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3670C4F2" w14:textId="2987B1BB" w:rsidR="00587EA3" w:rsidRPr="00042EAF" w:rsidRDefault="00042EAF">
      <w:pPr>
        <w:rPr>
          <w:lang w:val="sr-Cyrl-RS"/>
        </w:rPr>
      </w:pPr>
      <w:r>
        <w:rPr>
          <w:lang w:val="sr-Cyrl-RS"/>
        </w:rPr>
        <w:t xml:space="preserve"> </w:t>
      </w:r>
      <w:bookmarkStart w:id="0" w:name="_GoBack"/>
      <w:bookmarkEnd w:id="0"/>
    </w:p>
    <w:tbl>
      <w:tblPr>
        <w:tblW w:w="1779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170"/>
        <w:gridCol w:w="4643"/>
        <w:gridCol w:w="2977"/>
      </w:tblGrid>
      <w:tr w:rsidR="00E66E44" w:rsidRPr="00E66E44" w14:paraId="56662319" w14:textId="77777777" w:rsidTr="00BE2874">
        <w:trPr>
          <w:trHeight w:val="2325"/>
          <w:tblHeader/>
        </w:trPr>
        <w:tc>
          <w:tcPr>
            <w:tcW w:w="10170" w:type="dxa"/>
            <w:vAlign w:val="center"/>
          </w:tcPr>
          <w:p w14:paraId="3158FDA8" w14:textId="77777777" w:rsidR="00E66E44" w:rsidRPr="00E66E44" w:rsidRDefault="009D6F82" w:rsidP="00E66E44">
            <w:pPr>
              <w:widowControl/>
              <w:suppressLineNumbers/>
              <w:snapToGrid w:val="0"/>
              <w:jc w:val="center"/>
              <w:rPr>
                <w:rFonts w:eastAsia="Arial Unicode MS"/>
                <w:sz w:val="20"/>
                <w:szCs w:val="24"/>
              </w:rPr>
            </w:pPr>
            <w:r w:rsidRPr="009D6F82">
              <w:rPr>
                <w:rFonts w:eastAsia="Arial Unicode MS"/>
                <w:noProof/>
                <w:sz w:val="20"/>
                <w:szCs w:val="24"/>
              </w:rPr>
              <w:drawing>
                <wp:inline distT="0" distB="0" distL="0" distR="0" wp14:anchorId="5FA0EEF1" wp14:editId="3BFB8A3D">
                  <wp:extent cx="6338989" cy="1511912"/>
                  <wp:effectExtent l="0" t="0" r="5080" b="0"/>
                  <wp:docPr id="2" name="Picture 2" descr="D:\Svetlana\PROSTOR\memorandum- JKP Prostor-Trg cara Lazara nov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Svetlana\PROSTOR\memorandum- JKP Prostor-Trg cara Lazara nov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5646" cy="153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  <w:vAlign w:val="center"/>
          </w:tcPr>
          <w:p w14:paraId="3E07E2C2" w14:textId="77777777" w:rsidR="00E66E44" w:rsidRPr="00E66E44" w:rsidRDefault="00E66E44" w:rsidP="00BE2874">
            <w:pPr>
              <w:widowControl/>
              <w:suppressLineNumbers/>
              <w:ind w:left="-2216"/>
              <w:jc w:val="center"/>
              <w:rPr>
                <w:rFonts w:eastAsia="Arial Unicode MS"/>
                <w:b/>
                <w:bCs/>
                <w:sz w:val="20"/>
              </w:rPr>
            </w:pPr>
          </w:p>
        </w:tc>
        <w:tc>
          <w:tcPr>
            <w:tcW w:w="2977" w:type="dxa"/>
            <w:vAlign w:val="center"/>
          </w:tcPr>
          <w:p w14:paraId="4F930651" w14:textId="77777777" w:rsidR="00E66E44" w:rsidRPr="00E66E44" w:rsidRDefault="00E66E44" w:rsidP="003878D7">
            <w:pPr>
              <w:widowControl/>
              <w:suppressLineNumbers/>
              <w:jc w:val="right"/>
              <w:rPr>
                <w:rFonts w:eastAsia="Arial Unicode MS"/>
                <w:sz w:val="16"/>
                <w:szCs w:val="16"/>
              </w:rPr>
            </w:pPr>
          </w:p>
        </w:tc>
      </w:tr>
    </w:tbl>
    <w:p w14:paraId="275D4F79" w14:textId="5516EFAA" w:rsidR="00E66E44" w:rsidRDefault="00761AF9" w:rsidP="00E66E44">
      <w:pPr>
        <w:widowControl/>
        <w:suppressAutoHyphens w:val="0"/>
        <w:jc w:val="center"/>
        <w:rPr>
          <w:rFonts w:eastAsia="Calibri"/>
          <w:b/>
          <w:sz w:val="32"/>
          <w:szCs w:val="32"/>
        </w:rPr>
      </w:pPr>
      <w:r w:rsidRPr="00761AF9">
        <w:rPr>
          <w:rFonts w:eastAsia="Calibri"/>
          <w:b/>
          <w:noProof/>
          <w:sz w:val="32"/>
          <w:szCs w:val="32"/>
        </w:rPr>
        <w:drawing>
          <wp:inline distT="0" distB="0" distL="0" distR="0" wp14:anchorId="3BF31536" wp14:editId="7781844B">
            <wp:extent cx="676275" cy="1009650"/>
            <wp:effectExtent l="19050" t="0" r="9525" b="0"/>
            <wp:docPr id="8" name="Picture 3" descr="mali grb Srbij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li grb Srbij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472F52" w14:textId="6828C907" w:rsidR="00BB59DB" w:rsidRDefault="00BB59DB" w:rsidP="00E66E44">
      <w:pPr>
        <w:widowControl/>
        <w:suppressAutoHyphens w:val="0"/>
        <w:jc w:val="center"/>
        <w:rPr>
          <w:rFonts w:eastAsia="Calibri"/>
          <w:b/>
          <w:sz w:val="32"/>
          <w:szCs w:val="32"/>
        </w:rPr>
      </w:pPr>
    </w:p>
    <w:p w14:paraId="41BEA32F" w14:textId="77777777" w:rsidR="00761AF9" w:rsidRPr="00934330" w:rsidRDefault="00761AF9" w:rsidP="00761AF9">
      <w:pPr>
        <w:widowControl/>
        <w:suppressAutoHyphens w:val="0"/>
        <w:rPr>
          <w:rFonts w:ascii="Times New Roman" w:eastAsia="Calibri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934330">
        <w:rPr>
          <w:rFonts w:ascii="Times New Roman" w:hAnsi="Times New Roman"/>
          <w:b/>
          <w:sz w:val="28"/>
          <w:szCs w:val="28"/>
          <w:lang w:val="sr-Cyrl-CS"/>
        </w:rPr>
        <w:t>РЕПУБЛИКА СРБИЈА</w:t>
      </w:r>
    </w:p>
    <w:p w14:paraId="49870DD4" w14:textId="77777777" w:rsidR="00761AF9" w:rsidRDefault="00761AF9" w:rsidP="00761AF9">
      <w:pPr>
        <w:pStyle w:val="WW-TableContents1"/>
        <w:snapToGrid w:val="0"/>
        <w:ind w:left="1425"/>
        <w:rPr>
          <w:rFonts w:ascii="Times New Roman" w:hAnsi="Times New Roman"/>
          <w:b/>
          <w:sz w:val="28"/>
          <w:szCs w:val="28"/>
          <w:lang w:val="sr-Cyrl-CS"/>
        </w:rPr>
      </w:pPr>
      <w:r w:rsidRPr="00934330">
        <w:rPr>
          <w:rFonts w:ascii="Times New Roman" w:hAnsi="Times New Roman"/>
          <w:b/>
          <w:sz w:val="28"/>
          <w:szCs w:val="28"/>
        </w:rPr>
        <w:t xml:space="preserve">                 </w:t>
      </w:r>
      <w:r>
        <w:rPr>
          <w:rFonts w:ascii="Times New Roman" w:hAnsi="Times New Roman"/>
          <w:b/>
          <w:sz w:val="28"/>
          <w:szCs w:val="28"/>
          <w:lang w:val="sr-Cyrl-CS"/>
        </w:rPr>
        <w:tab/>
        <w:t xml:space="preserve">  </w:t>
      </w:r>
      <w:r w:rsidRPr="00934330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sr-Cyrl-CS"/>
        </w:rPr>
        <w:t>Аутономна покрајина Војводина</w:t>
      </w:r>
    </w:p>
    <w:p w14:paraId="5D2A49FE" w14:textId="77777777" w:rsidR="00761AF9" w:rsidRPr="00934330" w:rsidRDefault="00761AF9" w:rsidP="00761AF9">
      <w:pPr>
        <w:pStyle w:val="WW-TableContents1"/>
        <w:snapToGrid w:val="0"/>
        <w:ind w:left="1425"/>
        <w:rPr>
          <w:rFonts w:ascii="Times New Roman" w:hAnsi="Times New Roman"/>
          <w:b/>
          <w:sz w:val="28"/>
          <w:szCs w:val="28"/>
          <w:lang w:val="sr-Cyrl-CS"/>
        </w:rPr>
      </w:pPr>
    </w:p>
    <w:p w14:paraId="3A657628" w14:textId="77777777" w:rsidR="00761AF9" w:rsidRPr="00934330" w:rsidRDefault="00761AF9" w:rsidP="00761AF9">
      <w:pPr>
        <w:pStyle w:val="WW-TableContents1"/>
        <w:snapToGrid w:val="0"/>
        <w:ind w:left="1425"/>
        <w:rPr>
          <w:rFonts w:ascii="Times New Roman" w:hAnsi="Times New Roman"/>
          <w:b/>
          <w:sz w:val="44"/>
          <w:szCs w:val="44"/>
        </w:rPr>
      </w:pPr>
      <w:r w:rsidRPr="00934330">
        <w:rPr>
          <w:rFonts w:ascii="Times New Roman" w:hAnsi="Times New Roman"/>
          <w:b/>
          <w:sz w:val="28"/>
          <w:szCs w:val="28"/>
        </w:rPr>
        <w:tab/>
      </w:r>
      <w:r w:rsidRPr="00934330">
        <w:rPr>
          <w:rFonts w:ascii="Times New Roman" w:hAnsi="Times New Roman"/>
          <w:b/>
          <w:sz w:val="28"/>
          <w:szCs w:val="28"/>
        </w:rPr>
        <w:tab/>
      </w:r>
      <w:r w:rsidRPr="00934330">
        <w:rPr>
          <w:rFonts w:ascii="Times New Roman" w:hAnsi="Times New Roman"/>
          <w:b/>
          <w:sz w:val="28"/>
          <w:szCs w:val="28"/>
        </w:rPr>
        <w:tab/>
      </w:r>
      <w:r w:rsidRPr="00934330">
        <w:rPr>
          <w:rFonts w:ascii="Times New Roman" w:hAnsi="Times New Roman"/>
          <w:b/>
          <w:sz w:val="28"/>
          <w:szCs w:val="28"/>
        </w:rPr>
        <w:tab/>
        <w:t xml:space="preserve">  </w:t>
      </w:r>
      <w:r w:rsidRPr="00934330">
        <w:rPr>
          <w:rFonts w:ascii="Times New Roman" w:hAnsi="Times New Roman"/>
          <w:b/>
          <w:noProof/>
          <w:sz w:val="28"/>
          <w:szCs w:val="28"/>
          <w:lang w:eastAsia="en-US"/>
        </w:rPr>
        <w:drawing>
          <wp:inline distT="0" distB="0" distL="0" distR="0" wp14:anchorId="3EBD1C9E" wp14:editId="77FFBE79">
            <wp:extent cx="866775" cy="866775"/>
            <wp:effectExtent l="19050" t="0" r="9525" b="0"/>
            <wp:docPr id="10" name="Picture 4" descr="sombor-grb-srednj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ombor-grb-srednj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72B10C" w14:textId="77777777" w:rsidR="00761AF9" w:rsidRDefault="00761AF9" w:rsidP="00761AF9">
      <w:pPr>
        <w:pStyle w:val="WW-TableContents1"/>
        <w:snapToGrid w:val="0"/>
        <w:ind w:left="1425"/>
        <w:rPr>
          <w:rFonts w:ascii="Times New Roman" w:hAnsi="Times New Roman"/>
          <w:b/>
          <w:sz w:val="28"/>
          <w:szCs w:val="28"/>
        </w:rPr>
      </w:pPr>
      <w:r w:rsidRPr="00934330">
        <w:rPr>
          <w:rFonts w:ascii="Times New Roman" w:hAnsi="Times New Roman"/>
          <w:b/>
          <w:sz w:val="28"/>
          <w:szCs w:val="28"/>
        </w:rPr>
        <w:tab/>
      </w:r>
      <w:r w:rsidRPr="00934330">
        <w:rPr>
          <w:rFonts w:ascii="Times New Roman" w:hAnsi="Times New Roman"/>
          <w:b/>
          <w:sz w:val="28"/>
          <w:szCs w:val="28"/>
        </w:rPr>
        <w:tab/>
      </w:r>
      <w:r w:rsidRPr="00934330">
        <w:rPr>
          <w:rFonts w:ascii="Times New Roman" w:hAnsi="Times New Roman"/>
          <w:b/>
          <w:sz w:val="28"/>
          <w:szCs w:val="28"/>
        </w:rPr>
        <w:tab/>
        <w:t xml:space="preserve">      </w:t>
      </w:r>
      <w:r w:rsidRPr="00934330">
        <w:rPr>
          <w:rFonts w:ascii="Times New Roman" w:hAnsi="Times New Roman"/>
          <w:b/>
          <w:sz w:val="28"/>
          <w:szCs w:val="28"/>
          <w:lang w:val="sr-Cyrl-CS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sr-Cyrl-CS"/>
        </w:rPr>
        <w:t xml:space="preserve">  </w:t>
      </w:r>
      <w:r w:rsidRPr="00934330">
        <w:rPr>
          <w:rFonts w:ascii="Times New Roman" w:hAnsi="Times New Roman"/>
          <w:b/>
          <w:sz w:val="28"/>
          <w:szCs w:val="28"/>
          <w:lang w:val="sr-Cyrl-CS"/>
        </w:rPr>
        <w:t>Град Сомбор</w:t>
      </w:r>
    </w:p>
    <w:p w14:paraId="07FF155F" w14:textId="77777777" w:rsidR="00761AF9" w:rsidRPr="00761AF9" w:rsidRDefault="00761AF9" w:rsidP="00761AF9">
      <w:pPr>
        <w:pStyle w:val="WW-TableContents1"/>
        <w:snapToGrid w:val="0"/>
        <w:ind w:left="1425"/>
        <w:rPr>
          <w:rFonts w:ascii="Times New Roman" w:hAnsi="Times New Roman"/>
          <w:b/>
          <w:sz w:val="44"/>
          <w:szCs w:val="44"/>
        </w:rPr>
      </w:pPr>
    </w:p>
    <w:p w14:paraId="631FB00E" w14:textId="473BC7C7" w:rsidR="00761AF9" w:rsidRDefault="00F42EA3" w:rsidP="00CA70B9">
      <w:pPr>
        <w:pStyle w:val="WW-TableContents1"/>
        <w:snapToGrid w:val="0"/>
        <w:spacing w:line="276" w:lineRule="auto"/>
        <w:jc w:val="center"/>
        <w:rPr>
          <w:rFonts w:ascii="Times New Roman" w:hAnsi="Times New Roman"/>
          <w:b/>
          <w:sz w:val="32"/>
          <w:szCs w:val="32"/>
          <w:lang w:val="sr-Cyrl-CS"/>
        </w:rPr>
      </w:pPr>
      <w:r>
        <w:rPr>
          <w:rFonts w:ascii="Times New Roman" w:hAnsi="Times New Roman"/>
          <w:b/>
          <w:sz w:val="32"/>
          <w:szCs w:val="32"/>
          <w:lang w:val="sr-Cyrl-RS"/>
        </w:rPr>
        <w:t xml:space="preserve">ИЗМЕНЕ И ДОПУНЕ </w:t>
      </w:r>
      <w:r w:rsidR="00761AF9" w:rsidRPr="00934330">
        <w:rPr>
          <w:rFonts w:ascii="Times New Roman" w:hAnsi="Times New Roman"/>
          <w:b/>
          <w:sz w:val="32"/>
          <w:szCs w:val="32"/>
        </w:rPr>
        <w:t>ПЛАН</w:t>
      </w:r>
      <w:r>
        <w:rPr>
          <w:rFonts w:ascii="Times New Roman" w:hAnsi="Times New Roman"/>
          <w:b/>
          <w:sz w:val="32"/>
          <w:szCs w:val="32"/>
          <w:lang w:val="sr-Cyrl-CS"/>
        </w:rPr>
        <w:t>А</w:t>
      </w:r>
      <w:r w:rsidR="00761AF9" w:rsidRPr="00934330">
        <w:rPr>
          <w:rFonts w:ascii="Times New Roman" w:hAnsi="Times New Roman"/>
          <w:b/>
          <w:sz w:val="32"/>
          <w:szCs w:val="32"/>
        </w:rPr>
        <w:t xml:space="preserve"> ДЕТАЉНЕ </w:t>
      </w:r>
      <w:r w:rsidR="00761AF9" w:rsidRPr="00934330">
        <w:rPr>
          <w:rFonts w:ascii="Times New Roman" w:hAnsi="Times New Roman"/>
          <w:b/>
          <w:sz w:val="32"/>
          <w:szCs w:val="32"/>
          <w:lang w:val="sr-Cyrl-CS"/>
        </w:rPr>
        <w:t xml:space="preserve"> </w:t>
      </w:r>
      <w:r w:rsidR="00761AF9" w:rsidRPr="00934330">
        <w:rPr>
          <w:rFonts w:ascii="Times New Roman" w:hAnsi="Times New Roman"/>
          <w:b/>
          <w:sz w:val="32"/>
          <w:szCs w:val="32"/>
        </w:rPr>
        <w:t>РЕГУЛА</w:t>
      </w:r>
      <w:r>
        <w:rPr>
          <w:rFonts w:ascii="Times New Roman" w:hAnsi="Times New Roman"/>
          <w:b/>
          <w:sz w:val="32"/>
          <w:szCs w:val="32"/>
          <w:lang w:val="sr-Cyrl-RS"/>
        </w:rPr>
        <w:t>ЦИЈЕ ПРИМАРНЕ ГРАДСКЕ САОБРАЋАЈНИЦЕ ИЗМЕЂУ АПАТИНСКОГ И БЕЗДАНСКОГ ПУТА</w:t>
      </w:r>
      <w:r w:rsidR="009D6F82">
        <w:rPr>
          <w:rFonts w:ascii="Times New Roman" w:hAnsi="Times New Roman"/>
          <w:b/>
          <w:sz w:val="32"/>
          <w:szCs w:val="32"/>
          <w:lang w:val="sr-Cyrl-CS"/>
        </w:rPr>
        <w:t xml:space="preserve"> У СОМБОРУ</w:t>
      </w:r>
    </w:p>
    <w:p w14:paraId="0FE15B94" w14:textId="77777777" w:rsidR="00AE6955" w:rsidRDefault="00AE6955" w:rsidP="00CA70B9">
      <w:pPr>
        <w:pStyle w:val="WW-TableContents1"/>
        <w:snapToGrid w:val="0"/>
        <w:spacing w:line="276" w:lineRule="auto"/>
        <w:jc w:val="center"/>
        <w:rPr>
          <w:rFonts w:ascii="Times New Roman" w:hAnsi="Times New Roman"/>
          <w:b/>
          <w:sz w:val="32"/>
          <w:szCs w:val="32"/>
          <w:lang w:val="sr-Cyrl-CS"/>
        </w:rPr>
      </w:pPr>
    </w:p>
    <w:p w14:paraId="2240B6E3" w14:textId="3ED28B43" w:rsidR="00CA70B9" w:rsidRDefault="00CA70B9" w:rsidP="00CA70B9">
      <w:pPr>
        <w:pStyle w:val="WW-TableContents1"/>
        <w:snapToGrid w:val="0"/>
        <w:spacing w:line="276" w:lineRule="auto"/>
        <w:jc w:val="center"/>
        <w:rPr>
          <w:rFonts w:ascii="Times New Roman" w:hAnsi="Times New Roman"/>
          <w:b/>
          <w:sz w:val="32"/>
          <w:szCs w:val="32"/>
          <w:lang w:val="sr-Cyrl-CS"/>
        </w:rPr>
      </w:pPr>
      <w:r>
        <w:rPr>
          <w:rFonts w:ascii="Times New Roman" w:hAnsi="Times New Roman"/>
          <w:b/>
          <w:sz w:val="32"/>
          <w:szCs w:val="32"/>
          <w:lang w:val="sr-Cyrl-CS"/>
        </w:rPr>
        <w:t>СВЕСКА 2-ДОКУМЕНТАЦИОНА ОСНОВА</w:t>
      </w:r>
    </w:p>
    <w:p w14:paraId="51B20099" w14:textId="77777777" w:rsidR="00761AF9" w:rsidRPr="00761AF9" w:rsidRDefault="00761AF9" w:rsidP="00761AF9">
      <w:pPr>
        <w:pStyle w:val="WW-TableContents1"/>
        <w:snapToGrid w:val="0"/>
        <w:ind w:left="1425"/>
        <w:rPr>
          <w:rFonts w:eastAsia="Calibri"/>
          <w:sz w:val="32"/>
          <w:szCs w:val="32"/>
          <w:lang w:val="sr-Cyrl-CS"/>
        </w:rPr>
      </w:pPr>
    </w:p>
    <w:p w14:paraId="31C9134F" w14:textId="77777777" w:rsidR="00761AF9" w:rsidRPr="00934330" w:rsidRDefault="00761AF9" w:rsidP="00761AF9">
      <w:pPr>
        <w:widowControl/>
        <w:suppressAutoHyphens w:val="0"/>
        <w:spacing w:before="100" w:beforeAutospacing="1" w:after="100" w:afterAutospacing="1" w:line="276" w:lineRule="auto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934330">
        <w:rPr>
          <w:rFonts w:ascii="Times New Roman" w:eastAsia="Calibri" w:hAnsi="Times New Roman"/>
          <w:sz w:val="24"/>
          <w:szCs w:val="24"/>
          <w:lang w:val="sr-Cyrl-CS"/>
        </w:rPr>
        <w:t xml:space="preserve">Број техничког </w:t>
      </w:r>
    </w:p>
    <w:p w14:paraId="09F6955E" w14:textId="507B3EDA" w:rsidR="00761AF9" w:rsidRDefault="00761AF9" w:rsidP="00761AF9">
      <w:pPr>
        <w:widowControl/>
        <w:suppressAutoHyphens w:val="0"/>
        <w:spacing w:before="100" w:beforeAutospacing="1" w:after="100" w:afterAutospacing="1" w:line="276" w:lineRule="auto"/>
        <w:contextualSpacing/>
        <w:rPr>
          <w:rFonts w:ascii="Times New Roman" w:eastAsia="Calibri" w:hAnsi="Times New Roman"/>
          <w:sz w:val="24"/>
          <w:szCs w:val="24"/>
          <w:lang w:val="sr-Cyrl-RS"/>
        </w:rPr>
      </w:pPr>
      <w:r w:rsidRPr="00934330">
        <w:rPr>
          <w:rFonts w:ascii="Times New Roman" w:eastAsia="Calibri" w:hAnsi="Times New Roman"/>
          <w:sz w:val="24"/>
          <w:szCs w:val="24"/>
          <w:lang w:val="sr-Cyrl-CS"/>
        </w:rPr>
        <w:t xml:space="preserve">дневника: </w:t>
      </w:r>
      <w:r w:rsidR="008C1BE3" w:rsidRPr="008C1BE3">
        <w:rPr>
          <w:rFonts w:ascii="Times New Roman" w:eastAsia="Calibri" w:hAnsi="Times New Roman"/>
          <w:sz w:val="24"/>
          <w:szCs w:val="24"/>
        </w:rPr>
        <w:t>35</w:t>
      </w:r>
      <w:r w:rsidRPr="00E15CC5">
        <w:rPr>
          <w:rFonts w:ascii="Times New Roman" w:eastAsia="Calibri" w:hAnsi="Times New Roman"/>
          <w:sz w:val="24"/>
          <w:szCs w:val="24"/>
          <w:lang w:val="sr-Cyrl-CS"/>
        </w:rPr>
        <w:t>/</w:t>
      </w:r>
      <w:r w:rsidR="009D6F82" w:rsidRPr="00E15CC5">
        <w:rPr>
          <w:rFonts w:ascii="Times New Roman" w:eastAsia="Calibri" w:hAnsi="Times New Roman"/>
          <w:sz w:val="24"/>
          <w:szCs w:val="24"/>
          <w:lang w:val="sr-Latn-RS"/>
        </w:rPr>
        <w:t>2</w:t>
      </w:r>
      <w:r w:rsidR="00F42EA3">
        <w:rPr>
          <w:rFonts w:ascii="Times New Roman" w:eastAsia="Calibri" w:hAnsi="Times New Roman"/>
          <w:sz w:val="24"/>
          <w:szCs w:val="24"/>
          <w:lang w:val="sr-Cyrl-RS"/>
        </w:rPr>
        <w:t>3</w:t>
      </w:r>
    </w:p>
    <w:p w14:paraId="2D7AEB6B" w14:textId="77777777" w:rsidR="00DE1F85" w:rsidRDefault="00EC245E" w:rsidP="00761AF9">
      <w:pPr>
        <w:pStyle w:val="WW-TableContents1"/>
        <w:snapToGrid w:val="0"/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lang w:val="sr-Cyrl-CS"/>
        </w:rPr>
        <w:t xml:space="preserve">       </w:t>
      </w:r>
      <w:r w:rsidR="00761AF9" w:rsidRPr="00934330">
        <w:rPr>
          <w:rFonts w:ascii="Times New Roman" w:hAnsi="Times New Roman"/>
          <w:lang w:val="sr-Cyrl-CS"/>
        </w:rPr>
        <w:t xml:space="preserve"> </w:t>
      </w:r>
      <w:r w:rsidR="00761AF9" w:rsidRPr="00934330">
        <w:rPr>
          <w:rFonts w:ascii="Times New Roman" w:hAnsi="Times New Roman"/>
          <w:sz w:val="24"/>
          <w:szCs w:val="24"/>
          <w:lang w:val="sr-Cyrl-CS"/>
        </w:rPr>
        <w:t xml:space="preserve">Сомбор, </w:t>
      </w:r>
    </w:p>
    <w:p w14:paraId="5FA626BC" w14:textId="604F8D28" w:rsidR="00761AF9" w:rsidRDefault="00AE6955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  <w:r>
        <w:rPr>
          <w:rFonts w:ascii="Times New Roman" w:hAnsi="Times New Roman"/>
          <w:sz w:val="24"/>
          <w:szCs w:val="24"/>
          <w:lang w:val="sr-Cyrl-RS"/>
        </w:rPr>
        <w:t>фебруар</w:t>
      </w:r>
      <w:r w:rsidR="00761AF9" w:rsidRPr="00934330">
        <w:rPr>
          <w:rFonts w:ascii="Times New Roman" w:hAnsi="Times New Roman"/>
          <w:sz w:val="24"/>
          <w:szCs w:val="24"/>
          <w:lang w:val="sr-Cyrl-CS"/>
        </w:rPr>
        <w:t xml:space="preserve"> 20</w:t>
      </w:r>
      <w:r w:rsidR="009D6F82">
        <w:rPr>
          <w:rFonts w:ascii="Times New Roman" w:hAnsi="Times New Roman"/>
          <w:sz w:val="24"/>
          <w:szCs w:val="24"/>
          <w:lang w:val="sr-Cyrl-CS"/>
        </w:rPr>
        <w:t>2</w:t>
      </w:r>
      <w:r w:rsidR="00F559DB">
        <w:rPr>
          <w:rFonts w:ascii="Times New Roman" w:hAnsi="Times New Roman"/>
          <w:sz w:val="24"/>
          <w:szCs w:val="24"/>
          <w:lang w:val="sr-Cyrl-CS"/>
        </w:rPr>
        <w:t>4</w:t>
      </w:r>
      <w:r w:rsidR="00761AF9" w:rsidRPr="00934330">
        <w:rPr>
          <w:rFonts w:ascii="Times New Roman" w:hAnsi="Times New Roman"/>
          <w:sz w:val="24"/>
          <w:szCs w:val="24"/>
          <w:lang w:val="sr-Cyrl-CS"/>
        </w:rPr>
        <w:t>. године</w:t>
      </w:r>
      <w:r w:rsidR="00761AF9">
        <w:rPr>
          <w:rFonts w:ascii="Times New Roman" w:hAnsi="Times New Roman"/>
          <w:lang w:val="sr-Cyrl-CS"/>
        </w:rPr>
        <w:tab/>
      </w:r>
    </w:p>
    <w:p w14:paraId="66E72BD1" w14:textId="4D88ED88" w:rsidR="00E01B8F" w:rsidRDefault="00E01B8F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14:paraId="190D56DF" w14:textId="2FCA6209" w:rsidR="00E01B8F" w:rsidRDefault="00E01B8F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14:paraId="021FAF84" w14:textId="77777777" w:rsidR="00E01B8F" w:rsidRPr="00DE1F85" w:rsidRDefault="00E01B8F" w:rsidP="00761AF9">
      <w:pPr>
        <w:pStyle w:val="WW-TableContents1"/>
        <w:snapToGrid w:val="0"/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2461C3E7" w14:textId="77777777" w:rsidR="00E01B8F" w:rsidRDefault="00E01B8F" w:rsidP="00E01B8F">
      <w:pPr>
        <w:pStyle w:val="WW-TableContents1"/>
        <w:snapToGrid w:val="0"/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976360">
        <w:rPr>
          <w:rFonts w:ascii="Times New Roman" w:hAnsi="Times New Roman"/>
          <w:sz w:val="24"/>
          <w:szCs w:val="24"/>
          <w:lang w:val="sr-Cyrl-CS"/>
        </w:rPr>
        <w:t>Председник Скупштине града:</w:t>
      </w:r>
      <w:r>
        <w:rPr>
          <w:rFonts w:ascii="Times New Roman" w:hAnsi="Times New Roman"/>
          <w:sz w:val="24"/>
          <w:szCs w:val="24"/>
          <w:lang w:val="sr-Cyrl-CS"/>
        </w:rPr>
        <w:t xml:space="preserve">  </w:t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  <w:t>Директор:</w:t>
      </w:r>
    </w:p>
    <w:p w14:paraId="55A543D1" w14:textId="11938ED1" w:rsidR="00E01B8F" w:rsidRDefault="00802F62" w:rsidP="00E01B8F">
      <w:pPr>
        <w:pStyle w:val="WW-TableContents1"/>
        <w:snapToGrid w:val="0"/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      Владислав Живановић</w:t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  <w:t xml:space="preserve">                </w:t>
      </w:r>
      <w:r w:rsidR="00E01B8F">
        <w:rPr>
          <w:rFonts w:ascii="Times New Roman" w:hAnsi="Times New Roman"/>
          <w:sz w:val="24"/>
          <w:szCs w:val="24"/>
          <w:lang w:val="sr-Cyrl-CS"/>
        </w:rPr>
        <w:t>Др Снежана Цицо</w:t>
      </w:r>
    </w:p>
    <w:p w14:paraId="40278D08" w14:textId="77777777" w:rsidR="00E01B8F" w:rsidRDefault="00E01B8F" w:rsidP="00E01B8F">
      <w:pPr>
        <w:pStyle w:val="WW-TableContents1"/>
        <w:snapToGrid w:val="0"/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485A3928" w14:textId="77777777" w:rsidR="00E01B8F" w:rsidRPr="007328F9" w:rsidRDefault="00E01B8F" w:rsidP="00E01B8F">
      <w:pPr>
        <w:pStyle w:val="WW-TableContents1"/>
        <w:snapToGrid w:val="0"/>
        <w:spacing w:line="276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                                        ___________________________</w:t>
      </w:r>
    </w:p>
    <w:p w14:paraId="0428E35A" w14:textId="1B9D10D6" w:rsidR="00761AF9" w:rsidRDefault="00761AF9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14:paraId="739BA33A" w14:textId="77777777" w:rsidR="00F559DB" w:rsidRDefault="00F559DB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14:paraId="632A233E" w14:textId="104AC2C1" w:rsidR="00F559DB" w:rsidRDefault="00F559DB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14:paraId="2FA69A23" w14:textId="308458CD" w:rsidR="00017CD4" w:rsidRPr="007328F9" w:rsidRDefault="00F559DB" w:rsidP="00E01B8F">
      <w:pPr>
        <w:pStyle w:val="WW-TableContents1"/>
        <w:snapToGrid w:val="0"/>
        <w:spacing w:line="276" w:lineRule="auto"/>
        <w:ind w:left="2127" w:firstLine="709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  </w:t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  <w:r>
        <w:rPr>
          <w:rFonts w:ascii="Times New Roman" w:hAnsi="Times New Roman"/>
          <w:sz w:val="24"/>
          <w:szCs w:val="24"/>
          <w:lang w:val="sr-Cyrl-CS"/>
        </w:rPr>
        <w:tab/>
      </w:r>
    </w:p>
    <w:p w14:paraId="6F9F3168" w14:textId="77777777" w:rsidR="00F559DB" w:rsidRDefault="00F559DB" w:rsidP="00F42EA3">
      <w:pPr>
        <w:widowControl/>
        <w:suppressAutoHyphens w:val="0"/>
        <w:spacing w:before="100" w:beforeAutospacing="1" w:after="100" w:afterAutospacing="1" w:line="276" w:lineRule="auto"/>
        <w:ind w:left="2832" w:hanging="2832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</w:p>
    <w:p w14:paraId="61CCA154" w14:textId="47505379" w:rsidR="00F64119" w:rsidRPr="00E15CC5" w:rsidRDefault="00F42EA3" w:rsidP="00F42EA3">
      <w:pPr>
        <w:widowControl/>
        <w:suppressAutoHyphens w:val="0"/>
        <w:spacing w:before="100" w:beforeAutospacing="1" w:after="100" w:afterAutospacing="1" w:line="276" w:lineRule="auto"/>
        <w:ind w:left="2832" w:hanging="2832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>
        <w:rPr>
          <w:rFonts w:ascii="Times New Roman" w:eastAsia="Calibri" w:hAnsi="Times New Roman"/>
          <w:b/>
          <w:sz w:val="24"/>
          <w:szCs w:val="24"/>
          <w:lang w:val="sr-Cyrl-CS"/>
        </w:rPr>
        <w:t>ПРЕДМЕТ</w:t>
      </w:r>
      <w:r w:rsidR="00F64119" w:rsidRPr="00761AF9">
        <w:rPr>
          <w:rFonts w:ascii="Times New Roman" w:eastAsia="Calibri" w:hAnsi="Times New Roman"/>
          <w:b/>
          <w:sz w:val="24"/>
          <w:szCs w:val="24"/>
          <w:lang w:val="sr-Cyrl-CS"/>
        </w:rPr>
        <w:t>:</w:t>
      </w:r>
      <w:r w:rsidR="00F64119" w:rsidRPr="00761AF9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="00F64119" w:rsidRPr="00761AF9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Pr="00F42EA3">
        <w:rPr>
          <w:rFonts w:ascii="Times New Roman" w:eastAsia="Calibri" w:hAnsi="Times New Roman"/>
          <w:sz w:val="24"/>
          <w:szCs w:val="24"/>
          <w:lang w:val="sr-Cyrl-CS"/>
        </w:rPr>
        <w:t>ДОКУМЕНТАЦИОН</w:t>
      </w:r>
      <w:r w:rsidR="008C1BE3">
        <w:rPr>
          <w:rFonts w:ascii="Times New Roman" w:eastAsia="Calibri" w:hAnsi="Times New Roman"/>
          <w:sz w:val="24"/>
          <w:szCs w:val="24"/>
          <w:lang w:val="sr-Cyrl-CS"/>
        </w:rPr>
        <w:t>А</w:t>
      </w:r>
      <w:r w:rsidRPr="00F42EA3">
        <w:rPr>
          <w:rFonts w:ascii="Times New Roman" w:eastAsia="Calibri" w:hAnsi="Times New Roman"/>
          <w:sz w:val="24"/>
          <w:szCs w:val="24"/>
          <w:lang w:val="sr-Cyrl-CS"/>
        </w:rPr>
        <w:t xml:space="preserve"> ОСНОВ</w:t>
      </w:r>
      <w:r w:rsidR="008C1BE3">
        <w:rPr>
          <w:rFonts w:ascii="Times New Roman" w:eastAsia="Calibri" w:hAnsi="Times New Roman"/>
          <w:sz w:val="24"/>
          <w:szCs w:val="24"/>
          <w:lang w:val="sr-Cyrl-CS"/>
        </w:rPr>
        <w:t>А</w:t>
      </w:r>
      <w:r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 </w:t>
      </w:r>
      <w:r w:rsidRPr="00F42EA3">
        <w:rPr>
          <w:rFonts w:ascii="Times New Roman" w:eastAsia="Calibri" w:hAnsi="Times New Roman"/>
          <w:sz w:val="24"/>
          <w:szCs w:val="24"/>
          <w:lang w:val="sr-Cyrl-CS"/>
        </w:rPr>
        <w:t>ИЗМЕН</w:t>
      </w:r>
      <w:r>
        <w:rPr>
          <w:rFonts w:ascii="Times New Roman" w:eastAsia="Calibri" w:hAnsi="Times New Roman"/>
          <w:sz w:val="24"/>
          <w:szCs w:val="24"/>
          <w:lang w:val="sr-Cyrl-CS"/>
        </w:rPr>
        <w:t>А</w:t>
      </w:r>
      <w:r w:rsidRPr="00F42EA3">
        <w:rPr>
          <w:rFonts w:ascii="Times New Roman" w:eastAsia="Calibri" w:hAnsi="Times New Roman"/>
          <w:sz w:val="24"/>
          <w:szCs w:val="24"/>
          <w:lang w:val="sr-Cyrl-CS"/>
        </w:rPr>
        <w:t xml:space="preserve"> И ДОПУН</w:t>
      </w:r>
      <w:r>
        <w:rPr>
          <w:rFonts w:ascii="Times New Roman" w:eastAsia="Calibri" w:hAnsi="Times New Roman"/>
          <w:sz w:val="24"/>
          <w:szCs w:val="24"/>
          <w:lang w:val="sr-Cyrl-CS"/>
        </w:rPr>
        <w:t>А</w:t>
      </w:r>
      <w:r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 </w:t>
      </w:r>
      <w:r w:rsidR="00F64119" w:rsidRPr="00761AF9">
        <w:rPr>
          <w:rFonts w:ascii="Times New Roman" w:eastAsia="Calibri" w:hAnsi="Times New Roman"/>
          <w:sz w:val="24"/>
          <w:szCs w:val="24"/>
          <w:lang w:val="sr-Cyrl-CS"/>
        </w:rPr>
        <w:t>ПЛАН</w:t>
      </w:r>
      <w:r>
        <w:rPr>
          <w:rFonts w:ascii="Times New Roman" w:eastAsia="Calibri" w:hAnsi="Times New Roman"/>
          <w:sz w:val="24"/>
          <w:szCs w:val="24"/>
          <w:lang w:val="sr-Cyrl-CS"/>
        </w:rPr>
        <w:t>А</w:t>
      </w:r>
      <w:r w:rsidR="00F64119" w:rsidRPr="00761AF9">
        <w:rPr>
          <w:rFonts w:ascii="Times New Roman" w:eastAsia="Calibri" w:hAnsi="Times New Roman"/>
          <w:sz w:val="24"/>
          <w:szCs w:val="24"/>
          <w:lang w:val="sr-Cyrl-CS"/>
        </w:rPr>
        <w:t xml:space="preserve"> ДЕТАЉНЕ РЕГУЛАЦИЈЕ </w:t>
      </w:r>
      <w:r>
        <w:rPr>
          <w:rFonts w:ascii="Times New Roman" w:eastAsia="Calibri" w:hAnsi="Times New Roman"/>
          <w:sz w:val="24"/>
          <w:szCs w:val="24"/>
          <w:lang w:val="sr-Cyrl-CS"/>
        </w:rPr>
        <w:t>ПРИМАРНЕ ГРАДСКЕ САОБРАЋАЈНИЦЕ ИЗМЕЂУ АПАТИНСКОГ И БЕЗДАНСКОГ ПУТА</w:t>
      </w:r>
      <w:r w:rsidR="00F64119">
        <w:rPr>
          <w:rFonts w:ascii="Times New Roman" w:eastAsia="Calibri" w:hAnsi="Times New Roman"/>
          <w:sz w:val="24"/>
          <w:szCs w:val="24"/>
        </w:rPr>
        <w:t xml:space="preserve"> </w:t>
      </w:r>
      <w:r w:rsidR="00F64119">
        <w:rPr>
          <w:rFonts w:ascii="Times New Roman" w:eastAsia="Calibri" w:hAnsi="Times New Roman"/>
          <w:sz w:val="24"/>
          <w:szCs w:val="24"/>
          <w:lang w:val="sr-Cyrl-RS"/>
        </w:rPr>
        <w:t>У СОМБОРУ</w:t>
      </w:r>
    </w:p>
    <w:p w14:paraId="02560CFA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>НОСИЛАЦ ИЗРАДЕ: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noProof/>
          <w:sz w:val="24"/>
          <w:szCs w:val="24"/>
        </w:rPr>
        <w:drawing>
          <wp:inline distT="0" distB="0" distL="0" distR="0" wp14:anchorId="6EAF433B" wp14:editId="54B319E1">
            <wp:extent cx="295275" cy="295275"/>
            <wp:effectExtent l="19050" t="0" r="9525" b="0"/>
            <wp:docPr id="11" name="Picture 4" descr="sombor-grb-srednj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ombor-grb-srednj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/>
          <w:sz w:val="24"/>
          <w:szCs w:val="24"/>
          <w:lang w:val="sr-Cyrl-CS"/>
        </w:rPr>
        <w:t xml:space="preserve">  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ГРАД СОМБОР</w:t>
      </w:r>
    </w:p>
    <w:p w14:paraId="3A3C9728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417FA62F" w14:textId="410C6FC8" w:rsidR="00F6411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ИНВЕСТИТОР:           </w:t>
      </w: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ГРАД СОМБОР</w:t>
      </w:r>
    </w:p>
    <w:p w14:paraId="1529164A" w14:textId="1C88F8E7" w:rsidR="009C0AD5" w:rsidRDefault="009C0AD5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6C703100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</w:p>
    <w:p w14:paraId="2714CD34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>ОБРАЂИВАЧ: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4"/>
        </w:rPr>
        <w:tab/>
        <w:t>ЈК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П „ПРОСТОР“ СОМБОР</w:t>
      </w:r>
    </w:p>
    <w:p w14:paraId="641115A3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7E77EE92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5A084781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РУКОВОДИЛАЦ               </w:t>
      </w:r>
    </w:p>
    <w:p w14:paraId="0AAC126F" w14:textId="13581B84" w:rsidR="00F64119" w:rsidRPr="00761AF9" w:rsidRDefault="00F64119" w:rsidP="00F64119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>ИЗРАДЕ:</w:t>
      </w: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Светлана Петровић, дипл.грађ</w:t>
      </w:r>
      <w:r w:rsidR="00D812FB">
        <w:rPr>
          <w:rFonts w:ascii="Times New Roman" w:eastAsia="Calibri" w:hAnsi="Times New Roman"/>
          <w:sz w:val="24"/>
          <w:szCs w:val="24"/>
          <w:lang w:val="sr-Latn-RS"/>
        </w:rPr>
        <w:t>.</w:t>
      </w:r>
      <w:r w:rsidR="00D812FB">
        <w:rPr>
          <w:rFonts w:ascii="Times New Roman" w:eastAsia="Calibri" w:hAnsi="Times New Roman"/>
          <w:sz w:val="24"/>
          <w:szCs w:val="24"/>
          <w:lang w:val="sr-Cyrl-RS"/>
        </w:rPr>
        <w:t>инжењер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- одговорни урбаниста</w:t>
      </w:r>
    </w:p>
    <w:p w14:paraId="064BD564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</w:rPr>
        <w:tab/>
      </w:r>
      <w:r w:rsidRPr="00761AF9">
        <w:rPr>
          <w:rFonts w:ascii="Times New Roman" w:eastAsia="Calibri" w:hAnsi="Times New Roman"/>
          <w:b/>
          <w:sz w:val="24"/>
          <w:szCs w:val="24"/>
        </w:rPr>
        <w:tab/>
      </w:r>
      <w:r w:rsidRPr="00761AF9">
        <w:rPr>
          <w:rFonts w:ascii="Times New Roman" w:eastAsia="Calibri" w:hAnsi="Times New Roman"/>
          <w:b/>
          <w:sz w:val="24"/>
          <w:szCs w:val="24"/>
        </w:rPr>
        <w:tab/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 xml:space="preserve">                                                  </w:t>
      </w:r>
    </w:p>
    <w:p w14:paraId="2645FF1F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2"/>
          <w:lang w:val="sr-Cyrl-CS"/>
        </w:rPr>
      </w:pPr>
    </w:p>
    <w:p w14:paraId="66591F07" w14:textId="77777777" w:rsidR="00F64119" w:rsidRPr="00761AF9" w:rsidRDefault="00F64119" w:rsidP="00F64119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2"/>
          <w:lang w:val="sr-Cyrl-CS"/>
        </w:rPr>
      </w:pPr>
      <w:r w:rsidRPr="00761AF9">
        <w:rPr>
          <w:rFonts w:ascii="Times New Roman" w:eastAsia="Calibri" w:hAnsi="Times New Roman"/>
          <w:sz w:val="24"/>
          <w:szCs w:val="22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2"/>
          <w:lang w:val="sr-Cyrl-CS"/>
        </w:rPr>
        <w:tab/>
        <w:t>____________________________________________</w:t>
      </w:r>
      <w:r>
        <w:rPr>
          <w:rFonts w:ascii="Times New Roman" w:eastAsia="Calibri" w:hAnsi="Times New Roman"/>
          <w:sz w:val="24"/>
          <w:szCs w:val="22"/>
          <w:lang w:val="sr-Cyrl-CS"/>
        </w:rPr>
        <w:t>___</w:t>
      </w:r>
    </w:p>
    <w:p w14:paraId="0408366C" w14:textId="77777777" w:rsidR="00F64119" w:rsidRPr="00761AF9" w:rsidRDefault="00F64119" w:rsidP="00F64119">
      <w:pPr>
        <w:widowControl/>
        <w:tabs>
          <w:tab w:val="left" w:pos="2127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2"/>
          <w:lang w:val="sr-Cyrl-CS"/>
        </w:rPr>
      </w:pPr>
    </w:p>
    <w:p w14:paraId="4A1C8FC5" w14:textId="77777777" w:rsidR="00F64119" w:rsidRPr="00761AF9" w:rsidRDefault="00F64119" w:rsidP="00F64119">
      <w:pPr>
        <w:widowControl/>
        <w:tabs>
          <w:tab w:val="left" w:pos="2127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</w:p>
    <w:p w14:paraId="44C45DCB" w14:textId="77777777" w:rsidR="00F64119" w:rsidRPr="00761AF9" w:rsidRDefault="00F64119" w:rsidP="00F64119">
      <w:pPr>
        <w:widowControl/>
        <w:tabs>
          <w:tab w:val="left" w:pos="2127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</w:rPr>
      </w:pPr>
    </w:p>
    <w:p w14:paraId="3C4F1DCC" w14:textId="46C0F93F" w:rsidR="00F6411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ascii="Times New Roman" w:eastAsia="Calibri" w:hAnsi="Times New Roman"/>
          <w:b/>
          <w:sz w:val="24"/>
          <w:szCs w:val="24"/>
          <w:lang w:val="sr-Cyrl-CS"/>
        </w:rPr>
        <w:t>РАДНИ ТИМ: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ab/>
        <w:t xml:space="preserve">       </w:t>
      </w: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proofErr w:type="spellStart"/>
      <w:r w:rsidR="00D812FB">
        <w:rPr>
          <w:rFonts w:ascii="Times New Roman" w:eastAsia="Calibri" w:hAnsi="Times New Roman"/>
          <w:sz w:val="24"/>
          <w:szCs w:val="24"/>
        </w:rPr>
        <w:t>Светлана</w:t>
      </w:r>
      <w:proofErr w:type="spellEnd"/>
      <w:r w:rsidR="00D812FB">
        <w:rPr>
          <w:rFonts w:ascii="Times New Roman" w:eastAsia="Calibri" w:hAnsi="Times New Roman"/>
          <w:sz w:val="24"/>
          <w:szCs w:val="24"/>
        </w:rPr>
        <w:t xml:space="preserve"> Петровић, </w:t>
      </w:r>
      <w:proofErr w:type="spellStart"/>
      <w:r w:rsidR="00D812FB">
        <w:rPr>
          <w:rFonts w:ascii="Times New Roman" w:eastAsia="Calibri" w:hAnsi="Times New Roman"/>
          <w:sz w:val="24"/>
          <w:szCs w:val="24"/>
        </w:rPr>
        <w:t>дипл</w:t>
      </w:r>
      <w:r w:rsidRPr="00761AF9">
        <w:rPr>
          <w:rFonts w:ascii="Times New Roman" w:eastAsia="Calibri" w:hAnsi="Times New Roman"/>
          <w:sz w:val="24"/>
          <w:szCs w:val="24"/>
        </w:rPr>
        <w:t>.грађ</w:t>
      </w:r>
      <w:proofErr w:type="spellEnd"/>
      <w:r w:rsidRPr="00761AF9">
        <w:rPr>
          <w:rFonts w:ascii="Times New Roman" w:eastAsia="Calibri" w:hAnsi="Times New Roman"/>
          <w:sz w:val="24"/>
          <w:szCs w:val="24"/>
          <w:lang w:val="sr-Cyrl-CS"/>
        </w:rPr>
        <w:t>.</w:t>
      </w:r>
      <w:r w:rsidR="00D812FB">
        <w:rPr>
          <w:rFonts w:ascii="Times New Roman" w:eastAsia="Calibri" w:hAnsi="Times New Roman"/>
          <w:sz w:val="24"/>
          <w:szCs w:val="24"/>
          <w:lang w:val="sr-Cyrl-CS"/>
        </w:rPr>
        <w:t>инжењер</w:t>
      </w:r>
    </w:p>
    <w:p w14:paraId="7426D2C1" w14:textId="76A125BD" w:rsidR="008227D8" w:rsidRDefault="008227D8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 w:rsidRPr="00EF6BF5">
        <w:rPr>
          <w:rFonts w:ascii="Times New Roman" w:eastAsia="Calibri" w:hAnsi="Times New Roman"/>
          <w:sz w:val="24"/>
          <w:szCs w:val="24"/>
          <w:lang w:val="sr-Cyrl-CS"/>
        </w:rPr>
        <w:t>Јелена Вранић, мастер инж. арх.</w:t>
      </w:r>
    </w:p>
    <w:p w14:paraId="4236E7E9" w14:textId="77777777" w:rsidR="00F64119" w:rsidRPr="00761AF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>
        <w:rPr>
          <w:rFonts w:ascii="Times New Roman" w:eastAsia="Calibri" w:hAnsi="Times New Roman"/>
          <w:sz w:val="24"/>
          <w:szCs w:val="24"/>
          <w:lang w:val="sr-Cyrl-CS"/>
        </w:rPr>
        <w:tab/>
        <w:t xml:space="preserve">Велинка Нешић, дипл.прост.планер       </w:t>
      </w:r>
      <w:r>
        <w:rPr>
          <w:rFonts w:ascii="Times New Roman" w:eastAsia="Calibri" w:hAnsi="Times New Roman"/>
          <w:sz w:val="24"/>
          <w:szCs w:val="24"/>
          <w:lang w:val="sr-Cyrl-CS"/>
        </w:rPr>
        <w:tab/>
      </w:r>
    </w:p>
    <w:p w14:paraId="72434DB0" w14:textId="317FB36A" w:rsidR="00F6411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761AF9">
        <w:rPr>
          <w:rFonts w:eastAsia="Calibri"/>
          <w:sz w:val="24"/>
          <w:szCs w:val="24"/>
        </w:rPr>
        <w:tab/>
        <w:t xml:space="preserve">     </w:t>
      </w:r>
      <w:r>
        <w:rPr>
          <w:rFonts w:eastAsia="Calibri"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Драгана Селак, дипл.грађ.</w:t>
      </w:r>
      <w:r w:rsidR="00D812FB">
        <w:rPr>
          <w:rFonts w:ascii="Times New Roman" w:eastAsia="Calibri" w:hAnsi="Times New Roman"/>
          <w:sz w:val="24"/>
          <w:szCs w:val="24"/>
          <w:lang w:val="sr-Cyrl-CS"/>
        </w:rPr>
        <w:t>инжењер</w:t>
      </w:r>
    </w:p>
    <w:p w14:paraId="00CD73FF" w14:textId="77777777" w:rsidR="00F6411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Миле Милковић, инж.ел.</w:t>
      </w:r>
    </w:p>
    <w:p w14:paraId="247A5A21" w14:textId="0FBDB2ED" w:rsidR="00F6411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>
        <w:rPr>
          <w:rFonts w:ascii="Times New Roman" w:eastAsia="Calibri" w:hAnsi="Times New Roman"/>
          <w:sz w:val="24"/>
          <w:szCs w:val="24"/>
          <w:lang w:val="sr-Cyrl-CS"/>
        </w:rPr>
        <w:tab/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Ференц</w:t>
      </w:r>
      <w:r w:rsidR="00B20F26">
        <w:rPr>
          <w:rFonts w:ascii="Times New Roman" w:eastAsia="Calibri" w:hAnsi="Times New Roman"/>
          <w:sz w:val="24"/>
          <w:szCs w:val="24"/>
          <w:lang w:val="sr-Cyrl-CS"/>
        </w:rPr>
        <w:t xml:space="preserve"> Фридрих</w:t>
      </w:r>
      <w:r w:rsidRPr="00761AF9">
        <w:rPr>
          <w:rFonts w:ascii="Times New Roman" w:eastAsia="Calibri" w:hAnsi="Times New Roman"/>
          <w:sz w:val="24"/>
          <w:szCs w:val="24"/>
          <w:lang w:val="sr-Cyrl-CS"/>
        </w:rPr>
        <w:t>, маш.тех.</w:t>
      </w:r>
      <w:r w:rsidRPr="00A96ED2">
        <w:rPr>
          <w:rFonts w:ascii="Times New Roman" w:eastAsia="Calibri" w:hAnsi="Times New Roman"/>
          <w:color w:val="FF0000"/>
          <w:sz w:val="24"/>
          <w:szCs w:val="24"/>
          <w:lang w:val="sr-Cyrl-CS"/>
        </w:rPr>
        <w:t xml:space="preserve"> </w:t>
      </w:r>
    </w:p>
    <w:p w14:paraId="04E062A2" w14:textId="77777777" w:rsidR="00F6411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2F348EA2" w14:textId="77777777" w:rsidR="00F6411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0E50B605" w14:textId="77777777" w:rsidR="00F64119" w:rsidRPr="00761AF9" w:rsidRDefault="00F64119" w:rsidP="00F64119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14:paraId="0CA9F1D5" w14:textId="59CF1E8E" w:rsidR="00F64119" w:rsidRPr="00761AF9" w:rsidRDefault="00F64119" w:rsidP="00F42EA3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  <w:sectPr w:rsidR="00F64119" w:rsidRPr="00761AF9" w:rsidSect="009216B1">
          <w:headerReference w:type="default" r:id="rId11"/>
          <w:footnotePr>
            <w:pos w:val="beneathText"/>
          </w:footnotePr>
          <w:pgSz w:w="11909" w:h="16834" w:code="9"/>
          <w:pgMar w:top="360" w:right="475" w:bottom="662" w:left="1138" w:header="288" w:footer="346" w:gutter="0"/>
          <w:cols w:space="720"/>
          <w:titlePg/>
          <w:docGrid w:linePitch="360"/>
        </w:sectPr>
      </w:pPr>
      <w:r w:rsidRPr="00761AF9">
        <w:rPr>
          <w:rFonts w:eastAsia="Calibri"/>
          <w:sz w:val="24"/>
          <w:szCs w:val="24"/>
        </w:rPr>
        <w:tab/>
        <w:t xml:space="preserve">     </w:t>
      </w:r>
      <w:r>
        <w:rPr>
          <w:rFonts w:eastAsia="Calibri"/>
          <w:sz w:val="24"/>
          <w:szCs w:val="24"/>
          <w:lang w:val="sr-Cyrl-CS"/>
        </w:rPr>
        <w:tab/>
      </w:r>
      <w:r w:rsidRPr="00A96ED2">
        <w:rPr>
          <w:rFonts w:ascii="Times New Roman" w:eastAsia="Calibri" w:hAnsi="Times New Roman"/>
          <w:color w:val="FF0000"/>
          <w:sz w:val="24"/>
          <w:szCs w:val="24"/>
          <w:lang w:val="sr-Cyrl-CS"/>
        </w:rPr>
        <w:t xml:space="preserve"> </w:t>
      </w:r>
    </w:p>
    <w:p w14:paraId="0EBE65CA" w14:textId="53ABC9C9" w:rsidR="00576F86" w:rsidRDefault="00576F86" w:rsidP="00B91E0B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b/>
          <w:szCs w:val="24"/>
          <w:lang w:val="sr-Cyrl-CS"/>
        </w:rPr>
      </w:pPr>
    </w:p>
    <w:p w14:paraId="4956819E" w14:textId="77777777" w:rsidR="00AC1020" w:rsidRPr="00F426EC" w:rsidRDefault="00AC1020" w:rsidP="00CA4DF6">
      <w:pPr>
        <w:ind w:left="360"/>
        <w:rPr>
          <w:rFonts w:ascii="Times New Roman" w:eastAsia="Times New Roman" w:hAnsi="Times New Roman"/>
          <w:color w:val="FF0000"/>
          <w:szCs w:val="24"/>
          <w:lang w:eastAsia="ar-SA"/>
        </w:rPr>
      </w:pPr>
    </w:p>
    <w:p w14:paraId="61460F49" w14:textId="2DB82EA4" w:rsidR="00CA4DF6" w:rsidRPr="00F426EC" w:rsidRDefault="00AC1020" w:rsidP="00AC1020">
      <w:pPr>
        <w:pStyle w:val="Heading2"/>
        <w:rPr>
          <w:rFonts w:ascii="Times New Roman" w:hAnsi="Times New Roman"/>
          <w:lang w:val="sr-Cyrl-RS"/>
        </w:rPr>
      </w:pPr>
      <w:bookmarkStart w:id="1" w:name="_Toc153262075"/>
      <w:r w:rsidRPr="00F426EC">
        <w:rPr>
          <w:rFonts w:ascii="Times New Roman" w:hAnsi="Times New Roman"/>
          <w:lang w:val="sr-Cyrl-RS"/>
        </w:rPr>
        <w:t>С А Д Р Ж А Ј</w:t>
      </w:r>
      <w:bookmarkEnd w:id="1"/>
    </w:p>
    <w:p w14:paraId="6FD6E67F" w14:textId="4D378FBE" w:rsidR="001508AE" w:rsidRDefault="00CA4DF6">
      <w:pPr>
        <w:pStyle w:val="TOC2"/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val="en-US"/>
        </w:rPr>
      </w:pPr>
      <w:r w:rsidRPr="00F426EC">
        <w:rPr>
          <w:rFonts w:ascii="Times New Roman" w:hAnsi="Times New Roman" w:cs="Times New Roman"/>
          <w:color w:val="FF0000"/>
        </w:rPr>
        <w:fldChar w:fldCharType="begin"/>
      </w:r>
      <w:r w:rsidRPr="00F426EC">
        <w:rPr>
          <w:rFonts w:ascii="Times New Roman" w:hAnsi="Times New Roman" w:cs="Times New Roman"/>
          <w:color w:val="FF0000"/>
        </w:rPr>
        <w:instrText xml:space="preserve"> TOC  \* MERGEFORMAT </w:instrText>
      </w:r>
      <w:r w:rsidRPr="00F426EC">
        <w:rPr>
          <w:rFonts w:ascii="Times New Roman" w:hAnsi="Times New Roman" w:cs="Times New Roman"/>
          <w:color w:val="FF0000"/>
        </w:rPr>
        <w:fldChar w:fldCharType="separate"/>
      </w:r>
      <w:r w:rsidR="001508AE" w:rsidRPr="00F93D08">
        <w:rPr>
          <w:rFonts w:ascii="Times New Roman" w:hAnsi="Times New Roman"/>
          <w:lang w:val="sr-Cyrl-RS"/>
        </w:rPr>
        <w:t>С А Д Р Ж А Ј</w:t>
      </w:r>
      <w:r w:rsidR="001508AE">
        <w:tab/>
      </w:r>
      <w:r w:rsidR="001508AE">
        <w:fldChar w:fldCharType="begin"/>
      </w:r>
      <w:r w:rsidR="001508AE">
        <w:instrText xml:space="preserve"> PAGEREF _Toc153262075 \h </w:instrText>
      </w:r>
      <w:r w:rsidR="001508AE">
        <w:fldChar w:fldCharType="separate"/>
      </w:r>
      <w:r w:rsidR="00042EAF">
        <w:t>1</w:t>
      </w:r>
      <w:r w:rsidR="001508AE">
        <w:fldChar w:fldCharType="end"/>
      </w:r>
    </w:p>
    <w:p w14:paraId="22559777" w14:textId="7388EA31" w:rsidR="001508AE" w:rsidRDefault="001508AE">
      <w:pPr>
        <w:pStyle w:val="TOC2"/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val="en-US"/>
        </w:rPr>
      </w:pPr>
      <w:r w:rsidRPr="00F93D08">
        <w:rPr>
          <w:rFonts w:ascii="Times New Roman" w:hAnsi="Times New Roman"/>
        </w:rPr>
        <w:t>1</w:t>
      </w:r>
      <w:r w:rsidRPr="00F93D08">
        <w:rPr>
          <w:rFonts w:ascii="Times New Roman" w:hAnsi="Times New Roman"/>
          <w:lang w:val="hr-HR"/>
        </w:rPr>
        <w:t xml:space="preserve">. </w:t>
      </w:r>
      <w:r w:rsidRPr="00F93D08">
        <w:rPr>
          <w:rFonts w:ascii="Times New Roman" w:hAnsi="Times New Roman"/>
          <w:lang w:val="sr-Cyrl-RS"/>
        </w:rPr>
        <w:t>ОДЛУК</w:t>
      </w:r>
      <w:r w:rsidRPr="00F93D08">
        <w:rPr>
          <w:rFonts w:ascii="Times New Roman" w:hAnsi="Times New Roman"/>
          <w:lang w:val="en-GB"/>
        </w:rPr>
        <w:t xml:space="preserve">A </w:t>
      </w:r>
      <w:r w:rsidRPr="00F93D08">
        <w:rPr>
          <w:rFonts w:ascii="Times New Roman" w:hAnsi="Times New Roman"/>
          <w:lang w:val="sr-Cyrl-RS"/>
        </w:rPr>
        <w:t>О ИЗРАДИ ПЛАНА</w:t>
      </w:r>
      <w:r>
        <w:tab/>
      </w:r>
      <w:r>
        <w:fldChar w:fldCharType="begin"/>
      </w:r>
      <w:r>
        <w:instrText xml:space="preserve"> PAGEREF _Toc153262076 \h </w:instrText>
      </w:r>
      <w:r>
        <w:fldChar w:fldCharType="separate"/>
      </w:r>
      <w:r w:rsidR="00042EAF">
        <w:t>2</w:t>
      </w:r>
      <w:r>
        <w:fldChar w:fldCharType="end"/>
      </w:r>
    </w:p>
    <w:p w14:paraId="48A0777D" w14:textId="583B64AD" w:rsidR="001508AE" w:rsidRDefault="001508AE">
      <w:pPr>
        <w:pStyle w:val="TOC2"/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val="en-US"/>
        </w:rPr>
      </w:pPr>
      <w:r w:rsidRPr="00F93D08">
        <w:rPr>
          <w:rFonts w:ascii="Times New Roman" w:hAnsi="Times New Roman"/>
        </w:rPr>
        <w:t>2</w:t>
      </w:r>
      <w:r w:rsidRPr="00F93D08">
        <w:rPr>
          <w:rFonts w:ascii="Times New Roman" w:hAnsi="Times New Roman"/>
          <w:lang w:val="hr-HR"/>
        </w:rPr>
        <w:t xml:space="preserve">. </w:t>
      </w:r>
      <w:r w:rsidRPr="00F93D08">
        <w:rPr>
          <w:rFonts w:ascii="Times New Roman" w:hAnsi="Times New Roman"/>
          <w:lang w:val="sr-Cyrl-RS"/>
        </w:rPr>
        <w:t>РЕШЕЊЕ О НЕПРИСТУПАЊУ СТРАТЕШКОЈ ПРОЦЕНИ УТИЦАЈА НА ЖИВОТНУ СРЕДИНУ</w:t>
      </w:r>
      <w:r>
        <w:tab/>
      </w:r>
      <w:r>
        <w:fldChar w:fldCharType="begin"/>
      </w:r>
      <w:r>
        <w:instrText xml:space="preserve"> PAGEREF _Toc153262077 \h </w:instrText>
      </w:r>
      <w:r>
        <w:fldChar w:fldCharType="separate"/>
      </w:r>
      <w:r w:rsidR="00042EAF">
        <w:t>6</w:t>
      </w:r>
      <w:r>
        <w:fldChar w:fldCharType="end"/>
      </w:r>
    </w:p>
    <w:p w14:paraId="4F14C648" w14:textId="78DF5806" w:rsidR="001508AE" w:rsidRDefault="001508AE">
      <w:pPr>
        <w:pStyle w:val="TOC2"/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val="en-US"/>
        </w:rPr>
      </w:pPr>
      <w:r w:rsidRPr="00F93D08">
        <w:rPr>
          <w:rFonts w:ascii="Times New Roman" w:hAnsi="Times New Roman"/>
        </w:rPr>
        <w:t>3. ПРОЈЕКТНИ ЗАДАТАК</w:t>
      </w:r>
      <w:r>
        <w:tab/>
      </w:r>
      <w:r>
        <w:fldChar w:fldCharType="begin"/>
      </w:r>
      <w:r>
        <w:instrText xml:space="preserve"> PAGEREF _Toc153262078 \h </w:instrText>
      </w:r>
      <w:r>
        <w:fldChar w:fldCharType="separate"/>
      </w:r>
      <w:r w:rsidR="00042EAF">
        <w:t>8</w:t>
      </w:r>
      <w:r>
        <w:fldChar w:fldCharType="end"/>
      </w:r>
    </w:p>
    <w:p w14:paraId="6B07AA1F" w14:textId="7169B550" w:rsidR="001508AE" w:rsidRDefault="001508AE">
      <w:pPr>
        <w:pStyle w:val="TOC2"/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val="en-US"/>
        </w:rPr>
      </w:pPr>
      <w:r w:rsidRPr="00F93D08">
        <w:rPr>
          <w:rFonts w:ascii="Times New Roman" w:hAnsi="Times New Roman"/>
          <w:lang w:val="sr-Cyrl-RS"/>
        </w:rPr>
        <w:t>4</w:t>
      </w:r>
      <w:r w:rsidRPr="00F93D08">
        <w:rPr>
          <w:rFonts w:ascii="Times New Roman" w:hAnsi="Times New Roman"/>
        </w:rPr>
        <w:t>. П</w:t>
      </w:r>
      <w:r w:rsidRPr="00F93D08">
        <w:rPr>
          <w:rFonts w:ascii="Times New Roman" w:hAnsi="Times New Roman"/>
          <w:lang w:val="sr-Cyrl-RS"/>
        </w:rPr>
        <w:t>РЕГЛЕД ПРИКУПЉЕНИХ ПОДАТАКА И УСЛОВА НАДЛЕЖНИХ ИНСТИТУЦИЈА</w:t>
      </w:r>
      <w:r>
        <w:tab/>
      </w:r>
      <w:r>
        <w:fldChar w:fldCharType="begin"/>
      </w:r>
      <w:r>
        <w:instrText xml:space="preserve"> PAGEREF _Toc153262079 \h </w:instrText>
      </w:r>
      <w:r>
        <w:fldChar w:fldCharType="separate"/>
      </w:r>
      <w:r w:rsidR="00042EAF">
        <w:t>11</w:t>
      </w:r>
      <w:r>
        <w:fldChar w:fldCharType="end"/>
      </w:r>
    </w:p>
    <w:p w14:paraId="20164BAB" w14:textId="4908B7A8" w:rsidR="001508AE" w:rsidRDefault="001508AE">
      <w:pPr>
        <w:pStyle w:val="TOC5"/>
        <w:tabs>
          <w:tab w:val="left" w:pos="1540"/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>4.1.</w:t>
      </w:r>
      <w:r w:rsidR="00AD0ED4">
        <w:rPr>
          <w:rFonts w:ascii="Times New Roman" w:hAnsi="Times New Roman"/>
          <w:noProof/>
          <w:lang w:val="sr-Cyrl-RS"/>
        </w:rPr>
        <w:t xml:space="preserve"> </w:t>
      </w:r>
      <w:r w:rsidRPr="00F93D08">
        <w:rPr>
          <w:rFonts w:ascii="Times New Roman" w:hAnsi="Times New Roman"/>
          <w:noProof/>
          <w:lang w:val="en-GB"/>
        </w:rPr>
        <w:t>M</w:t>
      </w:r>
      <w:r w:rsidRPr="00F93D08">
        <w:rPr>
          <w:rFonts w:ascii="Times New Roman" w:hAnsi="Times New Roman"/>
          <w:noProof/>
          <w:lang w:val="sr-Cyrl-RS"/>
        </w:rPr>
        <w:t>УП СЕКТОР ЗА ВАНРЕДНЕ СИТУАЦИЈЕ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_Toc153262080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11</w:t>
      </w:r>
      <w:r>
        <w:rPr>
          <w:noProof/>
        </w:rPr>
        <w:fldChar w:fldCharType="end"/>
      </w:r>
    </w:p>
    <w:p w14:paraId="1261A1E3" w14:textId="6C621EDB" w:rsidR="001508AE" w:rsidRDefault="001508AE">
      <w:pPr>
        <w:pStyle w:val="TOC5"/>
        <w:tabs>
          <w:tab w:val="left" w:pos="1540"/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>4.2.</w:t>
      </w:r>
      <w:r w:rsidR="00AD0ED4">
        <w:rPr>
          <w:rFonts w:asciiTheme="minorHAnsi" w:eastAsiaTheme="minorEastAsia" w:hAnsiTheme="minorHAnsi" w:cstheme="minorBidi"/>
          <w:noProof/>
          <w:sz w:val="22"/>
          <w:szCs w:val="22"/>
        </w:rPr>
        <w:t xml:space="preserve"> </w:t>
      </w:r>
      <w:r w:rsidRPr="00F93D08">
        <w:rPr>
          <w:rFonts w:ascii="Times New Roman" w:hAnsi="Times New Roman"/>
          <w:noProof/>
          <w:lang w:val="sr-Cyrl-RS"/>
        </w:rPr>
        <w:t>ЈКП</w:t>
      </w:r>
      <w:r w:rsidR="00D160B5">
        <w:rPr>
          <w:rFonts w:ascii="Times New Roman" w:hAnsi="Times New Roman"/>
          <w:noProof/>
        </w:rPr>
        <w:t xml:space="preserve"> </w:t>
      </w:r>
      <w:r w:rsidRPr="00F93D08">
        <w:rPr>
          <w:rFonts w:ascii="Times New Roman" w:hAnsi="Times New Roman"/>
          <w:noProof/>
          <w:lang w:val="sr-Cyrl-RS"/>
        </w:rPr>
        <w:t>“ВОДОКАНАЛ“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_Toc153262081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12</w:t>
      </w:r>
      <w:r>
        <w:rPr>
          <w:noProof/>
        </w:rPr>
        <w:fldChar w:fldCharType="end"/>
      </w:r>
    </w:p>
    <w:p w14:paraId="468C2EDF" w14:textId="2EEE34AA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 xml:space="preserve">4.3. </w:t>
      </w:r>
      <w:r w:rsidRPr="00F93D08">
        <w:rPr>
          <w:rFonts w:ascii="Times New Roman" w:hAnsi="Times New Roman"/>
          <w:noProof/>
          <w:lang w:val="sr-Cyrl-RS"/>
        </w:rPr>
        <w:t>ОДЕЉЕЊЕ ЗА КОМУНАЛНЕ ДЕЛАТНОСТИ, ИМОВИНСКО-ПРАВНЕ И СТАМБЕНЕ ПОСЛОВЕ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_Toc153262082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16</w:t>
      </w:r>
      <w:r>
        <w:rPr>
          <w:noProof/>
        </w:rPr>
        <w:fldChar w:fldCharType="end"/>
      </w:r>
    </w:p>
    <w:p w14:paraId="0AEEFDB4" w14:textId="259C8A7F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 xml:space="preserve">4.4. </w:t>
      </w:r>
      <w:r w:rsidRPr="00F93D08">
        <w:rPr>
          <w:rFonts w:ascii="Times New Roman" w:hAnsi="Times New Roman"/>
          <w:noProof/>
          <w:lang w:val="sr-Cyrl-RS"/>
        </w:rPr>
        <w:t>ЕЛЕКТРОДИСТРИБУЦИЈА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_Toc153262083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18</w:t>
      </w:r>
      <w:r>
        <w:rPr>
          <w:noProof/>
        </w:rPr>
        <w:fldChar w:fldCharType="end"/>
      </w:r>
    </w:p>
    <w:p w14:paraId="0D8789F5" w14:textId="3B8AFDF5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>4.5. E</w:t>
      </w:r>
      <w:r w:rsidRPr="00F93D08">
        <w:rPr>
          <w:rFonts w:ascii="Times New Roman" w:hAnsi="Times New Roman"/>
          <w:noProof/>
          <w:lang w:val="sr-Cyrl-RS"/>
        </w:rPr>
        <w:t>ЛЕКТРОМРЕЖА СРБИЈЕ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_Toc153262084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34</w:t>
      </w:r>
      <w:r>
        <w:rPr>
          <w:noProof/>
        </w:rPr>
        <w:fldChar w:fldCharType="end"/>
      </w:r>
    </w:p>
    <w:p w14:paraId="23C42BE3" w14:textId="76BD5902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4.6. ЕНЕРГАНА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_Toc153262085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40</w:t>
      </w:r>
      <w:r>
        <w:rPr>
          <w:noProof/>
        </w:rPr>
        <w:fldChar w:fldCharType="end"/>
      </w:r>
    </w:p>
    <w:p w14:paraId="37D45990" w14:textId="534E48FC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>4.</w:t>
      </w:r>
      <w:r w:rsidRPr="00F93D08">
        <w:rPr>
          <w:rFonts w:ascii="Times New Roman" w:hAnsi="Times New Roman"/>
          <w:noProof/>
          <w:lang w:val="sr-Cyrl-RS"/>
        </w:rPr>
        <w:t>7</w:t>
      </w:r>
      <w:r w:rsidRPr="00F93D08">
        <w:rPr>
          <w:rFonts w:ascii="Times New Roman" w:hAnsi="Times New Roman"/>
          <w:noProof/>
        </w:rPr>
        <w:t xml:space="preserve">. </w:t>
      </w:r>
      <w:r w:rsidRPr="00F93D08">
        <w:rPr>
          <w:rFonts w:ascii="Times New Roman" w:hAnsi="Times New Roman"/>
          <w:noProof/>
          <w:lang w:val="sr-Cyrl-RS"/>
        </w:rPr>
        <w:t>ЈКП „ЗЕЛЕНИЛО“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_Toc153262086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41</w:t>
      </w:r>
      <w:r>
        <w:rPr>
          <w:noProof/>
        </w:rPr>
        <w:fldChar w:fldCharType="end"/>
      </w:r>
    </w:p>
    <w:p w14:paraId="687CC8B2" w14:textId="6D008666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>4.</w:t>
      </w:r>
      <w:r w:rsidRPr="00F93D08">
        <w:rPr>
          <w:rFonts w:ascii="Times New Roman" w:hAnsi="Times New Roman"/>
          <w:noProof/>
          <w:lang w:val="sr-Cyrl-RS"/>
        </w:rPr>
        <w:t>8</w:t>
      </w:r>
      <w:r w:rsidRPr="00F93D08">
        <w:rPr>
          <w:rFonts w:ascii="Times New Roman" w:hAnsi="Times New Roman"/>
          <w:noProof/>
        </w:rPr>
        <w:t>. JKП ''ЧИСТОЋА'' Сомбор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_Toc153262087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42</w:t>
      </w:r>
      <w:r>
        <w:rPr>
          <w:noProof/>
        </w:rPr>
        <w:fldChar w:fldCharType="end"/>
      </w:r>
    </w:p>
    <w:p w14:paraId="162C3746" w14:textId="18A47B12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</w:rPr>
        <w:t>4.</w:t>
      </w:r>
      <w:r w:rsidRPr="00F93D08">
        <w:rPr>
          <w:rFonts w:ascii="Times New Roman" w:hAnsi="Times New Roman"/>
          <w:noProof/>
          <w:lang w:val="sr-Cyrl-RS"/>
        </w:rPr>
        <w:t>9</w:t>
      </w:r>
      <w:r w:rsidRPr="00F93D08">
        <w:rPr>
          <w:rFonts w:ascii="Times New Roman" w:hAnsi="Times New Roman"/>
          <w:noProof/>
        </w:rPr>
        <w:t>. MИНИСТАРСТВО О</w:t>
      </w:r>
      <w:r w:rsidR="00AD0ED4">
        <w:rPr>
          <w:rFonts w:ascii="Times New Roman" w:hAnsi="Times New Roman"/>
          <w:noProof/>
          <w:lang w:val="sr-Cyrl-RS"/>
        </w:rPr>
        <w:t>Д</w:t>
      </w:r>
      <w:r w:rsidRPr="00F93D08">
        <w:rPr>
          <w:rFonts w:ascii="Times New Roman" w:hAnsi="Times New Roman"/>
          <w:noProof/>
        </w:rPr>
        <w:t xml:space="preserve">БРАНЕ, </w:t>
      </w:r>
      <w:r w:rsidRPr="00F93D08">
        <w:rPr>
          <w:rFonts w:ascii="Times New Roman" w:hAnsi="Times New Roman"/>
          <w:noProof/>
          <w:lang w:val="sr-Cyrl-RS"/>
        </w:rPr>
        <w:t>СЕКТОР ЗА МАТЕРИЈАЛНЕ РЕСУРСЕ, У</w:t>
      </w:r>
      <w:r w:rsidR="00AD0ED4">
        <w:rPr>
          <w:rFonts w:ascii="Times New Roman" w:hAnsi="Times New Roman"/>
          <w:noProof/>
          <w:lang w:val="sr-Cyrl-RS"/>
        </w:rPr>
        <w:t>П</w:t>
      </w:r>
      <w:r w:rsidRPr="00F93D08">
        <w:rPr>
          <w:rFonts w:ascii="Times New Roman" w:hAnsi="Times New Roman"/>
          <w:noProof/>
          <w:lang w:val="sr-Cyrl-RS"/>
        </w:rPr>
        <w:t xml:space="preserve">РАВА ЗА </w:t>
      </w:r>
      <w:r w:rsidR="00AD0ED4">
        <w:rPr>
          <w:rFonts w:ascii="Times New Roman" w:hAnsi="Times New Roman"/>
          <w:noProof/>
          <w:lang w:val="sr-Cyrl-RS"/>
        </w:rPr>
        <w:t xml:space="preserve">  </w:t>
      </w:r>
      <w:r w:rsidRPr="00F93D08">
        <w:rPr>
          <w:rFonts w:ascii="Times New Roman" w:hAnsi="Times New Roman"/>
          <w:noProof/>
          <w:lang w:val="sr-Cyrl-RS"/>
        </w:rPr>
        <w:t>ИНФРАСТРУКТУРУ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_Toc153262088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43</w:t>
      </w:r>
      <w:r>
        <w:rPr>
          <w:noProof/>
        </w:rPr>
        <w:fldChar w:fldCharType="end"/>
      </w:r>
    </w:p>
    <w:p w14:paraId="39512D68" w14:textId="4A20F98F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4.10. ПОКРАЈИНСКИ ЗАВОД ЗА ЗАШТИТУ ПРИРОДЕ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_Toc153262089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44</w:t>
      </w:r>
      <w:r>
        <w:rPr>
          <w:noProof/>
        </w:rPr>
        <w:fldChar w:fldCharType="end"/>
      </w:r>
    </w:p>
    <w:p w14:paraId="7A47B25D" w14:textId="5FD023D4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4.11. ПОКРАЈИНСКИ ЗАВОД ЗА ЗАШТИТУ СПОМЕНИКА КУЛТУРЕ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_Toc153262090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53</w:t>
      </w:r>
      <w:r>
        <w:rPr>
          <w:noProof/>
        </w:rPr>
        <w:fldChar w:fldCharType="end"/>
      </w:r>
    </w:p>
    <w:p w14:paraId="2B9293D8" w14:textId="1EBCDA55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</w:t>
      </w:r>
      <w:r w:rsidRPr="00F93D08">
        <w:rPr>
          <w:rFonts w:ascii="Times New Roman" w:hAnsi="Times New Roman"/>
          <w:noProof/>
        </w:rPr>
        <w:t>.</w:t>
      </w:r>
      <w:r w:rsidRPr="00F93D08">
        <w:rPr>
          <w:rFonts w:ascii="Times New Roman" w:hAnsi="Times New Roman"/>
          <w:noProof/>
          <w:lang w:val="sr-Cyrl-RS"/>
        </w:rPr>
        <w:t>12.</w:t>
      </w:r>
      <w:r w:rsidRPr="00F93D08">
        <w:rPr>
          <w:rFonts w:ascii="Times New Roman" w:hAnsi="Times New Roman"/>
          <w:noProof/>
        </w:rPr>
        <w:t xml:space="preserve"> </w:t>
      </w:r>
      <w:r w:rsidRPr="00F93D08">
        <w:rPr>
          <w:rFonts w:ascii="Times New Roman" w:hAnsi="Times New Roman"/>
          <w:noProof/>
          <w:lang w:val="sr-Cyrl-RS"/>
        </w:rPr>
        <w:t>СОМБОРГАС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_Toc153262091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56</w:t>
      </w:r>
      <w:r>
        <w:rPr>
          <w:noProof/>
        </w:rPr>
        <w:fldChar w:fldCharType="end"/>
      </w:r>
    </w:p>
    <w:p w14:paraId="313E9B43" w14:textId="703F8292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</w:t>
      </w:r>
      <w:r w:rsidRPr="00F93D08">
        <w:rPr>
          <w:rFonts w:ascii="Times New Roman" w:hAnsi="Times New Roman"/>
          <w:noProof/>
        </w:rPr>
        <w:t>.</w:t>
      </w:r>
      <w:r w:rsidRPr="00F93D08">
        <w:rPr>
          <w:rFonts w:ascii="Times New Roman" w:hAnsi="Times New Roman"/>
          <w:noProof/>
          <w:lang w:val="sr-Cyrl-RS"/>
        </w:rPr>
        <w:t>13. ТЕЛЕКОМ СРБИЈА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_Toc153262092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57</w:t>
      </w:r>
      <w:r>
        <w:rPr>
          <w:noProof/>
        </w:rPr>
        <w:fldChar w:fldCharType="end"/>
      </w:r>
    </w:p>
    <w:p w14:paraId="49D7325B" w14:textId="265DF284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</w:t>
      </w:r>
      <w:r w:rsidRPr="00F93D08">
        <w:rPr>
          <w:rFonts w:ascii="Times New Roman" w:hAnsi="Times New Roman"/>
          <w:noProof/>
        </w:rPr>
        <w:t>.</w:t>
      </w:r>
      <w:r w:rsidRPr="00F93D08">
        <w:rPr>
          <w:rFonts w:ascii="Times New Roman" w:hAnsi="Times New Roman"/>
          <w:noProof/>
          <w:lang w:val="sr-Cyrl-RS"/>
        </w:rPr>
        <w:t>14</w:t>
      </w:r>
      <w:r w:rsidRPr="00F93D08">
        <w:rPr>
          <w:rFonts w:ascii="Times New Roman" w:hAnsi="Times New Roman"/>
          <w:noProof/>
        </w:rPr>
        <w:t>. C</w:t>
      </w:r>
      <w:r w:rsidRPr="00F93D08">
        <w:rPr>
          <w:rFonts w:ascii="Times New Roman" w:hAnsi="Times New Roman"/>
          <w:noProof/>
          <w:lang w:val="sr-Cyrl-RS"/>
        </w:rPr>
        <w:t>ББ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_Toc153262093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64</w:t>
      </w:r>
      <w:r>
        <w:rPr>
          <w:noProof/>
        </w:rPr>
        <w:fldChar w:fldCharType="end"/>
      </w:r>
    </w:p>
    <w:p w14:paraId="5FB39ECE" w14:textId="52AA1259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4.15</w:t>
      </w:r>
      <w:r w:rsidRPr="00F93D08">
        <w:rPr>
          <w:rFonts w:ascii="Times New Roman" w:hAnsi="Times New Roman"/>
          <w:noProof/>
        </w:rPr>
        <w:t xml:space="preserve">. </w:t>
      </w:r>
      <w:r w:rsidRPr="00F93D08">
        <w:rPr>
          <w:rFonts w:ascii="Times New Roman" w:hAnsi="Times New Roman"/>
          <w:noProof/>
          <w:lang w:val="sr-Cyrl-RS"/>
        </w:rPr>
        <w:t>ВОДЕ ВОЈВОДИНЕ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_Toc153262094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68</w:t>
      </w:r>
      <w:r>
        <w:rPr>
          <w:noProof/>
        </w:rPr>
        <w:fldChar w:fldCharType="end"/>
      </w:r>
    </w:p>
    <w:p w14:paraId="08E02533" w14:textId="3A4CC9E2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4.16</w:t>
      </w:r>
      <w:r w:rsidRPr="00F93D08">
        <w:rPr>
          <w:rFonts w:ascii="Times New Roman" w:hAnsi="Times New Roman"/>
          <w:noProof/>
        </w:rPr>
        <w:t xml:space="preserve">. </w:t>
      </w:r>
      <w:r w:rsidRPr="00F93D08">
        <w:rPr>
          <w:rFonts w:ascii="Times New Roman" w:hAnsi="Times New Roman"/>
          <w:noProof/>
          <w:lang w:val="sr-Cyrl-RS"/>
        </w:rPr>
        <w:t>ПУТЕВИ СРБИЈЕ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_Toc153262095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73</w:t>
      </w:r>
      <w:r>
        <w:rPr>
          <w:noProof/>
        </w:rPr>
        <w:fldChar w:fldCharType="end"/>
      </w:r>
    </w:p>
    <w:p w14:paraId="19FFB945" w14:textId="56E2C827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4.17. ИНФРАСТРУКТУРА ЖЕЛЕЗНИЦЕ А.Д.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_Toc153262096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78</w:t>
      </w:r>
      <w:r>
        <w:rPr>
          <w:noProof/>
        </w:rPr>
        <w:fldChar w:fldCharType="end"/>
      </w:r>
    </w:p>
    <w:p w14:paraId="02735833" w14:textId="192DE009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</w:t>
      </w:r>
      <w:r w:rsidRPr="00F93D08">
        <w:rPr>
          <w:rFonts w:ascii="Times New Roman" w:hAnsi="Times New Roman"/>
          <w:noProof/>
        </w:rPr>
        <w:t>8</w:t>
      </w:r>
      <w:r w:rsidRPr="00F93D08">
        <w:rPr>
          <w:rFonts w:ascii="Times New Roman" w:hAnsi="Times New Roman"/>
          <w:noProof/>
          <w:lang w:val="sr-Cyrl-RS"/>
        </w:rPr>
        <w:t>. СРБИЈАГАС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_Toc153262097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83</w:t>
      </w:r>
      <w:r>
        <w:rPr>
          <w:noProof/>
        </w:rPr>
        <w:fldChar w:fldCharType="end"/>
      </w:r>
    </w:p>
    <w:p w14:paraId="1E0B3E9F" w14:textId="475CB979" w:rsidR="001508AE" w:rsidRDefault="001508AE">
      <w:pPr>
        <w:pStyle w:val="TOC5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93D08">
        <w:rPr>
          <w:rFonts w:ascii="Times New Roman" w:hAnsi="Times New Roman"/>
          <w:noProof/>
          <w:lang w:val="sr-Cyrl-RS"/>
        </w:rPr>
        <w:t>4.1</w:t>
      </w:r>
      <w:r w:rsidRPr="00F93D08">
        <w:rPr>
          <w:rFonts w:ascii="Times New Roman" w:hAnsi="Times New Roman"/>
          <w:noProof/>
        </w:rPr>
        <w:t>9</w:t>
      </w:r>
      <w:r w:rsidRPr="00F93D08">
        <w:rPr>
          <w:rFonts w:ascii="Times New Roman" w:hAnsi="Times New Roman"/>
          <w:noProof/>
          <w:lang w:val="sr-Cyrl-RS"/>
        </w:rPr>
        <w:t>. А1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_Toc153262098 \h </w:instrText>
      </w:r>
      <w:r>
        <w:rPr>
          <w:noProof/>
        </w:rPr>
      </w:r>
      <w:r>
        <w:rPr>
          <w:noProof/>
        </w:rPr>
        <w:fldChar w:fldCharType="separate"/>
      </w:r>
      <w:r w:rsidR="00042EAF">
        <w:rPr>
          <w:noProof/>
        </w:rPr>
        <w:t>88</w:t>
      </w:r>
      <w:r>
        <w:rPr>
          <w:noProof/>
        </w:rPr>
        <w:fldChar w:fldCharType="end"/>
      </w:r>
    </w:p>
    <w:p w14:paraId="306E260B" w14:textId="5AC8E5F1" w:rsidR="001508AE" w:rsidRPr="00D57151" w:rsidRDefault="001508AE">
      <w:pPr>
        <w:pStyle w:val="TOC2"/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val="en-US"/>
        </w:rPr>
      </w:pPr>
      <w:r w:rsidRPr="00F93D08">
        <w:rPr>
          <w:rFonts w:ascii="Times New Roman" w:hAnsi="Times New Roman"/>
          <w:lang w:val="sr-Cyrl-RS"/>
        </w:rPr>
        <w:t>5. ПОДЛОГЕ ЗА ИЗРАДУ ПЛАНА</w:t>
      </w:r>
      <w:r>
        <w:tab/>
      </w:r>
      <w:r w:rsidR="00D57151">
        <w:rPr>
          <w:lang w:val="en-US"/>
        </w:rPr>
        <w:t>89</w:t>
      </w:r>
    </w:p>
    <w:p w14:paraId="0CB63B08" w14:textId="3D3D098E" w:rsidR="001508AE" w:rsidRDefault="001508AE">
      <w:pPr>
        <w:pStyle w:val="TOC5"/>
        <w:tabs>
          <w:tab w:val="right" w:leader="dot" w:pos="10340"/>
        </w:tabs>
        <w:rPr>
          <w:noProof/>
        </w:rPr>
      </w:pPr>
      <w:r w:rsidRPr="00F93D08">
        <w:rPr>
          <w:rFonts w:ascii="Times New Roman" w:hAnsi="Times New Roman"/>
          <w:noProof/>
          <w:lang w:val="sr-Cyrl-RS"/>
        </w:rPr>
        <w:t>5.1. КАТАСТ</w:t>
      </w:r>
      <w:r w:rsidR="00AD0ED4">
        <w:rPr>
          <w:rFonts w:ascii="Times New Roman" w:hAnsi="Times New Roman"/>
          <w:noProof/>
          <w:lang w:val="sr-Cyrl-RS"/>
        </w:rPr>
        <w:t>А</w:t>
      </w:r>
      <w:r w:rsidRPr="00F93D08">
        <w:rPr>
          <w:rFonts w:ascii="Times New Roman" w:hAnsi="Times New Roman"/>
          <w:noProof/>
          <w:lang w:val="sr-Cyrl-RS"/>
        </w:rPr>
        <w:t>РСКО-ТОПОГРАФСКИ ПЛАН</w:t>
      </w:r>
      <w:r>
        <w:rPr>
          <w:noProof/>
        </w:rPr>
        <w:tab/>
      </w:r>
      <w:r w:rsidR="00D57151">
        <w:rPr>
          <w:noProof/>
        </w:rPr>
        <w:t>89</w:t>
      </w:r>
    </w:p>
    <w:p w14:paraId="69A4574A" w14:textId="7C333A99" w:rsidR="00AE6955" w:rsidRPr="00E945D5" w:rsidRDefault="00AE6955" w:rsidP="00AE6955">
      <w:pPr>
        <w:ind w:left="180"/>
        <w:rPr>
          <w:rFonts w:ascii="Times New Roman" w:hAnsi="Times New Roman"/>
          <w:b/>
          <w:sz w:val="24"/>
          <w:szCs w:val="24"/>
        </w:rPr>
      </w:pPr>
      <w:r w:rsidRPr="00AE6955">
        <w:rPr>
          <w:rFonts w:ascii="Times New Roman" w:hAnsi="Times New Roman"/>
          <w:b/>
          <w:sz w:val="24"/>
          <w:szCs w:val="24"/>
          <w:lang w:val="sr-Cyrl-RS"/>
        </w:rPr>
        <w:t>6. ИЗВЕШТАЈ</w:t>
      </w:r>
      <w:r>
        <w:rPr>
          <w:rFonts w:ascii="Times New Roman" w:hAnsi="Times New Roman"/>
          <w:b/>
          <w:sz w:val="24"/>
          <w:szCs w:val="24"/>
          <w:lang w:val="sr-Cyrl-RS"/>
        </w:rPr>
        <w:t xml:space="preserve"> О ИЗВРШЕНОЈ СТРУЧ. КОНТРОЛИ И УПУЋИВАЊУ НА ЈАВНИ УВИД</w:t>
      </w:r>
      <w:r w:rsidR="00E945D5">
        <w:rPr>
          <w:rFonts w:ascii="Times New Roman" w:hAnsi="Times New Roman"/>
          <w:b/>
          <w:sz w:val="24"/>
          <w:szCs w:val="24"/>
          <w:lang w:val="sr-Cyrl-RS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sr-Cyrl-RS"/>
        </w:rPr>
        <w:t>9</w:t>
      </w:r>
      <w:r w:rsidR="00E945D5" w:rsidRPr="00E945D5">
        <w:rPr>
          <w:rFonts w:ascii="Times New Roman" w:hAnsi="Times New Roman"/>
          <w:b/>
          <w:sz w:val="24"/>
          <w:szCs w:val="24"/>
        </w:rPr>
        <w:t>7</w:t>
      </w:r>
    </w:p>
    <w:p w14:paraId="3626DCA6" w14:textId="64212135" w:rsidR="00AE6955" w:rsidRPr="00E945D5" w:rsidRDefault="00AE6955" w:rsidP="00AE6955">
      <w:pPr>
        <w:ind w:left="18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>7. ИЗВЕШТАЈ О ОБАВЉЕНОМ ЈАВНОМ УВИДУ........................................</w:t>
      </w:r>
      <w:r w:rsidR="00E945D5">
        <w:rPr>
          <w:rFonts w:ascii="Times New Roman" w:hAnsi="Times New Roman"/>
          <w:b/>
          <w:sz w:val="24"/>
          <w:szCs w:val="24"/>
          <w:lang w:val="sr-Cyrl-RS"/>
        </w:rPr>
        <w:t>...............................</w:t>
      </w:r>
      <w:r w:rsidR="00E945D5">
        <w:rPr>
          <w:rFonts w:ascii="Times New Roman" w:hAnsi="Times New Roman"/>
          <w:b/>
          <w:sz w:val="24"/>
          <w:szCs w:val="24"/>
        </w:rPr>
        <w:t>101</w:t>
      </w:r>
    </w:p>
    <w:p w14:paraId="78A2816A" w14:textId="638A64D2" w:rsidR="00AE6955" w:rsidRPr="00E945D5" w:rsidRDefault="00AE6955" w:rsidP="00AE6955">
      <w:pPr>
        <w:ind w:left="18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>8. ИЗВЕШТАЈ О СТРУЧНОЈ КОНТРОЛИ ПРЕ ПОНОВЉЕНОГ ЈАВНОГ УВИДА.............10</w:t>
      </w:r>
      <w:r w:rsidR="006675E4">
        <w:rPr>
          <w:rFonts w:ascii="Times New Roman" w:hAnsi="Times New Roman"/>
          <w:b/>
          <w:sz w:val="24"/>
          <w:szCs w:val="24"/>
        </w:rPr>
        <w:t>7</w:t>
      </w:r>
    </w:p>
    <w:p w14:paraId="4701D90C" w14:textId="4F178B3F" w:rsidR="00AE6955" w:rsidRDefault="00232CA8" w:rsidP="00AE6955">
      <w:pPr>
        <w:ind w:left="18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>9. ИЗВЕШТАЈ О ОБАВЉЕНОМ ПОНОВЉЕНОМ ЈАВНОМ УВИДУ</w:t>
      </w:r>
      <w:r w:rsidR="005B4942">
        <w:rPr>
          <w:rFonts w:ascii="Times New Roman" w:hAnsi="Times New Roman"/>
          <w:b/>
          <w:sz w:val="24"/>
          <w:szCs w:val="24"/>
          <w:lang w:val="sr-Cyrl-RS"/>
        </w:rPr>
        <w:t>......................................1</w:t>
      </w:r>
      <w:r w:rsidR="00E945D5">
        <w:rPr>
          <w:rFonts w:ascii="Times New Roman" w:hAnsi="Times New Roman"/>
          <w:b/>
          <w:sz w:val="24"/>
          <w:szCs w:val="24"/>
        </w:rPr>
        <w:t>1</w:t>
      </w:r>
      <w:r w:rsidR="006675E4">
        <w:rPr>
          <w:rFonts w:ascii="Times New Roman" w:hAnsi="Times New Roman"/>
          <w:b/>
          <w:sz w:val="24"/>
          <w:szCs w:val="24"/>
        </w:rPr>
        <w:t>2</w:t>
      </w:r>
    </w:p>
    <w:p w14:paraId="5545E24D" w14:textId="5E4F5743" w:rsidR="001162F4" w:rsidRDefault="001162F4" w:rsidP="00AE6955">
      <w:pPr>
        <w:ind w:left="180"/>
        <w:rPr>
          <w:rFonts w:ascii="Times New Roman" w:hAnsi="Times New Roman"/>
          <w:b/>
          <w:sz w:val="24"/>
          <w:szCs w:val="24"/>
          <w:lang w:val="sr-Cyrl-RS"/>
        </w:rPr>
      </w:pPr>
      <w:r>
        <w:rPr>
          <w:rFonts w:ascii="Times New Roman" w:hAnsi="Times New Roman"/>
          <w:b/>
          <w:sz w:val="24"/>
          <w:szCs w:val="24"/>
        </w:rPr>
        <w:t>10.</w:t>
      </w:r>
      <w:r>
        <w:rPr>
          <w:rFonts w:ascii="Times New Roman" w:hAnsi="Times New Roman"/>
          <w:b/>
          <w:sz w:val="24"/>
          <w:szCs w:val="24"/>
          <w:lang w:val="sr-Cyrl-RS"/>
        </w:rPr>
        <w:t>САГЛАСНОСТИ</w:t>
      </w:r>
    </w:p>
    <w:p w14:paraId="24D38A7F" w14:textId="09C1D9D3" w:rsidR="001162F4" w:rsidRDefault="001162F4" w:rsidP="00AE6955">
      <w:pPr>
        <w:ind w:left="180"/>
        <w:rPr>
          <w:rFonts w:ascii="Times New Roman" w:hAnsi="Times New Roman"/>
          <w:noProof/>
          <w:lang w:val="sr-Cyrl-RS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ab/>
      </w:r>
      <w:r w:rsidRPr="001162F4">
        <w:rPr>
          <w:rFonts w:ascii="Times New Roman" w:hAnsi="Times New Roman"/>
          <w:sz w:val="24"/>
          <w:szCs w:val="24"/>
          <w:lang w:val="sr-Cyrl-RS"/>
        </w:rPr>
        <w:t xml:space="preserve">10.1 </w:t>
      </w:r>
      <w:r w:rsidRPr="00F93D08">
        <w:rPr>
          <w:rFonts w:ascii="Times New Roman" w:hAnsi="Times New Roman"/>
          <w:noProof/>
          <w:lang w:val="sr-Cyrl-RS"/>
        </w:rPr>
        <w:t>ПОКРАЈИНСКИ ЗАВОД ЗА ЗАШТИТУ ПРИРОДЕ</w:t>
      </w:r>
      <w:r>
        <w:rPr>
          <w:rFonts w:ascii="Times New Roman" w:hAnsi="Times New Roman"/>
          <w:noProof/>
          <w:lang w:val="sr-Cyrl-RS"/>
        </w:rPr>
        <w:t>........................................................................115</w:t>
      </w:r>
    </w:p>
    <w:p w14:paraId="20A2050F" w14:textId="1223A3E1" w:rsidR="001162F4" w:rsidRDefault="001162F4" w:rsidP="00AE6955">
      <w:pPr>
        <w:ind w:left="180"/>
        <w:rPr>
          <w:rFonts w:ascii="Times New Roman" w:hAnsi="Times New Roman"/>
          <w:noProof/>
          <w:lang w:val="sr-Cyrl-RS"/>
        </w:rPr>
      </w:pPr>
      <w:r>
        <w:rPr>
          <w:rFonts w:ascii="Times New Roman" w:hAnsi="Times New Roman"/>
          <w:noProof/>
          <w:lang w:val="sr-Cyrl-RS"/>
        </w:rPr>
        <w:tab/>
        <w:t xml:space="preserve">10.2. </w:t>
      </w:r>
      <w:r w:rsidRPr="00F93D08">
        <w:rPr>
          <w:rFonts w:ascii="Times New Roman" w:hAnsi="Times New Roman"/>
          <w:noProof/>
          <w:lang w:val="sr-Cyrl-RS"/>
        </w:rPr>
        <w:t>ПУТЕВИ СРБИЈЕ</w:t>
      </w:r>
      <w:r>
        <w:rPr>
          <w:rFonts w:ascii="Times New Roman" w:hAnsi="Times New Roman"/>
          <w:noProof/>
          <w:lang w:val="sr-Cyrl-RS"/>
        </w:rPr>
        <w:t>.................................................................................................................................116</w:t>
      </w:r>
    </w:p>
    <w:p w14:paraId="7C52BBB0" w14:textId="3286F65D" w:rsidR="004537EC" w:rsidRDefault="004537EC" w:rsidP="00AE6955">
      <w:pPr>
        <w:ind w:left="180"/>
        <w:rPr>
          <w:rFonts w:ascii="Times New Roman" w:hAnsi="Times New Roman"/>
          <w:noProof/>
          <w:lang w:val="sr-Cyrl-RS"/>
        </w:rPr>
      </w:pPr>
      <w:r>
        <w:rPr>
          <w:rFonts w:ascii="Times New Roman" w:hAnsi="Times New Roman"/>
          <w:noProof/>
          <w:lang w:val="sr-Cyrl-RS"/>
        </w:rPr>
        <w:tab/>
        <w:t>10.3. ЗАКЉУЧАК КОМИСИЈЕ ЗА ПЛАНОВЕ....................................................................................</w:t>
      </w:r>
      <w:r w:rsidR="000D50C4">
        <w:rPr>
          <w:rFonts w:ascii="Times New Roman" w:hAnsi="Times New Roman"/>
          <w:noProof/>
          <w:lang w:val="sr-Cyrl-RS"/>
        </w:rPr>
        <w:t>.....118</w:t>
      </w:r>
    </w:p>
    <w:p w14:paraId="7EA609CD" w14:textId="0E738C1E" w:rsidR="00016A44" w:rsidRPr="00016A44" w:rsidRDefault="00016A44" w:rsidP="00AE6955">
      <w:pPr>
        <w:ind w:left="180"/>
        <w:rPr>
          <w:rFonts w:ascii="Times New Roman" w:hAnsi="Times New Roman"/>
          <w:b/>
          <w:noProof/>
          <w:lang w:val="sr-Cyrl-RS"/>
        </w:rPr>
      </w:pPr>
      <w:r w:rsidRPr="00016A44">
        <w:rPr>
          <w:rFonts w:ascii="Times New Roman" w:hAnsi="Times New Roman"/>
          <w:b/>
          <w:noProof/>
          <w:lang w:val="sr-Cyrl-RS"/>
        </w:rPr>
        <w:t>11. ОДЛУКА О ДОНОШЕЊУ ПЛАНА</w:t>
      </w:r>
      <w:r>
        <w:rPr>
          <w:rFonts w:ascii="Times New Roman" w:hAnsi="Times New Roman"/>
          <w:b/>
          <w:noProof/>
          <w:lang w:val="sr-Cyrl-RS"/>
        </w:rPr>
        <w:t>............................................................................................................119</w:t>
      </w:r>
    </w:p>
    <w:p w14:paraId="09B17756" w14:textId="77987226" w:rsidR="00016A44" w:rsidRPr="00016A44" w:rsidRDefault="00016A44" w:rsidP="00AE6955">
      <w:pPr>
        <w:ind w:left="180"/>
        <w:rPr>
          <w:rFonts w:ascii="Times New Roman" w:hAnsi="Times New Roman"/>
          <w:b/>
          <w:noProof/>
          <w:lang w:val="sr-Cyrl-RS"/>
        </w:rPr>
      </w:pPr>
    </w:p>
    <w:p w14:paraId="77B77F26" w14:textId="7A194A32" w:rsidR="001162F4" w:rsidRPr="001162F4" w:rsidRDefault="001162F4" w:rsidP="00AE6955">
      <w:pPr>
        <w:ind w:left="180"/>
        <w:rPr>
          <w:rFonts w:ascii="Times New Roman" w:hAnsi="Times New Roman"/>
          <w:sz w:val="24"/>
          <w:szCs w:val="24"/>
          <w:lang w:val="sr-Cyrl-RS"/>
        </w:rPr>
      </w:pPr>
    </w:p>
    <w:p w14:paraId="57BD59A9" w14:textId="77777777" w:rsidR="00AE6955" w:rsidRPr="00AE6955" w:rsidRDefault="00AE6955" w:rsidP="00AE6955">
      <w:pPr>
        <w:ind w:left="180"/>
        <w:rPr>
          <w:rFonts w:ascii="Times New Roman" w:hAnsi="Times New Roman"/>
          <w:b/>
          <w:sz w:val="24"/>
          <w:szCs w:val="24"/>
          <w:lang w:val="sr-Cyrl-RS"/>
        </w:rPr>
      </w:pPr>
    </w:p>
    <w:p w14:paraId="3B4F9110" w14:textId="52D7FB5D" w:rsidR="009216B1" w:rsidRPr="00621A46" w:rsidRDefault="00CA4DF6" w:rsidP="00AE6955">
      <w:pPr>
        <w:tabs>
          <w:tab w:val="left" w:pos="9540"/>
          <w:tab w:val="left" w:pos="9720"/>
          <w:tab w:val="right" w:leader="dot" w:pos="10170"/>
        </w:tabs>
        <w:ind w:right="-90"/>
        <w:rPr>
          <w:rFonts w:ascii="Times New Roman" w:hAnsi="Times New Roman"/>
          <w:b/>
          <w:color w:val="FF0000"/>
          <w:szCs w:val="24"/>
          <w:lang w:val="sr-Cyrl-RS"/>
        </w:rPr>
      </w:pPr>
      <w:r w:rsidRPr="00F426EC">
        <w:rPr>
          <w:rFonts w:ascii="Times New Roman" w:hAnsi="Times New Roman"/>
          <w:b/>
          <w:noProof/>
          <w:color w:val="FF0000"/>
          <w:sz w:val="24"/>
          <w:szCs w:val="24"/>
        </w:rPr>
        <w:fldChar w:fldCharType="end"/>
      </w:r>
      <w:r w:rsidR="00AE6955">
        <w:rPr>
          <w:rFonts w:ascii="Times New Roman" w:hAnsi="Times New Roman"/>
          <w:szCs w:val="24"/>
        </w:rPr>
        <w:t xml:space="preserve"> </w:t>
      </w:r>
      <w:r w:rsidR="009216B1">
        <w:rPr>
          <w:rFonts w:ascii="Times New Roman" w:hAnsi="Times New Roman"/>
          <w:szCs w:val="24"/>
        </w:rPr>
        <w:br w:type="page"/>
      </w:r>
    </w:p>
    <w:p w14:paraId="67A13509" w14:textId="6CD826A6" w:rsidR="009216B1" w:rsidRPr="00490362" w:rsidRDefault="009216B1" w:rsidP="009216B1">
      <w:pPr>
        <w:pStyle w:val="Heading2"/>
        <w:rPr>
          <w:rFonts w:ascii="Times New Roman" w:hAnsi="Times New Roman"/>
          <w:szCs w:val="24"/>
          <w:lang w:val="sr-Cyrl-RS"/>
        </w:rPr>
      </w:pPr>
      <w:bookmarkStart w:id="2" w:name="_Toc153262076"/>
      <w:r>
        <w:rPr>
          <w:rFonts w:ascii="Times New Roman" w:hAnsi="Times New Roman"/>
          <w:szCs w:val="24"/>
        </w:rPr>
        <w:lastRenderedPageBreak/>
        <w:t>1</w:t>
      </w:r>
      <w:r w:rsidRPr="00490362">
        <w:rPr>
          <w:rFonts w:ascii="Times New Roman" w:hAnsi="Times New Roman"/>
          <w:szCs w:val="24"/>
          <w:lang w:val="hr-HR"/>
        </w:rPr>
        <w:t xml:space="preserve">. </w:t>
      </w:r>
      <w:r w:rsidRPr="00490362">
        <w:rPr>
          <w:rFonts w:ascii="Times New Roman" w:hAnsi="Times New Roman"/>
          <w:szCs w:val="24"/>
          <w:lang w:val="sr-Cyrl-RS"/>
        </w:rPr>
        <w:t>ОДЛУК</w:t>
      </w:r>
      <w:r w:rsidRPr="00490362">
        <w:rPr>
          <w:rFonts w:ascii="Times New Roman" w:hAnsi="Times New Roman"/>
          <w:szCs w:val="24"/>
          <w:lang w:val="en-GB"/>
        </w:rPr>
        <w:t xml:space="preserve">A </w:t>
      </w:r>
      <w:r w:rsidRPr="00490362">
        <w:rPr>
          <w:rFonts w:ascii="Times New Roman" w:hAnsi="Times New Roman"/>
          <w:szCs w:val="24"/>
          <w:lang w:val="sr-Cyrl-RS"/>
        </w:rPr>
        <w:t>О ИЗРАДИ ПЛАНА</w:t>
      </w:r>
      <w:bookmarkEnd w:id="2"/>
    </w:p>
    <w:p w14:paraId="4E37C2A0" w14:textId="1BC7C8F7" w:rsidR="00CA4DF6" w:rsidRDefault="00AC1020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noProof/>
          <w:color w:val="FF0000"/>
          <w:szCs w:val="24"/>
        </w:rPr>
        <w:drawing>
          <wp:inline distT="0" distB="0" distL="0" distR="0" wp14:anchorId="31BBBE71" wp14:editId="643EEF8D">
            <wp:extent cx="5791200" cy="8198326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Odluka o izradi PDR Apatinski-Bezdanski put_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2382" cy="8214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57EE6" w14:textId="765382EB" w:rsidR="00AC1020" w:rsidRDefault="00AC1020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noProof/>
          <w:color w:val="FF0000"/>
          <w:szCs w:val="24"/>
        </w:rPr>
        <w:lastRenderedPageBreak/>
        <w:drawing>
          <wp:inline distT="0" distB="0" distL="0" distR="0" wp14:anchorId="1389AE96" wp14:editId="0002DA1B">
            <wp:extent cx="6129524" cy="8677275"/>
            <wp:effectExtent l="0" t="0" r="508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Odluka o izradi PDR Apatinski-Bezdanski put_00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3896" cy="868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27564" w14:textId="76EBFE54" w:rsidR="00AC1020" w:rsidRDefault="00AC1020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noProof/>
          <w:color w:val="FF0000"/>
          <w:szCs w:val="24"/>
        </w:rPr>
        <w:lastRenderedPageBreak/>
        <w:drawing>
          <wp:inline distT="0" distB="0" distL="0" distR="0" wp14:anchorId="210B6915" wp14:editId="39ABC8D2">
            <wp:extent cx="6122796" cy="86677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Odluka o izradi PDR Apatinski-Bezdanski put_0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759" cy="867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8D4C6" w14:textId="6AABB426" w:rsidR="00AC1020" w:rsidRDefault="00AC1020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noProof/>
          <w:color w:val="FF0000"/>
          <w:szCs w:val="24"/>
        </w:rPr>
        <w:lastRenderedPageBreak/>
        <w:drawing>
          <wp:inline distT="0" distB="0" distL="0" distR="0" wp14:anchorId="678C8BA4" wp14:editId="4E536418">
            <wp:extent cx="6114722" cy="8656320"/>
            <wp:effectExtent l="0" t="0" r="63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Odluka o izradi PDR Apatinski-Bezdanski put_00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7845" cy="8660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3A5E4" w14:textId="423A49FD" w:rsidR="007D6A1C" w:rsidRPr="007D6A1C" w:rsidRDefault="007D6A1C" w:rsidP="007D6A1C">
      <w:pPr>
        <w:pStyle w:val="Heading2"/>
        <w:rPr>
          <w:rFonts w:ascii="Times New Roman" w:hAnsi="Times New Roman"/>
          <w:szCs w:val="24"/>
          <w:lang w:val="sr-Cyrl-RS"/>
        </w:rPr>
      </w:pPr>
      <w:bookmarkStart w:id="3" w:name="_Toc153262077"/>
      <w:r>
        <w:rPr>
          <w:rFonts w:ascii="Times New Roman" w:hAnsi="Times New Roman"/>
          <w:szCs w:val="24"/>
        </w:rPr>
        <w:lastRenderedPageBreak/>
        <w:t>2</w:t>
      </w:r>
      <w:r w:rsidRPr="00490362">
        <w:rPr>
          <w:rFonts w:ascii="Times New Roman" w:hAnsi="Times New Roman"/>
          <w:szCs w:val="24"/>
          <w:lang w:val="hr-HR"/>
        </w:rPr>
        <w:t xml:space="preserve">. </w:t>
      </w:r>
      <w:r>
        <w:rPr>
          <w:rFonts w:ascii="Times New Roman" w:hAnsi="Times New Roman"/>
          <w:szCs w:val="24"/>
          <w:lang w:val="sr-Cyrl-RS"/>
        </w:rPr>
        <w:t>РЕШЕЊЕ О НЕПРИСТУПАЊУ СТРАТЕШКОЈ ПРОЦЕНИ УТИЦАЈА НА ЖИВОТНУ СРЕДИНУ</w:t>
      </w:r>
      <w:bookmarkEnd w:id="3"/>
    </w:p>
    <w:p w14:paraId="108E9CEF" w14:textId="71DF12B5" w:rsidR="009216B1" w:rsidRDefault="00AC1020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noProof/>
          <w:color w:val="FF0000"/>
          <w:szCs w:val="24"/>
        </w:rPr>
        <w:drawing>
          <wp:inline distT="0" distB="0" distL="0" distR="0" wp14:anchorId="1CD62653" wp14:editId="74BCBCDE">
            <wp:extent cx="5772922" cy="81724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RESENJE-STRATES.PROCENA-izmene PDR Apatinski-Bezdanski put- strateska procena_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8129" cy="8179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D9E32" w14:textId="6BA56710" w:rsidR="00AC1020" w:rsidRDefault="00AC1020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noProof/>
          <w:color w:val="FF0000"/>
          <w:szCs w:val="24"/>
        </w:rPr>
        <w:lastRenderedPageBreak/>
        <w:drawing>
          <wp:inline distT="0" distB="0" distL="0" distR="0" wp14:anchorId="436FC121" wp14:editId="51DAB5B8">
            <wp:extent cx="6121451" cy="8665845"/>
            <wp:effectExtent l="0" t="0" r="0" b="190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RESENJE-STRATES.PROCENA-izmene PDR Apatinski-Bezdanski put- strateska procena_00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5337" cy="867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701F6" w14:textId="316E0428" w:rsidR="009216B1" w:rsidRPr="009216B1" w:rsidRDefault="007D6A1C" w:rsidP="009216B1">
      <w:pPr>
        <w:pStyle w:val="Heading2"/>
        <w:rPr>
          <w:rFonts w:ascii="Times New Roman" w:hAnsi="Times New Roman"/>
        </w:rPr>
      </w:pPr>
      <w:bookmarkStart w:id="4" w:name="_Toc153262078"/>
      <w:r>
        <w:rPr>
          <w:rFonts w:ascii="Times New Roman" w:hAnsi="Times New Roman"/>
        </w:rPr>
        <w:lastRenderedPageBreak/>
        <w:t>3</w:t>
      </w:r>
      <w:r w:rsidR="009216B1" w:rsidRPr="009216B1">
        <w:rPr>
          <w:rFonts w:ascii="Times New Roman" w:hAnsi="Times New Roman"/>
        </w:rPr>
        <w:t>. ПРОЈЕКТНИ ЗАДАТАК</w:t>
      </w:r>
      <w:bookmarkEnd w:id="4"/>
    </w:p>
    <w:p w14:paraId="7C680CB3" w14:textId="1F2F7F7A" w:rsidR="009216B1" w:rsidRDefault="009216B1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</w:p>
    <w:p w14:paraId="7C3A1DE5" w14:textId="39FB5EE9" w:rsidR="007D6A1C" w:rsidRDefault="00042EAF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color w:val="FF0000"/>
          <w:szCs w:val="24"/>
          <w:lang w:val="sr-Cyrl-RS"/>
        </w:rPr>
        <w:pict w14:anchorId="4E96BA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48.65pt;height:639.35pt">
            <v:imagedata r:id="rId18" o:title="1"/>
          </v:shape>
        </w:pict>
      </w:r>
    </w:p>
    <w:p w14:paraId="29F3F84F" w14:textId="10EC853B" w:rsidR="007D6A1C" w:rsidRDefault="007D6A1C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</w:p>
    <w:p w14:paraId="5CBFE3DA" w14:textId="3C4623ED" w:rsidR="007D6A1C" w:rsidRDefault="00042EAF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  <w:r>
        <w:rPr>
          <w:rFonts w:ascii="Times New Roman" w:hAnsi="Times New Roman"/>
          <w:b/>
          <w:color w:val="FF0000"/>
          <w:szCs w:val="24"/>
          <w:lang w:val="sr-Cyrl-RS"/>
        </w:rPr>
        <w:pict w14:anchorId="584E7E7F">
          <v:shape id="_x0000_i1027" type="#_x0000_t75" style="width:460.65pt;height:655.35pt">
            <v:imagedata r:id="rId19" o:title="2"/>
          </v:shape>
        </w:pict>
      </w:r>
    </w:p>
    <w:p w14:paraId="69DD08CC" w14:textId="2665D1BB" w:rsidR="007D6A1C" w:rsidRDefault="007D6A1C" w:rsidP="00CA4DF6">
      <w:pPr>
        <w:rPr>
          <w:rFonts w:ascii="Times New Roman" w:hAnsi="Times New Roman"/>
          <w:b/>
          <w:color w:val="FF0000"/>
          <w:szCs w:val="24"/>
          <w:lang w:val="sr-Cyrl-RS"/>
        </w:rPr>
      </w:pPr>
    </w:p>
    <w:p w14:paraId="2B2BC761" w14:textId="0B87ABDB" w:rsidR="007D6A1C" w:rsidRPr="00BC1E75" w:rsidRDefault="00042EAF" w:rsidP="00CA4DF6">
      <w:pPr>
        <w:rPr>
          <w:rFonts w:ascii="Times New Roman" w:hAnsi="Times New Roman"/>
          <w:b/>
          <w:color w:val="FF0000"/>
          <w:szCs w:val="24"/>
          <w:lang w:val="sr-Cyrl-RS"/>
        </w:rPr>
        <w:sectPr w:rsidR="007D6A1C" w:rsidRPr="00BC1E75" w:rsidSect="004B0C3B">
          <w:footerReference w:type="default" r:id="rId20"/>
          <w:footnotePr>
            <w:pos w:val="beneathText"/>
          </w:footnotePr>
          <w:pgSz w:w="11907" w:h="16839" w:code="9"/>
          <w:pgMar w:top="191" w:right="387" w:bottom="662" w:left="1170" w:header="284" w:footer="340" w:gutter="0"/>
          <w:pgNumType w:start="1"/>
          <w:cols w:space="720"/>
          <w:docGrid w:linePitch="360"/>
        </w:sectPr>
      </w:pPr>
      <w:r>
        <w:rPr>
          <w:rFonts w:ascii="Times New Roman" w:hAnsi="Times New Roman"/>
          <w:b/>
          <w:color w:val="FF0000"/>
          <w:szCs w:val="24"/>
          <w:lang w:val="sr-Cyrl-RS"/>
        </w:rPr>
        <w:pict w14:anchorId="7B2A3C39">
          <v:shape id="_x0000_i1029" type="#_x0000_t75" style="width:460.65pt;height:655.35pt">
            <v:imagedata r:id="rId21" o:title="3"/>
          </v:shape>
        </w:pict>
      </w:r>
    </w:p>
    <w:p w14:paraId="4C324C9D" w14:textId="6AA62156" w:rsidR="00CA4DF6" w:rsidRPr="00CD43C5" w:rsidRDefault="007D6A1C" w:rsidP="00CA4DF6">
      <w:pPr>
        <w:pStyle w:val="Heading2"/>
        <w:tabs>
          <w:tab w:val="clear" w:pos="0"/>
          <w:tab w:val="num" w:pos="720"/>
        </w:tabs>
        <w:ind w:left="720" w:hanging="720"/>
        <w:rPr>
          <w:rFonts w:ascii="Times New Roman" w:hAnsi="Times New Roman"/>
          <w:szCs w:val="24"/>
          <w:lang w:val="sr-Cyrl-RS"/>
        </w:rPr>
      </w:pPr>
      <w:bookmarkStart w:id="5" w:name="_Toc424118888"/>
      <w:bookmarkStart w:id="6" w:name="_Toc153262079"/>
      <w:r>
        <w:rPr>
          <w:rFonts w:ascii="Times New Roman" w:hAnsi="Times New Roman"/>
          <w:szCs w:val="24"/>
          <w:lang w:val="sr-Cyrl-RS"/>
        </w:rPr>
        <w:lastRenderedPageBreak/>
        <w:t>4</w:t>
      </w:r>
      <w:r w:rsidR="009216B1">
        <w:rPr>
          <w:rFonts w:ascii="Times New Roman" w:hAnsi="Times New Roman"/>
          <w:szCs w:val="24"/>
        </w:rPr>
        <w:t xml:space="preserve">. </w:t>
      </w:r>
      <w:r w:rsidR="00CA4DF6" w:rsidRPr="00CD43C5">
        <w:rPr>
          <w:rFonts w:ascii="Times New Roman" w:hAnsi="Times New Roman"/>
          <w:szCs w:val="24"/>
        </w:rPr>
        <w:t>П</w:t>
      </w:r>
      <w:r w:rsidR="00CA4DF6" w:rsidRPr="00CD43C5">
        <w:rPr>
          <w:rFonts w:ascii="Times New Roman" w:hAnsi="Times New Roman"/>
          <w:szCs w:val="24"/>
          <w:lang w:val="sr-Cyrl-RS"/>
        </w:rPr>
        <w:t>РЕГЛЕД ПРИКУПЉЕНИХ ПОДАТАКА И УСЛОВА НАДЛЕЖНИХ ИНСТИТУЦИЈА</w:t>
      </w:r>
      <w:bookmarkEnd w:id="5"/>
      <w:bookmarkEnd w:id="6"/>
    </w:p>
    <w:p w14:paraId="40B210BB" w14:textId="1AD5768D" w:rsidR="00CA4DF6" w:rsidRPr="002A7160" w:rsidRDefault="00AC1020" w:rsidP="00AC1020">
      <w:pPr>
        <w:pStyle w:val="Heading5"/>
        <w:numPr>
          <w:ilvl w:val="1"/>
          <w:numId w:val="48"/>
        </w:numPr>
        <w:jc w:val="left"/>
        <w:rPr>
          <w:rFonts w:ascii="Times New Roman" w:hAnsi="Times New Roman"/>
          <w:i w:val="0"/>
          <w:sz w:val="24"/>
          <w:szCs w:val="24"/>
        </w:rPr>
      </w:pPr>
      <w:r>
        <w:rPr>
          <w:rFonts w:ascii="Times New Roman" w:hAnsi="Times New Roman"/>
          <w:i w:val="0"/>
          <w:sz w:val="24"/>
          <w:szCs w:val="24"/>
          <w:lang w:val="sr-Cyrl-RS"/>
        </w:rPr>
        <w:t xml:space="preserve"> </w:t>
      </w:r>
      <w:bookmarkStart w:id="7" w:name="_Toc153262080"/>
      <w:r w:rsidR="00CA4DF6" w:rsidRPr="002A7160">
        <w:rPr>
          <w:rFonts w:ascii="Times New Roman" w:hAnsi="Times New Roman"/>
          <w:i w:val="0"/>
          <w:sz w:val="24"/>
          <w:szCs w:val="24"/>
          <w:lang w:val="en-GB"/>
        </w:rPr>
        <w:t>M</w:t>
      </w:r>
      <w:r w:rsidR="00CA4DF6">
        <w:rPr>
          <w:rFonts w:ascii="Times New Roman" w:hAnsi="Times New Roman"/>
          <w:i w:val="0"/>
          <w:sz w:val="24"/>
          <w:szCs w:val="24"/>
          <w:lang w:val="sr-Cyrl-RS"/>
        </w:rPr>
        <w:t>УП, СЕКТОР</w:t>
      </w:r>
      <w:r w:rsidR="00CA4DF6" w:rsidRPr="002A7160">
        <w:rPr>
          <w:rFonts w:ascii="Times New Roman" w:hAnsi="Times New Roman"/>
          <w:i w:val="0"/>
          <w:sz w:val="24"/>
          <w:szCs w:val="24"/>
          <w:lang w:val="sr-Cyrl-RS"/>
        </w:rPr>
        <w:t xml:space="preserve"> ЗА ВАНРЕДНЕ СИТУАЦИЈЕ</w:t>
      </w:r>
      <w:bookmarkEnd w:id="7"/>
    </w:p>
    <w:p w14:paraId="0A38ACC7" w14:textId="4B476CF6" w:rsidR="00CA4DF6" w:rsidRPr="00AC1020" w:rsidRDefault="00AC1020" w:rsidP="00CA4DF6">
      <w:pPr>
        <w:rPr>
          <w:rFonts w:ascii="Times New Roman" w:hAnsi="Times New Roman"/>
          <w:color w:val="FF0000"/>
          <w:szCs w:val="24"/>
          <w:lang w:eastAsia="x-none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0E2BFD06" wp14:editId="338A82E8">
            <wp:extent cx="5657215" cy="7788910"/>
            <wp:effectExtent l="0" t="0" r="635" b="254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Vanredne situacije_00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215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531B4" w14:textId="3CC47AA9" w:rsidR="00CA4DF6" w:rsidRPr="00420B3E" w:rsidRDefault="00AC1020" w:rsidP="00AC1020">
      <w:pPr>
        <w:pStyle w:val="Heading5"/>
        <w:numPr>
          <w:ilvl w:val="1"/>
          <w:numId w:val="48"/>
        </w:numPr>
        <w:rPr>
          <w:rFonts w:ascii="Times New Roman" w:hAnsi="Times New Roman"/>
          <w:i w:val="0"/>
          <w:sz w:val="24"/>
          <w:szCs w:val="24"/>
        </w:rPr>
      </w:pPr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 xml:space="preserve"> </w:t>
      </w:r>
      <w:bookmarkStart w:id="8" w:name="_Toc153262081"/>
      <w:r w:rsidR="00CA4DF6" w:rsidRPr="00420B3E">
        <w:rPr>
          <w:rFonts w:ascii="Times New Roman" w:hAnsi="Times New Roman"/>
          <w:i w:val="0"/>
          <w:sz w:val="24"/>
          <w:szCs w:val="24"/>
          <w:lang w:val="sr-Cyrl-RS"/>
        </w:rPr>
        <w:t>ЈКП“ВОДОКАНАЛ“</w:t>
      </w:r>
      <w:bookmarkEnd w:id="8"/>
      <w:r w:rsidR="00CA4DF6" w:rsidRPr="00420B3E">
        <w:rPr>
          <w:rFonts w:ascii="Times New Roman" w:hAnsi="Times New Roman"/>
          <w:i w:val="0"/>
          <w:sz w:val="24"/>
          <w:szCs w:val="24"/>
          <w:lang w:val="sr-Latn-RS"/>
        </w:rPr>
        <w:t xml:space="preserve"> </w:t>
      </w:r>
    </w:p>
    <w:p w14:paraId="76E0D25B" w14:textId="77581632" w:rsidR="00CA4DF6" w:rsidRDefault="00017099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7321FC45" wp14:editId="6E066A65">
            <wp:extent cx="5657215" cy="7788910"/>
            <wp:effectExtent l="0" t="0" r="635" b="254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VODOKANAL-uslovi izmene PDR saob Apatinski-Bezdanski_00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215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864B1" w14:textId="635024E6" w:rsidR="00017099" w:rsidRDefault="00017099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576EA334" wp14:editId="4AFF4E73">
            <wp:extent cx="5657215" cy="7788910"/>
            <wp:effectExtent l="0" t="0" r="635" b="254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VODOKANAL-uslovi izmene PDR saob Apatinski-Bezdanski_00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215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8278" w14:textId="0AB61733" w:rsidR="00017099" w:rsidRDefault="00017099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09537713" wp14:editId="12E44BDD">
            <wp:extent cx="5657215" cy="7788910"/>
            <wp:effectExtent l="0" t="0" r="635" b="254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VODOKANAL-uslovi izmene PDR saob Apatinski-Bezdanski_00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215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4B208" w14:textId="0CB9CC78" w:rsidR="00017099" w:rsidRDefault="00017099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4EE5E0F3" wp14:editId="3F593AD6">
            <wp:extent cx="5657215" cy="7788910"/>
            <wp:effectExtent l="0" t="0" r="635" b="254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VODOKANAL-uslovi izmene PDR saob Apatinski-Bezdanski_00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215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2D297" w14:textId="2A7BB04D" w:rsidR="00CA4DF6" w:rsidRDefault="00CA4DF6" w:rsidP="00CA4DF6">
      <w:pPr>
        <w:rPr>
          <w:rFonts w:ascii="Times New Roman" w:hAnsi="Times New Roman"/>
          <w:color w:val="FF0000"/>
          <w:szCs w:val="24"/>
          <w:lang w:val="sr-Cyrl-RS"/>
        </w:rPr>
      </w:pPr>
    </w:p>
    <w:p w14:paraId="6385A320" w14:textId="3E887672" w:rsidR="00CA4DF6" w:rsidRPr="00BC1E75" w:rsidRDefault="00CA4DF6" w:rsidP="00CA4DF6">
      <w:pPr>
        <w:rPr>
          <w:rFonts w:ascii="Times New Roman" w:hAnsi="Times New Roman"/>
          <w:color w:val="FF0000"/>
          <w:szCs w:val="24"/>
          <w:lang w:val="sr-Cyrl-RS"/>
        </w:rPr>
      </w:pPr>
    </w:p>
    <w:p w14:paraId="18CFEC47" w14:textId="77777777" w:rsidR="00CA4DF6" w:rsidRDefault="00CA4DF6" w:rsidP="00CA4DF6">
      <w:pPr>
        <w:rPr>
          <w:rFonts w:ascii="Times New Roman" w:hAnsi="Times New Roman"/>
          <w:color w:val="FF0000"/>
          <w:szCs w:val="24"/>
          <w:lang w:val="sr-Cyrl-RS"/>
        </w:rPr>
      </w:pPr>
    </w:p>
    <w:p w14:paraId="7BA8179C" w14:textId="28437E1F" w:rsidR="00CA4DF6" w:rsidRDefault="00CA4DF6" w:rsidP="00CA4DF6">
      <w:pPr>
        <w:rPr>
          <w:rFonts w:ascii="Times New Roman" w:hAnsi="Times New Roman"/>
          <w:color w:val="FF0000"/>
          <w:szCs w:val="24"/>
          <w:lang w:val="sr-Cyrl-RS"/>
        </w:rPr>
      </w:pPr>
    </w:p>
    <w:p w14:paraId="39740A80" w14:textId="26CDFC94" w:rsidR="00CA4DF6" w:rsidRPr="00420B3E" w:rsidRDefault="00017099" w:rsidP="00CA4DF6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9" w:name="_Toc418836424"/>
      <w:bookmarkStart w:id="10" w:name="_Toc424118891"/>
      <w:bookmarkStart w:id="11" w:name="_Toc153262082"/>
      <w:r>
        <w:rPr>
          <w:rFonts w:ascii="Times New Roman" w:hAnsi="Times New Roman"/>
          <w:i w:val="0"/>
          <w:sz w:val="24"/>
          <w:szCs w:val="24"/>
        </w:rPr>
        <w:lastRenderedPageBreak/>
        <w:t>4</w:t>
      </w:r>
      <w:r w:rsidR="00CA4DF6" w:rsidRPr="00420B3E">
        <w:rPr>
          <w:rFonts w:ascii="Times New Roman" w:hAnsi="Times New Roman"/>
          <w:i w:val="0"/>
          <w:sz w:val="24"/>
          <w:szCs w:val="24"/>
        </w:rPr>
        <w:t>.3.</w:t>
      </w:r>
      <w:bookmarkEnd w:id="9"/>
      <w:r w:rsidR="00CA4DF6" w:rsidRPr="00420B3E">
        <w:rPr>
          <w:rFonts w:ascii="Times New Roman" w:hAnsi="Times New Roman"/>
          <w:i w:val="0"/>
          <w:sz w:val="24"/>
          <w:szCs w:val="24"/>
        </w:rPr>
        <w:t xml:space="preserve"> </w:t>
      </w:r>
      <w:bookmarkEnd w:id="10"/>
      <w:r w:rsidR="00CA4DF6" w:rsidRPr="00420B3E">
        <w:rPr>
          <w:rFonts w:ascii="Times New Roman" w:hAnsi="Times New Roman"/>
          <w:i w:val="0"/>
          <w:sz w:val="24"/>
          <w:szCs w:val="24"/>
          <w:lang w:val="sr-Cyrl-RS"/>
        </w:rPr>
        <w:t>ОДЕЉЕЊЕ ЗА КОМУНАЛНЕ ДЕЛАТНОСТИ, ИМОВИНСКО-ПРАВНЕ И СТАМБЕНЕ ПОСЛОВЕ</w:t>
      </w:r>
      <w:bookmarkEnd w:id="11"/>
    </w:p>
    <w:p w14:paraId="70E6E5C1" w14:textId="5610B87E" w:rsidR="00CA4DF6" w:rsidRDefault="00017099" w:rsidP="00CA4DF6">
      <w:pPr>
        <w:rPr>
          <w:rFonts w:ascii="Times New Roman" w:hAnsi="Times New Roman"/>
          <w:color w:val="FF0000"/>
          <w:szCs w:val="24"/>
          <w:lang w:val="sr-Latn-RS" w:eastAsia="x-none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11C1A775" wp14:editId="5EC4A591">
            <wp:extent cx="5825096" cy="8020050"/>
            <wp:effectExtent l="0" t="0" r="444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KOMUNALNO ODELJENJE_00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746" cy="8025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29DCD" w14:textId="033B6EDF" w:rsidR="00017099" w:rsidRPr="00BC1E75" w:rsidRDefault="00017099" w:rsidP="00CA4DF6">
      <w:pPr>
        <w:rPr>
          <w:rFonts w:ascii="Times New Roman" w:hAnsi="Times New Roman"/>
          <w:color w:val="FF0000"/>
          <w:szCs w:val="24"/>
          <w:lang w:val="sr-Latn-RS" w:eastAsia="x-none"/>
        </w:rPr>
        <w:sectPr w:rsidR="00017099" w:rsidRPr="00BC1E75" w:rsidSect="004B7E94">
          <w:footerReference w:type="default" r:id="rId28"/>
          <w:footerReference w:type="first" r:id="rId29"/>
          <w:footnotePr>
            <w:pos w:val="beneathText"/>
          </w:footnotePr>
          <w:pgSz w:w="11906" w:h="16838" w:code="9"/>
          <w:pgMar w:top="662" w:right="1620" w:bottom="562" w:left="1377" w:header="288" w:footer="346" w:gutter="0"/>
          <w:cols w:space="720"/>
          <w:docGrid w:linePitch="360"/>
        </w:sect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1A190C06" wp14:editId="2D484113">
            <wp:extent cx="6046477" cy="83248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KOMUNALNO ODELJENJE_00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355" cy="832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90E67" w14:textId="6FF3304A" w:rsidR="00CA4DF6" w:rsidRPr="00420B3E" w:rsidRDefault="00017099" w:rsidP="00CA4DF6">
      <w:pPr>
        <w:outlineLvl w:val="4"/>
        <w:rPr>
          <w:rFonts w:ascii="Times New Roman" w:hAnsi="Times New Roman"/>
          <w:i/>
          <w:szCs w:val="24"/>
        </w:rPr>
      </w:pPr>
      <w:bookmarkStart w:id="12" w:name="_Toc424118892"/>
      <w:bookmarkStart w:id="13" w:name="_Toc153262083"/>
      <w:r>
        <w:rPr>
          <w:rStyle w:val="Heading5Char"/>
          <w:rFonts w:ascii="Times New Roman" w:hAnsi="Times New Roman"/>
          <w:i w:val="0"/>
          <w:sz w:val="24"/>
          <w:szCs w:val="24"/>
        </w:rPr>
        <w:lastRenderedPageBreak/>
        <w:t>4</w:t>
      </w:r>
      <w:r w:rsidR="00CA4DF6" w:rsidRPr="00420B3E">
        <w:rPr>
          <w:rStyle w:val="Heading5Char"/>
          <w:rFonts w:ascii="Times New Roman" w:hAnsi="Times New Roman"/>
          <w:i w:val="0"/>
          <w:sz w:val="24"/>
          <w:szCs w:val="24"/>
        </w:rPr>
        <w:t xml:space="preserve">.4. </w:t>
      </w:r>
      <w:bookmarkEnd w:id="12"/>
      <w:r w:rsidR="00CA4DF6" w:rsidRPr="00420B3E"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t>ЕЛЕКТРОДИСТРИБУЦИЈА</w:t>
      </w:r>
      <w:bookmarkEnd w:id="13"/>
      <w:r w:rsidR="00CA4DF6" w:rsidRPr="00420B3E">
        <w:rPr>
          <w:rFonts w:ascii="Times New Roman" w:hAnsi="Times New Roman"/>
          <w:i/>
          <w:szCs w:val="24"/>
        </w:rPr>
        <w:t xml:space="preserve"> </w:t>
      </w:r>
    </w:p>
    <w:p w14:paraId="277A77D6" w14:textId="57E7F21E" w:rsidR="00CA4DF6" w:rsidRPr="00BC1E75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78404A61" wp14:editId="127CC4D2">
            <wp:extent cx="5657850" cy="7789545"/>
            <wp:effectExtent l="0" t="0" r="0" b="190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EPS_00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40E3B" w14:textId="6A0411F6" w:rsidR="00CA4DF6" w:rsidRDefault="00CA4DF6" w:rsidP="00CA4DF6">
      <w:pPr>
        <w:rPr>
          <w:rFonts w:ascii="Times New Roman" w:hAnsi="Times New Roman"/>
          <w:color w:val="FF0000"/>
          <w:szCs w:val="24"/>
        </w:rPr>
      </w:pPr>
    </w:p>
    <w:p w14:paraId="53B2BDD5" w14:textId="27BE243F" w:rsidR="00CA4DF6" w:rsidRDefault="00CA4DF6" w:rsidP="00CA4DF6">
      <w:pPr>
        <w:rPr>
          <w:rFonts w:ascii="Times New Roman" w:hAnsi="Times New Roman"/>
          <w:color w:val="FF0000"/>
          <w:szCs w:val="24"/>
        </w:rPr>
      </w:pPr>
    </w:p>
    <w:p w14:paraId="0B296A66" w14:textId="1B1AD6D8" w:rsidR="00CA4DF6" w:rsidRPr="00BC1E75" w:rsidRDefault="00CA4DF6" w:rsidP="00CA4DF6">
      <w:pPr>
        <w:rPr>
          <w:rFonts w:ascii="Times New Roman" w:hAnsi="Times New Roman"/>
          <w:color w:val="FF0000"/>
          <w:szCs w:val="24"/>
        </w:rPr>
      </w:pPr>
    </w:p>
    <w:p w14:paraId="4EE3929C" w14:textId="51385511" w:rsidR="00CA4DF6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25763E34" wp14:editId="51A9F2C2">
            <wp:extent cx="5657850" cy="7789545"/>
            <wp:effectExtent l="0" t="0" r="0" b="190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EPS_002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43FD2" w14:textId="38624911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2D99EE2A" w14:textId="77C8156E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1C946F55" wp14:editId="089712D3">
            <wp:extent cx="5657850" cy="7789545"/>
            <wp:effectExtent l="0" t="0" r="0" b="190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EPS_003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B1EBC" w14:textId="6808FF5D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3C3988CC" w14:textId="77AAC58A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6E62E0C4" wp14:editId="2C0326A4">
            <wp:extent cx="5657850" cy="7789545"/>
            <wp:effectExtent l="0" t="0" r="0" b="190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EPS_004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92EEC" w14:textId="093629FA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7DF512F7" w14:textId="7548532A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7E72459C" wp14:editId="657E3A4D">
            <wp:extent cx="5657850" cy="7789545"/>
            <wp:effectExtent l="0" t="0" r="0" b="190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EPS_005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B62CC" w14:textId="3902D12E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3C1FA52E" w14:textId="4E60F7E6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36B4AEF9" wp14:editId="0C142596">
            <wp:extent cx="5657850" cy="7789545"/>
            <wp:effectExtent l="0" t="0" r="0" b="190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EPS_006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0905" w14:textId="02731AAB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14D2BD95" w14:textId="5EC3FC4B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1891914F" wp14:editId="1FEC363C">
            <wp:extent cx="5657850" cy="7789545"/>
            <wp:effectExtent l="0" t="0" r="0" b="190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EPS_007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2A5B6" w14:textId="5A7B4472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45FD9D7C" w14:textId="09F116CC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48EC2858" wp14:editId="34C41377">
            <wp:extent cx="5657850" cy="7789545"/>
            <wp:effectExtent l="0" t="0" r="0" b="190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EPS_008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435CD" w14:textId="732898B8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7777C9B2" w14:textId="08014242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5FF1848E" wp14:editId="1C25D440">
            <wp:extent cx="5657850" cy="7789545"/>
            <wp:effectExtent l="0" t="0" r="0" b="190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EPS_009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78E02" w14:textId="178258D8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7E97199A" w14:textId="688F290F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25C144BD" wp14:editId="4FA5C3E1">
            <wp:extent cx="5657850" cy="7789545"/>
            <wp:effectExtent l="0" t="0" r="0" b="190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EPS_010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7185D" w14:textId="516776C6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09445E9A" w14:textId="7A4BBD91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7C251556" wp14:editId="485482C4">
            <wp:extent cx="5657850" cy="7789545"/>
            <wp:effectExtent l="0" t="0" r="0" b="190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EPS_011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452DF" w14:textId="0D0F4EC4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1F4D7BCA" w14:textId="1D96F35A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4395B296" wp14:editId="6002D6B3">
            <wp:extent cx="5657850" cy="7789545"/>
            <wp:effectExtent l="0" t="0" r="0" b="190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EPS_012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29405" w14:textId="1C86A840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74F15C04" w14:textId="4C2DB3D2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29009B23" wp14:editId="28F48290">
            <wp:extent cx="5657850" cy="7789545"/>
            <wp:effectExtent l="0" t="0" r="0" b="190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EPS_013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86891" w14:textId="132DAEC4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5A96623A" w14:textId="63EBA845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1234FEED" wp14:editId="0EF5FA6C">
            <wp:extent cx="5657850" cy="7789545"/>
            <wp:effectExtent l="0" t="0" r="0" b="190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EPS_01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354ED" w14:textId="3041F72C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6DB424E1" w14:textId="2B0DD2C2" w:rsidR="00017099" w:rsidRDefault="00017099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1C3BCAE2" wp14:editId="213BB1A6">
            <wp:extent cx="5657850" cy="7789545"/>
            <wp:effectExtent l="0" t="0" r="0" b="190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EPS_015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B2049" w14:textId="1B52C8EE" w:rsidR="00017099" w:rsidRDefault="00017099" w:rsidP="00CA4DF6">
      <w:pPr>
        <w:rPr>
          <w:rFonts w:ascii="Times New Roman" w:hAnsi="Times New Roman"/>
          <w:color w:val="FF0000"/>
          <w:szCs w:val="24"/>
        </w:rPr>
      </w:pPr>
    </w:p>
    <w:p w14:paraId="51F30317" w14:textId="73CA9F59" w:rsidR="00EE6240" w:rsidRDefault="00EE6240" w:rsidP="00CA4DF6">
      <w:pPr>
        <w:rPr>
          <w:rFonts w:ascii="Times New Roman" w:hAnsi="Times New Roman"/>
          <w:color w:val="FF0000"/>
          <w:szCs w:val="24"/>
        </w:rPr>
      </w:pPr>
    </w:p>
    <w:p w14:paraId="4CA7E647" w14:textId="77777777" w:rsidR="00EE6240" w:rsidRDefault="00EE6240">
      <w:pPr>
        <w:widowControl/>
        <w:suppressAutoHyphens w:val="0"/>
        <w:jc w:val="left"/>
        <w:rPr>
          <w:rFonts w:ascii="Times New Roman" w:hAnsi="Times New Roman"/>
          <w:color w:val="FF0000"/>
          <w:szCs w:val="24"/>
        </w:rPr>
        <w:sectPr w:rsidR="00EE6240" w:rsidSect="00AA6E95">
          <w:footnotePr>
            <w:pos w:val="beneathText"/>
          </w:footnotePr>
          <w:pgSz w:w="11907" w:h="16839" w:code="9"/>
          <w:pgMar w:top="562" w:right="1377" w:bottom="662" w:left="1620" w:header="288" w:footer="346" w:gutter="0"/>
          <w:cols w:space="720"/>
          <w:docGrid w:linePitch="360"/>
        </w:sectPr>
      </w:pPr>
      <w:r>
        <w:rPr>
          <w:rFonts w:ascii="Times New Roman" w:hAnsi="Times New Roman"/>
          <w:color w:val="FF0000"/>
          <w:szCs w:val="24"/>
        </w:rPr>
        <w:br w:type="page"/>
      </w:r>
    </w:p>
    <w:p w14:paraId="6827C45F" w14:textId="3AED680B" w:rsidR="00EE6240" w:rsidRDefault="00EE6240">
      <w:pPr>
        <w:widowControl/>
        <w:suppressAutoHyphens w:val="0"/>
        <w:jc w:val="left"/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anchor distT="0" distB="0" distL="114300" distR="114300" simplePos="0" relativeHeight="251658240" behindDoc="0" locked="0" layoutInCell="1" allowOverlap="1" wp14:anchorId="66B86E20" wp14:editId="428666AB">
            <wp:simplePos x="0" y="0"/>
            <wp:positionH relativeFrom="column">
              <wp:posOffset>11760200</wp:posOffset>
            </wp:positionH>
            <wp:positionV relativeFrom="paragraph">
              <wp:posOffset>85725</wp:posOffset>
            </wp:positionV>
            <wp:extent cx="2534920" cy="2609850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ture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21E3B508" wp14:editId="04741DC4">
            <wp:extent cx="11658600" cy="849312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JO_EDS_Sombor_001.jp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9" t="2301" r="3018"/>
                    <a:stretch/>
                  </pic:blipFill>
                  <pic:spPr bwMode="auto">
                    <a:xfrm>
                      <a:off x="0" y="0"/>
                      <a:ext cx="11659912" cy="84940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46FAAA" w14:textId="0CDDFADB" w:rsidR="00017099" w:rsidRPr="00BC1E75" w:rsidRDefault="00017099" w:rsidP="00CA4DF6">
      <w:pPr>
        <w:rPr>
          <w:rFonts w:ascii="Times New Roman" w:hAnsi="Times New Roman"/>
          <w:color w:val="FF0000"/>
          <w:szCs w:val="24"/>
        </w:rPr>
        <w:sectPr w:rsidR="00017099" w:rsidRPr="00BC1E75" w:rsidSect="00EE6240">
          <w:footnotePr>
            <w:pos w:val="beneathText"/>
          </w:footnotePr>
          <w:pgSz w:w="23811" w:h="16838" w:orient="landscape" w:code="8"/>
          <w:pgMar w:top="1620" w:right="562" w:bottom="1377" w:left="662" w:header="288" w:footer="346" w:gutter="0"/>
          <w:cols w:space="720"/>
          <w:docGrid w:linePitch="360"/>
        </w:sectPr>
      </w:pPr>
    </w:p>
    <w:p w14:paraId="3B62D09D" w14:textId="7ECC0DAF" w:rsidR="00BA1C4A" w:rsidRDefault="00BA1C4A" w:rsidP="00CA4DF6">
      <w:pPr>
        <w:outlineLvl w:val="4"/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bookmarkStart w:id="14" w:name="_Toc153262084"/>
      <w:r>
        <w:rPr>
          <w:rStyle w:val="Heading5Char"/>
          <w:rFonts w:ascii="Times New Roman" w:hAnsi="Times New Roman"/>
          <w:i w:val="0"/>
          <w:sz w:val="24"/>
          <w:szCs w:val="24"/>
        </w:rPr>
        <w:lastRenderedPageBreak/>
        <w:t>4.5. E</w:t>
      </w:r>
      <w: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t>ЛЕКТРОМРЕЖА СРБИЈЕ</w:t>
      </w:r>
      <w:bookmarkEnd w:id="14"/>
    </w:p>
    <w:p w14:paraId="7535F2D9" w14:textId="3CCCB04D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drawing>
          <wp:inline distT="0" distB="0" distL="0" distR="0" wp14:anchorId="2A62FF5F" wp14:editId="5B9C659B">
            <wp:extent cx="5895975" cy="8117205"/>
            <wp:effectExtent l="0" t="0" r="952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Elektromreza Srbije_001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44222" w14:textId="02CC2B6C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lastRenderedPageBreak/>
        <w:drawing>
          <wp:inline distT="0" distB="0" distL="0" distR="0" wp14:anchorId="023D97CC" wp14:editId="20B21ED3">
            <wp:extent cx="5895975" cy="8117205"/>
            <wp:effectExtent l="0" t="0" r="952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Elektromreza Srbije_00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A7D70" w14:textId="6442C383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lastRenderedPageBreak/>
        <w:drawing>
          <wp:inline distT="0" distB="0" distL="0" distR="0" wp14:anchorId="4A675973" wp14:editId="28311B06">
            <wp:extent cx="5895975" cy="8117205"/>
            <wp:effectExtent l="0" t="0" r="952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Elektromreza Srbije_003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365D5" w14:textId="657867E8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lastRenderedPageBreak/>
        <w:drawing>
          <wp:inline distT="0" distB="0" distL="0" distR="0" wp14:anchorId="68AC51B3" wp14:editId="27A5837B">
            <wp:extent cx="5895975" cy="8117205"/>
            <wp:effectExtent l="0" t="0" r="952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Elektromreza Srbije_004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7284A" w14:textId="2D979553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lastRenderedPageBreak/>
        <w:drawing>
          <wp:inline distT="0" distB="0" distL="0" distR="0" wp14:anchorId="68907C64" wp14:editId="1E652A34">
            <wp:extent cx="5895975" cy="8117205"/>
            <wp:effectExtent l="0" t="0" r="952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Elektromreza Srbije_005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84D65" w14:textId="6111F6E4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lastRenderedPageBreak/>
        <w:drawing>
          <wp:inline distT="0" distB="0" distL="0" distR="0" wp14:anchorId="01F51795" wp14:editId="467870FD">
            <wp:extent cx="5895975" cy="8117205"/>
            <wp:effectExtent l="0" t="0" r="952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Elektromreza Srbije_006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96A9D" w14:textId="6CBF7B06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</w:p>
    <w:p w14:paraId="08DF8799" w14:textId="77777777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</w:p>
    <w:p w14:paraId="2EB6A2F5" w14:textId="3242600A" w:rsidR="00BA1C4A" w:rsidRDefault="00BA1C4A" w:rsidP="00CA4DF6">
      <w:pPr>
        <w:outlineLvl w:val="4"/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bookmarkStart w:id="15" w:name="_Toc153262085"/>
      <w: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lastRenderedPageBreak/>
        <w:t>4.6. ЕНЕРГАНА</w:t>
      </w:r>
      <w:bookmarkEnd w:id="15"/>
      <w: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t xml:space="preserve"> </w:t>
      </w:r>
    </w:p>
    <w:p w14:paraId="376B3C18" w14:textId="0D979AFD" w:rsidR="00BA1C4A" w:rsidRDefault="00BA1C4A" w:rsidP="00BA1C4A">
      <w:pP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</w:rPr>
        <w:drawing>
          <wp:inline distT="0" distB="0" distL="0" distR="0" wp14:anchorId="0C21A126" wp14:editId="466D4D75">
            <wp:extent cx="5895975" cy="8117205"/>
            <wp:effectExtent l="0" t="0" r="952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ENERGANA_001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1DEF6" w14:textId="77777777" w:rsidR="00BA1C4A" w:rsidRDefault="00BA1C4A">
      <w:pPr>
        <w:widowControl/>
        <w:suppressAutoHyphens w:val="0"/>
        <w:jc w:val="left"/>
        <w:rPr>
          <w:rStyle w:val="Heading5Char"/>
          <w:rFonts w:ascii="Times New Roman" w:hAnsi="Times New Roman"/>
          <w:i w:val="0"/>
          <w:sz w:val="24"/>
          <w:szCs w:val="24"/>
        </w:rPr>
      </w:pPr>
      <w:r>
        <w:rPr>
          <w:rStyle w:val="Heading5Char"/>
          <w:rFonts w:ascii="Times New Roman" w:hAnsi="Times New Roman"/>
          <w:i w:val="0"/>
          <w:sz w:val="24"/>
          <w:szCs w:val="24"/>
        </w:rPr>
        <w:br w:type="page"/>
      </w:r>
    </w:p>
    <w:p w14:paraId="5297C48A" w14:textId="6A83055E" w:rsidR="00017099" w:rsidRDefault="00BA1C4A" w:rsidP="00CA4DF6">
      <w:pPr>
        <w:outlineLvl w:val="4"/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</w:pPr>
      <w:bookmarkStart w:id="16" w:name="_Toc153262086"/>
      <w:r>
        <w:rPr>
          <w:rStyle w:val="Heading5Char"/>
          <w:rFonts w:ascii="Times New Roman" w:hAnsi="Times New Roman"/>
          <w:i w:val="0"/>
          <w:sz w:val="24"/>
          <w:szCs w:val="24"/>
        </w:rPr>
        <w:lastRenderedPageBreak/>
        <w:t>4</w:t>
      </w:r>
      <w:r w:rsidR="00CA4DF6" w:rsidRPr="006B33EB">
        <w:rPr>
          <w:rStyle w:val="Heading5Char"/>
          <w:rFonts w:ascii="Times New Roman" w:hAnsi="Times New Roman"/>
          <w:i w:val="0"/>
          <w:sz w:val="24"/>
          <w:szCs w:val="24"/>
        </w:rPr>
        <w:t>.</w:t>
      </w:r>
      <w: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t>7</w:t>
      </w:r>
      <w:r w:rsidR="00CA4DF6" w:rsidRPr="006B33EB">
        <w:rPr>
          <w:rStyle w:val="Heading5Char"/>
          <w:rFonts w:ascii="Times New Roman" w:hAnsi="Times New Roman"/>
          <w:i w:val="0"/>
          <w:sz w:val="24"/>
          <w:szCs w:val="24"/>
        </w:rPr>
        <w:t xml:space="preserve">. </w:t>
      </w:r>
      <w:r w:rsidR="00CA4DF6" w:rsidRPr="006B33EB"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t>ЈКП „ЗЕЛЕНИЛО“</w:t>
      </w:r>
      <w:bookmarkEnd w:id="16"/>
    </w:p>
    <w:p w14:paraId="0B7C566C" w14:textId="01C661A8" w:rsidR="00CA4DF6" w:rsidRPr="00BA1C4A" w:rsidRDefault="00CA4DF6" w:rsidP="00017099">
      <w:pPr>
        <w:rPr>
          <w:rFonts w:ascii="Times New Roman" w:hAnsi="Times New Roman"/>
          <w:b/>
          <w:bCs/>
          <w:iCs/>
          <w:szCs w:val="24"/>
        </w:rPr>
      </w:pPr>
      <w:r w:rsidRPr="006B33EB">
        <w:rPr>
          <w:rFonts w:ascii="Times New Roman" w:hAnsi="Times New Roman"/>
          <w:b/>
          <w:bCs/>
          <w:i/>
          <w:iCs/>
          <w:szCs w:val="24"/>
        </w:rPr>
        <w:t xml:space="preserve"> </w:t>
      </w:r>
      <w:r w:rsidR="00BA1C4A">
        <w:rPr>
          <w:rFonts w:ascii="Times New Roman" w:hAnsi="Times New Roman"/>
          <w:b/>
          <w:bCs/>
          <w:iCs/>
          <w:noProof/>
          <w:szCs w:val="24"/>
        </w:rPr>
        <w:drawing>
          <wp:inline distT="0" distB="0" distL="0" distR="0" wp14:anchorId="329D1318" wp14:editId="25EF8C42">
            <wp:extent cx="5895975" cy="8117205"/>
            <wp:effectExtent l="0" t="0" r="952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Zelenilo-uslovi izmene PDR saob Apatinski-Bezdanski_001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C285A" w14:textId="7B49349A" w:rsidR="00CA4DF6" w:rsidRPr="00BC1E75" w:rsidRDefault="00CA4DF6" w:rsidP="00CA4DF6">
      <w:pPr>
        <w:rPr>
          <w:rFonts w:ascii="Times New Roman" w:hAnsi="Times New Roman"/>
          <w:color w:val="FF0000"/>
          <w:szCs w:val="24"/>
        </w:rPr>
      </w:pPr>
    </w:p>
    <w:p w14:paraId="3974EA99" w14:textId="419D4D34" w:rsidR="00CA4DF6" w:rsidRPr="006B33EB" w:rsidRDefault="00BA1C4A" w:rsidP="00CA4DF6">
      <w:pPr>
        <w:outlineLvl w:val="4"/>
        <w:rPr>
          <w:rFonts w:ascii="Times New Roman" w:hAnsi="Times New Roman"/>
          <w:i/>
          <w:szCs w:val="24"/>
        </w:rPr>
      </w:pPr>
      <w:bookmarkStart w:id="17" w:name="_Toc153262087"/>
      <w:r>
        <w:rPr>
          <w:rStyle w:val="Heading5Char"/>
          <w:rFonts w:ascii="Times New Roman" w:hAnsi="Times New Roman"/>
          <w:i w:val="0"/>
          <w:sz w:val="24"/>
          <w:szCs w:val="24"/>
        </w:rPr>
        <w:t>4</w:t>
      </w:r>
      <w:r w:rsidR="00CA4DF6" w:rsidRPr="006B33EB">
        <w:rPr>
          <w:rStyle w:val="Heading5Char"/>
          <w:rFonts w:ascii="Times New Roman" w:hAnsi="Times New Roman"/>
          <w:i w:val="0"/>
          <w:sz w:val="24"/>
          <w:szCs w:val="24"/>
        </w:rPr>
        <w:t>.</w:t>
      </w:r>
      <w:r>
        <w:rPr>
          <w:rStyle w:val="Heading5Char"/>
          <w:rFonts w:ascii="Times New Roman" w:hAnsi="Times New Roman"/>
          <w:i w:val="0"/>
          <w:sz w:val="24"/>
          <w:szCs w:val="24"/>
          <w:lang w:val="sr-Cyrl-RS"/>
        </w:rPr>
        <w:t>8</w:t>
      </w:r>
      <w:r w:rsidR="00CA4DF6" w:rsidRPr="006B33EB">
        <w:rPr>
          <w:rStyle w:val="Heading5Char"/>
          <w:rFonts w:ascii="Times New Roman" w:hAnsi="Times New Roman"/>
          <w:i w:val="0"/>
          <w:sz w:val="24"/>
          <w:szCs w:val="24"/>
        </w:rPr>
        <w:t xml:space="preserve">. JKП ''ЧИСТОЋА'' </w:t>
      </w:r>
      <w:proofErr w:type="spellStart"/>
      <w:r w:rsidR="00CA4DF6" w:rsidRPr="006B33EB">
        <w:rPr>
          <w:rStyle w:val="Heading5Char"/>
          <w:rFonts w:ascii="Times New Roman" w:hAnsi="Times New Roman"/>
          <w:i w:val="0"/>
          <w:sz w:val="24"/>
          <w:szCs w:val="24"/>
        </w:rPr>
        <w:t>Сомбор</w:t>
      </w:r>
      <w:bookmarkEnd w:id="17"/>
      <w:proofErr w:type="spellEnd"/>
      <w:r w:rsidR="00CA4DF6" w:rsidRPr="006B33EB">
        <w:rPr>
          <w:rFonts w:ascii="Times New Roman" w:hAnsi="Times New Roman"/>
          <w:b/>
          <w:bCs/>
          <w:i/>
          <w:iCs/>
          <w:szCs w:val="24"/>
        </w:rPr>
        <w:t xml:space="preserve"> </w:t>
      </w:r>
    </w:p>
    <w:p w14:paraId="5558CA9E" w14:textId="3B2AC3F2" w:rsidR="00CA4DF6" w:rsidRPr="00CD43C5" w:rsidRDefault="00BA1C4A" w:rsidP="00CA4DF6">
      <w:pPr>
        <w:rPr>
          <w:rFonts w:ascii="Times New Roman" w:hAnsi="Times New Roman"/>
          <w:color w:val="FF0000"/>
          <w:szCs w:val="24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72ABF340" wp14:editId="459DCE62">
            <wp:extent cx="5895975" cy="8117205"/>
            <wp:effectExtent l="0" t="0" r="952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CISTOCA_001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203D6" w14:textId="1A626655" w:rsidR="00CA4DF6" w:rsidRPr="00420B3E" w:rsidRDefault="00BA1C4A" w:rsidP="00CA4DF6">
      <w:pPr>
        <w:pStyle w:val="Heading5"/>
        <w:spacing w:before="0"/>
        <w:rPr>
          <w:rFonts w:ascii="Times New Roman" w:hAnsi="Times New Roman"/>
          <w:i w:val="0"/>
          <w:szCs w:val="24"/>
          <w:lang w:val="sr-Cyrl-RS"/>
        </w:rPr>
      </w:pPr>
      <w:bookmarkStart w:id="18" w:name="_Toc153262088"/>
      <w:r>
        <w:rPr>
          <w:rFonts w:ascii="Times New Roman" w:hAnsi="Times New Roman"/>
          <w:i w:val="0"/>
          <w:sz w:val="24"/>
          <w:szCs w:val="24"/>
        </w:rPr>
        <w:lastRenderedPageBreak/>
        <w:t>4</w:t>
      </w:r>
      <w:r w:rsidR="00CA4DF6" w:rsidRPr="00420B3E">
        <w:rPr>
          <w:rFonts w:ascii="Times New Roman" w:hAnsi="Times New Roman"/>
          <w:i w:val="0"/>
          <w:sz w:val="24"/>
          <w:szCs w:val="24"/>
        </w:rPr>
        <w:t>.</w:t>
      </w:r>
      <w:r>
        <w:rPr>
          <w:rFonts w:ascii="Times New Roman" w:hAnsi="Times New Roman"/>
          <w:i w:val="0"/>
          <w:sz w:val="24"/>
          <w:szCs w:val="24"/>
          <w:lang w:val="sr-Cyrl-RS"/>
        </w:rPr>
        <w:t>9</w:t>
      </w:r>
      <w:r w:rsidR="00CA4DF6" w:rsidRPr="00420B3E">
        <w:rPr>
          <w:rFonts w:ascii="Times New Roman" w:hAnsi="Times New Roman"/>
          <w:i w:val="0"/>
          <w:sz w:val="24"/>
          <w:szCs w:val="24"/>
        </w:rPr>
        <w:t xml:space="preserve">. </w:t>
      </w:r>
      <w:r w:rsidR="00CA4DF6" w:rsidRPr="00420B3E">
        <w:rPr>
          <w:rFonts w:ascii="Times New Roman" w:eastAsia="Lucida Sans Unicode" w:hAnsi="Times New Roman"/>
          <w:i w:val="0"/>
          <w:sz w:val="24"/>
          <w:szCs w:val="24"/>
        </w:rPr>
        <w:t>MИНИСТАРСТВО О</w:t>
      </w:r>
      <w:r w:rsidR="00D160B5">
        <w:rPr>
          <w:rFonts w:ascii="Times New Roman" w:eastAsia="Lucida Sans Unicode" w:hAnsi="Times New Roman"/>
          <w:i w:val="0"/>
          <w:sz w:val="24"/>
          <w:szCs w:val="24"/>
          <w:lang w:val="sr-Cyrl-RS"/>
        </w:rPr>
        <w:t>Д</w:t>
      </w:r>
      <w:r w:rsidR="00CA4DF6" w:rsidRPr="00420B3E">
        <w:rPr>
          <w:rFonts w:ascii="Times New Roman" w:eastAsia="Lucida Sans Unicode" w:hAnsi="Times New Roman"/>
          <w:i w:val="0"/>
          <w:sz w:val="24"/>
          <w:szCs w:val="24"/>
        </w:rPr>
        <w:t xml:space="preserve">БРАНЕ, </w:t>
      </w:r>
      <w:r w:rsidR="00CA4DF6" w:rsidRPr="00420B3E">
        <w:rPr>
          <w:rFonts w:ascii="Times New Roman" w:eastAsia="Lucida Sans Unicode" w:hAnsi="Times New Roman"/>
          <w:i w:val="0"/>
          <w:sz w:val="24"/>
          <w:szCs w:val="24"/>
          <w:lang w:val="sr-Cyrl-RS"/>
        </w:rPr>
        <w:t>СЕКТОР ЗА МАТЕРИЈАЛНЕ РЕСУРСЕ, У</w:t>
      </w:r>
      <w:r w:rsidR="00D160B5">
        <w:rPr>
          <w:rFonts w:ascii="Times New Roman" w:eastAsia="Lucida Sans Unicode" w:hAnsi="Times New Roman"/>
          <w:i w:val="0"/>
          <w:sz w:val="24"/>
          <w:szCs w:val="24"/>
          <w:lang w:val="sr-Cyrl-RS"/>
        </w:rPr>
        <w:t>П</w:t>
      </w:r>
      <w:r w:rsidR="00CA4DF6" w:rsidRPr="00420B3E">
        <w:rPr>
          <w:rFonts w:ascii="Times New Roman" w:eastAsia="Lucida Sans Unicode" w:hAnsi="Times New Roman"/>
          <w:i w:val="0"/>
          <w:sz w:val="24"/>
          <w:szCs w:val="24"/>
          <w:lang w:val="sr-Cyrl-RS"/>
        </w:rPr>
        <w:t>РАВА ЗА ИНФРАСТРУКТУРУ</w:t>
      </w:r>
      <w:bookmarkEnd w:id="18"/>
    </w:p>
    <w:p w14:paraId="2D3A0CEC" w14:textId="4863CFBD" w:rsidR="00CA4DF6" w:rsidRPr="00BC1E75" w:rsidRDefault="00BA1C4A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382559CE" wp14:editId="6F19B31E">
            <wp:extent cx="5765900" cy="8162925"/>
            <wp:effectExtent l="0" t="0" r="635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Ministarstvo odbrane_001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7534" cy="816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5C786" w14:textId="5894BD37" w:rsidR="00964650" w:rsidRDefault="00964650" w:rsidP="00964650">
      <w:pPr>
        <w:pStyle w:val="Heading5"/>
        <w:spacing w:before="0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19" w:name="_Toc153262089"/>
      <w:bookmarkStart w:id="20" w:name="_Toc424118895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4.10. ПОКРАЈИНСКИ ЗАВОД ЗА ЗАШТИТУ ПРИРОДЕ</w:t>
      </w:r>
      <w:bookmarkEnd w:id="19"/>
    </w:p>
    <w:p w14:paraId="5D2BBB33" w14:textId="6CDF798C" w:rsidR="00964650" w:rsidRDefault="00964650" w:rsidP="00964650">
      <w:pPr>
        <w:rPr>
          <w:lang w:val="sr-Cyrl-RS"/>
        </w:rPr>
      </w:pPr>
      <w:r>
        <w:rPr>
          <w:noProof/>
        </w:rPr>
        <w:drawing>
          <wp:inline distT="0" distB="0" distL="0" distR="0" wp14:anchorId="0BF768BA" wp14:editId="3790EF64">
            <wp:extent cx="5895975" cy="8117205"/>
            <wp:effectExtent l="0" t="0" r="952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ZZZ prirode_001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6EF50" w14:textId="647A5C68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62274487" wp14:editId="4FC5CDC1">
            <wp:extent cx="5895975" cy="8117205"/>
            <wp:effectExtent l="0" t="0" r="9525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ZZZ prirode_002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7FBD7" w14:textId="2B0898AA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7854CADC" wp14:editId="4ABE4A41">
            <wp:extent cx="5895975" cy="8117205"/>
            <wp:effectExtent l="0" t="0" r="952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ZZZ prirode_003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5798B" w14:textId="482A54B2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11E3BD4A" wp14:editId="11AF87B2">
            <wp:extent cx="5895975" cy="8117205"/>
            <wp:effectExtent l="0" t="0" r="9525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ZZZ prirode_00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002DD" w14:textId="2A90441B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43BB65F8" wp14:editId="659F1227">
            <wp:extent cx="5895975" cy="8117205"/>
            <wp:effectExtent l="0" t="0" r="9525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ZZZ prirode_005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1851D" w14:textId="355DB015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08F886D9" wp14:editId="4D6A4CBD">
            <wp:extent cx="5895975" cy="8117205"/>
            <wp:effectExtent l="0" t="0" r="952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ZZZ prirode_006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8DD1C" w14:textId="01ADC8E6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58416930" wp14:editId="1364C820">
            <wp:extent cx="5895975" cy="8117205"/>
            <wp:effectExtent l="0" t="0" r="9525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ZZZ prirode_007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0CC4A" w14:textId="4FF32DC5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2C6B6DCC" wp14:editId="7EAD5B22">
            <wp:extent cx="5895975" cy="8117205"/>
            <wp:effectExtent l="0" t="0" r="952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ZZZ prirode_008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FCF2F" w14:textId="65DEA436" w:rsidR="00964650" w:rsidRP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294EAAFF" wp14:editId="03AA6105">
            <wp:extent cx="5895975" cy="8117205"/>
            <wp:effectExtent l="0" t="0" r="952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PZZZ prirode_009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9C16D" w14:textId="77777777" w:rsidR="00964650" w:rsidRDefault="00964650">
      <w:pPr>
        <w:widowControl/>
        <w:suppressAutoHyphens w:val="0"/>
        <w:jc w:val="left"/>
        <w:rPr>
          <w:rFonts w:ascii="Times New Roman" w:eastAsia="Times New Roman" w:hAnsi="Times New Roman"/>
          <w:b/>
          <w:bCs/>
          <w:iCs/>
          <w:sz w:val="24"/>
          <w:szCs w:val="24"/>
          <w:lang w:val="sr-Cyrl-RS"/>
        </w:rPr>
      </w:pPr>
      <w:r>
        <w:rPr>
          <w:rFonts w:ascii="Times New Roman" w:hAnsi="Times New Roman"/>
          <w:i/>
          <w:sz w:val="24"/>
          <w:szCs w:val="24"/>
          <w:lang w:val="sr-Cyrl-RS"/>
        </w:rPr>
        <w:br w:type="page"/>
      </w:r>
    </w:p>
    <w:p w14:paraId="5315829E" w14:textId="5B14A7E4" w:rsidR="00964650" w:rsidRDefault="00964650" w:rsidP="00CA4DF6">
      <w:pPr>
        <w:pStyle w:val="Heading5"/>
        <w:spacing w:before="0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1" w:name="_Toc153262090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4.11. ПОКРАЈИНСКИ ЗАВОД ЗА ЗАШТИТУ СПОМЕНИКА КУЛТУРЕ</w:t>
      </w:r>
      <w:bookmarkEnd w:id="21"/>
    </w:p>
    <w:p w14:paraId="2C8B8C57" w14:textId="1E7D74E9" w:rsidR="00964650" w:rsidRDefault="00964650" w:rsidP="00964650">
      <w:pPr>
        <w:rPr>
          <w:lang w:val="sr-Cyrl-RS"/>
        </w:rPr>
      </w:pPr>
      <w:r>
        <w:rPr>
          <w:noProof/>
        </w:rPr>
        <w:drawing>
          <wp:inline distT="0" distB="0" distL="0" distR="0" wp14:anchorId="7F15581D" wp14:editId="66A424CE">
            <wp:extent cx="5895975" cy="8108950"/>
            <wp:effectExtent l="0" t="0" r="9525" b="635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ZZSK zavedeno_001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AE0FD" w14:textId="7DAFE63A" w:rsid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0056C6DA" wp14:editId="4B8F93E7">
            <wp:extent cx="5895975" cy="8108950"/>
            <wp:effectExtent l="0" t="0" r="9525" b="635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ZZSK zavedeno_002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03FA5" w14:textId="3ADD9532" w:rsidR="00964650" w:rsidRPr="00964650" w:rsidRDefault="00964650" w:rsidP="00964650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61B17C26" wp14:editId="22C18480">
            <wp:extent cx="5895975" cy="8108950"/>
            <wp:effectExtent l="0" t="0" r="9525" b="635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ZZSK zavedeno_003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38CF7" w14:textId="77777777" w:rsidR="00964650" w:rsidRDefault="00964650">
      <w:pPr>
        <w:widowControl/>
        <w:suppressAutoHyphens w:val="0"/>
        <w:jc w:val="left"/>
        <w:rPr>
          <w:rFonts w:ascii="Times New Roman" w:eastAsia="Times New Roman" w:hAnsi="Times New Roman"/>
          <w:b/>
          <w:bCs/>
          <w:iCs/>
          <w:sz w:val="24"/>
          <w:szCs w:val="24"/>
          <w:lang w:val="sr-Cyrl-RS"/>
        </w:rPr>
      </w:pPr>
      <w:r>
        <w:rPr>
          <w:rFonts w:ascii="Times New Roman" w:hAnsi="Times New Roman"/>
          <w:i/>
          <w:sz w:val="24"/>
          <w:szCs w:val="24"/>
          <w:lang w:val="sr-Cyrl-RS"/>
        </w:rPr>
        <w:br w:type="page"/>
      </w:r>
    </w:p>
    <w:p w14:paraId="7528BAEA" w14:textId="43EDB69D" w:rsidR="00CA4DF6" w:rsidRPr="00446E28" w:rsidRDefault="004D62A1" w:rsidP="00CA4DF6">
      <w:pPr>
        <w:pStyle w:val="Heading5"/>
        <w:spacing w:before="0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2" w:name="_Toc153262091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</w:t>
      </w:r>
      <w:r w:rsidR="00CA4DF6" w:rsidRPr="00446E28">
        <w:rPr>
          <w:rFonts w:ascii="Times New Roman" w:hAnsi="Times New Roman"/>
          <w:i w:val="0"/>
          <w:sz w:val="24"/>
          <w:szCs w:val="24"/>
        </w:rPr>
        <w:t>.</w:t>
      </w:r>
      <w:r>
        <w:rPr>
          <w:rFonts w:ascii="Times New Roman" w:hAnsi="Times New Roman"/>
          <w:i w:val="0"/>
          <w:sz w:val="24"/>
          <w:szCs w:val="24"/>
          <w:lang w:val="sr-Cyrl-RS"/>
        </w:rPr>
        <w:t>1</w:t>
      </w:r>
      <w:r w:rsidR="00964650">
        <w:rPr>
          <w:rFonts w:ascii="Times New Roman" w:hAnsi="Times New Roman"/>
          <w:i w:val="0"/>
          <w:sz w:val="24"/>
          <w:szCs w:val="24"/>
          <w:lang w:val="sr-Cyrl-RS"/>
        </w:rPr>
        <w:t>2</w:t>
      </w:r>
      <w:r>
        <w:rPr>
          <w:rFonts w:ascii="Times New Roman" w:hAnsi="Times New Roman"/>
          <w:i w:val="0"/>
          <w:sz w:val="24"/>
          <w:szCs w:val="24"/>
          <w:lang w:val="sr-Cyrl-RS"/>
        </w:rPr>
        <w:t>.</w:t>
      </w:r>
      <w:r w:rsidR="00CA4DF6" w:rsidRPr="00446E28">
        <w:rPr>
          <w:rFonts w:ascii="Times New Roman" w:hAnsi="Times New Roman"/>
          <w:i w:val="0"/>
          <w:sz w:val="24"/>
          <w:szCs w:val="24"/>
        </w:rPr>
        <w:t xml:space="preserve"> </w:t>
      </w:r>
      <w:bookmarkEnd w:id="20"/>
      <w:r w:rsidR="00CA4DF6" w:rsidRPr="00446E28">
        <w:rPr>
          <w:rFonts w:ascii="Times New Roman" w:hAnsi="Times New Roman"/>
          <w:i w:val="0"/>
          <w:sz w:val="24"/>
          <w:szCs w:val="24"/>
          <w:lang w:val="sr-Cyrl-RS"/>
        </w:rPr>
        <w:t>СОМБОРГАС</w:t>
      </w:r>
      <w:bookmarkEnd w:id="22"/>
    </w:p>
    <w:p w14:paraId="369790FE" w14:textId="5D7F3013" w:rsidR="00CA4DF6" w:rsidRDefault="00CA4DF6" w:rsidP="00CA4DF6">
      <w:pPr>
        <w:rPr>
          <w:color w:val="FF0000"/>
          <w:lang w:val="sr-Cyrl-RS" w:eastAsia="x-none"/>
        </w:rPr>
      </w:pPr>
    </w:p>
    <w:p w14:paraId="7364370B" w14:textId="0B1E37EA" w:rsidR="004D62A1" w:rsidRDefault="004D62A1" w:rsidP="00CA4DF6">
      <w:pPr>
        <w:rPr>
          <w:color w:val="FF0000"/>
          <w:lang w:val="sr-Cyrl-RS" w:eastAsia="x-none"/>
        </w:rPr>
      </w:pPr>
      <w:r>
        <w:rPr>
          <w:noProof/>
          <w:color w:val="FF0000"/>
        </w:rPr>
        <w:drawing>
          <wp:inline distT="0" distB="0" distL="0" distR="0" wp14:anchorId="0D20E3D1" wp14:editId="62C8AB37">
            <wp:extent cx="5895975" cy="8117205"/>
            <wp:effectExtent l="0" t="0" r="952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Sombor-gas_001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5AB05" w14:textId="726EE009" w:rsidR="004D62A1" w:rsidRDefault="004D62A1" w:rsidP="00CA4DF6">
      <w:pPr>
        <w:rPr>
          <w:color w:val="FF0000"/>
          <w:lang w:val="sr-Cyrl-RS" w:eastAsia="x-none"/>
        </w:rPr>
        <w:sectPr w:rsidR="004D62A1" w:rsidSect="001B1785">
          <w:footnotePr>
            <w:pos w:val="beneathText"/>
          </w:footnotePr>
          <w:pgSz w:w="11906" w:h="16838" w:code="9"/>
          <w:pgMar w:top="562" w:right="1001" w:bottom="662" w:left="1620" w:header="288" w:footer="346" w:gutter="0"/>
          <w:cols w:space="720"/>
          <w:docGrid w:linePitch="360"/>
        </w:sectPr>
      </w:pPr>
    </w:p>
    <w:p w14:paraId="3F11EB65" w14:textId="4C1CBF66" w:rsidR="00CA4DF6" w:rsidRPr="00490362" w:rsidRDefault="00964650" w:rsidP="00CA4DF6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3" w:name="_Toc153262092"/>
      <w:bookmarkStart w:id="24" w:name="_Toc424118900"/>
      <w:r>
        <w:rPr>
          <w:rFonts w:ascii="Times New Roman" w:eastAsia="Lucida Sans Unicode" w:hAnsi="Times New Roman"/>
          <w:i w:val="0"/>
          <w:sz w:val="24"/>
          <w:szCs w:val="24"/>
          <w:lang w:val="sr-Cyrl-RS"/>
        </w:rPr>
        <w:lastRenderedPageBreak/>
        <w:t>4</w:t>
      </w:r>
      <w:r w:rsidR="00CA4DF6" w:rsidRPr="00490362">
        <w:rPr>
          <w:rFonts w:ascii="Times New Roman" w:eastAsia="Lucida Sans Unicode" w:hAnsi="Times New Roman"/>
          <w:i w:val="0"/>
          <w:sz w:val="24"/>
          <w:szCs w:val="24"/>
        </w:rPr>
        <w:t>.</w:t>
      </w:r>
      <w:r>
        <w:rPr>
          <w:rFonts w:ascii="Times New Roman" w:eastAsia="Lucida Sans Unicode" w:hAnsi="Times New Roman"/>
          <w:i w:val="0"/>
          <w:sz w:val="24"/>
          <w:szCs w:val="24"/>
          <w:lang w:val="sr-Cyrl-RS"/>
        </w:rPr>
        <w:t xml:space="preserve">13. </w:t>
      </w:r>
      <w:r w:rsidR="00CA4DF6" w:rsidRPr="00490362">
        <w:rPr>
          <w:rFonts w:ascii="Times New Roman" w:eastAsia="Lucida Sans Unicode" w:hAnsi="Times New Roman"/>
          <w:i w:val="0"/>
          <w:sz w:val="24"/>
          <w:szCs w:val="24"/>
          <w:lang w:val="sr-Cyrl-RS"/>
        </w:rPr>
        <w:t>ТЕЛЕКОМ СРБИЈА</w:t>
      </w:r>
      <w:bookmarkEnd w:id="23"/>
    </w:p>
    <w:p w14:paraId="332C9572" w14:textId="757A91B7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2E312936" wp14:editId="4416F1D6">
            <wp:extent cx="5762625" cy="8158288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Telekom+crtez_001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7225" cy="81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BF4B0" w14:textId="053DF6C2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24B04AEE" wp14:editId="32ABA33A">
            <wp:extent cx="5895975" cy="8347075"/>
            <wp:effectExtent l="0" t="0" r="9525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Telekom+crtez_003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0130FE4E" wp14:editId="7D075527">
            <wp:extent cx="5895975" cy="8347075"/>
            <wp:effectExtent l="0" t="0" r="952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Telekom+crtez_002.jp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015F1" w14:textId="2488EB8F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</w:p>
    <w:p w14:paraId="33C18AB1" w14:textId="1443C4D1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0BF58295" wp14:editId="19CEA2CC">
            <wp:extent cx="5895975" cy="8347075"/>
            <wp:effectExtent l="0" t="0" r="952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Telekom+crtez_004.jp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23403" w14:textId="70E348E3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</w:p>
    <w:p w14:paraId="5A701909" w14:textId="5F28ADCE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716346F1" wp14:editId="039455AF">
            <wp:extent cx="5895975" cy="8347075"/>
            <wp:effectExtent l="0" t="0" r="952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Telekom+crtez_005.jp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08FCD" w14:textId="1A1A4A51" w:rsidR="00964650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</w:p>
    <w:p w14:paraId="7DA1BA06" w14:textId="384DFD64" w:rsidR="00964650" w:rsidRPr="00BC1E75" w:rsidRDefault="00964650" w:rsidP="00CA4DF6">
      <w:pPr>
        <w:rPr>
          <w:rFonts w:ascii="Times New Roman" w:hAnsi="Times New Roman"/>
          <w:color w:val="FF0000"/>
          <w:szCs w:val="24"/>
          <w:lang w:val="sr-Cyrl-RS" w:eastAsia="x-none"/>
        </w:rPr>
        <w:sectPr w:rsidR="00964650" w:rsidRPr="00BC1E75" w:rsidSect="00446E28">
          <w:footnotePr>
            <w:pos w:val="beneathText"/>
          </w:footnotePr>
          <w:pgSz w:w="11906" w:h="16838" w:code="9"/>
          <w:pgMar w:top="562" w:right="1001" w:bottom="662" w:left="1620" w:header="288" w:footer="346" w:gutter="0"/>
          <w:cols w:space="720"/>
          <w:docGrid w:linePitch="360"/>
        </w:sect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22FEB43B" wp14:editId="65972510">
            <wp:extent cx="5895975" cy="8347075"/>
            <wp:effectExtent l="0" t="0" r="952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Telekom+crtez_006.jp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92C88" w14:textId="1944DD7A" w:rsidR="00CA4DF6" w:rsidRPr="00BC1E75" w:rsidRDefault="00CA4DF6" w:rsidP="00CA4DF6">
      <w:pPr>
        <w:jc w:val="center"/>
        <w:rPr>
          <w:rFonts w:ascii="Times New Roman" w:hAnsi="Times New Roman"/>
          <w:color w:val="FF0000"/>
          <w:szCs w:val="24"/>
          <w:lang w:val="sr-Cyrl-RS" w:eastAsia="x-none"/>
        </w:rPr>
      </w:pPr>
    </w:p>
    <w:p w14:paraId="4AEE2ABB" w14:textId="77777777" w:rsidR="00CA4DF6" w:rsidRPr="00BC1E75" w:rsidRDefault="00CA4DF6" w:rsidP="00CA4DF6">
      <w:pPr>
        <w:rPr>
          <w:rFonts w:ascii="Times New Roman" w:hAnsi="Times New Roman"/>
          <w:color w:val="FF0000"/>
          <w:szCs w:val="24"/>
          <w:lang w:val="sr-Cyrl-RS" w:eastAsia="x-none"/>
        </w:rPr>
      </w:pPr>
    </w:p>
    <w:p w14:paraId="2DEA3328" w14:textId="14023122" w:rsidR="00CA4DF6" w:rsidRPr="00BC1E75" w:rsidRDefault="00964650" w:rsidP="00964650">
      <w:pPr>
        <w:jc w:val="center"/>
        <w:rPr>
          <w:rFonts w:ascii="Times New Roman" w:hAnsi="Times New Roman"/>
          <w:color w:val="FF0000"/>
          <w:szCs w:val="24"/>
          <w:lang w:val="sr-Cyrl-RS" w:eastAsia="x-none"/>
        </w:rPr>
        <w:sectPr w:rsidR="00CA4DF6" w:rsidRPr="00BC1E75" w:rsidSect="006A672A">
          <w:footnotePr>
            <w:pos w:val="beneathText"/>
          </w:footnotePr>
          <w:pgSz w:w="23811" w:h="16838" w:orient="landscape" w:code="8"/>
          <w:pgMar w:top="1620" w:right="562" w:bottom="1001" w:left="662" w:header="288" w:footer="346" w:gutter="0"/>
          <w:cols w:space="720"/>
          <w:docGrid w:linePitch="360"/>
        </w:sect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3323AE08" wp14:editId="6FBF3515">
            <wp:extent cx="10782300" cy="8176578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Telekom-TT instalacije_001.jp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6410" cy="8187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95C9A" w14:textId="2108A96E" w:rsidR="00CA4DF6" w:rsidRDefault="00964650" w:rsidP="00CA4DF6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5" w:name="_Toc153262093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</w:t>
      </w:r>
      <w:r w:rsidR="00CA4DF6" w:rsidRPr="003E4925">
        <w:rPr>
          <w:rFonts w:ascii="Times New Roman" w:hAnsi="Times New Roman"/>
          <w:i w:val="0"/>
          <w:sz w:val="24"/>
          <w:szCs w:val="24"/>
        </w:rPr>
        <w:t>.</w:t>
      </w:r>
      <w:r w:rsidR="00CA4DF6" w:rsidRPr="003E4925">
        <w:rPr>
          <w:rFonts w:ascii="Times New Roman" w:hAnsi="Times New Roman"/>
          <w:i w:val="0"/>
          <w:sz w:val="24"/>
          <w:szCs w:val="24"/>
          <w:lang w:val="sr-Cyrl-RS"/>
        </w:rPr>
        <w:t>1</w:t>
      </w:r>
      <w:r>
        <w:rPr>
          <w:rFonts w:ascii="Times New Roman" w:hAnsi="Times New Roman"/>
          <w:i w:val="0"/>
          <w:sz w:val="24"/>
          <w:szCs w:val="24"/>
          <w:lang w:val="sr-Cyrl-RS"/>
        </w:rPr>
        <w:t>4</w:t>
      </w:r>
      <w:r w:rsidR="00CA4DF6" w:rsidRPr="003E4925">
        <w:rPr>
          <w:rFonts w:ascii="Times New Roman" w:hAnsi="Times New Roman"/>
          <w:i w:val="0"/>
          <w:sz w:val="24"/>
          <w:szCs w:val="24"/>
        </w:rPr>
        <w:t>. C</w:t>
      </w:r>
      <w:r w:rsidR="00CA4DF6" w:rsidRPr="003E4925">
        <w:rPr>
          <w:rFonts w:ascii="Times New Roman" w:hAnsi="Times New Roman"/>
          <w:i w:val="0"/>
          <w:sz w:val="24"/>
          <w:szCs w:val="24"/>
          <w:lang w:val="sr-Cyrl-RS"/>
        </w:rPr>
        <w:t>ББ</w:t>
      </w:r>
      <w:bookmarkEnd w:id="25"/>
    </w:p>
    <w:p w14:paraId="3E2235F8" w14:textId="6ACA9588" w:rsidR="00CA4DF6" w:rsidRDefault="002205FD" w:rsidP="00CA4DF6">
      <w:pPr>
        <w:rPr>
          <w:lang w:val="sr-Cyrl-RS" w:eastAsia="x-none"/>
        </w:rPr>
      </w:pPr>
      <w:r>
        <w:rPr>
          <w:noProof/>
        </w:rPr>
        <w:drawing>
          <wp:inline distT="0" distB="0" distL="0" distR="0" wp14:anchorId="346181E4" wp14:editId="2728FE49">
            <wp:extent cx="5732073" cy="8105775"/>
            <wp:effectExtent l="0" t="0" r="254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SBB_001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663" cy="810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768FB" w14:textId="4E37B5AF" w:rsidR="002205FD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4A41E619" wp14:editId="3B6B25EC">
            <wp:extent cx="5895975" cy="8337550"/>
            <wp:effectExtent l="0" t="0" r="9525" b="635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SBB_002.jp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4382" w14:textId="1348A71D" w:rsidR="00CA4DF6" w:rsidRDefault="00CA4DF6" w:rsidP="00CA4DF6">
      <w:pPr>
        <w:rPr>
          <w:lang w:val="sr-Cyrl-RS" w:eastAsia="x-none"/>
        </w:rPr>
      </w:pPr>
    </w:p>
    <w:p w14:paraId="653FC612" w14:textId="1DE7C734" w:rsidR="002205FD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394BF945" wp14:editId="256F7751">
            <wp:extent cx="5895975" cy="8337550"/>
            <wp:effectExtent l="0" t="0" r="9525" b="635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SBB_003.jp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1E6A9" w14:textId="69803953" w:rsidR="002205FD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7724122C" wp14:editId="7225EBC2">
            <wp:extent cx="5895975" cy="8337550"/>
            <wp:effectExtent l="0" t="0" r="9525" b="635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SBB_004.jp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3B8F3" w14:textId="56499147" w:rsidR="00CA4DF6" w:rsidRPr="00CD43C5" w:rsidRDefault="00CA4DF6" w:rsidP="00CA4DF6">
      <w:pPr>
        <w:rPr>
          <w:lang w:val="sr-Cyrl-RS" w:eastAsia="x-none"/>
        </w:rPr>
      </w:pPr>
    </w:p>
    <w:p w14:paraId="272B439B" w14:textId="6629CA20" w:rsidR="00CA4DF6" w:rsidRDefault="00964650" w:rsidP="00CA4DF6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6" w:name="_Toc153262094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4.15</w:t>
      </w:r>
      <w:r w:rsidR="00CA4DF6" w:rsidRPr="003E4925">
        <w:rPr>
          <w:rFonts w:ascii="Times New Roman" w:hAnsi="Times New Roman"/>
          <w:i w:val="0"/>
          <w:sz w:val="24"/>
          <w:szCs w:val="24"/>
        </w:rPr>
        <w:t xml:space="preserve">. </w:t>
      </w:r>
      <w:bookmarkEnd w:id="24"/>
      <w:r>
        <w:rPr>
          <w:rFonts w:ascii="Times New Roman" w:hAnsi="Times New Roman"/>
          <w:i w:val="0"/>
          <w:sz w:val="24"/>
          <w:szCs w:val="24"/>
          <w:lang w:val="sr-Cyrl-RS"/>
        </w:rPr>
        <w:t>ВОДЕ ВОЈВОДИНЕ</w:t>
      </w:r>
      <w:bookmarkEnd w:id="26"/>
    </w:p>
    <w:p w14:paraId="41CD5891" w14:textId="16F066BE" w:rsidR="00CA4DF6" w:rsidRDefault="002205FD" w:rsidP="00CA4DF6">
      <w:pPr>
        <w:rPr>
          <w:lang w:val="sr-Cyrl-RS" w:eastAsia="x-none"/>
        </w:rPr>
      </w:pPr>
      <w:r>
        <w:rPr>
          <w:noProof/>
        </w:rPr>
        <w:drawing>
          <wp:inline distT="0" distB="0" distL="0" distR="0" wp14:anchorId="43280FF2" wp14:editId="2F7EF027">
            <wp:extent cx="5895975" cy="8108950"/>
            <wp:effectExtent l="0" t="0" r="9525" b="635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Vode Vojvodine - TEHNICKI PODACI_001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233D5" w14:textId="3B6D9AA8" w:rsidR="002205FD" w:rsidRPr="00CD43C5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76D2F545" wp14:editId="20ED27F8">
            <wp:extent cx="5895975" cy="8108950"/>
            <wp:effectExtent l="0" t="0" r="9525" b="635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Vode Vojvodine - TEHNICKI PODACI_002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BA50A" w14:textId="496E1A8F" w:rsidR="002205FD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00941663" wp14:editId="7ACF98E2">
            <wp:extent cx="5895975" cy="8108950"/>
            <wp:effectExtent l="0" t="0" r="9525" b="635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Vode Vojvodine - TEHNICKI PODACI_003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DAF27" w14:textId="4B34C3DB" w:rsidR="002205FD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2509AD55" wp14:editId="2B7FAA91">
            <wp:extent cx="5895975" cy="8108950"/>
            <wp:effectExtent l="0" t="0" r="9525" b="635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Vode Vojvodine - TEHNICKI PODACI_004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A76B6" w14:textId="1533139D" w:rsidR="002205FD" w:rsidRDefault="002205FD" w:rsidP="00CA4DF6">
      <w:pPr>
        <w:rPr>
          <w:lang w:val="sr-Cyrl-RS" w:eastAsia="x-none"/>
        </w:rPr>
      </w:pPr>
      <w:r>
        <w:rPr>
          <w:noProof/>
        </w:rPr>
        <w:lastRenderedPageBreak/>
        <w:drawing>
          <wp:inline distT="0" distB="0" distL="0" distR="0" wp14:anchorId="638427CE" wp14:editId="353B1FD1">
            <wp:extent cx="5895975" cy="8108950"/>
            <wp:effectExtent l="0" t="0" r="9525" b="635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Vode Vojvodine - TEHNICKI PODACI_005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57ACB" w14:textId="77777777" w:rsidR="002205FD" w:rsidRDefault="002205FD">
      <w:pPr>
        <w:widowControl/>
        <w:suppressAutoHyphens w:val="0"/>
        <w:jc w:val="left"/>
        <w:rPr>
          <w:rFonts w:ascii="Times New Roman" w:eastAsia="Times New Roman" w:hAnsi="Times New Roman"/>
          <w:b/>
          <w:bCs/>
          <w:iCs/>
          <w:sz w:val="24"/>
          <w:szCs w:val="24"/>
          <w:lang w:val="sr-Cyrl-RS"/>
        </w:rPr>
      </w:pPr>
      <w:r>
        <w:rPr>
          <w:rFonts w:ascii="Times New Roman" w:hAnsi="Times New Roman"/>
          <w:i/>
          <w:sz w:val="24"/>
          <w:szCs w:val="24"/>
          <w:lang w:val="sr-Cyrl-RS"/>
        </w:rPr>
        <w:br w:type="page"/>
      </w:r>
    </w:p>
    <w:p w14:paraId="3635FF86" w14:textId="7E7CE7F7" w:rsidR="00964650" w:rsidRDefault="00964650" w:rsidP="00964650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7" w:name="_Toc153262095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4.16</w:t>
      </w:r>
      <w:r w:rsidRPr="003E4925">
        <w:rPr>
          <w:rFonts w:ascii="Times New Roman" w:hAnsi="Times New Roman"/>
          <w:i w:val="0"/>
          <w:sz w:val="24"/>
          <w:szCs w:val="24"/>
        </w:rPr>
        <w:t xml:space="preserve">. </w:t>
      </w:r>
      <w:r>
        <w:rPr>
          <w:rFonts w:ascii="Times New Roman" w:hAnsi="Times New Roman"/>
          <w:i w:val="0"/>
          <w:sz w:val="24"/>
          <w:szCs w:val="24"/>
          <w:lang w:val="sr-Cyrl-RS"/>
        </w:rPr>
        <w:t>ПУТЕВИ СРБИЈЕ</w:t>
      </w:r>
      <w:bookmarkEnd w:id="27"/>
    </w:p>
    <w:p w14:paraId="18DBF980" w14:textId="3809F117" w:rsidR="002205FD" w:rsidRDefault="002205FD" w:rsidP="002205FD">
      <w:pPr>
        <w:rPr>
          <w:lang w:val="sr-Cyrl-RS"/>
        </w:rPr>
      </w:pPr>
      <w:r>
        <w:rPr>
          <w:noProof/>
        </w:rPr>
        <w:drawing>
          <wp:inline distT="0" distB="0" distL="0" distR="0" wp14:anchorId="7AF6A290" wp14:editId="50A82EB5">
            <wp:extent cx="5895975" cy="8347075"/>
            <wp:effectExtent l="0" t="0" r="952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utevi Srbije_001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2CF00" w14:textId="28122AF8" w:rsidR="002205FD" w:rsidRDefault="002205FD" w:rsidP="002205FD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1A857988" wp14:editId="1BC71B1F">
            <wp:extent cx="5895975" cy="8347075"/>
            <wp:effectExtent l="0" t="0" r="9525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utevi Srbije_002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73526" w14:textId="2EAB5359" w:rsidR="002205FD" w:rsidRDefault="002205FD" w:rsidP="002205FD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4C52E544" wp14:editId="33A62070">
            <wp:extent cx="5895975" cy="8347075"/>
            <wp:effectExtent l="0" t="0" r="952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utevi Srbije_003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95A04" w14:textId="2CD90D09" w:rsidR="002205FD" w:rsidRDefault="002205FD" w:rsidP="002205FD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24E9D4DB" wp14:editId="50D3B844">
            <wp:extent cx="5895975" cy="8347075"/>
            <wp:effectExtent l="0" t="0" r="952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utevi Srbije_004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5D3E9" w14:textId="16A548C0" w:rsidR="002205FD" w:rsidRPr="002205FD" w:rsidRDefault="002205FD" w:rsidP="002205FD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5DE4AEA3" wp14:editId="24424D23">
            <wp:extent cx="5895975" cy="8347075"/>
            <wp:effectExtent l="0" t="0" r="9525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utevi Srbije_005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2D525" w14:textId="3E5EF969" w:rsidR="00964650" w:rsidRDefault="00964650" w:rsidP="00964650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8" w:name="_Toc153262096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 xml:space="preserve">4.17. </w:t>
      </w:r>
      <w:r w:rsidRPr="00964650">
        <w:rPr>
          <w:rFonts w:ascii="Times New Roman" w:hAnsi="Times New Roman"/>
          <w:i w:val="0"/>
          <w:sz w:val="24"/>
          <w:szCs w:val="24"/>
          <w:lang w:val="sr-Cyrl-RS"/>
        </w:rPr>
        <w:t>ИНФРАСТРУКТУРА ЖЕЛЕЗНИЦЕ А.Д.</w:t>
      </w:r>
      <w:bookmarkEnd w:id="28"/>
    </w:p>
    <w:p w14:paraId="5C9304C3" w14:textId="12EA98C7" w:rsidR="002205FD" w:rsidRDefault="002205FD" w:rsidP="002205FD">
      <w:pPr>
        <w:rPr>
          <w:lang w:val="sr-Cyrl-RS"/>
        </w:rPr>
      </w:pPr>
      <w:r>
        <w:rPr>
          <w:noProof/>
        </w:rPr>
        <w:drawing>
          <wp:inline distT="0" distB="0" distL="0" distR="0" wp14:anchorId="5EA14965" wp14:editId="11C8F2F3">
            <wp:extent cx="5895975" cy="8347075"/>
            <wp:effectExtent l="0" t="0" r="9525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Zeleznice_001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3CDA7" w14:textId="318CE1B1" w:rsidR="002205FD" w:rsidRDefault="002205FD" w:rsidP="002205FD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33D7D357" wp14:editId="7C2CE161">
            <wp:extent cx="5895975" cy="8347075"/>
            <wp:effectExtent l="0" t="0" r="9525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Zeleznice_002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B1919" w14:textId="64ED66A8" w:rsidR="002205FD" w:rsidRPr="002205FD" w:rsidRDefault="002205FD" w:rsidP="002205FD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02881F37" wp14:editId="277FCFEB">
            <wp:extent cx="5895975" cy="8347075"/>
            <wp:effectExtent l="0" t="0" r="9525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Zeleznice_003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4013" w14:textId="226136F7" w:rsidR="00CA4DF6" w:rsidRDefault="00CA4DF6" w:rsidP="009216B1">
      <w:pPr>
        <w:pStyle w:val="Heading2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tabs>
          <w:tab w:val="clear" w:pos="0"/>
        </w:tabs>
        <w:jc w:val="left"/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color w:val="FF0000"/>
          <w:szCs w:val="24"/>
          <w:lang w:val="sr-Cyrl-RS"/>
        </w:rPr>
        <w:br w:type="page"/>
      </w:r>
    </w:p>
    <w:p w14:paraId="5F8E25A7" w14:textId="78614A1F" w:rsidR="00CA4DF6" w:rsidRDefault="00CA4DF6" w:rsidP="00CA4DF6">
      <w:pPr>
        <w:rPr>
          <w:rFonts w:ascii="Times New Roman" w:hAnsi="Times New Roman"/>
          <w:color w:val="FF0000"/>
          <w:szCs w:val="24"/>
          <w:lang w:val="sr-Cyrl-RS"/>
        </w:rPr>
      </w:pPr>
    </w:p>
    <w:p w14:paraId="476582AB" w14:textId="5B0448A4" w:rsidR="002205FD" w:rsidRDefault="002205FD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4BFEC92F" wp14:editId="2E6432E2">
            <wp:extent cx="5895975" cy="8347075"/>
            <wp:effectExtent l="0" t="0" r="9525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Zeleznice_004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3A41A" w14:textId="0E1C47DF" w:rsidR="002205FD" w:rsidRDefault="002205FD" w:rsidP="00CA4DF6">
      <w:pPr>
        <w:rPr>
          <w:rFonts w:ascii="Times New Roman" w:hAnsi="Times New Roman"/>
          <w:color w:val="FF0000"/>
          <w:szCs w:val="24"/>
          <w:lang w:val="sr-Cyrl-RS"/>
        </w:rPr>
      </w:pPr>
    </w:p>
    <w:p w14:paraId="20CA5E76" w14:textId="48531B21" w:rsidR="001508AE" w:rsidRDefault="002205FD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40C62BCF" wp14:editId="5057CED1">
            <wp:extent cx="5895975" cy="8347075"/>
            <wp:effectExtent l="0" t="0" r="9525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Zeleznice_005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04758" w14:textId="03C34F3C" w:rsidR="001508AE" w:rsidRPr="001508AE" w:rsidRDefault="001508AE" w:rsidP="001508AE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29" w:name="_Toc153262097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4.1</w:t>
      </w:r>
      <w:r>
        <w:rPr>
          <w:rFonts w:ascii="Times New Roman" w:hAnsi="Times New Roman"/>
          <w:i w:val="0"/>
          <w:sz w:val="24"/>
          <w:szCs w:val="24"/>
        </w:rPr>
        <w:t>8</w:t>
      </w:r>
      <w:r>
        <w:rPr>
          <w:rFonts w:ascii="Times New Roman" w:hAnsi="Times New Roman"/>
          <w:i w:val="0"/>
          <w:sz w:val="24"/>
          <w:szCs w:val="24"/>
          <w:lang w:val="sr-Cyrl-RS"/>
        </w:rPr>
        <w:t>. СРБИЈАГАС</w:t>
      </w:r>
      <w:bookmarkEnd w:id="29"/>
    </w:p>
    <w:p w14:paraId="42A7E21E" w14:textId="29451351" w:rsidR="001508AE" w:rsidRDefault="00042EAF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color w:val="FF0000"/>
          <w:szCs w:val="24"/>
          <w:lang w:val="sr-Cyrl-RS"/>
        </w:rPr>
        <w:pict w14:anchorId="4974AB4F">
          <v:shape id="_x0000_i1031" type="#_x0000_t75" style="width:463.35pt;height:656.65pt">
            <v:imagedata r:id="rId97" o:title="Srbijagas_001"/>
          </v:shape>
        </w:pict>
      </w:r>
    </w:p>
    <w:p w14:paraId="5A02D31B" w14:textId="225F24AD" w:rsidR="001508AE" w:rsidRDefault="001508AE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036EE5C4" wp14:editId="144798BF">
            <wp:extent cx="5895975" cy="8347075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rbijagas_002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ED6B7" w14:textId="7FDBA8A7" w:rsidR="001508AE" w:rsidRDefault="001508AE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0939CBAB" wp14:editId="02926CD7">
            <wp:extent cx="5895975" cy="8347075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rbijagas_003.jp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21431" w14:textId="6744E200" w:rsidR="001508AE" w:rsidRDefault="001508AE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3BEA4BE6" wp14:editId="5C45086C">
            <wp:extent cx="5895975" cy="8347075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rbijagas_004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F193A" w14:textId="4FE23C67" w:rsidR="001508AE" w:rsidRDefault="001508AE" w:rsidP="00CA4DF6">
      <w:pPr>
        <w:rPr>
          <w:rFonts w:ascii="Times New Roman" w:hAnsi="Times New Roman"/>
          <w:color w:val="FF0000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Cs w:val="24"/>
        </w:rPr>
        <w:lastRenderedPageBreak/>
        <w:drawing>
          <wp:inline distT="0" distB="0" distL="0" distR="0" wp14:anchorId="35341BDA" wp14:editId="7060BB25">
            <wp:extent cx="5895975" cy="8347075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rbijagas_005.jpg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92D3D" w14:textId="0A949CEF" w:rsidR="001508AE" w:rsidRDefault="001508AE" w:rsidP="001508AE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30" w:name="_Toc153262098"/>
      <w:r>
        <w:rPr>
          <w:rFonts w:ascii="Times New Roman" w:hAnsi="Times New Roman"/>
          <w:i w:val="0"/>
          <w:sz w:val="24"/>
          <w:szCs w:val="24"/>
          <w:lang w:val="sr-Cyrl-RS"/>
        </w:rPr>
        <w:lastRenderedPageBreak/>
        <w:t>4.1</w:t>
      </w:r>
      <w:r>
        <w:rPr>
          <w:rFonts w:ascii="Times New Roman" w:hAnsi="Times New Roman"/>
          <w:i w:val="0"/>
          <w:sz w:val="24"/>
          <w:szCs w:val="24"/>
        </w:rPr>
        <w:t>9</w:t>
      </w:r>
      <w:r>
        <w:rPr>
          <w:rFonts w:ascii="Times New Roman" w:hAnsi="Times New Roman"/>
          <w:i w:val="0"/>
          <w:sz w:val="24"/>
          <w:szCs w:val="24"/>
          <w:lang w:val="sr-Cyrl-RS"/>
        </w:rPr>
        <w:t xml:space="preserve">. </w:t>
      </w:r>
      <w:r w:rsidR="00024520">
        <w:rPr>
          <w:rFonts w:ascii="Times New Roman" w:hAnsi="Times New Roman"/>
          <w:i w:val="0"/>
          <w:sz w:val="24"/>
          <w:szCs w:val="24"/>
          <w:lang w:val="sr-Cyrl-RS"/>
        </w:rPr>
        <w:t xml:space="preserve">      </w:t>
      </w:r>
      <w:r>
        <w:rPr>
          <w:rFonts w:ascii="Times New Roman" w:hAnsi="Times New Roman"/>
          <w:i w:val="0"/>
          <w:sz w:val="24"/>
          <w:szCs w:val="24"/>
          <w:lang w:val="sr-Cyrl-RS"/>
        </w:rPr>
        <w:t>А1</w:t>
      </w:r>
      <w:bookmarkEnd w:id="30"/>
    </w:p>
    <w:p w14:paraId="42ADB3FC" w14:textId="6C6ABD13" w:rsidR="001508AE" w:rsidRPr="00BC1E75" w:rsidRDefault="001508AE" w:rsidP="00CA4DF6">
      <w:pPr>
        <w:rPr>
          <w:rFonts w:ascii="Times New Roman" w:hAnsi="Times New Roman"/>
          <w:color w:val="FF0000"/>
          <w:szCs w:val="24"/>
          <w:lang w:val="sr-Cyrl-RS"/>
        </w:rPr>
        <w:sectPr w:rsidR="001508AE" w:rsidRPr="00BC1E75" w:rsidSect="006A672A">
          <w:footnotePr>
            <w:pos w:val="beneathText"/>
          </w:footnotePr>
          <w:pgSz w:w="11906" w:h="16838" w:code="9"/>
          <w:pgMar w:top="562" w:right="1001" w:bottom="662" w:left="1620" w:header="288" w:footer="346" w:gutter="0"/>
          <w:cols w:space="720"/>
          <w:docGrid w:linePitch="360"/>
        </w:sectPr>
      </w:pPr>
      <w:r>
        <w:rPr>
          <w:rFonts w:ascii="Times New Roman" w:hAnsi="Times New Roman"/>
          <w:noProof/>
          <w:color w:val="FF0000"/>
          <w:szCs w:val="24"/>
        </w:rPr>
        <w:drawing>
          <wp:inline distT="0" distB="0" distL="0" distR="0" wp14:anchorId="55E46C14" wp14:editId="60E83B94">
            <wp:extent cx="5895975" cy="8339455"/>
            <wp:effectExtent l="0" t="0" r="9525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1_001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260DE" w14:textId="4DECD35C" w:rsidR="00CA4DF6" w:rsidRPr="00B351D2" w:rsidRDefault="007D6A1C" w:rsidP="00CA4DF6">
      <w:pPr>
        <w:pStyle w:val="Heading2"/>
        <w:rPr>
          <w:rFonts w:ascii="Times New Roman" w:hAnsi="Times New Roman"/>
          <w:szCs w:val="24"/>
          <w:lang w:val="sr-Cyrl-RS"/>
        </w:rPr>
      </w:pPr>
      <w:bookmarkStart w:id="31" w:name="_Toc153262099"/>
      <w:r>
        <w:rPr>
          <w:rFonts w:ascii="Times New Roman" w:hAnsi="Times New Roman"/>
          <w:szCs w:val="24"/>
          <w:lang w:val="sr-Cyrl-RS"/>
        </w:rPr>
        <w:lastRenderedPageBreak/>
        <w:t>5</w:t>
      </w:r>
      <w:r w:rsidR="00CA4DF6" w:rsidRPr="00B351D2">
        <w:rPr>
          <w:rFonts w:ascii="Times New Roman" w:hAnsi="Times New Roman"/>
          <w:szCs w:val="24"/>
          <w:lang w:val="sr-Cyrl-RS"/>
        </w:rPr>
        <w:t>. ПОДЛОГЕ ЗА ИЗРАДУ ПЛАНА</w:t>
      </w:r>
      <w:bookmarkEnd w:id="31"/>
    </w:p>
    <w:p w14:paraId="61F29372" w14:textId="0D2D3EFC" w:rsidR="00CA4DF6" w:rsidRDefault="00964650" w:rsidP="00621A46">
      <w:pPr>
        <w:pStyle w:val="Heading5"/>
        <w:rPr>
          <w:rFonts w:ascii="Times New Roman" w:hAnsi="Times New Roman"/>
          <w:i w:val="0"/>
          <w:sz w:val="24"/>
          <w:szCs w:val="24"/>
          <w:lang w:val="sr-Cyrl-RS"/>
        </w:rPr>
      </w:pPr>
      <w:bookmarkStart w:id="32" w:name="_Toc153262100"/>
      <w:r>
        <w:rPr>
          <w:rFonts w:ascii="Times New Roman" w:hAnsi="Times New Roman"/>
          <w:i w:val="0"/>
          <w:sz w:val="24"/>
          <w:szCs w:val="24"/>
          <w:lang w:val="sr-Cyrl-RS"/>
        </w:rPr>
        <w:t>5.1</w:t>
      </w:r>
      <w:r w:rsidRPr="00B351D2">
        <w:rPr>
          <w:rFonts w:ascii="Times New Roman" w:hAnsi="Times New Roman"/>
          <w:i w:val="0"/>
          <w:sz w:val="24"/>
          <w:szCs w:val="24"/>
          <w:lang w:val="sr-Cyrl-RS"/>
        </w:rPr>
        <w:t>. КАТАСТ</w:t>
      </w:r>
      <w:r w:rsidR="00024520">
        <w:rPr>
          <w:rFonts w:ascii="Times New Roman" w:hAnsi="Times New Roman"/>
          <w:i w:val="0"/>
          <w:sz w:val="24"/>
          <w:szCs w:val="24"/>
          <w:lang w:val="sr-Cyrl-RS"/>
        </w:rPr>
        <w:t>А</w:t>
      </w:r>
      <w:r w:rsidRPr="00B351D2">
        <w:rPr>
          <w:rFonts w:ascii="Times New Roman" w:hAnsi="Times New Roman"/>
          <w:i w:val="0"/>
          <w:sz w:val="24"/>
          <w:szCs w:val="24"/>
          <w:lang w:val="sr-Cyrl-RS"/>
        </w:rPr>
        <w:t>РСКО-ТОПОГРАФСКИ ПЛАН</w:t>
      </w:r>
      <w:bookmarkEnd w:id="32"/>
      <w:r w:rsidRPr="00B351D2">
        <w:rPr>
          <w:rFonts w:ascii="Times New Roman" w:hAnsi="Times New Roman"/>
          <w:i w:val="0"/>
          <w:sz w:val="24"/>
          <w:szCs w:val="24"/>
          <w:lang w:val="sr-Cyrl-RS"/>
        </w:rPr>
        <w:t xml:space="preserve"> </w:t>
      </w:r>
    </w:p>
    <w:p w14:paraId="1C4B32FF" w14:textId="4972CDF9" w:rsidR="003B7C41" w:rsidRDefault="003B7C41" w:rsidP="003B7C41">
      <w:pPr>
        <w:jc w:val="center"/>
        <w:rPr>
          <w:lang w:val="sr-Cyrl-RS"/>
        </w:rPr>
      </w:pPr>
      <w:r>
        <w:rPr>
          <w:noProof/>
        </w:rPr>
        <w:drawing>
          <wp:inline distT="0" distB="0" distL="0" distR="0" wp14:anchorId="0D8363DB" wp14:editId="40DB11B5">
            <wp:extent cx="10506075" cy="7878725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apadna obilaznica Sombor_KTP_potpisan_001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006" cy="7885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25DEB" w14:textId="0E6BAA49" w:rsidR="003B7C41" w:rsidRDefault="003B7C41" w:rsidP="003B7C41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048504F6" wp14:editId="3A599119">
            <wp:extent cx="11506200" cy="8628740"/>
            <wp:effectExtent l="0" t="0" r="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apadna obilaznica Sombor_KTP_potpisan_002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7671" cy="862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AD0F9" w14:textId="3E336E4F" w:rsidR="003B7C41" w:rsidRDefault="003B7C41" w:rsidP="003B7C41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077460E6" wp14:editId="26DBEA5B">
            <wp:extent cx="11506200" cy="8628740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Zapadna obilaznica Sombor_KTP_potpisan_003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6931" cy="862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E7DBC" w14:textId="326511B7" w:rsidR="003B7C41" w:rsidRDefault="003B7C41" w:rsidP="003B7C41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362BEFEB" wp14:editId="2C69AA9C">
            <wp:extent cx="11563350" cy="867159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Zapadna obilaznica Sombor_KTP_potpisan_004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4057" cy="8672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BA934" w14:textId="0BC928D9" w:rsidR="003B7C41" w:rsidRDefault="003B7C41" w:rsidP="003B7C41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173232E0" wp14:editId="106F2FFB">
            <wp:extent cx="11506200" cy="862874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Zapadna obilaznica Sombor_KTP_potpisan_005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6719" cy="862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3415C" w14:textId="5A3AFBD3" w:rsidR="003B7C41" w:rsidRDefault="003B7C41" w:rsidP="003B7C41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6531F11F" wp14:editId="0877714C">
            <wp:extent cx="11534775" cy="865016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Zapadna obilaznica Sombor_KTP_potpisan_006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5764" cy="8650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0863F" w14:textId="24D460C3" w:rsidR="003B7C41" w:rsidRDefault="003B7C41" w:rsidP="003B7C41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7B8E8F5A" wp14:editId="1306A517">
            <wp:extent cx="11544300" cy="865731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Zapadna obilaznica Sombor_KTP_potpisan_007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5283" cy="865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24A580" wp14:editId="30295D28">
            <wp:extent cx="11482011" cy="8610600"/>
            <wp:effectExtent l="0" t="0" r="571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Zapadna obilaznica Sombor_KTP_potpisan_008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3039" cy="861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E5F2" w14:textId="77777777" w:rsidR="00024520" w:rsidRPr="003B7C41" w:rsidRDefault="00024520" w:rsidP="003B7C41">
      <w:pPr>
        <w:jc w:val="center"/>
        <w:rPr>
          <w:lang w:val="sr-Cyrl-RS"/>
        </w:rPr>
        <w:sectPr w:rsidR="00024520" w:rsidRPr="003B7C41" w:rsidSect="00BA2433">
          <w:footnotePr>
            <w:pos w:val="beneathText"/>
          </w:footnotePr>
          <w:pgSz w:w="23811" w:h="16838" w:orient="landscape" w:code="8"/>
          <w:pgMar w:top="1620" w:right="562" w:bottom="1001" w:left="662" w:header="288" w:footer="346" w:gutter="0"/>
          <w:cols w:space="720"/>
          <w:docGrid w:linePitch="360"/>
        </w:sectPr>
      </w:pPr>
    </w:p>
    <w:p w14:paraId="14A1F782" w14:textId="6C2D94EB" w:rsidR="00024520" w:rsidRPr="00024520" w:rsidRDefault="00024520" w:rsidP="00024520">
      <w:pPr>
        <w:pStyle w:val="Heading2"/>
        <w:rPr>
          <w:rFonts w:ascii="Times New Roman" w:hAnsi="Times New Roman"/>
          <w:lang w:val="sr-Cyrl-RS"/>
        </w:rPr>
      </w:pPr>
      <w:r>
        <w:rPr>
          <w:rFonts w:ascii="Times New Roman" w:hAnsi="Times New Roman"/>
          <w:lang w:val="sr-Cyrl-RS"/>
        </w:rPr>
        <w:lastRenderedPageBreak/>
        <w:t>6</w:t>
      </w:r>
      <w:r w:rsidRPr="009216B1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sr-Cyrl-RS"/>
        </w:rPr>
        <w:t xml:space="preserve"> ИЗВЕШТАЈ О ИЗВРШЕНОЈ СТРУЧ. КОНТРОЛИ И УПУЋИВАЊУ НА ЈАВНИ УВИД</w:t>
      </w:r>
    </w:p>
    <w:p w14:paraId="5B3DA01A" w14:textId="265755B2" w:rsidR="00024520" w:rsidRPr="00024520" w:rsidRDefault="00024520" w:rsidP="00024520">
      <w:pPr>
        <w:pStyle w:val="ListParagraph"/>
        <w:tabs>
          <w:tab w:val="left" w:pos="975"/>
        </w:tabs>
        <w:ind w:left="360"/>
        <w:rPr>
          <w:sz w:val="24"/>
          <w:szCs w:val="24"/>
          <w:lang w:val="sr-Cyrl-CS"/>
        </w:rPr>
      </w:pPr>
      <w:r w:rsidRPr="000F00F9">
        <w:rPr>
          <w:sz w:val="24"/>
          <w:szCs w:val="24"/>
          <w:lang w:val="sr-Cyrl-CS"/>
        </w:rPr>
        <w:object w:dxaOrig="10104" w:dyaOrig="14292" w14:anchorId="75284E78">
          <v:shape id="_x0000_i1032" type="#_x0000_t75" style="width:498.65pt;height:600.65pt" o:ole="">
            <v:imagedata r:id="rId111" o:title=""/>
          </v:shape>
          <o:OLEObject Type="Embed" ProgID="Acrobat.Document.DC" ShapeID="_x0000_i1032" DrawAspect="Content" ObjectID="_1786360591" r:id="rId112"/>
        </w:object>
      </w:r>
    </w:p>
    <w:p w14:paraId="4B123DEC" w14:textId="3B06CDAC" w:rsidR="000F00F9" w:rsidRDefault="000F00F9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0F00F9">
        <w:rPr>
          <w:noProof/>
          <w:sz w:val="24"/>
          <w:szCs w:val="24"/>
        </w:rPr>
        <w:lastRenderedPageBreak/>
        <w:drawing>
          <wp:inline distT="0" distB="0" distL="0" distR="0" wp14:anchorId="014AD3DE" wp14:editId="17887B09">
            <wp:extent cx="6225540" cy="8485740"/>
            <wp:effectExtent l="0" t="0" r="3810" b="0"/>
            <wp:docPr id="21" name="Picture 21" descr="D:\Svetlana\URBAN.PLANOVI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vetlana\URBAN.PLANOVI\Screenshot_2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318" cy="849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31DFC" w14:textId="3BEF78F7" w:rsidR="000F00F9" w:rsidRDefault="000F00F9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0F00F9">
        <w:rPr>
          <w:noProof/>
          <w:sz w:val="24"/>
          <w:szCs w:val="24"/>
        </w:rPr>
        <w:lastRenderedPageBreak/>
        <w:drawing>
          <wp:inline distT="0" distB="0" distL="0" distR="0" wp14:anchorId="4AB426E4" wp14:editId="72AD3A99">
            <wp:extent cx="6347460" cy="8724900"/>
            <wp:effectExtent l="0" t="0" r="0" b="0"/>
            <wp:docPr id="22" name="Picture 22" descr="D:\Svetlana\URBAN.PLANOVI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vetlana\URBAN.PLANOVI\Screenshot_3.pn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D248D" w14:textId="593400CA" w:rsidR="000F00F9" w:rsidRDefault="003E5DE4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3E5DE4">
        <w:rPr>
          <w:noProof/>
          <w:sz w:val="24"/>
          <w:szCs w:val="24"/>
        </w:rPr>
        <w:lastRenderedPageBreak/>
        <w:drawing>
          <wp:inline distT="0" distB="0" distL="0" distR="0" wp14:anchorId="15F65279" wp14:editId="0C95A114">
            <wp:extent cx="6393180" cy="8747760"/>
            <wp:effectExtent l="0" t="0" r="7620" b="0"/>
            <wp:docPr id="23" name="Picture 23" descr="D:\Svetlana\URBAN.PLANOVI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vetlana\URBAN.PLANOVI\Screenshot_4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944" cy="875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FB8B2" w14:textId="53A48F82" w:rsidR="00024520" w:rsidRPr="00024520" w:rsidRDefault="00024520" w:rsidP="00024520">
      <w:pPr>
        <w:pStyle w:val="Heading2"/>
        <w:rPr>
          <w:rFonts w:ascii="Times New Roman" w:hAnsi="Times New Roman"/>
          <w:lang w:val="sr-Cyrl-RS"/>
        </w:rPr>
      </w:pPr>
      <w:r>
        <w:rPr>
          <w:rFonts w:ascii="Times New Roman" w:hAnsi="Times New Roman"/>
          <w:lang w:val="sr-Cyrl-RS"/>
        </w:rPr>
        <w:lastRenderedPageBreak/>
        <w:t>7</w:t>
      </w:r>
      <w:r w:rsidRPr="009216B1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sr-Cyrl-RS"/>
        </w:rPr>
        <w:t xml:space="preserve"> ИЗВЕШТАЈ О ОБАВЉЕНОМ ЈАВНОМ УВИДУ</w:t>
      </w:r>
    </w:p>
    <w:p w14:paraId="4061C602" w14:textId="50354A64" w:rsidR="000F00F9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3E5DE4">
        <w:rPr>
          <w:noProof/>
          <w:sz w:val="24"/>
          <w:szCs w:val="24"/>
        </w:rPr>
        <w:drawing>
          <wp:inline distT="0" distB="0" distL="0" distR="0" wp14:anchorId="7EE09C18" wp14:editId="78E561DB">
            <wp:extent cx="6086342" cy="8515350"/>
            <wp:effectExtent l="0" t="0" r="0" b="0"/>
            <wp:docPr id="24" name="Picture 24" descr="D:\Svetlana\URBAN.PLANOVI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vetlana\URBAN.PLANOVI\Screenshot_1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113" cy="853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3C535" w14:textId="47334B9A" w:rsidR="00254202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254202">
        <w:rPr>
          <w:noProof/>
          <w:sz w:val="24"/>
          <w:szCs w:val="24"/>
        </w:rPr>
        <w:lastRenderedPageBreak/>
        <w:drawing>
          <wp:inline distT="0" distB="0" distL="0" distR="0" wp14:anchorId="64A96116" wp14:editId="3039F72C">
            <wp:extent cx="6294120" cy="8580120"/>
            <wp:effectExtent l="0" t="0" r="0" b="0"/>
            <wp:docPr id="25" name="Picture 25" descr="D:\Svetlana\URBAN.PLANOVI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vetlana\URBAN.PLANOVI\Screenshot_2.pn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542" cy="8590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83B19" w14:textId="62CEDD1E" w:rsidR="00254202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3505A808" w14:textId="531D258E" w:rsidR="00254202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254202">
        <w:rPr>
          <w:noProof/>
          <w:sz w:val="24"/>
          <w:szCs w:val="24"/>
        </w:rPr>
        <w:lastRenderedPageBreak/>
        <w:drawing>
          <wp:inline distT="0" distB="0" distL="0" distR="0" wp14:anchorId="7C80E0B5" wp14:editId="53FB4BDE">
            <wp:extent cx="5958840" cy="8741410"/>
            <wp:effectExtent l="0" t="0" r="3810" b="2540"/>
            <wp:docPr id="26" name="Picture 26" descr="D:\Svetlana\URBAN.PLANOVI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Svetlana\URBAN.PLANOVI\Screenshot_3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874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693C7" w14:textId="2E7DFE8B" w:rsidR="00254202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254202">
        <w:rPr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46FA4428" wp14:editId="0F68DB75">
            <wp:simplePos x="0" y="0"/>
            <wp:positionH relativeFrom="margin">
              <wp:posOffset>222250</wp:posOffset>
            </wp:positionH>
            <wp:positionV relativeFrom="paragraph">
              <wp:posOffset>36830</wp:posOffset>
            </wp:positionV>
            <wp:extent cx="6149340" cy="8028305"/>
            <wp:effectExtent l="0" t="0" r="3810" b="0"/>
            <wp:wrapTight wrapText="bothSides">
              <wp:wrapPolygon edited="0">
                <wp:start x="0" y="0"/>
                <wp:lineTo x="0" y="21527"/>
                <wp:lineTo x="21546" y="21527"/>
                <wp:lineTo x="21546" y="0"/>
                <wp:lineTo x="0" y="0"/>
              </wp:wrapPolygon>
            </wp:wrapTight>
            <wp:docPr id="27" name="Picture 27" descr="D:\Svetlana\URBAN.PLANOVI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vetlana\URBAN.PLANOVI\Screenshot_4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340" cy="802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73B4629" w14:textId="37A9AA54" w:rsidR="000F00F9" w:rsidRDefault="000F00F9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02F81FED" w14:textId="5CDF50FA" w:rsidR="000F00F9" w:rsidRDefault="000F00F9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7E327EDA" w14:textId="176222ED" w:rsidR="000F00F9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254202">
        <w:rPr>
          <w:noProof/>
          <w:sz w:val="24"/>
          <w:szCs w:val="24"/>
        </w:rPr>
        <w:lastRenderedPageBreak/>
        <w:drawing>
          <wp:inline distT="0" distB="0" distL="0" distR="0" wp14:anchorId="7316DB17" wp14:editId="48AAEDAE">
            <wp:extent cx="6149340" cy="9053195"/>
            <wp:effectExtent l="0" t="0" r="3810" b="0"/>
            <wp:docPr id="28" name="Picture 28" descr="D:\Svetlana\URBAN.PLANOVI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Svetlana\URBAN.PLANOVI\Screenshot_5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00" cy="906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01EFE" w14:textId="704FF415" w:rsidR="000F00F9" w:rsidRDefault="00254202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254202">
        <w:rPr>
          <w:noProof/>
          <w:sz w:val="24"/>
          <w:szCs w:val="24"/>
        </w:rPr>
        <w:lastRenderedPageBreak/>
        <w:drawing>
          <wp:inline distT="0" distB="0" distL="0" distR="0" wp14:anchorId="6090222A" wp14:editId="38DC02CD">
            <wp:extent cx="6355080" cy="8820785"/>
            <wp:effectExtent l="0" t="0" r="7620" b="0"/>
            <wp:docPr id="29" name="Picture 29" descr="D:\Svetlana\URBAN.PLANOVI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vetlana\URBAN.PLANOVI\Screenshot_6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798" cy="883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0DE85" w14:textId="22E7D31E" w:rsidR="00D12DE4" w:rsidRPr="00024520" w:rsidRDefault="00D12DE4" w:rsidP="00D12DE4">
      <w:pPr>
        <w:pStyle w:val="Heading2"/>
        <w:rPr>
          <w:rFonts w:ascii="Times New Roman" w:hAnsi="Times New Roman"/>
          <w:lang w:val="sr-Cyrl-RS"/>
        </w:rPr>
      </w:pPr>
      <w:r>
        <w:rPr>
          <w:rFonts w:ascii="Times New Roman" w:hAnsi="Times New Roman"/>
          <w:lang w:val="sr-Cyrl-RS"/>
        </w:rPr>
        <w:lastRenderedPageBreak/>
        <w:t>8</w:t>
      </w:r>
      <w:r w:rsidRPr="009216B1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sr-Cyrl-RS"/>
        </w:rPr>
        <w:t xml:space="preserve"> ИЗВЕШТАЈ О ИЗВРШЕНОЈ СТРУЧ. КОНТРОЛИ ПРЕ ПОНОВЉЕНОГ ЈАВНОГ УВИДА</w:t>
      </w:r>
    </w:p>
    <w:p w14:paraId="3F29F86F" w14:textId="017CE985" w:rsidR="000F00F9" w:rsidRDefault="00FF44D8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FF44D8">
        <w:rPr>
          <w:noProof/>
          <w:sz w:val="24"/>
          <w:szCs w:val="24"/>
        </w:rPr>
        <w:drawing>
          <wp:inline distT="0" distB="0" distL="0" distR="0" wp14:anchorId="2B94F38F" wp14:editId="122B40F8">
            <wp:extent cx="6370320" cy="8210550"/>
            <wp:effectExtent l="0" t="0" r="0" b="0"/>
            <wp:docPr id="30" name="Picture 30" descr="D:\Svetlana\URBAN.PLANOVI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Svetlana\URBAN.PLANOVI\Screenshot_1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13" cy="822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74033" w14:textId="08172F27" w:rsidR="00FF44D8" w:rsidRDefault="00FF44D8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FF44D8">
        <w:rPr>
          <w:noProof/>
          <w:sz w:val="24"/>
          <w:szCs w:val="24"/>
        </w:rPr>
        <w:lastRenderedPageBreak/>
        <w:drawing>
          <wp:inline distT="0" distB="0" distL="0" distR="0" wp14:anchorId="1348D251" wp14:editId="38DF9BCB">
            <wp:extent cx="6210300" cy="8724900"/>
            <wp:effectExtent l="0" t="0" r="0" b="0"/>
            <wp:docPr id="31" name="Picture 31" descr="D:\Svetlana\URBAN.PLANOVI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vetlana\URBAN.PLANOVI\Screenshot_2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394" cy="872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D02DF" w14:textId="6FBDE278" w:rsidR="00FF44D8" w:rsidRDefault="00FF44D8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FF44D8">
        <w:rPr>
          <w:noProof/>
          <w:sz w:val="24"/>
          <w:szCs w:val="24"/>
        </w:rPr>
        <w:lastRenderedPageBreak/>
        <w:drawing>
          <wp:inline distT="0" distB="0" distL="0" distR="0" wp14:anchorId="03A6D775" wp14:editId="234A7B1A">
            <wp:extent cx="6172200" cy="8722360"/>
            <wp:effectExtent l="0" t="0" r="0" b="2540"/>
            <wp:docPr id="32" name="Picture 32" descr="D:\Svetlana\URBAN.PLANOVI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Svetlana\URBAN.PLANOVI\Screenshot_3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329" cy="873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5F640" w14:textId="5D4032DA" w:rsidR="00FF44D8" w:rsidRDefault="00FF44D8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FF44D8">
        <w:rPr>
          <w:noProof/>
          <w:sz w:val="24"/>
          <w:szCs w:val="24"/>
        </w:rPr>
        <w:lastRenderedPageBreak/>
        <w:drawing>
          <wp:inline distT="0" distB="0" distL="0" distR="0" wp14:anchorId="13C3B78D" wp14:editId="4F15E0C3">
            <wp:extent cx="6301740" cy="8701405"/>
            <wp:effectExtent l="0" t="0" r="3810" b="4445"/>
            <wp:docPr id="33" name="Picture 33" descr="D:\Svetlana\URBAN.PLANOVI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vetlana\URBAN.PLANOVI\Screenshot_4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285" cy="8710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BCF2F" w14:textId="73C1C787" w:rsidR="00FF44D8" w:rsidRDefault="00FF44D8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FF44D8">
        <w:rPr>
          <w:noProof/>
          <w:sz w:val="24"/>
          <w:szCs w:val="24"/>
        </w:rPr>
        <w:lastRenderedPageBreak/>
        <w:drawing>
          <wp:inline distT="0" distB="0" distL="0" distR="0" wp14:anchorId="36AAE04B" wp14:editId="489EBBFB">
            <wp:extent cx="6309360" cy="8704580"/>
            <wp:effectExtent l="0" t="0" r="0" b="1270"/>
            <wp:docPr id="34" name="Picture 34" descr="D:\Svetlana\URBAN.PLANOVI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Svetlana\URBAN.PLANOVI\Screenshot_5.pn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063" cy="872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C35B4" w14:textId="6BDF6BB7" w:rsidR="00D12DE4" w:rsidRPr="00024520" w:rsidRDefault="00D12DE4" w:rsidP="00D12DE4">
      <w:pPr>
        <w:pStyle w:val="Heading2"/>
        <w:rPr>
          <w:rFonts w:ascii="Times New Roman" w:hAnsi="Times New Roman"/>
          <w:lang w:val="sr-Cyrl-RS"/>
        </w:rPr>
      </w:pPr>
      <w:r>
        <w:rPr>
          <w:rFonts w:ascii="Times New Roman" w:hAnsi="Times New Roman"/>
          <w:lang w:val="sr-Cyrl-RS"/>
        </w:rPr>
        <w:lastRenderedPageBreak/>
        <w:t>9</w:t>
      </w:r>
      <w:r w:rsidRPr="009216B1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sr-Cyrl-RS"/>
        </w:rPr>
        <w:t xml:space="preserve"> ИЗВЕШТАЈ О ОБАВЉЕНОМ ПОНОВЉЕНОМ ЈАВНОМ УВИДУ</w:t>
      </w:r>
    </w:p>
    <w:p w14:paraId="6C108378" w14:textId="77777777" w:rsidR="00D12DE4" w:rsidRDefault="00D12DE4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662DFD83" w14:textId="72851E21" w:rsidR="00FF44D8" w:rsidRPr="00255150" w:rsidRDefault="00255150" w:rsidP="003B7C41">
      <w:pPr>
        <w:tabs>
          <w:tab w:val="left" w:pos="975"/>
        </w:tabs>
        <w:rPr>
          <w:sz w:val="24"/>
          <w:szCs w:val="24"/>
        </w:rPr>
      </w:pPr>
      <w:r w:rsidRPr="00255150">
        <w:rPr>
          <w:noProof/>
          <w:sz w:val="24"/>
          <w:szCs w:val="24"/>
        </w:rPr>
        <w:drawing>
          <wp:inline distT="0" distB="0" distL="0" distR="0" wp14:anchorId="267B7EF7" wp14:editId="42E7818C">
            <wp:extent cx="6257925" cy="8133948"/>
            <wp:effectExtent l="0" t="0" r="0" b="635"/>
            <wp:docPr id="35" name="Picture 35" descr="D:\Svetlana\URBAN.PLANOVI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vetlana\URBAN.PLANOVI\Screenshot_1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706" cy="815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0E134" w14:textId="1701CAE6" w:rsidR="00FF44D8" w:rsidRDefault="00742CF4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742CF4">
        <w:rPr>
          <w:noProof/>
          <w:sz w:val="24"/>
          <w:szCs w:val="24"/>
        </w:rPr>
        <w:lastRenderedPageBreak/>
        <w:drawing>
          <wp:inline distT="0" distB="0" distL="0" distR="0" wp14:anchorId="574A6AFE" wp14:editId="0A6E01B3">
            <wp:extent cx="6164580" cy="8962351"/>
            <wp:effectExtent l="0" t="0" r="7620" b="0"/>
            <wp:docPr id="36" name="Picture 36" descr="D:\Svetlana\URBAN.PLANOVI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Svetlana\URBAN.PLANOVI\Screenshot_2.pn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641" cy="897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190ED" w14:textId="7A288D0B" w:rsidR="00742CF4" w:rsidRDefault="00742CF4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00B7D636" w14:textId="333003B0" w:rsidR="00742CF4" w:rsidRDefault="00742CF4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742CF4">
        <w:rPr>
          <w:noProof/>
          <w:sz w:val="24"/>
          <w:szCs w:val="24"/>
        </w:rPr>
        <w:drawing>
          <wp:inline distT="0" distB="0" distL="0" distR="0" wp14:anchorId="70941074" wp14:editId="373ED80B">
            <wp:extent cx="6202680" cy="8542020"/>
            <wp:effectExtent l="0" t="0" r="7620" b="0"/>
            <wp:docPr id="37" name="Picture 37" descr="D:\Svetlana\URBAN.PLANOVI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vetlana\URBAN.PLANOVI\Screenshot_3.pn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655" cy="85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90E36" w14:textId="4429B3A1" w:rsidR="0068698F" w:rsidRPr="00024520" w:rsidRDefault="0068698F" w:rsidP="0068698F">
      <w:pPr>
        <w:pStyle w:val="Heading2"/>
        <w:rPr>
          <w:rFonts w:ascii="Times New Roman" w:hAnsi="Times New Roman"/>
          <w:lang w:val="sr-Cyrl-RS"/>
        </w:rPr>
      </w:pPr>
      <w:r>
        <w:rPr>
          <w:rFonts w:ascii="Times New Roman" w:hAnsi="Times New Roman"/>
          <w:lang w:val="sr-Cyrl-RS"/>
        </w:rPr>
        <w:lastRenderedPageBreak/>
        <w:t>10</w:t>
      </w:r>
      <w:r w:rsidRPr="009216B1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sr-Cyrl-RS"/>
        </w:rPr>
        <w:t xml:space="preserve"> САГЛАСНОСТИ</w:t>
      </w:r>
    </w:p>
    <w:p w14:paraId="314F1F2C" w14:textId="77777777" w:rsidR="0068698F" w:rsidRDefault="0068698F" w:rsidP="0068698F">
      <w:pPr>
        <w:ind w:left="180"/>
        <w:rPr>
          <w:rFonts w:ascii="Times New Roman" w:hAnsi="Times New Roman"/>
          <w:b/>
          <w:sz w:val="24"/>
          <w:szCs w:val="24"/>
        </w:rPr>
      </w:pPr>
    </w:p>
    <w:p w14:paraId="39889094" w14:textId="1112BF30" w:rsidR="0068698F" w:rsidRDefault="0031308F" w:rsidP="0068698F">
      <w:pPr>
        <w:ind w:left="180"/>
        <w:rPr>
          <w:rFonts w:ascii="Times New Roman" w:hAnsi="Times New Roman"/>
          <w:b/>
          <w:sz w:val="24"/>
          <w:szCs w:val="24"/>
        </w:rPr>
      </w:pPr>
      <w:r w:rsidRPr="001162F4">
        <w:rPr>
          <w:rFonts w:ascii="Times New Roman" w:hAnsi="Times New Roman"/>
          <w:sz w:val="24"/>
          <w:szCs w:val="24"/>
          <w:lang w:val="sr-Cyrl-RS"/>
        </w:rPr>
        <w:t xml:space="preserve">10.1 </w:t>
      </w:r>
      <w:r w:rsidRPr="00F93D08">
        <w:rPr>
          <w:rFonts w:ascii="Times New Roman" w:hAnsi="Times New Roman"/>
          <w:noProof/>
          <w:lang w:val="sr-Cyrl-RS"/>
        </w:rPr>
        <w:t>ПОКРАЈИНСКИ ЗАВОД ЗА ЗАШТИТУ ПРИРОДЕ</w:t>
      </w:r>
    </w:p>
    <w:p w14:paraId="540A54AC" w14:textId="7F3C208E" w:rsidR="0068698F" w:rsidRDefault="0068698F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0EAE7FEB" w14:textId="45F6D69B" w:rsidR="0068698F" w:rsidRDefault="0031308F" w:rsidP="003B7C41">
      <w:pPr>
        <w:tabs>
          <w:tab w:val="left" w:pos="975"/>
        </w:tabs>
        <w:rPr>
          <w:sz w:val="24"/>
          <w:szCs w:val="24"/>
          <w:lang w:val="sr-Cyrl-CS"/>
        </w:rPr>
      </w:pPr>
      <w:r w:rsidRPr="0031308F">
        <w:rPr>
          <w:noProof/>
          <w:sz w:val="24"/>
          <w:szCs w:val="24"/>
        </w:rPr>
        <w:drawing>
          <wp:inline distT="0" distB="0" distL="0" distR="0" wp14:anchorId="4AA3D76F" wp14:editId="3B8B7A4C">
            <wp:extent cx="6529956" cy="7766685"/>
            <wp:effectExtent l="0" t="0" r="4445" b="5715"/>
            <wp:docPr id="38" name="Picture 38" descr="D:\Svetlana\ПЗЗЗ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vetlana\ПЗЗЗП.pn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145" cy="778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42226" w14:textId="093EFAC9" w:rsidR="0068698F" w:rsidRDefault="0068698F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p w14:paraId="49347359" w14:textId="169A56CB" w:rsidR="0068698F" w:rsidRDefault="008204A6" w:rsidP="003B7C41">
      <w:pPr>
        <w:tabs>
          <w:tab w:val="left" w:pos="975"/>
        </w:tabs>
        <w:rPr>
          <w:rFonts w:ascii="Times New Roman" w:hAnsi="Times New Roman"/>
          <w:noProof/>
          <w:lang w:val="sr-Cyrl-RS"/>
        </w:rPr>
      </w:pPr>
      <w:r>
        <w:rPr>
          <w:rFonts w:ascii="Times New Roman" w:hAnsi="Times New Roman"/>
          <w:noProof/>
          <w:lang w:val="sr-Cyrl-RS"/>
        </w:rPr>
        <w:lastRenderedPageBreak/>
        <w:t xml:space="preserve">     </w:t>
      </w:r>
      <w:r w:rsidR="007E668D">
        <w:rPr>
          <w:rFonts w:ascii="Times New Roman" w:hAnsi="Times New Roman"/>
          <w:noProof/>
          <w:lang w:val="sr-Cyrl-RS"/>
        </w:rPr>
        <w:t xml:space="preserve">10.2. ЈП </w:t>
      </w:r>
      <w:r w:rsidR="007E668D" w:rsidRPr="00F93D08">
        <w:rPr>
          <w:rFonts w:ascii="Times New Roman" w:hAnsi="Times New Roman"/>
          <w:noProof/>
          <w:lang w:val="sr-Cyrl-RS"/>
        </w:rPr>
        <w:t>ПУТЕВИ СРБИЈЕ</w:t>
      </w:r>
    </w:p>
    <w:p w14:paraId="35BCA71F" w14:textId="3D66E125" w:rsidR="007F5C2D" w:rsidRDefault="007F5C2D" w:rsidP="003B7C41">
      <w:pPr>
        <w:tabs>
          <w:tab w:val="left" w:pos="975"/>
        </w:tabs>
        <w:rPr>
          <w:rFonts w:ascii="Times New Roman" w:hAnsi="Times New Roman"/>
          <w:noProof/>
          <w:lang w:val="sr-Cyrl-RS"/>
        </w:rPr>
      </w:pPr>
    </w:p>
    <w:p w14:paraId="2ED81A1D" w14:textId="3E0BE82A" w:rsidR="007F5C2D" w:rsidRDefault="007F5C2D" w:rsidP="008204A6">
      <w:pPr>
        <w:tabs>
          <w:tab w:val="left" w:pos="975"/>
        </w:tabs>
        <w:jc w:val="center"/>
        <w:rPr>
          <w:rFonts w:ascii="Times New Roman" w:hAnsi="Times New Roman"/>
          <w:noProof/>
          <w:lang w:val="sr-Cyrl-RS"/>
        </w:rPr>
      </w:pPr>
      <w:r w:rsidRPr="007F5C2D">
        <w:rPr>
          <w:rFonts w:ascii="Times New Roman" w:hAnsi="Times New Roman"/>
          <w:noProof/>
        </w:rPr>
        <w:drawing>
          <wp:inline distT="0" distB="0" distL="0" distR="0" wp14:anchorId="2A46E213" wp14:editId="46C13F89">
            <wp:extent cx="5539105" cy="8397240"/>
            <wp:effectExtent l="0" t="0" r="4445" b="3810"/>
            <wp:docPr id="40" name="Picture 40" descr="D:\Svetlana\ПУТЕВИ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vetlana\ПУТЕВИ1.pn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941" cy="8436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E1366" w14:textId="04F1C818" w:rsidR="007F5C2D" w:rsidRDefault="008204A6" w:rsidP="008204A6">
      <w:pPr>
        <w:tabs>
          <w:tab w:val="left" w:pos="975"/>
        </w:tabs>
        <w:jc w:val="center"/>
        <w:rPr>
          <w:rFonts w:ascii="Times New Roman" w:hAnsi="Times New Roman"/>
          <w:noProof/>
          <w:lang w:val="sr-Cyrl-RS"/>
        </w:rPr>
      </w:pPr>
      <w:r w:rsidRPr="008204A6">
        <w:rPr>
          <w:rFonts w:ascii="Times New Roman" w:hAnsi="Times New Roman"/>
          <w:noProof/>
        </w:rPr>
        <w:lastRenderedPageBreak/>
        <w:drawing>
          <wp:inline distT="0" distB="0" distL="0" distR="0" wp14:anchorId="43381601" wp14:editId="7C049D0E">
            <wp:extent cx="6050280" cy="8495689"/>
            <wp:effectExtent l="0" t="0" r="7620" b="635"/>
            <wp:docPr id="41" name="Picture 41" descr="D:\Svetlana\ПУТЕВИ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vetlana\ПУТЕВИ2.pn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273" cy="851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12A44" w14:textId="2A038BDC" w:rsidR="007F5C2D" w:rsidRDefault="007F5C2D" w:rsidP="003B7C41">
      <w:pPr>
        <w:tabs>
          <w:tab w:val="left" w:pos="975"/>
        </w:tabs>
        <w:rPr>
          <w:rFonts w:ascii="Times New Roman" w:hAnsi="Times New Roman"/>
          <w:noProof/>
          <w:lang w:val="sr-Cyrl-RS"/>
        </w:rPr>
      </w:pPr>
    </w:p>
    <w:p w14:paraId="2545726C" w14:textId="127F29F2" w:rsidR="007F5C2D" w:rsidRDefault="007F5C2D" w:rsidP="003B7C41">
      <w:pPr>
        <w:tabs>
          <w:tab w:val="left" w:pos="975"/>
        </w:tabs>
        <w:rPr>
          <w:rFonts w:ascii="Times New Roman" w:hAnsi="Times New Roman"/>
          <w:noProof/>
          <w:lang w:val="sr-Cyrl-RS"/>
        </w:rPr>
      </w:pPr>
      <w:r>
        <w:rPr>
          <w:rFonts w:ascii="Times New Roman" w:hAnsi="Times New Roman"/>
          <w:noProof/>
          <w:lang w:val="sr-Cyrl-RS"/>
        </w:rPr>
        <w:lastRenderedPageBreak/>
        <w:t>10.3. ЗАКЉУЧАК КОМИСИЈЕ ЗА ПЛАНОВЕ</w:t>
      </w:r>
    </w:p>
    <w:p w14:paraId="5CDB058B" w14:textId="5AB4C309" w:rsidR="007F5C2D" w:rsidRDefault="007F5C2D" w:rsidP="003B7C41">
      <w:pPr>
        <w:tabs>
          <w:tab w:val="left" w:pos="975"/>
        </w:tabs>
        <w:rPr>
          <w:rFonts w:ascii="Times New Roman" w:hAnsi="Times New Roman"/>
          <w:noProof/>
          <w:lang w:val="sr-Cyrl-RS"/>
        </w:rPr>
      </w:pPr>
    </w:p>
    <w:p w14:paraId="63AB1592" w14:textId="652AD80F" w:rsidR="007F5C2D" w:rsidRDefault="007F5C2D" w:rsidP="003B7C41">
      <w:pPr>
        <w:tabs>
          <w:tab w:val="left" w:pos="975"/>
        </w:tabs>
        <w:rPr>
          <w:rFonts w:ascii="Times New Roman" w:hAnsi="Times New Roman"/>
          <w:noProof/>
          <w:lang w:val="sr-Cyrl-RS"/>
        </w:rPr>
      </w:pPr>
    </w:p>
    <w:p w14:paraId="3D5044DD" w14:textId="41A3C1D6" w:rsidR="007F5C2D" w:rsidRDefault="007F5C2D" w:rsidP="007F5C2D">
      <w:pPr>
        <w:pStyle w:val="NormalWeb"/>
      </w:pPr>
      <w:r>
        <w:rPr>
          <w:noProof/>
        </w:rPr>
        <w:drawing>
          <wp:inline distT="0" distB="0" distL="0" distR="0" wp14:anchorId="4ED4305D" wp14:editId="5C40EBD2">
            <wp:extent cx="6256020" cy="7772400"/>
            <wp:effectExtent l="0" t="0" r="0" b="0"/>
            <wp:docPr id="39" name="Picture 39" descr="C:\Users\Svetlana\AppData\Local\Packages\Microsoft.Windows.Photos_8wekyb3d8bbwe\TempState\ShareServiceTempFolder\ЗАПИСНИК КОМИСИЈ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vetlana\AppData\Local\Packages\Microsoft.Windows.Photos_8wekyb3d8bbwe\TempState\ShareServiceTempFolder\ЗАПИСНИК КОМИСИЈА.jpe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02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336B3" w14:textId="77777777" w:rsidR="007F5C2D" w:rsidRDefault="007F5C2D" w:rsidP="003B7C41">
      <w:pPr>
        <w:tabs>
          <w:tab w:val="left" w:pos="975"/>
        </w:tabs>
        <w:rPr>
          <w:sz w:val="24"/>
          <w:szCs w:val="24"/>
          <w:lang w:val="sr-Cyrl-CS"/>
        </w:rPr>
      </w:pPr>
    </w:p>
    <w:sectPr w:rsidR="007F5C2D" w:rsidSect="00B91E0B">
      <w:headerReference w:type="default" r:id="rId134"/>
      <w:footerReference w:type="default" r:id="rId135"/>
      <w:footnotePr>
        <w:pos w:val="beneathText"/>
      </w:footnotePr>
      <w:pgSz w:w="11909" w:h="16834" w:code="9"/>
      <w:pgMar w:top="1718" w:right="475" w:bottom="662" w:left="1138" w:header="288" w:footer="9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361AE9" w14:textId="77777777" w:rsidR="00BD3F71" w:rsidRDefault="00BD3F71" w:rsidP="001C68A4">
      <w:r>
        <w:separator/>
      </w:r>
    </w:p>
  </w:endnote>
  <w:endnote w:type="continuationSeparator" w:id="0">
    <w:p w14:paraId="3E187AE4" w14:textId="77777777" w:rsidR="00BD3F71" w:rsidRDefault="00BD3F71" w:rsidP="001C68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00"/>
    <w:family w:val="auto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TenYuMD">
    <w:altName w:val="Times New Roman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3E430E" w14:textId="77777777" w:rsidR="00CA4DF6" w:rsidRDefault="00BD3F71" w:rsidP="000A3C5C">
    <w:pPr>
      <w:pStyle w:val="Footer"/>
      <w:pBdr>
        <w:top w:val="none" w:sz="0" w:space="0" w:color="auto"/>
      </w:pBdr>
    </w:pPr>
    <w:r>
      <w:pict w14:anchorId="4744C665">
        <v:rect id="_x0000_i1028" style="width:0;height:1.5pt" o:hralign="center" o:hrstd="t" o:hr="t" fillcolor="#aca899" stroked="f"/>
      </w:pict>
    </w:r>
  </w:p>
  <w:p w14:paraId="669F5F47" w14:textId="5EC13332" w:rsidR="00CA4DF6" w:rsidRPr="001D4FA4" w:rsidRDefault="00CA4DF6" w:rsidP="002A2A5D">
    <w:pPr>
      <w:pStyle w:val="Footer"/>
      <w:pBdr>
        <w:top w:val="none" w:sz="0" w:space="0" w:color="auto"/>
      </w:pBdr>
      <w:tabs>
        <w:tab w:val="clear" w:pos="10204"/>
        <w:tab w:val="left" w:pos="8576"/>
        <w:tab w:val="right" w:pos="9810"/>
      </w:tabs>
      <w:jc w:val="center"/>
      <w:rPr>
        <w:sz w:val="20"/>
      </w:rPr>
    </w:pPr>
    <w:r>
      <w:rPr>
        <w:sz w:val="20"/>
      </w:rPr>
      <w:t xml:space="preserve">                             </w:t>
    </w:r>
    <w:r>
      <w:rPr>
        <w:sz w:val="20"/>
        <w:lang w:val="sr-Cyrl-CS"/>
      </w:rPr>
      <w:t>Тел./фах: 025/5150090</w:t>
    </w:r>
    <w:r w:rsidRPr="00712311">
      <w:rPr>
        <w:sz w:val="20"/>
      </w:rPr>
      <w:t xml:space="preserve">, </w:t>
    </w:r>
    <w:r>
      <w:rPr>
        <w:sz w:val="20"/>
      </w:rPr>
      <w:t>e</w:t>
    </w:r>
    <w:r w:rsidRPr="00712311">
      <w:rPr>
        <w:sz w:val="20"/>
      </w:rPr>
      <w:t xml:space="preserve">-mail: </w:t>
    </w:r>
    <w:r w:rsidRPr="002551EF">
      <w:rPr>
        <w:sz w:val="20"/>
      </w:rPr>
      <w:t>info</w:t>
    </w:r>
    <w:r>
      <w:rPr>
        <w:sz w:val="20"/>
      </w:rPr>
      <w:t>@prostorsombor.rs</w:t>
    </w:r>
    <w:r w:rsidRPr="00712311">
      <w:rPr>
        <w:sz w:val="20"/>
      </w:rPr>
      <w:t xml:space="preserve"> , Web: www.</w:t>
    </w:r>
    <w:r>
      <w:rPr>
        <w:sz w:val="20"/>
      </w:rPr>
      <w:t>prostorsombor</w:t>
    </w:r>
    <w:r w:rsidRPr="00712311">
      <w:rPr>
        <w:sz w:val="20"/>
      </w:rPr>
      <w:t>.rs</w:t>
    </w: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042EAF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B073CC" w14:textId="77777777" w:rsidR="00CA4DF6" w:rsidRDefault="00BD3F71" w:rsidP="000A3C5C">
    <w:pPr>
      <w:pStyle w:val="Footer"/>
      <w:pBdr>
        <w:top w:val="none" w:sz="0" w:space="0" w:color="auto"/>
      </w:pBdr>
    </w:pPr>
    <w:r>
      <w:pict w14:anchorId="347BDC38">
        <v:rect id="_x0000_i1030" style="width:0;height:1.5pt" o:hralign="center" o:hrstd="t" o:hr="t" fillcolor="#aca899" stroked="f"/>
      </w:pict>
    </w:r>
  </w:p>
  <w:p w14:paraId="7F571F04" w14:textId="4A6F8E4A" w:rsidR="00CA4DF6" w:rsidRPr="001D4FA4" w:rsidRDefault="00CA4DF6" w:rsidP="00BB6768">
    <w:pPr>
      <w:pStyle w:val="Footer"/>
      <w:pBdr>
        <w:top w:val="none" w:sz="0" w:space="0" w:color="auto"/>
      </w:pBdr>
      <w:tabs>
        <w:tab w:val="clear" w:pos="10204"/>
        <w:tab w:val="right" w:pos="9810"/>
      </w:tabs>
      <w:jc w:val="center"/>
      <w:rPr>
        <w:sz w:val="20"/>
      </w:rPr>
    </w:pPr>
    <w:r>
      <w:rPr>
        <w:sz w:val="20"/>
      </w:rPr>
      <w:t xml:space="preserve">                </w:t>
    </w:r>
    <w:r>
      <w:rPr>
        <w:sz w:val="20"/>
        <w:lang w:val="sr-Cyrl-CS"/>
      </w:rPr>
      <w:t>Тел./фах: 025/5150090</w:t>
    </w:r>
    <w:r w:rsidRPr="00712311">
      <w:rPr>
        <w:sz w:val="20"/>
      </w:rPr>
      <w:t xml:space="preserve">, </w:t>
    </w:r>
    <w:r>
      <w:rPr>
        <w:sz w:val="20"/>
      </w:rPr>
      <w:t>e</w:t>
    </w:r>
    <w:r w:rsidRPr="00712311">
      <w:rPr>
        <w:sz w:val="20"/>
      </w:rPr>
      <w:t xml:space="preserve">-mail: </w:t>
    </w:r>
    <w:r w:rsidRPr="002551EF">
      <w:rPr>
        <w:sz w:val="20"/>
      </w:rPr>
      <w:t>info</w:t>
    </w:r>
    <w:r>
      <w:rPr>
        <w:sz w:val="20"/>
      </w:rPr>
      <w:t>@prostorsombor.rs</w:t>
    </w:r>
    <w:r w:rsidRPr="00712311">
      <w:rPr>
        <w:sz w:val="20"/>
      </w:rPr>
      <w:t xml:space="preserve"> , Web: www.</w:t>
    </w:r>
    <w:r>
      <w:rPr>
        <w:sz w:val="20"/>
      </w:rPr>
      <w:t>prostorsombor</w:t>
    </w:r>
    <w:r w:rsidRPr="00712311">
      <w:rPr>
        <w:sz w:val="20"/>
      </w:rPr>
      <w:t>.rs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042EAF">
      <w:rPr>
        <w:noProof/>
      </w:rPr>
      <w:t>19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0BEDC0" w14:textId="77777777" w:rsidR="00CA4DF6" w:rsidRDefault="00CA4DF6" w:rsidP="00253CE2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91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BCD052" w14:textId="1E89DA48" w:rsidR="00F42EA3" w:rsidRPr="001D4FA4" w:rsidRDefault="00F42EA3" w:rsidP="00B91E0B">
    <w:pPr>
      <w:pStyle w:val="Footer"/>
      <w:pBdr>
        <w:top w:val="none" w:sz="0" w:space="0" w:color="auto"/>
      </w:pBdr>
      <w:tabs>
        <w:tab w:val="left" w:pos="1185"/>
        <w:tab w:val="center" w:pos="5148"/>
      </w:tabs>
      <w:jc w:val="center"/>
      <w:rPr>
        <w:sz w:val="20"/>
      </w:rPr>
    </w:pPr>
    <w:r>
      <w:rPr>
        <w:sz w:val="20"/>
        <w:lang w:val="sr-Cyrl-CS"/>
      </w:rPr>
      <w:t xml:space="preserve">                        Тел./факс: 025/5150090</w:t>
    </w:r>
    <w:r w:rsidRPr="00712311">
      <w:rPr>
        <w:sz w:val="20"/>
      </w:rPr>
      <w:t xml:space="preserve">, </w:t>
    </w:r>
    <w:r>
      <w:rPr>
        <w:sz w:val="20"/>
      </w:rPr>
      <w:t>e</w:t>
    </w:r>
    <w:r w:rsidRPr="00712311">
      <w:rPr>
        <w:sz w:val="20"/>
      </w:rPr>
      <w:t xml:space="preserve">-mail: </w:t>
    </w:r>
    <w:r w:rsidRPr="002551EF">
      <w:rPr>
        <w:sz w:val="20"/>
      </w:rPr>
      <w:t>info</w:t>
    </w:r>
    <w:r>
      <w:rPr>
        <w:sz w:val="20"/>
      </w:rPr>
      <w:t>@prostorsombor.rs</w:t>
    </w:r>
    <w:r w:rsidRPr="00712311">
      <w:rPr>
        <w:sz w:val="20"/>
      </w:rPr>
      <w:t xml:space="preserve"> , Web: www.</w:t>
    </w:r>
    <w:r>
      <w:rPr>
        <w:sz w:val="20"/>
      </w:rPr>
      <w:t>prostorsombor</w:t>
    </w:r>
    <w:r w:rsidRPr="00712311">
      <w:rPr>
        <w:sz w:val="20"/>
      </w:rPr>
      <w:t>.rs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042EAF">
      <w:rPr>
        <w:noProof/>
      </w:rPr>
      <w:t>118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16CC72" w14:textId="77777777" w:rsidR="00BD3F71" w:rsidRDefault="00BD3F71" w:rsidP="001C68A4">
      <w:r>
        <w:separator/>
      </w:r>
    </w:p>
  </w:footnote>
  <w:footnote w:type="continuationSeparator" w:id="0">
    <w:p w14:paraId="0D03F906" w14:textId="77777777" w:rsidR="00BD3F71" w:rsidRDefault="00BD3F71" w:rsidP="001C68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226627" w14:textId="32888FED" w:rsidR="009216B1" w:rsidRDefault="00042EAF">
    <w:pPr>
      <w:pStyle w:val="Header"/>
    </w:pPr>
    <w:r>
      <w:pict w14:anchorId="3495E39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6.65pt;height:108pt">
          <v:imagedata r:id="rId1" o:title="ZAGLAVLJE - JKP Prostor-Trg cara Lazara novi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25" w:type="dxa"/>
      <w:tblInd w:w="250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8394"/>
      <w:gridCol w:w="1831"/>
    </w:tblGrid>
    <w:tr w:rsidR="00F42EA3" w:rsidRPr="00B91E0B" w14:paraId="633B02E4" w14:textId="77777777" w:rsidTr="00BF66BB">
      <w:trPr>
        <w:trHeight w:val="1133"/>
      </w:trPr>
      <w:tc>
        <w:tcPr>
          <w:tcW w:w="8161" w:type="dxa"/>
          <w:vAlign w:val="center"/>
        </w:tcPr>
        <w:p w14:paraId="31A3A99D" w14:textId="77777777" w:rsidR="00F42EA3" w:rsidRPr="00B91E0B" w:rsidRDefault="00F42EA3" w:rsidP="00B91E0B">
          <w:pPr>
            <w:pStyle w:val="Header"/>
            <w:jc w:val="center"/>
            <w:rPr>
              <w:bCs/>
              <w:lang w:val="sr-Cyrl-CS"/>
            </w:rPr>
          </w:pPr>
          <w:r w:rsidRPr="00B91E0B">
            <w:rPr>
              <w:bCs/>
              <w:lang w:val="sr-Cyrl-CS"/>
            </w:rPr>
            <w:t>ЈАВНО КОМУНАЛНО ПРЕДУЗЕЋЕ „ПРОСТОР“ СОМБОР</w:t>
          </w:r>
        </w:p>
        <w:p w14:paraId="6EAEB610" w14:textId="77777777" w:rsidR="00F42EA3" w:rsidRPr="00B91E0B" w:rsidRDefault="00F42EA3" w:rsidP="002B0E85">
          <w:pPr>
            <w:pStyle w:val="Header"/>
            <w:jc w:val="center"/>
            <w:rPr>
              <w:b/>
              <w:bCs/>
              <w:lang w:val="sr-Cyrl-CS"/>
            </w:rPr>
          </w:pPr>
          <w:r>
            <w:rPr>
              <w:bCs/>
              <w:lang w:val="sr-Cyrl-CS"/>
            </w:rPr>
            <w:t>Трг цара Лазара 1</w:t>
          </w:r>
          <w:r w:rsidRPr="00B91E0B">
            <w:rPr>
              <w:bCs/>
              <w:lang w:val="sr-Cyrl-CS"/>
            </w:rPr>
            <w:t>, 2500</w:t>
          </w:r>
          <w:r>
            <w:rPr>
              <w:bCs/>
              <w:lang w:val="sr-Cyrl-CS"/>
            </w:rPr>
            <w:t>0</w:t>
          </w:r>
          <w:r w:rsidRPr="00B91E0B">
            <w:rPr>
              <w:bCs/>
              <w:lang w:val="sr-Cyrl-CS"/>
            </w:rPr>
            <w:t xml:space="preserve"> Сомбор</w:t>
          </w:r>
        </w:p>
      </w:tc>
      <w:tc>
        <w:tcPr>
          <w:tcW w:w="1780" w:type="dxa"/>
          <w:vAlign w:val="center"/>
        </w:tcPr>
        <w:p w14:paraId="3F8B6F56" w14:textId="0AA78226" w:rsidR="00F42EA3" w:rsidRPr="00B91E0B" w:rsidRDefault="00F42EA3" w:rsidP="00B91E0B">
          <w:pPr>
            <w:pStyle w:val="Header"/>
          </w:pPr>
          <w:r>
            <w:rPr>
              <w:noProof/>
            </w:rPr>
            <w:drawing>
              <wp:inline distT="0" distB="0" distL="0" distR="0" wp14:anchorId="2743B090" wp14:editId="3FA899E8">
                <wp:extent cx="552450" cy="552450"/>
                <wp:effectExtent l="0" t="0" r="0" b="0"/>
                <wp:docPr id="7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52450" cy="5524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69EADE0F" w14:textId="77777777" w:rsidR="00F42EA3" w:rsidRPr="00B91E0B" w:rsidRDefault="00F42EA3" w:rsidP="00B91E0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" w15:restartNumberingAfterBreak="0">
    <w:nsid w:val="00000005"/>
    <w:multiLevelType w:val="multilevel"/>
    <w:tmpl w:val="CD502DCC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color w:val="aut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00000015"/>
    <w:multiLevelType w:val="multilevel"/>
    <w:tmpl w:val="00000015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1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2" w15:restartNumberingAfterBreak="0">
    <w:nsid w:val="00000019"/>
    <w:multiLevelType w:val="multilevel"/>
    <w:tmpl w:val="00000019"/>
    <w:name w:val="WW8Num25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0000001B"/>
    <w:multiLevelType w:val="multilevel"/>
    <w:tmpl w:val="0000001B"/>
    <w:name w:val="WW8Num27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00F26B09"/>
    <w:multiLevelType w:val="hybridMultilevel"/>
    <w:tmpl w:val="46BE60CA"/>
    <w:lvl w:ilvl="0" w:tplc="04090003">
      <w:start w:val="1"/>
      <w:numFmt w:val="bullet"/>
      <w:lvlText w:val="o"/>
      <w:lvlJc w:val="left"/>
      <w:pPr>
        <w:ind w:left="3556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42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9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1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8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5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16" w:hanging="360"/>
      </w:pPr>
      <w:rPr>
        <w:rFonts w:ascii="Wingdings" w:hAnsi="Wingdings" w:hint="default"/>
      </w:rPr>
    </w:lvl>
  </w:abstractNum>
  <w:abstractNum w:abstractNumId="16" w15:restartNumberingAfterBreak="0">
    <w:nsid w:val="04C248D6"/>
    <w:multiLevelType w:val="hybridMultilevel"/>
    <w:tmpl w:val="D638B4D2"/>
    <w:lvl w:ilvl="0" w:tplc="0409000B">
      <w:start w:val="1"/>
      <w:numFmt w:val="bullet"/>
      <w:lvlText w:val=""/>
      <w:lvlJc w:val="left"/>
      <w:pPr>
        <w:ind w:left="151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7" w15:restartNumberingAfterBreak="0">
    <w:nsid w:val="06A8782B"/>
    <w:multiLevelType w:val="hybridMultilevel"/>
    <w:tmpl w:val="DD30146A"/>
    <w:lvl w:ilvl="0" w:tplc="040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8" w15:restartNumberingAfterBreak="0">
    <w:nsid w:val="08B8345D"/>
    <w:multiLevelType w:val="hybridMultilevel"/>
    <w:tmpl w:val="11F2DA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D6F7B91"/>
    <w:multiLevelType w:val="hybridMultilevel"/>
    <w:tmpl w:val="56160FF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0DB918BC"/>
    <w:multiLevelType w:val="hybridMultilevel"/>
    <w:tmpl w:val="45704494"/>
    <w:lvl w:ilvl="0" w:tplc="040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0E5E5A92"/>
    <w:multiLevelType w:val="hybridMultilevel"/>
    <w:tmpl w:val="AF5E1872"/>
    <w:lvl w:ilvl="0" w:tplc="040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2" w15:restartNumberingAfterBreak="0">
    <w:nsid w:val="0E964CA0"/>
    <w:multiLevelType w:val="hybridMultilevel"/>
    <w:tmpl w:val="846493B4"/>
    <w:lvl w:ilvl="0" w:tplc="FB4E7CE2">
      <w:start w:val="1"/>
      <w:numFmt w:val="decimal"/>
      <w:pStyle w:val="Heading"/>
      <w:lvlText w:val="%1.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13264EFE"/>
    <w:multiLevelType w:val="hybridMultilevel"/>
    <w:tmpl w:val="3ADEE666"/>
    <w:lvl w:ilvl="0" w:tplc="FAB47A38">
      <w:numFmt w:val="bullet"/>
      <w:lvlText w:val="-"/>
      <w:lvlJc w:val="left"/>
      <w:pPr>
        <w:ind w:left="720" w:hanging="360"/>
      </w:pPr>
      <w:rPr>
        <w:rFonts w:ascii="Verdana" w:eastAsia="Lucida Sans Unicode" w:hAnsi="Verdana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4D73E25"/>
    <w:multiLevelType w:val="hybridMultilevel"/>
    <w:tmpl w:val="8CB68B3A"/>
    <w:lvl w:ilvl="0" w:tplc="08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1596581A"/>
    <w:multiLevelType w:val="hybridMultilevel"/>
    <w:tmpl w:val="513827DA"/>
    <w:lvl w:ilvl="0" w:tplc="04090005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4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86" w:hanging="360"/>
      </w:pPr>
      <w:rPr>
        <w:rFonts w:ascii="Wingdings" w:hAnsi="Wingdings" w:hint="default"/>
      </w:rPr>
    </w:lvl>
  </w:abstractNum>
  <w:abstractNum w:abstractNumId="26" w15:restartNumberingAfterBreak="0">
    <w:nsid w:val="170B3E8D"/>
    <w:multiLevelType w:val="multilevel"/>
    <w:tmpl w:val="D59A108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1CFC1945"/>
    <w:multiLevelType w:val="hybridMultilevel"/>
    <w:tmpl w:val="A22AD3C0"/>
    <w:lvl w:ilvl="0" w:tplc="A3DCBF84">
      <w:start w:val="2"/>
      <w:numFmt w:val="bullet"/>
      <w:lvlText w:val=""/>
      <w:lvlJc w:val="left"/>
      <w:pPr>
        <w:ind w:left="720" w:hanging="360"/>
      </w:pPr>
      <w:rPr>
        <w:rFonts w:ascii="Symbol" w:eastAsia="Lucida Sans Unicode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9141675"/>
    <w:multiLevelType w:val="hybridMultilevel"/>
    <w:tmpl w:val="6BDE952E"/>
    <w:lvl w:ilvl="0" w:tplc="4E629FB0">
      <w:start w:val="1"/>
      <w:numFmt w:val="bullet"/>
      <w:lvlText w:val="o"/>
      <w:lvlJc w:val="left"/>
      <w:pPr>
        <w:ind w:left="2138" w:hanging="360"/>
      </w:pPr>
      <w:rPr>
        <w:rFonts w:ascii="Courier New" w:hAnsi="Courier New" w:cs="Courier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9" w15:restartNumberingAfterBreak="0">
    <w:nsid w:val="29752D3F"/>
    <w:multiLevelType w:val="multilevel"/>
    <w:tmpl w:val="E7A2D4D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2A147C30"/>
    <w:multiLevelType w:val="hybridMultilevel"/>
    <w:tmpl w:val="3E20A7B4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2A1A72C1"/>
    <w:multiLevelType w:val="hybridMultilevel"/>
    <w:tmpl w:val="E7A41C22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D1A6A8B"/>
    <w:multiLevelType w:val="hybridMultilevel"/>
    <w:tmpl w:val="31C2652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2EC15675"/>
    <w:multiLevelType w:val="hybridMultilevel"/>
    <w:tmpl w:val="2C8C50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07A6EF7"/>
    <w:multiLevelType w:val="hybridMultilevel"/>
    <w:tmpl w:val="AE3489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3115424B"/>
    <w:multiLevelType w:val="hybridMultilevel"/>
    <w:tmpl w:val="3A7291A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6C7411E"/>
    <w:multiLevelType w:val="multilevel"/>
    <w:tmpl w:val="4C42EEA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7" w15:restartNumberingAfterBreak="0">
    <w:nsid w:val="3B9C00E3"/>
    <w:multiLevelType w:val="hybridMultilevel"/>
    <w:tmpl w:val="806C4C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010664A"/>
    <w:multiLevelType w:val="hybridMultilevel"/>
    <w:tmpl w:val="E60E57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40EE1DE1"/>
    <w:multiLevelType w:val="hybridMultilevel"/>
    <w:tmpl w:val="ECA0620A"/>
    <w:lvl w:ilvl="0" w:tplc="14C2DDF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1232701"/>
    <w:multiLevelType w:val="hybridMultilevel"/>
    <w:tmpl w:val="2F261FB8"/>
    <w:lvl w:ilvl="0" w:tplc="0000000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24E5DF9"/>
    <w:multiLevelType w:val="hybridMultilevel"/>
    <w:tmpl w:val="E86E6B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4A65C98"/>
    <w:multiLevelType w:val="hybridMultilevel"/>
    <w:tmpl w:val="1CFE835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4751419E"/>
    <w:multiLevelType w:val="hybridMultilevel"/>
    <w:tmpl w:val="1F08BC8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AF449F0"/>
    <w:multiLevelType w:val="hybridMultilevel"/>
    <w:tmpl w:val="5206008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ED46637"/>
    <w:multiLevelType w:val="hybridMultilevel"/>
    <w:tmpl w:val="C0B6BAD4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532E564C"/>
    <w:multiLevelType w:val="hybridMultilevel"/>
    <w:tmpl w:val="BC2A3E4A"/>
    <w:lvl w:ilvl="0" w:tplc="04090003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47" w15:restartNumberingAfterBreak="0">
    <w:nsid w:val="55E61C75"/>
    <w:multiLevelType w:val="hybridMultilevel"/>
    <w:tmpl w:val="E5582330"/>
    <w:lvl w:ilvl="0" w:tplc="D054CB26">
      <w:start w:val="1"/>
      <w:numFmt w:val="bullet"/>
      <w:lvlText w:val="❀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817436C"/>
    <w:multiLevelType w:val="multilevel"/>
    <w:tmpl w:val="70A28716"/>
    <w:styleLink w:val="WWNum43"/>
    <w:lvl w:ilvl="0">
      <w:numFmt w:val="bullet"/>
      <w:lvlText w:val=""/>
      <w:lvlJc w:val="right"/>
      <w:pPr>
        <w:ind w:left="785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50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22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4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6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8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10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82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45" w:hanging="360"/>
      </w:pPr>
      <w:rPr>
        <w:rFonts w:ascii="Wingdings" w:hAnsi="Wingdings"/>
      </w:rPr>
    </w:lvl>
  </w:abstractNum>
  <w:abstractNum w:abstractNumId="49" w15:restartNumberingAfterBreak="0">
    <w:nsid w:val="5C3E0AA5"/>
    <w:multiLevelType w:val="hybridMultilevel"/>
    <w:tmpl w:val="DF4AC548"/>
    <w:lvl w:ilvl="0" w:tplc="040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FAC0312"/>
    <w:multiLevelType w:val="hybridMultilevel"/>
    <w:tmpl w:val="D63C6C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63160EBF"/>
    <w:multiLevelType w:val="hybridMultilevel"/>
    <w:tmpl w:val="9EFCDBD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3B14A34"/>
    <w:multiLevelType w:val="hybridMultilevel"/>
    <w:tmpl w:val="734E0850"/>
    <w:lvl w:ilvl="0" w:tplc="32EE2B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44FDCA">
      <w:numFmt w:val="bullet"/>
      <w:lvlText w:val="-"/>
      <w:lvlJc w:val="left"/>
      <w:pPr>
        <w:ind w:left="2220" w:hanging="360"/>
      </w:pPr>
      <w:rPr>
        <w:rFonts w:ascii="Verdana" w:eastAsia="Arial Unicode MS" w:hAnsi="Verdana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3" w15:restartNumberingAfterBreak="0">
    <w:nsid w:val="65007D3B"/>
    <w:multiLevelType w:val="hybridMultilevel"/>
    <w:tmpl w:val="4776C962"/>
    <w:lvl w:ilvl="0" w:tplc="040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54" w15:restartNumberingAfterBreak="0">
    <w:nsid w:val="6745051F"/>
    <w:multiLevelType w:val="hybridMultilevel"/>
    <w:tmpl w:val="CFA6C5A6"/>
    <w:lvl w:ilvl="0" w:tplc="E7EE33CE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79208FF"/>
    <w:multiLevelType w:val="multilevel"/>
    <w:tmpl w:val="BD1C4FC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6" w15:restartNumberingAfterBreak="0">
    <w:nsid w:val="6F05691F"/>
    <w:multiLevelType w:val="hybridMultilevel"/>
    <w:tmpl w:val="E6B448C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F1006EF"/>
    <w:multiLevelType w:val="hybridMultilevel"/>
    <w:tmpl w:val="5C5EFA98"/>
    <w:lvl w:ilvl="0" w:tplc="0409000B">
      <w:start w:val="1"/>
      <w:numFmt w:val="bullet"/>
      <w:lvlText w:val=""/>
      <w:lvlJc w:val="left"/>
      <w:pPr>
        <w:ind w:left="213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8" w15:restartNumberingAfterBreak="0">
    <w:nsid w:val="6FE03DBF"/>
    <w:multiLevelType w:val="hybridMultilevel"/>
    <w:tmpl w:val="257435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30722BB"/>
    <w:multiLevelType w:val="hybridMultilevel"/>
    <w:tmpl w:val="41140E1E"/>
    <w:lvl w:ilvl="0" w:tplc="85B26F38">
      <w:start w:val="1"/>
      <w:numFmt w:val="bullet"/>
      <w:lvlText w:val=""/>
      <w:lvlJc w:val="right"/>
      <w:pPr>
        <w:ind w:left="7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60" w15:restartNumberingAfterBreak="0">
    <w:nsid w:val="730B3A91"/>
    <w:multiLevelType w:val="hybridMultilevel"/>
    <w:tmpl w:val="074EB916"/>
    <w:lvl w:ilvl="0" w:tplc="D054CB26">
      <w:start w:val="1"/>
      <w:numFmt w:val="bullet"/>
      <w:lvlText w:val="❀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E0D10BF"/>
    <w:multiLevelType w:val="hybridMultilevel"/>
    <w:tmpl w:val="E4563F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FEB3D9B"/>
    <w:multiLevelType w:val="hybridMultilevel"/>
    <w:tmpl w:val="235CE2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6"/>
  </w:num>
  <w:num w:numId="3">
    <w:abstractNumId w:val="36"/>
  </w:num>
  <w:num w:numId="4">
    <w:abstractNumId w:val="35"/>
  </w:num>
  <w:num w:numId="5">
    <w:abstractNumId w:val="52"/>
  </w:num>
  <w:num w:numId="6">
    <w:abstractNumId w:val="56"/>
  </w:num>
  <w:num w:numId="7">
    <w:abstractNumId w:val="20"/>
  </w:num>
  <w:num w:numId="8">
    <w:abstractNumId w:val="18"/>
  </w:num>
  <w:num w:numId="9">
    <w:abstractNumId w:val="40"/>
  </w:num>
  <w:num w:numId="10">
    <w:abstractNumId w:val="46"/>
  </w:num>
  <w:num w:numId="11">
    <w:abstractNumId w:val="21"/>
  </w:num>
  <w:num w:numId="12">
    <w:abstractNumId w:val="51"/>
  </w:num>
  <w:num w:numId="13">
    <w:abstractNumId w:val="41"/>
  </w:num>
  <w:num w:numId="14">
    <w:abstractNumId w:val="45"/>
  </w:num>
  <w:num w:numId="15">
    <w:abstractNumId w:val="17"/>
  </w:num>
  <w:num w:numId="16">
    <w:abstractNumId w:val="53"/>
  </w:num>
  <w:num w:numId="17">
    <w:abstractNumId w:val="33"/>
  </w:num>
  <w:num w:numId="18">
    <w:abstractNumId w:val="28"/>
  </w:num>
  <w:num w:numId="19">
    <w:abstractNumId w:val="62"/>
  </w:num>
  <w:num w:numId="20">
    <w:abstractNumId w:val="39"/>
  </w:num>
  <w:num w:numId="21">
    <w:abstractNumId w:val="37"/>
  </w:num>
  <w:num w:numId="22">
    <w:abstractNumId w:val="42"/>
  </w:num>
  <w:num w:numId="23">
    <w:abstractNumId w:val="34"/>
  </w:num>
  <w:num w:numId="24">
    <w:abstractNumId w:val="50"/>
  </w:num>
  <w:num w:numId="25">
    <w:abstractNumId w:val="44"/>
  </w:num>
  <w:num w:numId="26">
    <w:abstractNumId w:val="49"/>
  </w:num>
  <w:num w:numId="27">
    <w:abstractNumId w:val="58"/>
  </w:num>
  <w:num w:numId="28">
    <w:abstractNumId w:val="54"/>
  </w:num>
  <w:num w:numId="29">
    <w:abstractNumId w:val="47"/>
  </w:num>
  <w:num w:numId="30">
    <w:abstractNumId w:val="60"/>
  </w:num>
  <w:num w:numId="31">
    <w:abstractNumId w:val="19"/>
  </w:num>
  <w:num w:numId="32">
    <w:abstractNumId w:val="43"/>
  </w:num>
  <w:num w:numId="33">
    <w:abstractNumId w:val="27"/>
  </w:num>
  <w:num w:numId="34">
    <w:abstractNumId w:val="24"/>
  </w:num>
  <w:num w:numId="35">
    <w:abstractNumId w:val="57"/>
  </w:num>
  <w:num w:numId="36">
    <w:abstractNumId w:val="15"/>
  </w:num>
  <w:num w:numId="37">
    <w:abstractNumId w:val="38"/>
  </w:num>
  <w:num w:numId="38">
    <w:abstractNumId w:val="23"/>
  </w:num>
  <w:num w:numId="39">
    <w:abstractNumId w:val="55"/>
  </w:num>
  <w:num w:numId="40">
    <w:abstractNumId w:val="25"/>
  </w:num>
  <w:num w:numId="41">
    <w:abstractNumId w:val="32"/>
  </w:num>
  <w:num w:numId="42">
    <w:abstractNumId w:val="30"/>
  </w:num>
  <w:num w:numId="43">
    <w:abstractNumId w:val="59"/>
  </w:num>
  <w:num w:numId="44">
    <w:abstractNumId w:val="48"/>
  </w:num>
  <w:num w:numId="45">
    <w:abstractNumId w:val="61"/>
  </w:num>
  <w:num w:numId="46">
    <w:abstractNumId w:val="26"/>
  </w:num>
  <w:num w:numId="47">
    <w:abstractNumId w:val="31"/>
  </w:num>
  <w:num w:numId="48">
    <w:abstractNumId w:val="29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embedSystemFont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 style="mso-position-vertical-relative:line" fill="f" fillcolor="white" stroke="f">
      <v:fill color="white" on="f"/>
      <v:stroke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3049"/>
    <w:rsid w:val="000013C1"/>
    <w:rsid w:val="00001DA9"/>
    <w:rsid w:val="00003358"/>
    <w:rsid w:val="000033E7"/>
    <w:rsid w:val="000033F3"/>
    <w:rsid w:val="00003685"/>
    <w:rsid w:val="00004236"/>
    <w:rsid w:val="000049D3"/>
    <w:rsid w:val="00004CD7"/>
    <w:rsid w:val="00005A5B"/>
    <w:rsid w:val="00005B76"/>
    <w:rsid w:val="0000627E"/>
    <w:rsid w:val="00006CD7"/>
    <w:rsid w:val="000070C6"/>
    <w:rsid w:val="000076FC"/>
    <w:rsid w:val="00007BC3"/>
    <w:rsid w:val="00010A88"/>
    <w:rsid w:val="00010DF4"/>
    <w:rsid w:val="00010F5E"/>
    <w:rsid w:val="000110BB"/>
    <w:rsid w:val="000116B9"/>
    <w:rsid w:val="000117CD"/>
    <w:rsid w:val="000123E4"/>
    <w:rsid w:val="0001264F"/>
    <w:rsid w:val="000128BD"/>
    <w:rsid w:val="00012C9F"/>
    <w:rsid w:val="00012D1E"/>
    <w:rsid w:val="000135A8"/>
    <w:rsid w:val="00013EB9"/>
    <w:rsid w:val="00015607"/>
    <w:rsid w:val="00015B47"/>
    <w:rsid w:val="0001643A"/>
    <w:rsid w:val="00016A44"/>
    <w:rsid w:val="00016DFF"/>
    <w:rsid w:val="00017099"/>
    <w:rsid w:val="0001749C"/>
    <w:rsid w:val="00017CD4"/>
    <w:rsid w:val="00020468"/>
    <w:rsid w:val="000208D0"/>
    <w:rsid w:val="00021B81"/>
    <w:rsid w:val="00021C79"/>
    <w:rsid w:val="00021F14"/>
    <w:rsid w:val="00021F8C"/>
    <w:rsid w:val="000239F8"/>
    <w:rsid w:val="00024456"/>
    <w:rsid w:val="00024520"/>
    <w:rsid w:val="00024A51"/>
    <w:rsid w:val="00024DC1"/>
    <w:rsid w:val="0002553C"/>
    <w:rsid w:val="00026786"/>
    <w:rsid w:val="000268E1"/>
    <w:rsid w:val="00026D10"/>
    <w:rsid w:val="000272E3"/>
    <w:rsid w:val="000311AB"/>
    <w:rsid w:val="000318E1"/>
    <w:rsid w:val="000321EB"/>
    <w:rsid w:val="00032E57"/>
    <w:rsid w:val="00033107"/>
    <w:rsid w:val="000331A2"/>
    <w:rsid w:val="00034164"/>
    <w:rsid w:val="00034734"/>
    <w:rsid w:val="0003581C"/>
    <w:rsid w:val="00036006"/>
    <w:rsid w:val="00036DDB"/>
    <w:rsid w:val="0003702B"/>
    <w:rsid w:val="00040153"/>
    <w:rsid w:val="000401DC"/>
    <w:rsid w:val="000407BA"/>
    <w:rsid w:val="00040BA5"/>
    <w:rsid w:val="00041C66"/>
    <w:rsid w:val="000424CC"/>
    <w:rsid w:val="00042EAF"/>
    <w:rsid w:val="00042EB7"/>
    <w:rsid w:val="0004334D"/>
    <w:rsid w:val="00043AC4"/>
    <w:rsid w:val="00043BBE"/>
    <w:rsid w:val="00043F1C"/>
    <w:rsid w:val="00044EFE"/>
    <w:rsid w:val="00045606"/>
    <w:rsid w:val="000468E8"/>
    <w:rsid w:val="00046E3C"/>
    <w:rsid w:val="00047153"/>
    <w:rsid w:val="00047828"/>
    <w:rsid w:val="00047C4A"/>
    <w:rsid w:val="00052647"/>
    <w:rsid w:val="00053E28"/>
    <w:rsid w:val="0005452B"/>
    <w:rsid w:val="000557B2"/>
    <w:rsid w:val="00055F7E"/>
    <w:rsid w:val="0005611B"/>
    <w:rsid w:val="00056176"/>
    <w:rsid w:val="00056F31"/>
    <w:rsid w:val="0005788D"/>
    <w:rsid w:val="00057961"/>
    <w:rsid w:val="00060A53"/>
    <w:rsid w:val="0006185F"/>
    <w:rsid w:val="000623AB"/>
    <w:rsid w:val="000625F9"/>
    <w:rsid w:val="00063A4D"/>
    <w:rsid w:val="00063B97"/>
    <w:rsid w:val="00063E9B"/>
    <w:rsid w:val="00064897"/>
    <w:rsid w:val="00065104"/>
    <w:rsid w:val="000658C9"/>
    <w:rsid w:val="0006595A"/>
    <w:rsid w:val="00065AC4"/>
    <w:rsid w:val="000701FE"/>
    <w:rsid w:val="00070629"/>
    <w:rsid w:val="00070CC1"/>
    <w:rsid w:val="00070DE1"/>
    <w:rsid w:val="00071148"/>
    <w:rsid w:val="000716B7"/>
    <w:rsid w:val="0007274D"/>
    <w:rsid w:val="000729EA"/>
    <w:rsid w:val="00073056"/>
    <w:rsid w:val="00074631"/>
    <w:rsid w:val="0007469C"/>
    <w:rsid w:val="000747EC"/>
    <w:rsid w:val="00074A69"/>
    <w:rsid w:val="0007502E"/>
    <w:rsid w:val="0007640A"/>
    <w:rsid w:val="0007650D"/>
    <w:rsid w:val="00076579"/>
    <w:rsid w:val="00077171"/>
    <w:rsid w:val="00077874"/>
    <w:rsid w:val="000778BF"/>
    <w:rsid w:val="000779CA"/>
    <w:rsid w:val="000802CA"/>
    <w:rsid w:val="00080B92"/>
    <w:rsid w:val="0008100E"/>
    <w:rsid w:val="0008115A"/>
    <w:rsid w:val="00082A32"/>
    <w:rsid w:val="00083A8C"/>
    <w:rsid w:val="0008472B"/>
    <w:rsid w:val="00084F6B"/>
    <w:rsid w:val="00085D82"/>
    <w:rsid w:val="00085EA6"/>
    <w:rsid w:val="000868DA"/>
    <w:rsid w:val="00087BA3"/>
    <w:rsid w:val="00087DAA"/>
    <w:rsid w:val="0009026F"/>
    <w:rsid w:val="000907E5"/>
    <w:rsid w:val="00090A13"/>
    <w:rsid w:val="0009215D"/>
    <w:rsid w:val="00092E86"/>
    <w:rsid w:val="00092EEB"/>
    <w:rsid w:val="000932B8"/>
    <w:rsid w:val="000934E8"/>
    <w:rsid w:val="000935B6"/>
    <w:rsid w:val="00094C08"/>
    <w:rsid w:val="00094E2A"/>
    <w:rsid w:val="00094F3B"/>
    <w:rsid w:val="0009579B"/>
    <w:rsid w:val="000958AA"/>
    <w:rsid w:val="00096448"/>
    <w:rsid w:val="00096D0E"/>
    <w:rsid w:val="00097D00"/>
    <w:rsid w:val="000A01D1"/>
    <w:rsid w:val="000A1078"/>
    <w:rsid w:val="000A117F"/>
    <w:rsid w:val="000A16FB"/>
    <w:rsid w:val="000A1809"/>
    <w:rsid w:val="000A33AB"/>
    <w:rsid w:val="000A35DB"/>
    <w:rsid w:val="000A3823"/>
    <w:rsid w:val="000A38C3"/>
    <w:rsid w:val="000A399A"/>
    <w:rsid w:val="000A3C5C"/>
    <w:rsid w:val="000A3EDE"/>
    <w:rsid w:val="000A435D"/>
    <w:rsid w:val="000A4F5A"/>
    <w:rsid w:val="000A5CC5"/>
    <w:rsid w:val="000A69C3"/>
    <w:rsid w:val="000A6AB1"/>
    <w:rsid w:val="000A6C33"/>
    <w:rsid w:val="000B0516"/>
    <w:rsid w:val="000B055E"/>
    <w:rsid w:val="000B171D"/>
    <w:rsid w:val="000B1896"/>
    <w:rsid w:val="000B1A47"/>
    <w:rsid w:val="000B231B"/>
    <w:rsid w:val="000B2716"/>
    <w:rsid w:val="000B3DD1"/>
    <w:rsid w:val="000B5663"/>
    <w:rsid w:val="000B69AF"/>
    <w:rsid w:val="000B7B9C"/>
    <w:rsid w:val="000C0EB6"/>
    <w:rsid w:val="000C18BD"/>
    <w:rsid w:val="000C211C"/>
    <w:rsid w:val="000C2B20"/>
    <w:rsid w:val="000C3381"/>
    <w:rsid w:val="000C3B89"/>
    <w:rsid w:val="000C3F85"/>
    <w:rsid w:val="000C4C07"/>
    <w:rsid w:val="000C4CF1"/>
    <w:rsid w:val="000C50E5"/>
    <w:rsid w:val="000C59B4"/>
    <w:rsid w:val="000C5B91"/>
    <w:rsid w:val="000C6287"/>
    <w:rsid w:val="000C66B7"/>
    <w:rsid w:val="000C6700"/>
    <w:rsid w:val="000C72BD"/>
    <w:rsid w:val="000D0526"/>
    <w:rsid w:val="000D0854"/>
    <w:rsid w:val="000D0DDA"/>
    <w:rsid w:val="000D1B0C"/>
    <w:rsid w:val="000D1DFD"/>
    <w:rsid w:val="000D3351"/>
    <w:rsid w:val="000D4AD2"/>
    <w:rsid w:val="000D50C4"/>
    <w:rsid w:val="000D5841"/>
    <w:rsid w:val="000D5C97"/>
    <w:rsid w:val="000D64C9"/>
    <w:rsid w:val="000D7A4F"/>
    <w:rsid w:val="000E01C9"/>
    <w:rsid w:val="000E02AC"/>
    <w:rsid w:val="000E0339"/>
    <w:rsid w:val="000E04D3"/>
    <w:rsid w:val="000E10FF"/>
    <w:rsid w:val="000E1742"/>
    <w:rsid w:val="000E1932"/>
    <w:rsid w:val="000E1E7D"/>
    <w:rsid w:val="000E23FC"/>
    <w:rsid w:val="000E4549"/>
    <w:rsid w:val="000E47F7"/>
    <w:rsid w:val="000E4DFC"/>
    <w:rsid w:val="000E542E"/>
    <w:rsid w:val="000E5430"/>
    <w:rsid w:val="000E55B8"/>
    <w:rsid w:val="000E6EE4"/>
    <w:rsid w:val="000E7557"/>
    <w:rsid w:val="000E76FA"/>
    <w:rsid w:val="000F00F9"/>
    <w:rsid w:val="000F076B"/>
    <w:rsid w:val="000F0991"/>
    <w:rsid w:val="000F0C99"/>
    <w:rsid w:val="000F0CF3"/>
    <w:rsid w:val="000F297C"/>
    <w:rsid w:val="000F2ACC"/>
    <w:rsid w:val="000F2CF6"/>
    <w:rsid w:val="000F4510"/>
    <w:rsid w:val="000F4C66"/>
    <w:rsid w:val="000F53F0"/>
    <w:rsid w:val="000F5AE7"/>
    <w:rsid w:val="000F642B"/>
    <w:rsid w:val="000F6DFA"/>
    <w:rsid w:val="000F6E9A"/>
    <w:rsid w:val="000F74C9"/>
    <w:rsid w:val="000F7F53"/>
    <w:rsid w:val="000F7F93"/>
    <w:rsid w:val="00100421"/>
    <w:rsid w:val="00101630"/>
    <w:rsid w:val="001016B9"/>
    <w:rsid w:val="0010301E"/>
    <w:rsid w:val="00103429"/>
    <w:rsid w:val="00103A72"/>
    <w:rsid w:val="00103D50"/>
    <w:rsid w:val="00104098"/>
    <w:rsid w:val="00105071"/>
    <w:rsid w:val="00105A6D"/>
    <w:rsid w:val="001062EF"/>
    <w:rsid w:val="0010681D"/>
    <w:rsid w:val="00106E39"/>
    <w:rsid w:val="00107560"/>
    <w:rsid w:val="001075C2"/>
    <w:rsid w:val="00107E95"/>
    <w:rsid w:val="001100F9"/>
    <w:rsid w:val="00111114"/>
    <w:rsid w:val="0011120E"/>
    <w:rsid w:val="001116B3"/>
    <w:rsid w:val="00111F91"/>
    <w:rsid w:val="00112E2F"/>
    <w:rsid w:val="001135B5"/>
    <w:rsid w:val="00113808"/>
    <w:rsid w:val="00114B33"/>
    <w:rsid w:val="00115188"/>
    <w:rsid w:val="001162F4"/>
    <w:rsid w:val="001166E4"/>
    <w:rsid w:val="001167CE"/>
    <w:rsid w:val="00116B2C"/>
    <w:rsid w:val="001176D1"/>
    <w:rsid w:val="00117A09"/>
    <w:rsid w:val="00117FF0"/>
    <w:rsid w:val="0012174C"/>
    <w:rsid w:val="00121837"/>
    <w:rsid w:val="00123162"/>
    <w:rsid w:val="001238C1"/>
    <w:rsid w:val="001239C0"/>
    <w:rsid w:val="00123ABE"/>
    <w:rsid w:val="0012548E"/>
    <w:rsid w:val="001254CB"/>
    <w:rsid w:val="00125C41"/>
    <w:rsid w:val="00125D8F"/>
    <w:rsid w:val="00125E25"/>
    <w:rsid w:val="00126418"/>
    <w:rsid w:val="001266C0"/>
    <w:rsid w:val="0012769C"/>
    <w:rsid w:val="00127799"/>
    <w:rsid w:val="00127B14"/>
    <w:rsid w:val="00130AA6"/>
    <w:rsid w:val="00130ABD"/>
    <w:rsid w:val="00130DB9"/>
    <w:rsid w:val="00131520"/>
    <w:rsid w:val="00131537"/>
    <w:rsid w:val="0013175A"/>
    <w:rsid w:val="00131E11"/>
    <w:rsid w:val="00132569"/>
    <w:rsid w:val="0013322E"/>
    <w:rsid w:val="00134502"/>
    <w:rsid w:val="001348A6"/>
    <w:rsid w:val="00134E9C"/>
    <w:rsid w:val="001351C5"/>
    <w:rsid w:val="00135A49"/>
    <w:rsid w:val="00135CE9"/>
    <w:rsid w:val="00135D33"/>
    <w:rsid w:val="00136A7D"/>
    <w:rsid w:val="00136B0C"/>
    <w:rsid w:val="00137338"/>
    <w:rsid w:val="00140260"/>
    <w:rsid w:val="001410AB"/>
    <w:rsid w:val="00141CC2"/>
    <w:rsid w:val="00142033"/>
    <w:rsid w:val="00142548"/>
    <w:rsid w:val="00142A05"/>
    <w:rsid w:val="00142F1D"/>
    <w:rsid w:val="001435AE"/>
    <w:rsid w:val="00143C17"/>
    <w:rsid w:val="00143DB5"/>
    <w:rsid w:val="001443C0"/>
    <w:rsid w:val="001445AD"/>
    <w:rsid w:val="00144AA0"/>
    <w:rsid w:val="00144D9D"/>
    <w:rsid w:val="00144EC4"/>
    <w:rsid w:val="001456D7"/>
    <w:rsid w:val="00145DD3"/>
    <w:rsid w:val="001464CE"/>
    <w:rsid w:val="00146F62"/>
    <w:rsid w:val="001470EC"/>
    <w:rsid w:val="0014753F"/>
    <w:rsid w:val="00147778"/>
    <w:rsid w:val="00147FB4"/>
    <w:rsid w:val="001506A8"/>
    <w:rsid w:val="001508AE"/>
    <w:rsid w:val="00151F06"/>
    <w:rsid w:val="00152CFE"/>
    <w:rsid w:val="00152E30"/>
    <w:rsid w:val="00152F3D"/>
    <w:rsid w:val="00153459"/>
    <w:rsid w:val="00154B1A"/>
    <w:rsid w:val="0015579C"/>
    <w:rsid w:val="001558C2"/>
    <w:rsid w:val="00155AEC"/>
    <w:rsid w:val="00155D9F"/>
    <w:rsid w:val="00156114"/>
    <w:rsid w:val="001578FB"/>
    <w:rsid w:val="001600E4"/>
    <w:rsid w:val="00160369"/>
    <w:rsid w:val="00160613"/>
    <w:rsid w:val="001607F8"/>
    <w:rsid w:val="0016243A"/>
    <w:rsid w:val="00162B1C"/>
    <w:rsid w:val="00162B54"/>
    <w:rsid w:val="00163A3C"/>
    <w:rsid w:val="00163CF3"/>
    <w:rsid w:val="00163FB9"/>
    <w:rsid w:val="00165541"/>
    <w:rsid w:val="00166469"/>
    <w:rsid w:val="00166943"/>
    <w:rsid w:val="00167716"/>
    <w:rsid w:val="00167CAC"/>
    <w:rsid w:val="00167F4C"/>
    <w:rsid w:val="001705E4"/>
    <w:rsid w:val="0017132D"/>
    <w:rsid w:val="00171827"/>
    <w:rsid w:val="00171E2C"/>
    <w:rsid w:val="00172B69"/>
    <w:rsid w:val="00172F78"/>
    <w:rsid w:val="00173777"/>
    <w:rsid w:val="00173C07"/>
    <w:rsid w:val="00174582"/>
    <w:rsid w:val="00174711"/>
    <w:rsid w:val="001747E5"/>
    <w:rsid w:val="0017483D"/>
    <w:rsid w:val="00174A8D"/>
    <w:rsid w:val="00174AEC"/>
    <w:rsid w:val="00175040"/>
    <w:rsid w:val="00175F89"/>
    <w:rsid w:val="001767D0"/>
    <w:rsid w:val="00176ACE"/>
    <w:rsid w:val="00176F3C"/>
    <w:rsid w:val="0017711E"/>
    <w:rsid w:val="001772C9"/>
    <w:rsid w:val="00177418"/>
    <w:rsid w:val="00180E3B"/>
    <w:rsid w:val="00181372"/>
    <w:rsid w:val="001816A4"/>
    <w:rsid w:val="001820BE"/>
    <w:rsid w:val="00182AD9"/>
    <w:rsid w:val="00182D5D"/>
    <w:rsid w:val="00183B3B"/>
    <w:rsid w:val="00184180"/>
    <w:rsid w:val="001847BF"/>
    <w:rsid w:val="001858B5"/>
    <w:rsid w:val="0018599B"/>
    <w:rsid w:val="00185FA0"/>
    <w:rsid w:val="00186057"/>
    <w:rsid w:val="0018677C"/>
    <w:rsid w:val="001869AC"/>
    <w:rsid w:val="00186B70"/>
    <w:rsid w:val="001875EB"/>
    <w:rsid w:val="001876E0"/>
    <w:rsid w:val="00187BDD"/>
    <w:rsid w:val="00190A60"/>
    <w:rsid w:val="001916CA"/>
    <w:rsid w:val="00191D3E"/>
    <w:rsid w:val="00192EDF"/>
    <w:rsid w:val="00193364"/>
    <w:rsid w:val="0019371B"/>
    <w:rsid w:val="00193C21"/>
    <w:rsid w:val="001949D3"/>
    <w:rsid w:val="00194B6E"/>
    <w:rsid w:val="0019502A"/>
    <w:rsid w:val="00196197"/>
    <w:rsid w:val="0019657E"/>
    <w:rsid w:val="00196C3B"/>
    <w:rsid w:val="00197053"/>
    <w:rsid w:val="001979AA"/>
    <w:rsid w:val="00197A84"/>
    <w:rsid w:val="001A0348"/>
    <w:rsid w:val="001A06E1"/>
    <w:rsid w:val="001A08BA"/>
    <w:rsid w:val="001A0EF6"/>
    <w:rsid w:val="001A15FB"/>
    <w:rsid w:val="001A2973"/>
    <w:rsid w:val="001A2E2F"/>
    <w:rsid w:val="001A3556"/>
    <w:rsid w:val="001A4A95"/>
    <w:rsid w:val="001A4C0E"/>
    <w:rsid w:val="001A57BA"/>
    <w:rsid w:val="001A5A92"/>
    <w:rsid w:val="001A6128"/>
    <w:rsid w:val="001A613A"/>
    <w:rsid w:val="001A69AF"/>
    <w:rsid w:val="001A6EE6"/>
    <w:rsid w:val="001A7177"/>
    <w:rsid w:val="001A71CF"/>
    <w:rsid w:val="001A74DD"/>
    <w:rsid w:val="001A7B4F"/>
    <w:rsid w:val="001A7DAD"/>
    <w:rsid w:val="001B0B54"/>
    <w:rsid w:val="001B115B"/>
    <w:rsid w:val="001B2FD8"/>
    <w:rsid w:val="001B427F"/>
    <w:rsid w:val="001B47E1"/>
    <w:rsid w:val="001B49B0"/>
    <w:rsid w:val="001B4C6F"/>
    <w:rsid w:val="001B4D94"/>
    <w:rsid w:val="001B5159"/>
    <w:rsid w:val="001B67A7"/>
    <w:rsid w:val="001B7B6F"/>
    <w:rsid w:val="001B7DFF"/>
    <w:rsid w:val="001C0B58"/>
    <w:rsid w:val="001C161F"/>
    <w:rsid w:val="001C20CD"/>
    <w:rsid w:val="001C256A"/>
    <w:rsid w:val="001C2888"/>
    <w:rsid w:val="001C2B02"/>
    <w:rsid w:val="001C4B73"/>
    <w:rsid w:val="001C4C38"/>
    <w:rsid w:val="001C4E55"/>
    <w:rsid w:val="001C50B1"/>
    <w:rsid w:val="001C5679"/>
    <w:rsid w:val="001C580C"/>
    <w:rsid w:val="001C5FC9"/>
    <w:rsid w:val="001C67BA"/>
    <w:rsid w:val="001C68A4"/>
    <w:rsid w:val="001C7415"/>
    <w:rsid w:val="001C7D77"/>
    <w:rsid w:val="001D1332"/>
    <w:rsid w:val="001D13B6"/>
    <w:rsid w:val="001D1948"/>
    <w:rsid w:val="001D1991"/>
    <w:rsid w:val="001D2332"/>
    <w:rsid w:val="001D241E"/>
    <w:rsid w:val="001D249F"/>
    <w:rsid w:val="001D28FC"/>
    <w:rsid w:val="001D2A0B"/>
    <w:rsid w:val="001D314B"/>
    <w:rsid w:val="001D3786"/>
    <w:rsid w:val="001D37C3"/>
    <w:rsid w:val="001D3DF4"/>
    <w:rsid w:val="001D449A"/>
    <w:rsid w:val="001D4FA4"/>
    <w:rsid w:val="001D5197"/>
    <w:rsid w:val="001D556A"/>
    <w:rsid w:val="001D59D0"/>
    <w:rsid w:val="001D69A3"/>
    <w:rsid w:val="001D6B22"/>
    <w:rsid w:val="001D75B4"/>
    <w:rsid w:val="001E004F"/>
    <w:rsid w:val="001E03D2"/>
    <w:rsid w:val="001E0465"/>
    <w:rsid w:val="001E04D6"/>
    <w:rsid w:val="001E0C72"/>
    <w:rsid w:val="001E12B8"/>
    <w:rsid w:val="001E1D48"/>
    <w:rsid w:val="001E3572"/>
    <w:rsid w:val="001E36F0"/>
    <w:rsid w:val="001E38A8"/>
    <w:rsid w:val="001E3B9D"/>
    <w:rsid w:val="001E3DDB"/>
    <w:rsid w:val="001E5746"/>
    <w:rsid w:val="001E5FEA"/>
    <w:rsid w:val="001E6299"/>
    <w:rsid w:val="001E6556"/>
    <w:rsid w:val="001E7BB3"/>
    <w:rsid w:val="001F031F"/>
    <w:rsid w:val="001F0613"/>
    <w:rsid w:val="001F0C29"/>
    <w:rsid w:val="001F0CD9"/>
    <w:rsid w:val="001F12B9"/>
    <w:rsid w:val="001F167B"/>
    <w:rsid w:val="001F1A85"/>
    <w:rsid w:val="001F1B8D"/>
    <w:rsid w:val="001F1CF2"/>
    <w:rsid w:val="001F2121"/>
    <w:rsid w:val="001F21C7"/>
    <w:rsid w:val="001F2266"/>
    <w:rsid w:val="001F235A"/>
    <w:rsid w:val="001F26B2"/>
    <w:rsid w:val="001F26CF"/>
    <w:rsid w:val="001F2D63"/>
    <w:rsid w:val="001F2E62"/>
    <w:rsid w:val="001F33E7"/>
    <w:rsid w:val="001F3CE9"/>
    <w:rsid w:val="001F3E88"/>
    <w:rsid w:val="001F42C4"/>
    <w:rsid w:val="001F445B"/>
    <w:rsid w:val="001F4797"/>
    <w:rsid w:val="001F49C5"/>
    <w:rsid w:val="001F51B0"/>
    <w:rsid w:val="001F56CA"/>
    <w:rsid w:val="001F5BD2"/>
    <w:rsid w:val="001F5FDC"/>
    <w:rsid w:val="001F68A1"/>
    <w:rsid w:val="001F696E"/>
    <w:rsid w:val="001F6A25"/>
    <w:rsid w:val="001F7B0A"/>
    <w:rsid w:val="0020011A"/>
    <w:rsid w:val="00200219"/>
    <w:rsid w:val="002005EF"/>
    <w:rsid w:val="00201C8A"/>
    <w:rsid w:val="00201DE0"/>
    <w:rsid w:val="00202D30"/>
    <w:rsid w:val="00203334"/>
    <w:rsid w:val="00203653"/>
    <w:rsid w:val="002037DE"/>
    <w:rsid w:val="00203BF6"/>
    <w:rsid w:val="00203D6B"/>
    <w:rsid w:val="00204E95"/>
    <w:rsid w:val="002056DF"/>
    <w:rsid w:val="002058E2"/>
    <w:rsid w:val="00205A97"/>
    <w:rsid w:val="00205ADF"/>
    <w:rsid w:val="00205CD4"/>
    <w:rsid w:val="00205DE7"/>
    <w:rsid w:val="00205F26"/>
    <w:rsid w:val="00206C87"/>
    <w:rsid w:val="00206E47"/>
    <w:rsid w:val="00207758"/>
    <w:rsid w:val="0020790E"/>
    <w:rsid w:val="00207E03"/>
    <w:rsid w:val="00207FD1"/>
    <w:rsid w:val="002101C6"/>
    <w:rsid w:val="002106B7"/>
    <w:rsid w:val="00210737"/>
    <w:rsid w:val="00210C59"/>
    <w:rsid w:val="00211212"/>
    <w:rsid w:val="0021134B"/>
    <w:rsid w:val="00211E78"/>
    <w:rsid w:val="002122B9"/>
    <w:rsid w:val="002122D3"/>
    <w:rsid w:val="002122F5"/>
    <w:rsid w:val="0021257B"/>
    <w:rsid w:val="00212587"/>
    <w:rsid w:val="00212CDE"/>
    <w:rsid w:val="00212FAE"/>
    <w:rsid w:val="002145BB"/>
    <w:rsid w:val="00216B80"/>
    <w:rsid w:val="00217C64"/>
    <w:rsid w:val="00217D37"/>
    <w:rsid w:val="00217DFE"/>
    <w:rsid w:val="00220150"/>
    <w:rsid w:val="002205FD"/>
    <w:rsid w:val="0022239A"/>
    <w:rsid w:val="00222F1D"/>
    <w:rsid w:val="00223392"/>
    <w:rsid w:val="00223D50"/>
    <w:rsid w:val="00225AA2"/>
    <w:rsid w:val="00225C5B"/>
    <w:rsid w:val="00225E87"/>
    <w:rsid w:val="00226C53"/>
    <w:rsid w:val="00227C7A"/>
    <w:rsid w:val="00230ABB"/>
    <w:rsid w:val="00231BAF"/>
    <w:rsid w:val="00231BFF"/>
    <w:rsid w:val="00231D1C"/>
    <w:rsid w:val="00231E54"/>
    <w:rsid w:val="00232CA8"/>
    <w:rsid w:val="00232ECE"/>
    <w:rsid w:val="00233A55"/>
    <w:rsid w:val="002345CB"/>
    <w:rsid w:val="00234E13"/>
    <w:rsid w:val="00235207"/>
    <w:rsid w:val="002355DB"/>
    <w:rsid w:val="00236111"/>
    <w:rsid w:val="0023743B"/>
    <w:rsid w:val="00237543"/>
    <w:rsid w:val="0024030F"/>
    <w:rsid w:val="00240BFA"/>
    <w:rsid w:val="00240DB6"/>
    <w:rsid w:val="002411DB"/>
    <w:rsid w:val="0024133E"/>
    <w:rsid w:val="00241B2C"/>
    <w:rsid w:val="00241E3C"/>
    <w:rsid w:val="00242A7A"/>
    <w:rsid w:val="00242D82"/>
    <w:rsid w:val="00243FB4"/>
    <w:rsid w:val="002448B8"/>
    <w:rsid w:val="00244CD6"/>
    <w:rsid w:val="00244D90"/>
    <w:rsid w:val="002461C7"/>
    <w:rsid w:val="00246E35"/>
    <w:rsid w:val="00247603"/>
    <w:rsid w:val="00247A3A"/>
    <w:rsid w:val="00247A55"/>
    <w:rsid w:val="00250207"/>
    <w:rsid w:val="00250615"/>
    <w:rsid w:val="002509B6"/>
    <w:rsid w:val="0025171E"/>
    <w:rsid w:val="002517F6"/>
    <w:rsid w:val="00251ADE"/>
    <w:rsid w:val="00252821"/>
    <w:rsid w:val="002528E3"/>
    <w:rsid w:val="00254101"/>
    <w:rsid w:val="00254202"/>
    <w:rsid w:val="00254356"/>
    <w:rsid w:val="002547A0"/>
    <w:rsid w:val="00254DD6"/>
    <w:rsid w:val="00254F55"/>
    <w:rsid w:val="00255150"/>
    <w:rsid w:val="002551EF"/>
    <w:rsid w:val="002553E9"/>
    <w:rsid w:val="00255B5D"/>
    <w:rsid w:val="00255C1C"/>
    <w:rsid w:val="00255DB3"/>
    <w:rsid w:val="0025637A"/>
    <w:rsid w:val="002565A8"/>
    <w:rsid w:val="0025671A"/>
    <w:rsid w:val="0025676A"/>
    <w:rsid w:val="002569B4"/>
    <w:rsid w:val="00257416"/>
    <w:rsid w:val="0025744C"/>
    <w:rsid w:val="002578AA"/>
    <w:rsid w:val="00257E3A"/>
    <w:rsid w:val="002613E3"/>
    <w:rsid w:val="00262511"/>
    <w:rsid w:val="002627CC"/>
    <w:rsid w:val="002634AA"/>
    <w:rsid w:val="00263A04"/>
    <w:rsid w:val="00263C8B"/>
    <w:rsid w:val="00264030"/>
    <w:rsid w:val="0026413E"/>
    <w:rsid w:val="0026484F"/>
    <w:rsid w:val="0026569F"/>
    <w:rsid w:val="00265A81"/>
    <w:rsid w:val="00265E57"/>
    <w:rsid w:val="002669AC"/>
    <w:rsid w:val="00266EA2"/>
    <w:rsid w:val="00271553"/>
    <w:rsid w:val="00272ADF"/>
    <w:rsid w:val="00273154"/>
    <w:rsid w:val="00273275"/>
    <w:rsid w:val="002735B0"/>
    <w:rsid w:val="00275080"/>
    <w:rsid w:val="00275369"/>
    <w:rsid w:val="002757D9"/>
    <w:rsid w:val="00275FBD"/>
    <w:rsid w:val="00276166"/>
    <w:rsid w:val="00276758"/>
    <w:rsid w:val="0027681E"/>
    <w:rsid w:val="00277315"/>
    <w:rsid w:val="00277783"/>
    <w:rsid w:val="0028015D"/>
    <w:rsid w:val="00280835"/>
    <w:rsid w:val="00280A0C"/>
    <w:rsid w:val="00280B16"/>
    <w:rsid w:val="0028143A"/>
    <w:rsid w:val="002817A0"/>
    <w:rsid w:val="00281A64"/>
    <w:rsid w:val="002823A0"/>
    <w:rsid w:val="00282755"/>
    <w:rsid w:val="002828BF"/>
    <w:rsid w:val="00282FBD"/>
    <w:rsid w:val="0028301B"/>
    <w:rsid w:val="0028314E"/>
    <w:rsid w:val="00283F22"/>
    <w:rsid w:val="00283F60"/>
    <w:rsid w:val="00284CB9"/>
    <w:rsid w:val="00285317"/>
    <w:rsid w:val="00285CF6"/>
    <w:rsid w:val="00285D53"/>
    <w:rsid w:val="00286918"/>
    <w:rsid w:val="002874B8"/>
    <w:rsid w:val="0028786C"/>
    <w:rsid w:val="00287BE0"/>
    <w:rsid w:val="00290618"/>
    <w:rsid w:val="00290BF9"/>
    <w:rsid w:val="00291199"/>
    <w:rsid w:val="00291B96"/>
    <w:rsid w:val="0029216B"/>
    <w:rsid w:val="00292DC0"/>
    <w:rsid w:val="00293212"/>
    <w:rsid w:val="0029324D"/>
    <w:rsid w:val="00294180"/>
    <w:rsid w:val="002942A2"/>
    <w:rsid w:val="002942B7"/>
    <w:rsid w:val="002946E2"/>
    <w:rsid w:val="002949C5"/>
    <w:rsid w:val="00295193"/>
    <w:rsid w:val="00295569"/>
    <w:rsid w:val="00295626"/>
    <w:rsid w:val="002956AC"/>
    <w:rsid w:val="00295ADD"/>
    <w:rsid w:val="00296298"/>
    <w:rsid w:val="002963C2"/>
    <w:rsid w:val="0029766A"/>
    <w:rsid w:val="00297B17"/>
    <w:rsid w:val="00297BF5"/>
    <w:rsid w:val="002A02A8"/>
    <w:rsid w:val="002A068B"/>
    <w:rsid w:val="002A06F5"/>
    <w:rsid w:val="002A08FD"/>
    <w:rsid w:val="002A0D58"/>
    <w:rsid w:val="002A1094"/>
    <w:rsid w:val="002A16B8"/>
    <w:rsid w:val="002A1F37"/>
    <w:rsid w:val="002A2FA6"/>
    <w:rsid w:val="002A30D2"/>
    <w:rsid w:val="002A3FFD"/>
    <w:rsid w:val="002A42BE"/>
    <w:rsid w:val="002A46CA"/>
    <w:rsid w:val="002A4F39"/>
    <w:rsid w:val="002A50B3"/>
    <w:rsid w:val="002A5D61"/>
    <w:rsid w:val="002A5E3E"/>
    <w:rsid w:val="002A760F"/>
    <w:rsid w:val="002A770A"/>
    <w:rsid w:val="002B0E85"/>
    <w:rsid w:val="002B0FD0"/>
    <w:rsid w:val="002B2CD6"/>
    <w:rsid w:val="002B35A2"/>
    <w:rsid w:val="002B37EE"/>
    <w:rsid w:val="002B3A64"/>
    <w:rsid w:val="002B4053"/>
    <w:rsid w:val="002B456A"/>
    <w:rsid w:val="002B4A41"/>
    <w:rsid w:val="002B506F"/>
    <w:rsid w:val="002B563A"/>
    <w:rsid w:val="002B59FC"/>
    <w:rsid w:val="002B676F"/>
    <w:rsid w:val="002B693B"/>
    <w:rsid w:val="002B72A2"/>
    <w:rsid w:val="002B765C"/>
    <w:rsid w:val="002B7897"/>
    <w:rsid w:val="002C0656"/>
    <w:rsid w:val="002C0850"/>
    <w:rsid w:val="002C1587"/>
    <w:rsid w:val="002C1B32"/>
    <w:rsid w:val="002C1C1A"/>
    <w:rsid w:val="002C1D92"/>
    <w:rsid w:val="002C1F4A"/>
    <w:rsid w:val="002C2722"/>
    <w:rsid w:val="002C2E2C"/>
    <w:rsid w:val="002C2E5A"/>
    <w:rsid w:val="002C319F"/>
    <w:rsid w:val="002C32A0"/>
    <w:rsid w:val="002C56CD"/>
    <w:rsid w:val="002C5752"/>
    <w:rsid w:val="002C5BEB"/>
    <w:rsid w:val="002C5DDA"/>
    <w:rsid w:val="002C5E0B"/>
    <w:rsid w:val="002C6C49"/>
    <w:rsid w:val="002C6CA2"/>
    <w:rsid w:val="002C7143"/>
    <w:rsid w:val="002C737C"/>
    <w:rsid w:val="002C782F"/>
    <w:rsid w:val="002C7E4A"/>
    <w:rsid w:val="002D064C"/>
    <w:rsid w:val="002D0F11"/>
    <w:rsid w:val="002D17D2"/>
    <w:rsid w:val="002D24CB"/>
    <w:rsid w:val="002D25A5"/>
    <w:rsid w:val="002D2EF3"/>
    <w:rsid w:val="002D3470"/>
    <w:rsid w:val="002D3AB6"/>
    <w:rsid w:val="002D529F"/>
    <w:rsid w:val="002D576C"/>
    <w:rsid w:val="002D662A"/>
    <w:rsid w:val="002D6810"/>
    <w:rsid w:val="002D74C2"/>
    <w:rsid w:val="002D7568"/>
    <w:rsid w:val="002D77F6"/>
    <w:rsid w:val="002E09E3"/>
    <w:rsid w:val="002E1286"/>
    <w:rsid w:val="002E1404"/>
    <w:rsid w:val="002E17C9"/>
    <w:rsid w:val="002E1B1C"/>
    <w:rsid w:val="002E1EF4"/>
    <w:rsid w:val="002E3198"/>
    <w:rsid w:val="002E41B3"/>
    <w:rsid w:val="002E4653"/>
    <w:rsid w:val="002E4682"/>
    <w:rsid w:val="002E4FAB"/>
    <w:rsid w:val="002E5132"/>
    <w:rsid w:val="002E5CB6"/>
    <w:rsid w:val="002E6490"/>
    <w:rsid w:val="002E6BF6"/>
    <w:rsid w:val="002E6C72"/>
    <w:rsid w:val="002E6FA4"/>
    <w:rsid w:val="002E6FFC"/>
    <w:rsid w:val="002E72D1"/>
    <w:rsid w:val="002E7EAF"/>
    <w:rsid w:val="002F04B4"/>
    <w:rsid w:val="002F14B3"/>
    <w:rsid w:val="002F1652"/>
    <w:rsid w:val="002F2ADD"/>
    <w:rsid w:val="002F3BC3"/>
    <w:rsid w:val="002F3C7E"/>
    <w:rsid w:val="002F4249"/>
    <w:rsid w:val="002F4591"/>
    <w:rsid w:val="002F4A5A"/>
    <w:rsid w:val="002F4CD9"/>
    <w:rsid w:val="002F4D8E"/>
    <w:rsid w:val="002F501A"/>
    <w:rsid w:val="002F539A"/>
    <w:rsid w:val="002F5723"/>
    <w:rsid w:val="002F633C"/>
    <w:rsid w:val="002F6B9C"/>
    <w:rsid w:val="002F745C"/>
    <w:rsid w:val="00300070"/>
    <w:rsid w:val="003006C5"/>
    <w:rsid w:val="00300E30"/>
    <w:rsid w:val="0030151B"/>
    <w:rsid w:val="00301843"/>
    <w:rsid w:val="00301CC8"/>
    <w:rsid w:val="00302F48"/>
    <w:rsid w:val="00303177"/>
    <w:rsid w:val="003033C7"/>
    <w:rsid w:val="003035C5"/>
    <w:rsid w:val="00303FB6"/>
    <w:rsid w:val="00304264"/>
    <w:rsid w:val="00304AB9"/>
    <w:rsid w:val="00305360"/>
    <w:rsid w:val="00305B92"/>
    <w:rsid w:val="00305F29"/>
    <w:rsid w:val="00306510"/>
    <w:rsid w:val="00306922"/>
    <w:rsid w:val="00307339"/>
    <w:rsid w:val="00307A1D"/>
    <w:rsid w:val="00307BB3"/>
    <w:rsid w:val="00310125"/>
    <w:rsid w:val="00310AEB"/>
    <w:rsid w:val="00310D0A"/>
    <w:rsid w:val="00311794"/>
    <w:rsid w:val="00311DA7"/>
    <w:rsid w:val="00312654"/>
    <w:rsid w:val="00312997"/>
    <w:rsid w:val="0031308F"/>
    <w:rsid w:val="0031353D"/>
    <w:rsid w:val="003135BB"/>
    <w:rsid w:val="00314687"/>
    <w:rsid w:val="003146FD"/>
    <w:rsid w:val="0031495A"/>
    <w:rsid w:val="00314C33"/>
    <w:rsid w:val="00314FF4"/>
    <w:rsid w:val="00315085"/>
    <w:rsid w:val="0031556F"/>
    <w:rsid w:val="003160AD"/>
    <w:rsid w:val="00316B02"/>
    <w:rsid w:val="00316C5E"/>
    <w:rsid w:val="00317B06"/>
    <w:rsid w:val="003200A3"/>
    <w:rsid w:val="00320700"/>
    <w:rsid w:val="00320C81"/>
    <w:rsid w:val="0032168A"/>
    <w:rsid w:val="003217F3"/>
    <w:rsid w:val="00321E70"/>
    <w:rsid w:val="003222FA"/>
    <w:rsid w:val="00322EF1"/>
    <w:rsid w:val="00323C74"/>
    <w:rsid w:val="00323D4F"/>
    <w:rsid w:val="00324A2B"/>
    <w:rsid w:val="00324C12"/>
    <w:rsid w:val="00325433"/>
    <w:rsid w:val="00325F1E"/>
    <w:rsid w:val="00326121"/>
    <w:rsid w:val="00326890"/>
    <w:rsid w:val="00327283"/>
    <w:rsid w:val="003277AC"/>
    <w:rsid w:val="00327938"/>
    <w:rsid w:val="00327D63"/>
    <w:rsid w:val="00330353"/>
    <w:rsid w:val="00330A1F"/>
    <w:rsid w:val="0033104F"/>
    <w:rsid w:val="00332569"/>
    <w:rsid w:val="00332657"/>
    <w:rsid w:val="00333188"/>
    <w:rsid w:val="00333989"/>
    <w:rsid w:val="00334F21"/>
    <w:rsid w:val="003357F9"/>
    <w:rsid w:val="00335F32"/>
    <w:rsid w:val="00336816"/>
    <w:rsid w:val="00336B70"/>
    <w:rsid w:val="00336B95"/>
    <w:rsid w:val="00336E88"/>
    <w:rsid w:val="00336FA1"/>
    <w:rsid w:val="00336FB9"/>
    <w:rsid w:val="0033791D"/>
    <w:rsid w:val="00340095"/>
    <w:rsid w:val="00340407"/>
    <w:rsid w:val="003409C1"/>
    <w:rsid w:val="00340AAF"/>
    <w:rsid w:val="0034172C"/>
    <w:rsid w:val="00341B85"/>
    <w:rsid w:val="00341D39"/>
    <w:rsid w:val="00342CA9"/>
    <w:rsid w:val="00342CB3"/>
    <w:rsid w:val="003431D7"/>
    <w:rsid w:val="003434C8"/>
    <w:rsid w:val="0034497D"/>
    <w:rsid w:val="0034610E"/>
    <w:rsid w:val="003500CF"/>
    <w:rsid w:val="00350A43"/>
    <w:rsid w:val="00350A8D"/>
    <w:rsid w:val="0035183C"/>
    <w:rsid w:val="00351F1E"/>
    <w:rsid w:val="00352025"/>
    <w:rsid w:val="00352CFF"/>
    <w:rsid w:val="00353E4A"/>
    <w:rsid w:val="003566C9"/>
    <w:rsid w:val="00356E65"/>
    <w:rsid w:val="0035725C"/>
    <w:rsid w:val="00357376"/>
    <w:rsid w:val="003574B7"/>
    <w:rsid w:val="00357902"/>
    <w:rsid w:val="003579F4"/>
    <w:rsid w:val="00357E89"/>
    <w:rsid w:val="003615CB"/>
    <w:rsid w:val="00361753"/>
    <w:rsid w:val="00362910"/>
    <w:rsid w:val="00362A0E"/>
    <w:rsid w:val="00362D68"/>
    <w:rsid w:val="00362D85"/>
    <w:rsid w:val="00362E33"/>
    <w:rsid w:val="00362F3D"/>
    <w:rsid w:val="003631E5"/>
    <w:rsid w:val="00363EA8"/>
    <w:rsid w:val="00363EFB"/>
    <w:rsid w:val="00364106"/>
    <w:rsid w:val="003645C0"/>
    <w:rsid w:val="00365DAA"/>
    <w:rsid w:val="00365E99"/>
    <w:rsid w:val="0036609B"/>
    <w:rsid w:val="003664B6"/>
    <w:rsid w:val="00366A75"/>
    <w:rsid w:val="00367FD7"/>
    <w:rsid w:val="00370D61"/>
    <w:rsid w:val="0037149C"/>
    <w:rsid w:val="003725A5"/>
    <w:rsid w:val="00373049"/>
    <w:rsid w:val="0037367A"/>
    <w:rsid w:val="00374C25"/>
    <w:rsid w:val="00374DF8"/>
    <w:rsid w:val="00376B22"/>
    <w:rsid w:val="00376F38"/>
    <w:rsid w:val="00377165"/>
    <w:rsid w:val="0037748B"/>
    <w:rsid w:val="003779CA"/>
    <w:rsid w:val="00377F43"/>
    <w:rsid w:val="003823AC"/>
    <w:rsid w:val="0038268D"/>
    <w:rsid w:val="00382801"/>
    <w:rsid w:val="00382C1B"/>
    <w:rsid w:val="00382EED"/>
    <w:rsid w:val="003833FF"/>
    <w:rsid w:val="00383F58"/>
    <w:rsid w:val="0038452A"/>
    <w:rsid w:val="00384883"/>
    <w:rsid w:val="00384CEF"/>
    <w:rsid w:val="00385A3A"/>
    <w:rsid w:val="00386C1B"/>
    <w:rsid w:val="0038716B"/>
    <w:rsid w:val="0038717E"/>
    <w:rsid w:val="0038740B"/>
    <w:rsid w:val="003878D7"/>
    <w:rsid w:val="00390203"/>
    <w:rsid w:val="00390331"/>
    <w:rsid w:val="0039076A"/>
    <w:rsid w:val="00390D31"/>
    <w:rsid w:val="003912B3"/>
    <w:rsid w:val="00391928"/>
    <w:rsid w:val="00391F9D"/>
    <w:rsid w:val="003920D3"/>
    <w:rsid w:val="00392B48"/>
    <w:rsid w:val="00392BFD"/>
    <w:rsid w:val="00392F91"/>
    <w:rsid w:val="00393DAC"/>
    <w:rsid w:val="00394082"/>
    <w:rsid w:val="003948A6"/>
    <w:rsid w:val="00394FD5"/>
    <w:rsid w:val="00396079"/>
    <w:rsid w:val="003960BF"/>
    <w:rsid w:val="003969A9"/>
    <w:rsid w:val="00396B2C"/>
    <w:rsid w:val="00396F23"/>
    <w:rsid w:val="00397BAE"/>
    <w:rsid w:val="003A05F0"/>
    <w:rsid w:val="003A096B"/>
    <w:rsid w:val="003A10D0"/>
    <w:rsid w:val="003A253F"/>
    <w:rsid w:val="003A2C9E"/>
    <w:rsid w:val="003A362B"/>
    <w:rsid w:val="003A42A3"/>
    <w:rsid w:val="003A4C0D"/>
    <w:rsid w:val="003A4FE6"/>
    <w:rsid w:val="003A5A78"/>
    <w:rsid w:val="003B0029"/>
    <w:rsid w:val="003B09B7"/>
    <w:rsid w:val="003B0EF8"/>
    <w:rsid w:val="003B1676"/>
    <w:rsid w:val="003B190E"/>
    <w:rsid w:val="003B22EA"/>
    <w:rsid w:val="003B26A5"/>
    <w:rsid w:val="003B3012"/>
    <w:rsid w:val="003B35AC"/>
    <w:rsid w:val="003B36D5"/>
    <w:rsid w:val="003B3B00"/>
    <w:rsid w:val="003B48BB"/>
    <w:rsid w:val="003B556C"/>
    <w:rsid w:val="003B6BAC"/>
    <w:rsid w:val="003B75F2"/>
    <w:rsid w:val="003B7C41"/>
    <w:rsid w:val="003B7DBD"/>
    <w:rsid w:val="003C00E1"/>
    <w:rsid w:val="003C01AE"/>
    <w:rsid w:val="003C0AB4"/>
    <w:rsid w:val="003C0C29"/>
    <w:rsid w:val="003C2306"/>
    <w:rsid w:val="003C234C"/>
    <w:rsid w:val="003C2969"/>
    <w:rsid w:val="003C3716"/>
    <w:rsid w:val="003C4955"/>
    <w:rsid w:val="003C549B"/>
    <w:rsid w:val="003C57C4"/>
    <w:rsid w:val="003C5F73"/>
    <w:rsid w:val="003C6C04"/>
    <w:rsid w:val="003C6D10"/>
    <w:rsid w:val="003C7D4E"/>
    <w:rsid w:val="003D0D39"/>
    <w:rsid w:val="003D156F"/>
    <w:rsid w:val="003D16A2"/>
    <w:rsid w:val="003D1855"/>
    <w:rsid w:val="003D1A6E"/>
    <w:rsid w:val="003D298A"/>
    <w:rsid w:val="003D2B07"/>
    <w:rsid w:val="003D34C1"/>
    <w:rsid w:val="003D3692"/>
    <w:rsid w:val="003D4C20"/>
    <w:rsid w:val="003D5A23"/>
    <w:rsid w:val="003D62D6"/>
    <w:rsid w:val="003D6C09"/>
    <w:rsid w:val="003D7719"/>
    <w:rsid w:val="003D7D88"/>
    <w:rsid w:val="003E181B"/>
    <w:rsid w:val="003E19EC"/>
    <w:rsid w:val="003E21F7"/>
    <w:rsid w:val="003E23D1"/>
    <w:rsid w:val="003E262C"/>
    <w:rsid w:val="003E270D"/>
    <w:rsid w:val="003E2796"/>
    <w:rsid w:val="003E2B0C"/>
    <w:rsid w:val="003E304A"/>
    <w:rsid w:val="003E310B"/>
    <w:rsid w:val="003E31D4"/>
    <w:rsid w:val="003E33A0"/>
    <w:rsid w:val="003E3DE2"/>
    <w:rsid w:val="003E405F"/>
    <w:rsid w:val="003E42E0"/>
    <w:rsid w:val="003E4975"/>
    <w:rsid w:val="003E5011"/>
    <w:rsid w:val="003E50C0"/>
    <w:rsid w:val="003E53D6"/>
    <w:rsid w:val="003E5719"/>
    <w:rsid w:val="003E5953"/>
    <w:rsid w:val="003E5B37"/>
    <w:rsid w:val="003E5DD6"/>
    <w:rsid w:val="003E5DE4"/>
    <w:rsid w:val="003E650F"/>
    <w:rsid w:val="003E65BD"/>
    <w:rsid w:val="003E6A4D"/>
    <w:rsid w:val="003E7999"/>
    <w:rsid w:val="003E7C51"/>
    <w:rsid w:val="003F0098"/>
    <w:rsid w:val="003F01BA"/>
    <w:rsid w:val="003F0AEE"/>
    <w:rsid w:val="003F2059"/>
    <w:rsid w:val="003F2C44"/>
    <w:rsid w:val="003F43C1"/>
    <w:rsid w:val="003F5391"/>
    <w:rsid w:val="003F6CBD"/>
    <w:rsid w:val="003F6F31"/>
    <w:rsid w:val="003F7948"/>
    <w:rsid w:val="003F7C52"/>
    <w:rsid w:val="003F7DD5"/>
    <w:rsid w:val="00400C26"/>
    <w:rsid w:val="0040152B"/>
    <w:rsid w:val="00401C8A"/>
    <w:rsid w:val="0040281D"/>
    <w:rsid w:val="00402969"/>
    <w:rsid w:val="00402BD6"/>
    <w:rsid w:val="00403E02"/>
    <w:rsid w:val="00404142"/>
    <w:rsid w:val="004042F1"/>
    <w:rsid w:val="00404381"/>
    <w:rsid w:val="00404A3C"/>
    <w:rsid w:val="00404D67"/>
    <w:rsid w:val="0040502A"/>
    <w:rsid w:val="0040610B"/>
    <w:rsid w:val="0040781E"/>
    <w:rsid w:val="004079BB"/>
    <w:rsid w:val="00407DE2"/>
    <w:rsid w:val="00410217"/>
    <w:rsid w:val="00410343"/>
    <w:rsid w:val="00410B5E"/>
    <w:rsid w:val="004110F1"/>
    <w:rsid w:val="004112BC"/>
    <w:rsid w:val="004125D4"/>
    <w:rsid w:val="004128B8"/>
    <w:rsid w:val="00412D9C"/>
    <w:rsid w:val="004161C4"/>
    <w:rsid w:val="004164D8"/>
    <w:rsid w:val="0042002C"/>
    <w:rsid w:val="004201DE"/>
    <w:rsid w:val="0042042B"/>
    <w:rsid w:val="004209D2"/>
    <w:rsid w:val="00421821"/>
    <w:rsid w:val="004219B7"/>
    <w:rsid w:val="00421EA6"/>
    <w:rsid w:val="00421F2B"/>
    <w:rsid w:val="0042218B"/>
    <w:rsid w:val="004224F2"/>
    <w:rsid w:val="00422D04"/>
    <w:rsid w:val="004230AE"/>
    <w:rsid w:val="00423A7B"/>
    <w:rsid w:val="0042551C"/>
    <w:rsid w:val="00425979"/>
    <w:rsid w:val="00425BDC"/>
    <w:rsid w:val="00425F57"/>
    <w:rsid w:val="00426319"/>
    <w:rsid w:val="00426A7B"/>
    <w:rsid w:val="00426CD1"/>
    <w:rsid w:val="00427046"/>
    <w:rsid w:val="004274D9"/>
    <w:rsid w:val="00427BF7"/>
    <w:rsid w:val="00427E32"/>
    <w:rsid w:val="00430365"/>
    <w:rsid w:val="0043050A"/>
    <w:rsid w:val="004305D6"/>
    <w:rsid w:val="00430EB9"/>
    <w:rsid w:val="00431071"/>
    <w:rsid w:val="004312FF"/>
    <w:rsid w:val="00431731"/>
    <w:rsid w:val="00432132"/>
    <w:rsid w:val="004327C5"/>
    <w:rsid w:val="00432D75"/>
    <w:rsid w:val="004334AF"/>
    <w:rsid w:val="00433C80"/>
    <w:rsid w:val="0043535D"/>
    <w:rsid w:val="004358AC"/>
    <w:rsid w:val="00435DD1"/>
    <w:rsid w:val="0043666A"/>
    <w:rsid w:val="0043745D"/>
    <w:rsid w:val="00437866"/>
    <w:rsid w:val="0044011B"/>
    <w:rsid w:val="00440A9E"/>
    <w:rsid w:val="00442CC4"/>
    <w:rsid w:val="0044308E"/>
    <w:rsid w:val="00444CBA"/>
    <w:rsid w:val="004450E0"/>
    <w:rsid w:val="004458D1"/>
    <w:rsid w:val="0044606F"/>
    <w:rsid w:val="00446B3F"/>
    <w:rsid w:val="00447384"/>
    <w:rsid w:val="00450A76"/>
    <w:rsid w:val="00450B9A"/>
    <w:rsid w:val="00450EE7"/>
    <w:rsid w:val="00451844"/>
    <w:rsid w:val="00451B2C"/>
    <w:rsid w:val="00451EFC"/>
    <w:rsid w:val="0045275A"/>
    <w:rsid w:val="00453093"/>
    <w:rsid w:val="004537EC"/>
    <w:rsid w:val="00453A4D"/>
    <w:rsid w:val="00453EE5"/>
    <w:rsid w:val="004540AB"/>
    <w:rsid w:val="00454510"/>
    <w:rsid w:val="00454AFC"/>
    <w:rsid w:val="00454FEB"/>
    <w:rsid w:val="00456C04"/>
    <w:rsid w:val="00457052"/>
    <w:rsid w:val="00457284"/>
    <w:rsid w:val="00457E15"/>
    <w:rsid w:val="0046031F"/>
    <w:rsid w:val="0046055F"/>
    <w:rsid w:val="004609A7"/>
    <w:rsid w:val="00461E79"/>
    <w:rsid w:val="004624AF"/>
    <w:rsid w:val="004628AE"/>
    <w:rsid w:val="004632DA"/>
    <w:rsid w:val="0046356F"/>
    <w:rsid w:val="0046389B"/>
    <w:rsid w:val="00463BE0"/>
    <w:rsid w:val="00464883"/>
    <w:rsid w:val="00464AA7"/>
    <w:rsid w:val="004674E8"/>
    <w:rsid w:val="0046795A"/>
    <w:rsid w:val="00467F1C"/>
    <w:rsid w:val="0047015E"/>
    <w:rsid w:val="00470E27"/>
    <w:rsid w:val="00471CA7"/>
    <w:rsid w:val="00471E4B"/>
    <w:rsid w:val="004729B6"/>
    <w:rsid w:val="00472CD5"/>
    <w:rsid w:val="00472E0D"/>
    <w:rsid w:val="00473BB9"/>
    <w:rsid w:val="0047402B"/>
    <w:rsid w:val="0047410C"/>
    <w:rsid w:val="0047434A"/>
    <w:rsid w:val="0047558F"/>
    <w:rsid w:val="00475688"/>
    <w:rsid w:val="00475C9F"/>
    <w:rsid w:val="004765D7"/>
    <w:rsid w:val="004773AC"/>
    <w:rsid w:val="00477458"/>
    <w:rsid w:val="00477F18"/>
    <w:rsid w:val="004800C7"/>
    <w:rsid w:val="0048066D"/>
    <w:rsid w:val="00480AAE"/>
    <w:rsid w:val="00480E84"/>
    <w:rsid w:val="00481039"/>
    <w:rsid w:val="00481A75"/>
    <w:rsid w:val="00481D6C"/>
    <w:rsid w:val="00482231"/>
    <w:rsid w:val="004822BB"/>
    <w:rsid w:val="0048230B"/>
    <w:rsid w:val="00482830"/>
    <w:rsid w:val="0048331A"/>
    <w:rsid w:val="0048448B"/>
    <w:rsid w:val="00485552"/>
    <w:rsid w:val="004862D0"/>
    <w:rsid w:val="004864AB"/>
    <w:rsid w:val="0048691B"/>
    <w:rsid w:val="00486CBF"/>
    <w:rsid w:val="00486E04"/>
    <w:rsid w:val="00487003"/>
    <w:rsid w:val="004874E4"/>
    <w:rsid w:val="004874E7"/>
    <w:rsid w:val="0049021C"/>
    <w:rsid w:val="00490718"/>
    <w:rsid w:val="00490776"/>
    <w:rsid w:val="00495E3C"/>
    <w:rsid w:val="00497C50"/>
    <w:rsid w:val="004A0137"/>
    <w:rsid w:val="004A02AD"/>
    <w:rsid w:val="004A0322"/>
    <w:rsid w:val="004A09B5"/>
    <w:rsid w:val="004A1934"/>
    <w:rsid w:val="004A1B6A"/>
    <w:rsid w:val="004A235B"/>
    <w:rsid w:val="004A24C3"/>
    <w:rsid w:val="004A2596"/>
    <w:rsid w:val="004A2C92"/>
    <w:rsid w:val="004A32D3"/>
    <w:rsid w:val="004A3798"/>
    <w:rsid w:val="004A4C4E"/>
    <w:rsid w:val="004A525C"/>
    <w:rsid w:val="004A5391"/>
    <w:rsid w:val="004A5DD1"/>
    <w:rsid w:val="004A5FE4"/>
    <w:rsid w:val="004A6618"/>
    <w:rsid w:val="004A6B69"/>
    <w:rsid w:val="004A7126"/>
    <w:rsid w:val="004A7CA3"/>
    <w:rsid w:val="004B0401"/>
    <w:rsid w:val="004B0426"/>
    <w:rsid w:val="004B22C9"/>
    <w:rsid w:val="004B27BA"/>
    <w:rsid w:val="004B2E09"/>
    <w:rsid w:val="004B2FC5"/>
    <w:rsid w:val="004B3323"/>
    <w:rsid w:val="004B34F0"/>
    <w:rsid w:val="004B36DF"/>
    <w:rsid w:val="004B4563"/>
    <w:rsid w:val="004B50CE"/>
    <w:rsid w:val="004B5948"/>
    <w:rsid w:val="004B5B2A"/>
    <w:rsid w:val="004B614B"/>
    <w:rsid w:val="004B640C"/>
    <w:rsid w:val="004B6458"/>
    <w:rsid w:val="004B6E8F"/>
    <w:rsid w:val="004B6FA4"/>
    <w:rsid w:val="004B73D9"/>
    <w:rsid w:val="004B7419"/>
    <w:rsid w:val="004C086F"/>
    <w:rsid w:val="004C08E6"/>
    <w:rsid w:val="004C1879"/>
    <w:rsid w:val="004C1E57"/>
    <w:rsid w:val="004C3730"/>
    <w:rsid w:val="004C3B46"/>
    <w:rsid w:val="004C4A69"/>
    <w:rsid w:val="004C4DD3"/>
    <w:rsid w:val="004C551B"/>
    <w:rsid w:val="004C5BAC"/>
    <w:rsid w:val="004C7584"/>
    <w:rsid w:val="004C7D96"/>
    <w:rsid w:val="004D03F6"/>
    <w:rsid w:val="004D043F"/>
    <w:rsid w:val="004D07E5"/>
    <w:rsid w:val="004D0BD1"/>
    <w:rsid w:val="004D1821"/>
    <w:rsid w:val="004D1B55"/>
    <w:rsid w:val="004D1C9E"/>
    <w:rsid w:val="004D30C2"/>
    <w:rsid w:val="004D3C77"/>
    <w:rsid w:val="004D3E22"/>
    <w:rsid w:val="004D3FB1"/>
    <w:rsid w:val="004D5037"/>
    <w:rsid w:val="004D5C43"/>
    <w:rsid w:val="004D5D6C"/>
    <w:rsid w:val="004D62A1"/>
    <w:rsid w:val="004D651B"/>
    <w:rsid w:val="004D6F3C"/>
    <w:rsid w:val="004D7222"/>
    <w:rsid w:val="004D73B4"/>
    <w:rsid w:val="004D7637"/>
    <w:rsid w:val="004D770C"/>
    <w:rsid w:val="004E01BA"/>
    <w:rsid w:val="004E0DCC"/>
    <w:rsid w:val="004E1F07"/>
    <w:rsid w:val="004E2747"/>
    <w:rsid w:val="004E2856"/>
    <w:rsid w:val="004E381E"/>
    <w:rsid w:val="004E4086"/>
    <w:rsid w:val="004E57BE"/>
    <w:rsid w:val="004E589B"/>
    <w:rsid w:val="004E67DD"/>
    <w:rsid w:val="004E6958"/>
    <w:rsid w:val="004E766D"/>
    <w:rsid w:val="004E7D37"/>
    <w:rsid w:val="004F00F3"/>
    <w:rsid w:val="004F0252"/>
    <w:rsid w:val="004F04F0"/>
    <w:rsid w:val="004F098F"/>
    <w:rsid w:val="004F143A"/>
    <w:rsid w:val="004F1505"/>
    <w:rsid w:val="004F1A1C"/>
    <w:rsid w:val="004F25DF"/>
    <w:rsid w:val="004F2E88"/>
    <w:rsid w:val="004F39F8"/>
    <w:rsid w:val="004F4388"/>
    <w:rsid w:val="004F468B"/>
    <w:rsid w:val="004F5839"/>
    <w:rsid w:val="004F6176"/>
    <w:rsid w:val="004F6A1E"/>
    <w:rsid w:val="00500821"/>
    <w:rsid w:val="0050085C"/>
    <w:rsid w:val="00500C70"/>
    <w:rsid w:val="0050191A"/>
    <w:rsid w:val="0050211B"/>
    <w:rsid w:val="005022B3"/>
    <w:rsid w:val="005023A2"/>
    <w:rsid w:val="00502498"/>
    <w:rsid w:val="005027E2"/>
    <w:rsid w:val="0050289F"/>
    <w:rsid w:val="00502ADA"/>
    <w:rsid w:val="00502D98"/>
    <w:rsid w:val="00502F20"/>
    <w:rsid w:val="00502FFE"/>
    <w:rsid w:val="00504407"/>
    <w:rsid w:val="005044D7"/>
    <w:rsid w:val="00505660"/>
    <w:rsid w:val="005056E7"/>
    <w:rsid w:val="005061D5"/>
    <w:rsid w:val="00506F43"/>
    <w:rsid w:val="00507835"/>
    <w:rsid w:val="00507BC9"/>
    <w:rsid w:val="005104D4"/>
    <w:rsid w:val="00510934"/>
    <w:rsid w:val="00510C0B"/>
    <w:rsid w:val="00510F79"/>
    <w:rsid w:val="005112FD"/>
    <w:rsid w:val="005122AD"/>
    <w:rsid w:val="005122F1"/>
    <w:rsid w:val="005129C5"/>
    <w:rsid w:val="00512BD8"/>
    <w:rsid w:val="00512C6A"/>
    <w:rsid w:val="00512E7B"/>
    <w:rsid w:val="00512F68"/>
    <w:rsid w:val="00512FD3"/>
    <w:rsid w:val="00513822"/>
    <w:rsid w:val="00513B0F"/>
    <w:rsid w:val="00513BCE"/>
    <w:rsid w:val="0051431E"/>
    <w:rsid w:val="0051518F"/>
    <w:rsid w:val="00515450"/>
    <w:rsid w:val="005159D4"/>
    <w:rsid w:val="00515B17"/>
    <w:rsid w:val="0051778E"/>
    <w:rsid w:val="00517A3C"/>
    <w:rsid w:val="00520557"/>
    <w:rsid w:val="00520867"/>
    <w:rsid w:val="00521231"/>
    <w:rsid w:val="005212A1"/>
    <w:rsid w:val="005212B3"/>
    <w:rsid w:val="005219B6"/>
    <w:rsid w:val="00523625"/>
    <w:rsid w:val="005245DD"/>
    <w:rsid w:val="00524B06"/>
    <w:rsid w:val="00526A8F"/>
    <w:rsid w:val="0052705C"/>
    <w:rsid w:val="00527086"/>
    <w:rsid w:val="005279AF"/>
    <w:rsid w:val="00527D37"/>
    <w:rsid w:val="00530638"/>
    <w:rsid w:val="005308A6"/>
    <w:rsid w:val="00530FC2"/>
    <w:rsid w:val="0053133B"/>
    <w:rsid w:val="00531631"/>
    <w:rsid w:val="00531A3A"/>
    <w:rsid w:val="00532350"/>
    <w:rsid w:val="005326BA"/>
    <w:rsid w:val="0053301E"/>
    <w:rsid w:val="00533C73"/>
    <w:rsid w:val="00534329"/>
    <w:rsid w:val="0053435D"/>
    <w:rsid w:val="00534AB3"/>
    <w:rsid w:val="00535024"/>
    <w:rsid w:val="0053559F"/>
    <w:rsid w:val="00535FED"/>
    <w:rsid w:val="005360AA"/>
    <w:rsid w:val="00537128"/>
    <w:rsid w:val="0053749B"/>
    <w:rsid w:val="005378F4"/>
    <w:rsid w:val="00540AE3"/>
    <w:rsid w:val="005410EF"/>
    <w:rsid w:val="00541931"/>
    <w:rsid w:val="005420AB"/>
    <w:rsid w:val="005422FA"/>
    <w:rsid w:val="00542AE3"/>
    <w:rsid w:val="005434A6"/>
    <w:rsid w:val="00544003"/>
    <w:rsid w:val="0054403F"/>
    <w:rsid w:val="0054416D"/>
    <w:rsid w:val="0054483C"/>
    <w:rsid w:val="00544DED"/>
    <w:rsid w:val="00545722"/>
    <w:rsid w:val="00545C3E"/>
    <w:rsid w:val="00547A97"/>
    <w:rsid w:val="00547C32"/>
    <w:rsid w:val="00547D71"/>
    <w:rsid w:val="00550347"/>
    <w:rsid w:val="00550427"/>
    <w:rsid w:val="00550555"/>
    <w:rsid w:val="005508B4"/>
    <w:rsid w:val="00550976"/>
    <w:rsid w:val="00550FBA"/>
    <w:rsid w:val="005510EC"/>
    <w:rsid w:val="005517DE"/>
    <w:rsid w:val="00551B9D"/>
    <w:rsid w:val="00552564"/>
    <w:rsid w:val="005537BD"/>
    <w:rsid w:val="00560270"/>
    <w:rsid w:val="005625D5"/>
    <w:rsid w:val="00562C93"/>
    <w:rsid w:val="00562E9B"/>
    <w:rsid w:val="0056327D"/>
    <w:rsid w:val="00564BC1"/>
    <w:rsid w:val="00564FDC"/>
    <w:rsid w:val="0056562F"/>
    <w:rsid w:val="005675A8"/>
    <w:rsid w:val="00570227"/>
    <w:rsid w:val="0057025C"/>
    <w:rsid w:val="00570614"/>
    <w:rsid w:val="0057068A"/>
    <w:rsid w:val="005707CC"/>
    <w:rsid w:val="00570825"/>
    <w:rsid w:val="00571598"/>
    <w:rsid w:val="005716CE"/>
    <w:rsid w:val="00571F7A"/>
    <w:rsid w:val="00572401"/>
    <w:rsid w:val="0057276B"/>
    <w:rsid w:val="005727D5"/>
    <w:rsid w:val="0057303E"/>
    <w:rsid w:val="00573147"/>
    <w:rsid w:val="005733E8"/>
    <w:rsid w:val="00573AA6"/>
    <w:rsid w:val="00573B39"/>
    <w:rsid w:val="00573D3F"/>
    <w:rsid w:val="0057423A"/>
    <w:rsid w:val="00574796"/>
    <w:rsid w:val="00574BA1"/>
    <w:rsid w:val="00574F5B"/>
    <w:rsid w:val="00575DC7"/>
    <w:rsid w:val="00576CA1"/>
    <w:rsid w:val="00576CD8"/>
    <w:rsid w:val="00576F86"/>
    <w:rsid w:val="0058055C"/>
    <w:rsid w:val="00580784"/>
    <w:rsid w:val="005812D8"/>
    <w:rsid w:val="0058136F"/>
    <w:rsid w:val="0058179A"/>
    <w:rsid w:val="005817AB"/>
    <w:rsid w:val="00581AE7"/>
    <w:rsid w:val="0058201E"/>
    <w:rsid w:val="005822CD"/>
    <w:rsid w:val="005830E8"/>
    <w:rsid w:val="005833E2"/>
    <w:rsid w:val="005839BF"/>
    <w:rsid w:val="00583C4A"/>
    <w:rsid w:val="0058417C"/>
    <w:rsid w:val="0058439F"/>
    <w:rsid w:val="00584DDD"/>
    <w:rsid w:val="0058507F"/>
    <w:rsid w:val="005851E5"/>
    <w:rsid w:val="00586245"/>
    <w:rsid w:val="00586526"/>
    <w:rsid w:val="00586C31"/>
    <w:rsid w:val="00586CD9"/>
    <w:rsid w:val="005870C7"/>
    <w:rsid w:val="00587B7B"/>
    <w:rsid w:val="00587D38"/>
    <w:rsid w:val="00587EA3"/>
    <w:rsid w:val="005908F3"/>
    <w:rsid w:val="0059133A"/>
    <w:rsid w:val="005916C6"/>
    <w:rsid w:val="00591906"/>
    <w:rsid w:val="0059250E"/>
    <w:rsid w:val="00592771"/>
    <w:rsid w:val="00592ABB"/>
    <w:rsid w:val="00592ACA"/>
    <w:rsid w:val="00592B19"/>
    <w:rsid w:val="00592BDC"/>
    <w:rsid w:val="00593429"/>
    <w:rsid w:val="005935DC"/>
    <w:rsid w:val="005943BD"/>
    <w:rsid w:val="0059486F"/>
    <w:rsid w:val="005956AE"/>
    <w:rsid w:val="00595B17"/>
    <w:rsid w:val="00596A6E"/>
    <w:rsid w:val="00596EFF"/>
    <w:rsid w:val="005978CA"/>
    <w:rsid w:val="005A0054"/>
    <w:rsid w:val="005A0EB5"/>
    <w:rsid w:val="005A1222"/>
    <w:rsid w:val="005A1368"/>
    <w:rsid w:val="005A13B3"/>
    <w:rsid w:val="005A1F6D"/>
    <w:rsid w:val="005A1F88"/>
    <w:rsid w:val="005A2635"/>
    <w:rsid w:val="005A2F6B"/>
    <w:rsid w:val="005A3205"/>
    <w:rsid w:val="005A3536"/>
    <w:rsid w:val="005A3749"/>
    <w:rsid w:val="005A43B6"/>
    <w:rsid w:val="005A43EB"/>
    <w:rsid w:val="005A4B6C"/>
    <w:rsid w:val="005A5216"/>
    <w:rsid w:val="005A552E"/>
    <w:rsid w:val="005A55D4"/>
    <w:rsid w:val="005A56A6"/>
    <w:rsid w:val="005A7DB4"/>
    <w:rsid w:val="005A7EA7"/>
    <w:rsid w:val="005B0186"/>
    <w:rsid w:val="005B033F"/>
    <w:rsid w:val="005B09B5"/>
    <w:rsid w:val="005B0BB9"/>
    <w:rsid w:val="005B11C3"/>
    <w:rsid w:val="005B25CD"/>
    <w:rsid w:val="005B27AF"/>
    <w:rsid w:val="005B285C"/>
    <w:rsid w:val="005B3795"/>
    <w:rsid w:val="005B39D3"/>
    <w:rsid w:val="005B48DA"/>
    <w:rsid w:val="005B4942"/>
    <w:rsid w:val="005B4B69"/>
    <w:rsid w:val="005B4C56"/>
    <w:rsid w:val="005B5275"/>
    <w:rsid w:val="005B5575"/>
    <w:rsid w:val="005B5B54"/>
    <w:rsid w:val="005B5CE3"/>
    <w:rsid w:val="005B5E43"/>
    <w:rsid w:val="005B646D"/>
    <w:rsid w:val="005B70DA"/>
    <w:rsid w:val="005C0D6E"/>
    <w:rsid w:val="005C12E5"/>
    <w:rsid w:val="005C17C2"/>
    <w:rsid w:val="005C199A"/>
    <w:rsid w:val="005C1C26"/>
    <w:rsid w:val="005C1E4A"/>
    <w:rsid w:val="005C37BD"/>
    <w:rsid w:val="005C3F94"/>
    <w:rsid w:val="005C3FE9"/>
    <w:rsid w:val="005C625E"/>
    <w:rsid w:val="005C688E"/>
    <w:rsid w:val="005C74F7"/>
    <w:rsid w:val="005C7511"/>
    <w:rsid w:val="005D05C0"/>
    <w:rsid w:val="005D0948"/>
    <w:rsid w:val="005D0B7B"/>
    <w:rsid w:val="005D101A"/>
    <w:rsid w:val="005D15A8"/>
    <w:rsid w:val="005D1809"/>
    <w:rsid w:val="005D2200"/>
    <w:rsid w:val="005D250C"/>
    <w:rsid w:val="005D3B3C"/>
    <w:rsid w:val="005D553B"/>
    <w:rsid w:val="005D58C0"/>
    <w:rsid w:val="005D5906"/>
    <w:rsid w:val="005D664C"/>
    <w:rsid w:val="005D6884"/>
    <w:rsid w:val="005D69B7"/>
    <w:rsid w:val="005D73C9"/>
    <w:rsid w:val="005D7AFD"/>
    <w:rsid w:val="005D7BC6"/>
    <w:rsid w:val="005D7C44"/>
    <w:rsid w:val="005E1231"/>
    <w:rsid w:val="005E18AA"/>
    <w:rsid w:val="005E19BB"/>
    <w:rsid w:val="005E1D20"/>
    <w:rsid w:val="005E1D50"/>
    <w:rsid w:val="005E1EAF"/>
    <w:rsid w:val="005E24E7"/>
    <w:rsid w:val="005E2B1B"/>
    <w:rsid w:val="005E4924"/>
    <w:rsid w:val="005E4A40"/>
    <w:rsid w:val="005E528F"/>
    <w:rsid w:val="005E551A"/>
    <w:rsid w:val="005E76B1"/>
    <w:rsid w:val="005E7F1F"/>
    <w:rsid w:val="005F0AEF"/>
    <w:rsid w:val="005F0C40"/>
    <w:rsid w:val="005F1C92"/>
    <w:rsid w:val="005F1D32"/>
    <w:rsid w:val="005F1FE2"/>
    <w:rsid w:val="005F20E9"/>
    <w:rsid w:val="005F353E"/>
    <w:rsid w:val="005F3C85"/>
    <w:rsid w:val="005F3CDE"/>
    <w:rsid w:val="005F3F23"/>
    <w:rsid w:val="005F46E1"/>
    <w:rsid w:val="005F4C7A"/>
    <w:rsid w:val="005F6307"/>
    <w:rsid w:val="005F6D00"/>
    <w:rsid w:val="005F7538"/>
    <w:rsid w:val="005F7703"/>
    <w:rsid w:val="006001AE"/>
    <w:rsid w:val="006007ED"/>
    <w:rsid w:val="00601085"/>
    <w:rsid w:val="0060135E"/>
    <w:rsid w:val="006013F8"/>
    <w:rsid w:val="00601790"/>
    <w:rsid w:val="00603BE3"/>
    <w:rsid w:val="0060406D"/>
    <w:rsid w:val="006042E5"/>
    <w:rsid w:val="00604EC7"/>
    <w:rsid w:val="00604FA2"/>
    <w:rsid w:val="00605184"/>
    <w:rsid w:val="0060542B"/>
    <w:rsid w:val="00606126"/>
    <w:rsid w:val="00606AB9"/>
    <w:rsid w:val="00606D53"/>
    <w:rsid w:val="00606EF3"/>
    <w:rsid w:val="006077AA"/>
    <w:rsid w:val="00607FDC"/>
    <w:rsid w:val="006102F6"/>
    <w:rsid w:val="006107E5"/>
    <w:rsid w:val="00610AF7"/>
    <w:rsid w:val="00610C4D"/>
    <w:rsid w:val="00610F9F"/>
    <w:rsid w:val="00612910"/>
    <w:rsid w:val="006135F2"/>
    <w:rsid w:val="006137CE"/>
    <w:rsid w:val="00613815"/>
    <w:rsid w:val="00614123"/>
    <w:rsid w:val="006146AF"/>
    <w:rsid w:val="00615784"/>
    <w:rsid w:val="006164B4"/>
    <w:rsid w:val="006165DF"/>
    <w:rsid w:val="00617F52"/>
    <w:rsid w:val="0062075B"/>
    <w:rsid w:val="006207E4"/>
    <w:rsid w:val="0062153D"/>
    <w:rsid w:val="0062175D"/>
    <w:rsid w:val="00621844"/>
    <w:rsid w:val="00621A46"/>
    <w:rsid w:val="00621ACC"/>
    <w:rsid w:val="0062345E"/>
    <w:rsid w:val="0062366B"/>
    <w:rsid w:val="00623B7F"/>
    <w:rsid w:val="006241C6"/>
    <w:rsid w:val="00624505"/>
    <w:rsid w:val="00624BDF"/>
    <w:rsid w:val="006256C4"/>
    <w:rsid w:val="00625820"/>
    <w:rsid w:val="00627300"/>
    <w:rsid w:val="006277BE"/>
    <w:rsid w:val="00627E42"/>
    <w:rsid w:val="00627F58"/>
    <w:rsid w:val="00630EA3"/>
    <w:rsid w:val="00630EDC"/>
    <w:rsid w:val="00631509"/>
    <w:rsid w:val="0063150B"/>
    <w:rsid w:val="00631595"/>
    <w:rsid w:val="00632033"/>
    <w:rsid w:val="00632753"/>
    <w:rsid w:val="00632AD1"/>
    <w:rsid w:val="006330BC"/>
    <w:rsid w:val="00633464"/>
    <w:rsid w:val="006335D2"/>
    <w:rsid w:val="00633795"/>
    <w:rsid w:val="00633A5A"/>
    <w:rsid w:val="00633A75"/>
    <w:rsid w:val="00634813"/>
    <w:rsid w:val="00634970"/>
    <w:rsid w:val="00634FD7"/>
    <w:rsid w:val="00635999"/>
    <w:rsid w:val="00635B46"/>
    <w:rsid w:val="00635BB5"/>
    <w:rsid w:val="00635FAE"/>
    <w:rsid w:val="00636B5A"/>
    <w:rsid w:val="0063779B"/>
    <w:rsid w:val="00637B91"/>
    <w:rsid w:val="00640338"/>
    <w:rsid w:val="00640423"/>
    <w:rsid w:val="00640BC1"/>
    <w:rsid w:val="00641BD0"/>
    <w:rsid w:val="006428C9"/>
    <w:rsid w:val="00642937"/>
    <w:rsid w:val="00642B16"/>
    <w:rsid w:val="00643269"/>
    <w:rsid w:val="00643E83"/>
    <w:rsid w:val="00644BCB"/>
    <w:rsid w:val="0064516D"/>
    <w:rsid w:val="006452F9"/>
    <w:rsid w:val="0064634B"/>
    <w:rsid w:val="00646A38"/>
    <w:rsid w:val="00646FA3"/>
    <w:rsid w:val="00647700"/>
    <w:rsid w:val="00647B18"/>
    <w:rsid w:val="00647B4E"/>
    <w:rsid w:val="0065009C"/>
    <w:rsid w:val="006503E1"/>
    <w:rsid w:val="00650409"/>
    <w:rsid w:val="00651308"/>
    <w:rsid w:val="00651510"/>
    <w:rsid w:val="0065198F"/>
    <w:rsid w:val="0065379A"/>
    <w:rsid w:val="00653AC2"/>
    <w:rsid w:val="00654DA1"/>
    <w:rsid w:val="00654FB4"/>
    <w:rsid w:val="006550C1"/>
    <w:rsid w:val="006563A1"/>
    <w:rsid w:val="006564BD"/>
    <w:rsid w:val="00656766"/>
    <w:rsid w:val="00656EA4"/>
    <w:rsid w:val="00656EE0"/>
    <w:rsid w:val="0065746A"/>
    <w:rsid w:val="0066010E"/>
    <w:rsid w:val="00660533"/>
    <w:rsid w:val="0066087E"/>
    <w:rsid w:val="006609BB"/>
    <w:rsid w:val="006615A6"/>
    <w:rsid w:val="006615C7"/>
    <w:rsid w:val="00661600"/>
    <w:rsid w:val="006617A0"/>
    <w:rsid w:val="00661CE2"/>
    <w:rsid w:val="00662B61"/>
    <w:rsid w:val="00663996"/>
    <w:rsid w:val="00663D5F"/>
    <w:rsid w:val="00663F3E"/>
    <w:rsid w:val="0066407B"/>
    <w:rsid w:val="0066532E"/>
    <w:rsid w:val="0066565D"/>
    <w:rsid w:val="00665D7B"/>
    <w:rsid w:val="00665F7A"/>
    <w:rsid w:val="006666F2"/>
    <w:rsid w:val="00666B80"/>
    <w:rsid w:val="00666BEB"/>
    <w:rsid w:val="0066726C"/>
    <w:rsid w:val="006675E4"/>
    <w:rsid w:val="006706BB"/>
    <w:rsid w:val="00670DC4"/>
    <w:rsid w:val="00671149"/>
    <w:rsid w:val="00671888"/>
    <w:rsid w:val="00673D07"/>
    <w:rsid w:val="006756DB"/>
    <w:rsid w:val="00675ABE"/>
    <w:rsid w:val="00675B93"/>
    <w:rsid w:val="00676434"/>
    <w:rsid w:val="00676700"/>
    <w:rsid w:val="006768FF"/>
    <w:rsid w:val="006771E8"/>
    <w:rsid w:val="006773A6"/>
    <w:rsid w:val="0067788A"/>
    <w:rsid w:val="00677C94"/>
    <w:rsid w:val="006802F3"/>
    <w:rsid w:val="006805FB"/>
    <w:rsid w:val="006807D0"/>
    <w:rsid w:val="006808E7"/>
    <w:rsid w:val="00681878"/>
    <w:rsid w:val="00682049"/>
    <w:rsid w:val="006838FE"/>
    <w:rsid w:val="00683919"/>
    <w:rsid w:val="00683BF8"/>
    <w:rsid w:val="00684142"/>
    <w:rsid w:val="0068440C"/>
    <w:rsid w:val="00685B2A"/>
    <w:rsid w:val="00685C07"/>
    <w:rsid w:val="00685CA3"/>
    <w:rsid w:val="00686096"/>
    <w:rsid w:val="0068698F"/>
    <w:rsid w:val="00686AF6"/>
    <w:rsid w:val="00686D91"/>
    <w:rsid w:val="00687486"/>
    <w:rsid w:val="006878DD"/>
    <w:rsid w:val="006900CD"/>
    <w:rsid w:val="0069076A"/>
    <w:rsid w:val="00690F46"/>
    <w:rsid w:val="00691194"/>
    <w:rsid w:val="0069154B"/>
    <w:rsid w:val="00691970"/>
    <w:rsid w:val="006933F9"/>
    <w:rsid w:val="00693CEF"/>
    <w:rsid w:val="00693E0B"/>
    <w:rsid w:val="00693E34"/>
    <w:rsid w:val="0069413A"/>
    <w:rsid w:val="00694C21"/>
    <w:rsid w:val="00694E99"/>
    <w:rsid w:val="00695BDE"/>
    <w:rsid w:val="00695D2E"/>
    <w:rsid w:val="00696520"/>
    <w:rsid w:val="006968FB"/>
    <w:rsid w:val="006977AA"/>
    <w:rsid w:val="006978BA"/>
    <w:rsid w:val="006A0EF7"/>
    <w:rsid w:val="006A1065"/>
    <w:rsid w:val="006A142B"/>
    <w:rsid w:val="006A179E"/>
    <w:rsid w:val="006A1C50"/>
    <w:rsid w:val="006A2490"/>
    <w:rsid w:val="006A278E"/>
    <w:rsid w:val="006A2C08"/>
    <w:rsid w:val="006A32D2"/>
    <w:rsid w:val="006A3544"/>
    <w:rsid w:val="006A3E98"/>
    <w:rsid w:val="006A4265"/>
    <w:rsid w:val="006A4535"/>
    <w:rsid w:val="006A57BC"/>
    <w:rsid w:val="006A66D7"/>
    <w:rsid w:val="006A6B18"/>
    <w:rsid w:val="006A7DE3"/>
    <w:rsid w:val="006A7EF7"/>
    <w:rsid w:val="006A7FEB"/>
    <w:rsid w:val="006B000A"/>
    <w:rsid w:val="006B0380"/>
    <w:rsid w:val="006B079B"/>
    <w:rsid w:val="006B0E68"/>
    <w:rsid w:val="006B0F31"/>
    <w:rsid w:val="006B10D6"/>
    <w:rsid w:val="006B1DF9"/>
    <w:rsid w:val="006B1E72"/>
    <w:rsid w:val="006B2441"/>
    <w:rsid w:val="006B27F4"/>
    <w:rsid w:val="006B2CC6"/>
    <w:rsid w:val="006B4222"/>
    <w:rsid w:val="006B4860"/>
    <w:rsid w:val="006B487E"/>
    <w:rsid w:val="006B4CAE"/>
    <w:rsid w:val="006B4E63"/>
    <w:rsid w:val="006B568F"/>
    <w:rsid w:val="006B61CA"/>
    <w:rsid w:val="006B6490"/>
    <w:rsid w:val="006B64F7"/>
    <w:rsid w:val="006B682F"/>
    <w:rsid w:val="006B6B4A"/>
    <w:rsid w:val="006B6CAD"/>
    <w:rsid w:val="006B6D11"/>
    <w:rsid w:val="006B729F"/>
    <w:rsid w:val="006B7381"/>
    <w:rsid w:val="006B7D27"/>
    <w:rsid w:val="006B7D58"/>
    <w:rsid w:val="006C036B"/>
    <w:rsid w:val="006C128A"/>
    <w:rsid w:val="006C1347"/>
    <w:rsid w:val="006C13DD"/>
    <w:rsid w:val="006C1F19"/>
    <w:rsid w:val="006C3083"/>
    <w:rsid w:val="006C325D"/>
    <w:rsid w:val="006C37D5"/>
    <w:rsid w:val="006C3A6F"/>
    <w:rsid w:val="006C3C85"/>
    <w:rsid w:val="006C4F36"/>
    <w:rsid w:val="006C54F7"/>
    <w:rsid w:val="006C5774"/>
    <w:rsid w:val="006C5AB0"/>
    <w:rsid w:val="006C65B0"/>
    <w:rsid w:val="006C66B5"/>
    <w:rsid w:val="006C66C9"/>
    <w:rsid w:val="006C6D66"/>
    <w:rsid w:val="006C6DB9"/>
    <w:rsid w:val="006D0754"/>
    <w:rsid w:val="006D14A7"/>
    <w:rsid w:val="006D192E"/>
    <w:rsid w:val="006D1E1C"/>
    <w:rsid w:val="006D2014"/>
    <w:rsid w:val="006D24C4"/>
    <w:rsid w:val="006D2668"/>
    <w:rsid w:val="006D2857"/>
    <w:rsid w:val="006D2C88"/>
    <w:rsid w:val="006D301B"/>
    <w:rsid w:val="006D3827"/>
    <w:rsid w:val="006D3D0E"/>
    <w:rsid w:val="006D3D69"/>
    <w:rsid w:val="006D3F08"/>
    <w:rsid w:val="006D4EF9"/>
    <w:rsid w:val="006D5240"/>
    <w:rsid w:val="006D59B5"/>
    <w:rsid w:val="006D5EB9"/>
    <w:rsid w:val="006D5F83"/>
    <w:rsid w:val="006D5FE5"/>
    <w:rsid w:val="006D70FB"/>
    <w:rsid w:val="006D7921"/>
    <w:rsid w:val="006D7D67"/>
    <w:rsid w:val="006E1C34"/>
    <w:rsid w:val="006E2507"/>
    <w:rsid w:val="006E281C"/>
    <w:rsid w:val="006E29A9"/>
    <w:rsid w:val="006E375A"/>
    <w:rsid w:val="006E3978"/>
    <w:rsid w:val="006E4211"/>
    <w:rsid w:val="006E4463"/>
    <w:rsid w:val="006E4748"/>
    <w:rsid w:val="006E4910"/>
    <w:rsid w:val="006E55B1"/>
    <w:rsid w:val="006E5625"/>
    <w:rsid w:val="006E566D"/>
    <w:rsid w:val="006E5979"/>
    <w:rsid w:val="006E620B"/>
    <w:rsid w:val="006E6256"/>
    <w:rsid w:val="006E6DF3"/>
    <w:rsid w:val="006E7137"/>
    <w:rsid w:val="006F04D4"/>
    <w:rsid w:val="006F08A2"/>
    <w:rsid w:val="006F0A70"/>
    <w:rsid w:val="006F0FBB"/>
    <w:rsid w:val="006F109A"/>
    <w:rsid w:val="006F1319"/>
    <w:rsid w:val="006F2E95"/>
    <w:rsid w:val="006F2F05"/>
    <w:rsid w:val="006F3F0E"/>
    <w:rsid w:val="006F4133"/>
    <w:rsid w:val="006F424E"/>
    <w:rsid w:val="006F4831"/>
    <w:rsid w:val="006F4AA4"/>
    <w:rsid w:val="006F4AF4"/>
    <w:rsid w:val="006F4E0B"/>
    <w:rsid w:val="006F5335"/>
    <w:rsid w:val="006F556C"/>
    <w:rsid w:val="006F6158"/>
    <w:rsid w:val="006F6990"/>
    <w:rsid w:val="006F6BC8"/>
    <w:rsid w:val="006F6BD4"/>
    <w:rsid w:val="006F789A"/>
    <w:rsid w:val="006F7E82"/>
    <w:rsid w:val="0070039C"/>
    <w:rsid w:val="007015D0"/>
    <w:rsid w:val="00701CD1"/>
    <w:rsid w:val="007027FD"/>
    <w:rsid w:val="00702D6C"/>
    <w:rsid w:val="00703A17"/>
    <w:rsid w:val="00703FC7"/>
    <w:rsid w:val="00704453"/>
    <w:rsid w:val="007057AC"/>
    <w:rsid w:val="0070647E"/>
    <w:rsid w:val="00706B71"/>
    <w:rsid w:val="0070705D"/>
    <w:rsid w:val="007070E9"/>
    <w:rsid w:val="00707113"/>
    <w:rsid w:val="00707387"/>
    <w:rsid w:val="00707A8F"/>
    <w:rsid w:val="007110B8"/>
    <w:rsid w:val="00711813"/>
    <w:rsid w:val="00711DB5"/>
    <w:rsid w:val="00711F08"/>
    <w:rsid w:val="00712311"/>
    <w:rsid w:val="00712729"/>
    <w:rsid w:val="0071355D"/>
    <w:rsid w:val="007135EA"/>
    <w:rsid w:val="007136A0"/>
    <w:rsid w:val="00714862"/>
    <w:rsid w:val="00715971"/>
    <w:rsid w:val="00715DFA"/>
    <w:rsid w:val="007161AF"/>
    <w:rsid w:val="00717361"/>
    <w:rsid w:val="007173C9"/>
    <w:rsid w:val="00717991"/>
    <w:rsid w:val="00720903"/>
    <w:rsid w:val="00720BC8"/>
    <w:rsid w:val="007211BE"/>
    <w:rsid w:val="0072177C"/>
    <w:rsid w:val="00721A7C"/>
    <w:rsid w:val="00721C3E"/>
    <w:rsid w:val="0072283D"/>
    <w:rsid w:val="00722B85"/>
    <w:rsid w:val="007238BF"/>
    <w:rsid w:val="007238E0"/>
    <w:rsid w:val="00723991"/>
    <w:rsid w:val="00723B55"/>
    <w:rsid w:val="00723C96"/>
    <w:rsid w:val="00723C9B"/>
    <w:rsid w:val="00724220"/>
    <w:rsid w:val="0072449E"/>
    <w:rsid w:val="007247F4"/>
    <w:rsid w:val="00724876"/>
    <w:rsid w:val="00724914"/>
    <w:rsid w:val="007254DB"/>
    <w:rsid w:val="0072604D"/>
    <w:rsid w:val="0072605E"/>
    <w:rsid w:val="0072643C"/>
    <w:rsid w:val="00726E98"/>
    <w:rsid w:val="00726F2B"/>
    <w:rsid w:val="00726FEE"/>
    <w:rsid w:val="00727318"/>
    <w:rsid w:val="00727B40"/>
    <w:rsid w:val="007311AD"/>
    <w:rsid w:val="00731C3F"/>
    <w:rsid w:val="007320BA"/>
    <w:rsid w:val="007328F9"/>
    <w:rsid w:val="007328FA"/>
    <w:rsid w:val="00732AFA"/>
    <w:rsid w:val="00732DCD"/>
    <w:rsid w:val="00733114"/>
    <w:rsid w:val="0073312A"/>
    <w:rsid w:val="00733FE6"/>
    <w:rsid w:val="00734782"/>
    <w:rsid w:val="0073498A"/>
    <w:rsid w:val="00735DD0"/>
    <w:rsid w:val="007363F6"/>
    <w:rsid w:val="00736493"/>
    <w:rsid w:val="00736AAC"/>
    <w:rsid w:val="007371B5"/>
    <w:rsid w:val="00737284"/>
    <w:rsid w:val="00741622"/>
    <w:rsid w:val="00741C74"/>
    <w:rsid w:val="00741E68"/>
    <w:rsid w:val="0074242C"/>
    <w:rsid w:val="007426B7"/>
    <w:rsid w:val="00742870"/>
    <w:rsid w:val="00742C4B"/>
    <w:rsid w:val="00742CF4"/>
    <w:rsid w:val="00743EAE"/>
    <w:rsid w:val="00744490"/>
    <w:rsid w:val="007465C3"/>
    <w:rsid w:val="00746ACC"/>
    <w:rsid w:val="00746C58"/>
    <w:rsid w:val="00746CC9"/>
    <w:rsid w:val="00747509"/>
    <w:rsid w:val="00747B70"/>
    <w:rsid w:val="00747D6B"/>
    <w:rsid w:val="00750892"/>
    <w:rsid w:val="00750C03"/>
    <w:rsid w:val="00750E22"/>
    <w:rsid w:val="00752B69"/>
    <w:rsid w:val="0075313D"/>
    <w:rsid w:val="00753DCC"/>
    <w:rsid w:val="00754046"/>
    <w:rsid w:val="007541AA"/>
    <w:rsid w:val="007557AA"/>
    <w:rsid w:val="0075617F"/>
    <w:rsid w:val="00756B66"/>
    <w:rsid w:val="00756B82"/>
    <w:rsid w:val="00757FF3"/>
    <w:rsid w:val="00760C4E"/>
    <w:rsid w:val="007610DA"/>
    <w:rsid w:val="00761AF9"/>
    <w:rsid w:val="00761BE4"/>
    <w:rsid w:val="00762C14"/>
    <w:rsid w:val="0076357D"/>
    <w:rsid w:val="007638AE"/>
    <w:rsid w:val="00763905"/>
    <w:rsid w:val="007640CA"/>
    <w:rsid w:val="00764576"/>
    <w:rsid w:val="007651FB"/>
    <w:rsid w:val="0076553B"/>
    <w:rsid w:val="007663F5"/>
    <w:rsid w:val="0076716B"/>
    <w:rsid w:val="00767BF9"/>
    <w:rsid w:val="0077069E"/>
    <w:rsid w:val="007723F0"/>
    <w:rsid w:val="00772640"/>
    <w:rsid w:val="007730DB"/>
    <w:rsid w:val="007733B6"/>
    <w:rsid w:val="00773A50"/>
    <w:rsid w:val="00774C7C"/>
    <w:rsid w:val="007750E4"/>
    <w:rsid w:val="00775530"/>
    <w:rsid w:val="00775957"/>
    <w:rsid w:val="00775A30"/>
    <w:rsid w:val="0077664A"/>
    <w:rsid w:val="00777005"/>
    <w:rsid w:val="00777A30"/>
    <w:rsid w:val="007804FE"/>
    <w:rsid w:val="00780601"/>
    <w:rsid w:val="007808FE"/>
    <w:rsid w:val="007815A2"/>
    <w:rsid w:val="00781F12"/>
    <w:rsid w:val="007837CE"/>
    <w:rsid w:val="00783AC3"/>
    <w:rsid w:val="00783DA2"/>
    <w:rsid w:val="00784121"/>
    <w:rsid w:val="0078482D"/>
    <w:rsid w:val="00784CEB"/>
    <w:rsid w:val="00785432"/>
    <w:rsid w:val="00785F50"/>
    <w:rsid w:val="0078692C"/>
    <w:rsid w:val="00787D05"/>
    <w:rsid w:val="0079045A"/>
    <w:rsid w:val="00792305"/>
    <w:rsid w:val="00793494"/>
    <w:rsid w:val="00793D12"/>
    <w:rsid w:val="00794F8C"/>
    <w:rsid w:val="00795C1A"/>
    <w:rsid w:val="00796253"/>
    <w:rsid w:val="00796F94"/>
    <w:rsid w:val="0079721F"/>
    <w:rsid w:val="007A0222"/>
    <w:rsid w:val="007A033D"/>
    <w:rsid w:val="007A03B9"/>
    <w:rsid w:val="007A1D12"/>
    <w:rsid w:val="007A2250"/>
    <w:rsid w:val="007A270B"/>
    <w:rsid w:val="007A36CD"/>
    <w:rsid w:val="007A3A6F"/>
    <w:rsid w:val="007A4051"/>
    <w:rsid w:val="007A43F3"/>
    <w:rsid w:val="007A46A8"/>
    <w:rsid w:val="007A4BE8"/>
    <w:rsid w:val="007A4CF6"/>
    <w:rsid w:val="007A55DF"/>
    <w:rsid w:val="007A5880"/>
    <w:rsid w:val="007A5A0F"/>
    <w:rsid w:val="007A5FA5"/>
    <w:rsid w:val="007A604B"/>
    <w:rsid w:val="007A6140"/>
    <w:rsid w:val="007A6365"/>
    <w:rsid w:val="007A656F"/>
    <w:rsid w:val="007A6A05"/>
    <w:rsid w:val="007A754F"/>
    <w:rsid w:val="007B0E68"/>
    <w:rsid w:val="007B1614"/>
    <w:rsid w:val="007B18FE"/>
    <w:rsid w:val="007B26E5"/>
    <w:rsid w:val="007B2AD0"/>
    <w:rsid w:val="007B2BD2"/>
    <w:rsid w:val="007B3F2E"/>
    <w:rsid w:val="007B4E1A"/>
    <w:rsid w:val="007B4EA7"/>
    <w:rsid w:val="007B56D9"/>
    <w:rsid w:val="007B5B41"/>
    <w:rsid w:val="007C062D"/>
    <w:rsid w:val="007C14D0"/>
    <w:rsid w:val="007C17C6"/>
    <w:rsid w:val="007C2333"/>
    <w:rsid w:val="007C28E6"/>
    <w:rsid w:val="007C2CC5"/>
    <w:rsid w:val="007C4B7A"/>
    <w:rsid w:val="007C4BE4"/>
    <w:rsid w:val="007C584D"/>
    <w:rsid w:val="007C5AD3"/>
    <w:rsid w:val="007C5D08"/>
    <w:rsid w:val="007C7534"/>
    <w:rsid w:val="007C7F20"/>
    <w:rsid w:val="007D016A"/>
    <w:rsid w:val="007D0A9D"/>
    <w:rsid w:val="007D0AC9"/>
    <w:rsid w:val="007D0D79"/>
    <w:rsid w:val="007D2050"/>
    <w:rsid w:val="007D2848"/>
    <w:rsid w:val="007D3168"/>
    <w:rsid w:val="007D32FF"/>
    <w:rsid w:val="007D3556"/>
    <w:rsid w:val="007D3A35"/>
    <w:rsid w:val="007D46CB"/>
    <w:rsid w:val="007D52CA"/>
    <w:rsid w:val="007D52CC"/>
    <w:rsid w:val="007D5E4D"/>
    <w:rsid w:val="007D6A1C"/>
    <w:rsid w:val="007D7907"/>
    <w:rsid w:val="007D7AAF"/>
    <w:rsid w:val="007E00C5"/>
    <w:rsid w:val="007E077A"/>
    <w:rsid w:val="007E157B"/>
    <w:rsid w:val="007E180E"/>
    <w:rsid w:val="007E1A99"/>
    <w:rsid w:val="007E24AE"/>
    <w:rsid w:val="007E26F5"/>
    <w:rsid w:val="007E3931"/>
    <w:rsid w:val="007E4282"/>
    <w:rsid w:val="007E47E0"/>
    <w:rsid w:val="007E4F60"/>
    <w:rsid w:val="007E5B7C"/>
    <w:rsid w:val="007E6052"/>
    <w:rsid w:val="007E668D"/>
    <w:rsid w:val="007E6946"/>
    <w:rsid w:val="007E6FF8"/>
    <w:rsid w:val="007E72BA"/>
    <w:rsid w:val="007E7652"/>
    <w:rsid w:val="007E7AFD"/>
    <w:rsid w:val="007E7C1E"/>
    <w:rsid w:val="007F03BE"/>
    <w:rsid w:val="007F05C2"/>
    <w:rsid w:val="007F06CF"/>
    <w:rsid w:val="007F07C6"/>
    <w:rsid w:val="007F0CD3"/>
    <w:rsid w:val="007F1165"/>
    <w:rsid w:val="007F1191"/>
    <w:rsid w:val="007F1784"/>
    <w:rsid w:val="007F1821"/>
    <w:rsid w:val="007F1D8A"/>
    <w:rsid w:val="007F3151"/>
    <w:rsid w:val="007F3246"/>
    <w:rsid w:val="007F3786"/>
    <w:rsid w:val="007F3A3E"/>
    <w:rsid w:val="007F43A7"/>
    <w:rsid w:val="007F4982"/>
    <w:rsid w:val="007F4AA2"/>
    <w:rsid w:val="007F5474"/>
    <w:rsid w:val="007F5709"/>
    <w:rsid w:val="007F5C2D"/>
    <w:rsid w:val="007F5F82"/>
    <w:rsid w:val="007F6E7C"/>
    <w:rsid w:val="007F7D9E"/>
    <w:rsid w:val="007F7F93"/>
    <w:rsid w:val="00800FC4"/>
    <w:rsid w:val="00801103"/>
    <w:rsid w:val="00801BA7"/>
    <w:rsid w:val="00802F62"/>
    <w:rsid w:val="00802FC3"/>
    <w:rsid w:val="00803BD1"/>
    <w:rsid w:val="00804388"/>
    <w:rsid w:val="00804FE6"/>
    <w:rsid w:val="008053DA"/>
    <w:rsid w:val="00805675"/>
    <w:rsid w:val="008057FB"/>
    <w:rsid w:val="008064B9"/>
    <w:rsid w:val="008070A3"/>
    <w:rsid w:val="00807D15"/>
    <w:rsid w:val="0081009E"/>
    <w:rsid w:val="008111EC"/>
    <w:rsid w:val="00811383"/>
    <w:rsid w:val="00812FE0"/>
    <w:rsid w:val="008132B8"/>
    <w:rsid w:val="00813708"/>
    <w:rsid w:val="008150D5"/>
    <w:rsid w:val="00815690"/>
    <w:rsid w:val="008159E6"/>
    <w:rsid w:val="00815A0D"/>
    <w:rsid w:val="00815DEF"/>
    <w:rsid w:val="008160FB"/>
    <w:rsid w:val="008164F6"/>
    <w:rsid w:val="00816D11"/>
    <w:rsid w:val="00817329"/>
    <w:rsid w:val="008204A6"/>
    <w:rsid w:val="0082083E"/>
    <w:rsid w:val="00820A5D"/>
    <w:rsid w:val="00820C7D"/>
    <w:rsid w:val="00820D68"/>
    <w:rsid w:val="00821E6C"/>
    <w:rsid w:val="008227D8"/>
    <w:rsid w:val="00823FB1"/>
    <w:rsid w:val="00824074"/>
    <w:rsid w:val="0082407E"/>
    <w:rsid w:val="00824407"/>
    <w:rsid w:val="0082460C"/>
    <w:rsid w:val="008247C8"/>
    <w:rsid w:val="00825536"/>
    <w:rsid w:val="0082587F"/>
    <w:rsid w:val="00825C93"/>
    <w:rsid w:val="00825DA7"/>
    <w:rsid w:val="00826053"/>
    <w:rsid w:val="00830D76"/>
    <w:rsid w:val="0083119D"/>
    <w:rsid w:val="008312D7"/>
    <w:rsid w:val="008313C6"/>
    <w:rsid w:val="00831973"/>
    <w:rsid w:val="0083264A"/>
    <w:rsid w:val="00832A5C"/>
    <w:rsid w:val="00832C03"/>
    <w:rsid w:val="00832DC9"/>
    <w:rsid w:val="00832E3C"/>
    <w:rsid w:val="0083346D"/>
    <w:rsid w:val="00833B8B"/>
    <w:rsid w:val="0083426C"/>
    <w:rsid w:val="00834605"/>
    <w:rsid w:val="00834B3D"/>
    <w:rsid w:val="00834F52"/>
    <w:rsid w:val="00835897"/>
    <w:rsid w:val="00835BA9"/>
    <w:rsid w:val="008366CD"/>
    <w:rsid w:val="008369C7"/>
    <w:rsid w:val="00836ACD"/>
    <w:rsid w:val="00837592"/>
    <w:rsid w:val="0083763E"/>
    <w:rsid w:val="00840137"/>
    <w:rsid w:val="00840BD5"/>
    <w:rsid w:val="00840FCC"/>
    <w:rsid w:val="008410BA"/>
    <w:rsid w:val="00841B7F"/>
    <w:rsid w:val="00841E99"/>
    <w:rsid w:val="00842944"/>
    <w:rsid w:val="0084476F"/>
    <w:rsid w:val="00844E54"/>
    <w:rsid w:val="00845144"/>
    <w:rsid w:val="008455AF"/>
    <w:rsid w:val="00845812"/>
    <w:rsid w:val="00846894"/>
    <w:rsid w:val="008469C2"/>
    <w:rsid w:val="00846DFC"/>
    <w:rsid w:val="00850063"/>
    <w:rsid w:val="00850492"/>
    <w:rsid w:val="00851E62"/>
    <w:rsid w:val="008523FD"/>
    <w:rsid w:val="00852549"/>
    <w:rsid w:val="008529A3"/>
    <w:rsid w:val="00852CD8"/>
    <w:rsid w:val="00852EC5"/>
    <w:rsid w:val="0085397C"/>
    <w:rsid w:val="0085420D"/>
    <w:rsid w:val="00854796"/>
    <w:rsid w:val="00854B9F"/>
    <w:rsid w:val="00854BEB"/>
    <w:rsid w:val="00854BF0"/>
    <w:rsid w:val="00854D7F"/>
    <w:rsid w:val="008557AD"/>
    <w:rsid w:val="00855934"/>
    <w:rsid w:val="00855B33"/>
    <w:rsid w:val="00855D9A"/>
    <w:rsid w:val="00856118"/>
    <w:rsid w:val="00856C1B"/>
    <w:rsid w:val="00857034"/>
    <w:rsid w:val="00857906"/>
    <w:rsid w:val="00857EAF"/>
    <w:rsid w:val="00860281"/>
    <w:rsid w:val="008611FC"/>
    <w:rsid w:val="008619A1"/>
    <w:rsid w:val="00861AD1"/>
    <w:rsid w:val="00861AFE"/>
    <w:rsid w:val="00861CA0"/>
    <w:rsid w:val="00861D4C"/>
    <w:rsid w:val="008624D8"/>
    <w:rsid w:val="008629E4"/>
    <w:rsid w:val="00862A23"/>
    <w:rsid w:val="0086312A"/>
    <w:rsid w:val="0086347C"/>
    <w:rsid w:val="00863567"/>
    <w:rsid w:val="00863646"/>
    <w:rsid w:val="00863D19"/>
    <w:rsid w:val="00864027"/>
    <w:rsid w:val="0086478F"/>
    <w:rsid w:val="00864B1B"/>
    <w:rsid w:val="008654AF"/>
    <w:rsid w:val="008654ED"/>
    <w:rsid w:val="00865581"/>
    <w:rsid w:val="00871368"/>
    <w:rsid w:val="0087146C"/>
    <w:rsid w:val="00871845"/>
    <w:rsid w:val="0087241C"/>
    <w:rsid w:val="00872B89"/>
    <w:rsid w:val="00872BCA"/>
    <w:rsid w:val="00872F38"/>
    <w:rsid w:val="00873404"/>
    <w:rsid w:val="00873413"/>
    <w:rsid w:val="00874665"/>
    <w:rsid w:val="00874994"/>
    <w:rsid w:val="0087550F"/>
    <w:rsid w:val="00875C55"/>
    <w:rsid w:val="00877ED5"/>
    <w:rsid w:val="00880F75"/>
    <w:rsid w:val="0088150C"/>
    <w:rsid w:val="00881749"/>
    <w:rsid w:val="008819F0"/>
    <w:rsid w:val="00882BAD"/>
    <w:rsid w:val="00882FE1"/>
    <w:rsid w:val="008830AB"/>
    <w:rsid w:val="008830CF"/>
    <w:rsid w:val="00884047"/>
    <w:rsid w:val="00884750"/>
    <w:rsid w:val="0088493A"/>
    <w:rsid w:val="008849AA"/>
    <w:rsid w:val="0088667A"/>
    <w:rsid w:val="0088737B"/>
    <w:rsid w:val="00887C0A"/>
    <w:rsid w:val="00890DF1"/>
    <w:rsid w:val="00891DBB"/>
    <w:rsid w:val="00891F5C"/>
    <w:rsid w:val="0089248C"/>
    <w:rsid w:val="008925C7"/>
    <w:rsid w:val="00892A06"/>
    <w:rsid w:val="0089364C"/>
    <w:rsid w:val="008937A4"/>
    <w:rsid w:val="008948D9"/>
    <w:rsid w:val="00894923"/>
    <w:rsid w:val="0089559F"/>
    <w:rsid w:val="00895798"/>
    <w:rsid w:val="0089661D"/>
    <w:rsid w:val="00896A3B"/>
    <w:rsid w:val="00897F2C"/>
    <w:rsid w:val="008A0100"/>
    <w:rsid w:val="008A0D85"/>
    <w:rsid w:val="008A146F"/>
    <w:rsid w:val="008A14C3"/>
    <w:rsid w:val="008A1532"/>
    <w:rsid w:val="008A210A"/>
    <w:rsid w:val="008A2169"/>
    <w:rsid w:val="008A23EB"/>
    <w:rsid w:val="008A2E09"/>
    <w:rsid w:val="008A3E89"/>
    <w:rsid w:val="008A4372"/>
    <w:rsid w:val="008A4AFA"/>
    <w:rsid w:val="008A4E82"/>
    <w:rsid w:val="008A4F39"/>
    <w:rsid w:val="008A4F3E"/>
    <w:rsid w:val="008A538B"/>
    <w:rsid w:val="008A58BF"/>
    <w:rsid w:val="008A5B86"/>
    <w:rsid w:val="008A6675"/>
    <w:rsid w:val="008A6B21"/>
    <w:rsid w:val="008A6C5A"/>
    <w:rsid w:val="008A6C7F"/>
    <w:rsid w:val="008A6ECC"/>
    <w:rsid w:val="008A7CBD"/>
    <w:rsid w:val="008B08E0"/>
    <w:rsid w:val="008B0D03"/>
    <w:rsid w:val="008B0DA5"/>
    <w:rsid w:val="008B22E6"/>
    <w:rsid w:val="008B2317"/>
    <w:rsid w:val="008B3356"/>
    <w:rsid w:val="008B37A2"/>
    <w:rsid w:val="008B44CD"/>
    <w:rsid w:val="008B47CE"/>
    <w:rsid w:val="008B481F"/>
    <w:rsid w:val="008B67CE"/>
    <w:rsid w:val="008B6983"/>
    <w:rsid w:val="008B69C8"/>
    <w:rsid w:val="008B77EE"/>
    <w:rsid w:val="008B7DC0"/>
    <w:rsid w:val="008C0DCE"/>
    <w:rsid w:val="008C10CD"/>
    <w:rsid w:val="008C14EC"/>
    <w:rsid w:val="008C166D"/>
    <w:rsid w:val="008C1BE3"/>
    <w:rsid w:val="008C1F99"/>
    <w:rsid w:val="008C2164"/>
    <w:rsid w:val="008C2AAE"/>
    <w:rsid w:val="008C2CC4"/>
    <w:rsid w:val="008C3C05"/>
    <w:rsid w:val="008C45B1"/>
    <w:rsid w:val="008C482F"/>
    <w:rsid w:val="008C4DA9"/>
    <w:rsid w:val="008C6278"/>
    <w:rsid w:val="008C682F"/>
    <w:rsid w:val="008D13E1"/>
    <w:rsid w:val="008D17C0"/>
    <w:rsid w:val="008D1C50"/>
    <w:rsid w:val="008D261A"/>
    <w:rsid w:val="008D30BD"/>
    <w:rsid w:val="008D3543"/>
    <w:rsid w:val="008D35F1"/>
    <w:rsid w:val="008D41C0"/>
    <w:rsid w:val="008D4423"/>
    <w:rsid w:val="008D4875"/>
    <w:rsid w:val="008D5A67"/>
    <w:rsid w:val="008D655F"/>
    <w:rsid w:val="008D677B"/>
    <w:rsid w:val="008D6B4C"/>
    <w:rsid w:val="008D6C8E"/>
    <w:rsid w:val="008E02C3"/>
    <w:rsid w:val="008E03E9"/>
    <w:rsid w:val="008E119C"/>
    <w:rsid w:val="008E1AE9"/>
    <w:rsid w:val="008E1CF3"/>
    <w:rsid w:val="008E226D"/>
    <w:rsid w:val="008E2312"/>
    <w:rsid w:val="008E24C2"/>
    <w:rsid w:val="008E25BD"/>
    <w:rsid w:val="008E29C8"/>
    <w:rsid w:val="008E2FA0"/>
    <w:rsid w:val="008E38D4"/>
    <w:rsid w:val="008E44BB"/>
    <w:rsid w:val="008E4A65"/>
    <w:rsid w:val="008E4F1A"/>
    <w:rsid w:val="008E5598"/>
    <w:rsid w:val="008E5B0A"/>
    <w:rsid w:val="008E5B6F"/>
    <w:rsid w:val="008E60EA"/>
    <w:rsid w:val="008E707A"/>
    <w:rsid w:val="008E78D3"/>
    <w:rsid w:val="008E7F5C"/>
    <w:rsid w:val="008F01DF"/>
    <w:rsid w:val="008F0B2A"/>
    <w:rsid w:val="008F122D"/>
    <w:rsid w:val="008F15CE"/>
    <w:rsid w:val="008F2290"/>
    <w:rsid w:val="008F24A2"/>
    <w:rsid w:val="008F2877"/>
    <w:rsid w:val="008F2FD2"/>
    <w:rsid w:val="008F311C"/>
    <w:rsid w:val="008F3133"/>
    <w:rsid w:val="008F32CE"/>
    <w:rsid w:val="008F3622"/>
    <w:rsid w:val="008F3EFE"/>
    <w:rsid w:val="008F4B3A"/>
    <w:rsid w:val="008F5768"/>
    <w:rsid w:val="008F5899"/>
    <w:rsid w:val="008F5BEC"/>
    <w:rsid w:val="008F5DEE"/>
    <w:rsid w:val="008F5E5A"/>
    <w:rsid w:val="008F5F9B"/>
    <w:rsid w:val="008F6251"/>
    <w:rsid w:val="008F62B9"/>
    <w:rsid w:val="00900596"/>
    <w:rsid w:val="00902591"/>
    <w:rsid w:val="00903177"/>
    <w:rsid w:val="009036CD"/>
    <w:rsid w:val="00903A49"/>
    <w:rsid w:val="00903C33"/>
    <w:rsid w:val="00904C9F"/>
    <w:rsid w:val="009050FA"/>
    <w:rsid w:val="00905838"/>
    <w:rsid w:val="009060CC"/>
    <w:rsid w:val="0090667B"/>
    <w:rsid w:val="00906BF7"/>
    <w:rsid w:val="009104B2"/>
    <w:rsid w:val="00911ACA"/>
    <w:rsid w:val="009121DD"/>
    <w:rsid w:val="00912669"/>
    <w:rsid w:val="00912CB1"/>
    <w:rsid w:val="00912E00"/>
    <w:rsid w:val="009137C9"/>
    <w:rsid w:val="00914D6D"/>
    <w:rsid w:val="009150B3"/>
    <w:rsid w:val="00915242"/>
    <w:rsid w:val="00916648"/>
    <w:rsid w:val="00917422"/>
    <w:rsid w:val="0091766E"/>
    <w:rsid w:val="009176A6"/>
    <w:rsid w:val="009200AB"/>
    <w:rsid w:val="00920225"/>
    <w:rsid w:val="0092032F"/>
    <w:rsid w:val="0092124C"/>
    <w:rsid w:val="009216B1"/>
    <w:rsid w:val="009217B5"/>
    <w:rsid w:val="009218EE"/>
    <w:rsid w:val="00921C50"/>
    <w:rsid w:val="0092221C"/>
    <w:rsid w:val="009223AF"/>
    <w:rsid w:val="00922661"/>
    <w:rsid w:val="0092293D"/>
    <w:rsid w:val="00922F94"/>
    <w:rsid w:val="00924871"/>
    <w:rsid w:val="0092556D"/>
    <w:rsid w:val="009260F3"/>
    <w:rsid w:val="00926192"/>
    <w:rsid w:val="009266E0"/>
    <w:rsid w:val="009274D7"/>
    <w:rsid w:val="00927595"/>
    <w:rsid w:val="00927A41"/>
    <w:rsid w:val="00927DA5"/>
    <w:rsid w:val="00927E83"/>
    <w:rsid w:val="00930516"/>
    <w:rsid w:val="00930909"/>
    <w:rsid w:val="00933601"/>
    <w:rsid w:val="009341D8"/>
    <w:rsid w:val="0093501B"/>
    <w:rsid w:val="00935B6D"/>
    <w:rsid w:val="009368FB"/>
    <w:rsid w:val="00937330"/>
    <w:rsid w:val="00937A2D"/>
    <w:rsid w:val="00937B84"/>
    <w:rsid w:val="009401DD"/>
    <w:rsid w:val="00940CD7"/>
    <w:rsid w:val="00940E0F"/>
    <w:rsid w:val="009414D0"/>
    <w:rsid w:val="0094171C"/>
    <w:rsid w:val="0094175D"/>
    <w:rsid w:val="00941E51"/>
    <w:rsid w:val="00942B18"/>
    <w:rsid w:val="0094399E"/>
    <w:rsid w:val="00943E70"/>
    <w:rsid w:val="00943F38"/>
    <w:rsid w:val="00943FEA"/>
    <w:rsid w:val="00944C0C"/>
    <w:rsid w:val="0094537D"/>
    <w:rsid w:val="00945971"/>
    <w:rsid w:val="00945C12"/>
    <w:rsid w:val="00945D5B"/>
    <w:rsid w:val="00945F34"/>
    <w:rsid w:val="00946BE8"/>
    <w:rsid w:val="00946FD7"/>
    <w:rsid w:val="00947DCD"/>
    <w:rsid w:val="00950428"/>
    <w:rsid w:val="00950758"/>
    <w:rsid w:val="00951305"/>
    <w:rsid w:val="009516AB"/>
    <w:rsid w:val="00951706"/>
    <w:rsid w:val="00952ADF"/>
    <w:rsid w:val="00954601"/>
    <w:rsid w:val="00955992"/>
    <w:rsid w:val="009565A4"/>
    <w:rsid w:val="0095743D"/>
    <w:rsid w:val="009602C1"/>
    <w:rsid w:val="009608E9"/>
    <w:rsid w:val="00960A50"/>
    <w:rsid w:val="009614F4"/>
    <w:rsid w:val="00961FF4"/>
    <w:rsid w:val="009627C7"/>
    <w:rsid w:val="00962BF3"/>
    <w:rsid w:val="00962E7D"/>
    <w:rsid w:val="00963685"/>
    <w:rsid w:val="009638DF"/>
    <w:rsid w:val="00964650"/>
    <w:rsid w:val="00964E82"/>
    <w:rsid w:val="00965C64"/>
    <w:rsid w:val="00965F95"/>
    <w:rsid w:val="00967F5C"/>
    <w:rsid w:val="00970582"/>
    <w:rsid w:val="00971BF1"/>
    <w:rsid w:val="0097265F"/>
    <w:rsid w:val="009732C2"/>
    <w:rsid w:val="0097391F"/>
    <w:rsid w:val="00973E33"/>
    <w:rsid w:val="00973E61"/>
    <w:rsid w:val="0097466E"/>
    <w:rsid w:val="00974CAF"/>
    <w:rsid w:val="00974F7E"/>
    <w:rsid w:val="009750AC"/>
    <w:rsid w:val="00980B42"/>
    <w:rsid w:val="009818C9"/>
    <w:rsid w:val="0098218E"/>
    <w:rsid w:val="00982349"/>
    <w:rsid w:val="0098330F"/>
    <w:rsid w:val="00984452"/>
    <w:rsid w:val="009845CE"/>
    <w:rsid w:val="00984A1E"/>
    <w:rsid w:val="00984C76"/>
    <w:rsid w:val="00984CF3"/>
    <w:rsid w:val="00985155"/>
    <w:rsid w:val="0098526A"/>
    <w:rsid w:val="00986216"/>
    <w:rsid w:val="0098624B"/>
    <w:rsid w:val="009869A1"/>
    <w:rsid w:val="00986F0F"/>
    <w:rsid w:val="00987838"/>
    <w:rsid w:val="00987997"/>
    <w:rsid w:val="00987A2B"/>
    <w:rsid w:val="00990091"/>
    <w:rsid w:val="00990531"/>
    <w:rsid w:val="00990E96"/>
    <w:rsid w:val="009922E7"/>
    <w:rsid w:val="00992652"/>
    <w:rsid w:val="009929B6"/>
    <w:rsid w:val="0099310A"/>
    <w:rsid w:val="0099313D"/>
    <w:rsid w:val="00993609"/>
    <w:rsid w:val="009938AB"/>
    <w:rsid w:val="009953CD"/>
    <w:rsid w:val="00996520"/>
    <w:rsid w:val="009966DC"/>
    <w:rsid w:val="0099699F"/>
    <w:rsid w:val="00996C62"/>
    <w:rsid w:val="00997441"/>
    <w:rsid w:val="00997D18"/>
    <w:rsid w:val="00997EBB"/>
    <w:rsid w:val="00997F20"/>
    <w:rsid w:val="009A035E"/>
    <w:rsid w:val="009A064B"/>
    <w:rsid w:val="009A16C3"/>
    <w:rsid w:val="009A1AEB"/>
    <w:rsid w:val="009A2079"/>
    <w:rsid w:val="009A211B"/>
    <w:rsid w:val="009A4397"/>
    <w:rsid w:val="009A4C00"/>
    <w:rsid w:val="009A4C41"/>
    <w:rsid w:val="009A4D24"/>
    <w:rsid w:val="009A5AE8"/>
    <w:rsid w:val="009A5C2D"/>
    <w:rsid w:val="009A63FC"/>
    <w:rsid w:val="009A7BB4"/>
    <w:rsid w:val="009A7CB2"/>
    <w:rsid w:val="009B0055"/>
    <w:rsid w:val="009B0638"/>
    <w:rsid w:val="009B07F2"/>
    <w:rsid w:val="009B28CF"/>
    <w:rsid w:val="009B30CD"/>
    <w:rsid w:val="009B3A5C"/>
    <w:rsid w:val="009B3CF5"/>
    <w:rsid w:val="009B3FA3"/>
    <w:rsid w:val="009B52BB"/>
    <w:rsid w:val="009B61AB"/>
    <w:rsid w:val="009B6CED"/>
    <w:rsid w:val="009C02B0"/>
    <w:rsid w:val="009C09BF"/>
    <w:rsid w:val="009C0A04"/>
    <w:rsid w:val="009C0AD5"/>
    <w:rsid w:val="009C0E72"/>
    <w:rsid w:val="009C1A84"/>
    <w:rsid w:val="009C25D6"/>
    <w:rsid w:val="009C285E"/>
    <w:rsid w:val="009C28D8"/>
    <w:rsid w:val="009C3D38"/>
    <w:rsid w:val="009C4735"/>
    <w:rsid w:val="009C4C68"/>
    <w:rsid w:val="009C4F08"/>
    <w:rsid w:val="009C4FD7"/>
    <w:rsid w:val="009C663D"/>
    <w:rsid w:val="009C6C7E"/>
    <w:rsid w:val="009C76EF"/>
    <w:rsid w:val="009C7B08"/>
    <w:rsid w:val="009C7F67"/>
    <w:rsid w:val="009D000B"/>
    <w:rsid w:val="009D0D2F"/>
    <w:rsid w:val="009D1CBD"/>
    <w:rsid w:val="009D2267"/>
    <w:rsid w:val="009D2A68"/>
    <w:rsid w:val="009D35AE"/>
    <w:rsid w:val="009D4428"/>
    <w:rsid w:val="009D537E"/>
    <w:rsid w:val="009D555C"/>
    <w:rsid w:val="009D6F82"/>
    <w:rsid w:val="009D7C0D"/>
    <w:rsid w:val="009E03EC"/>
    <w:rsid w:val="009E0EDB"/>
    <w:rsid w:val="009E183F"/>
    <w:rsid w:val="009E1985"/>
    <w:rsid w:val="009E2B4C"/>
    <w:rsid w:val="009E3100"/>
    <w:rsid w:val="009E3254"/>
    <w:rsid w:val="009E35AA"/>
    <w:rsid w:val="009E3C40"/>
    <w:rsid w:val="009E44A8"/>
    <w:rsid w:val="009E44F4"/>
    <w:rsid w:val="009E5185"/>
    <w:rsid w:val="009E5648"/>
    <w:rsid w:val="009E5DD9"/>
    <w:rsid w:val="009E663E"/>
    <w:rsid w:val="009E77A9"/>
    <w:rsid w:val="009F0243"/>
    <w:rsid w:val="009F056C"/>
    <w:rsid w:val="009F0712"/>
    <w:rsid w:val="009F0AE6"/>
    <w:rsid w:val="009F0B32"/>
    <w:rsid w:val="009F1994"/>
    <w:rsid w:val="009F1D1B"/>
    <w:rsid w:val="009F2020"/>
    <w:rsid w:val="009F2466"/>
    <w:rsid w:val="009F252A"/>
    <w:rsid w:val="009F2A99"/>
    <w:rsid w:val="009F3FFB"/>
    <w:rsid w:val="009F43A8"/>
    <w:rsid w:val="009F440F"/>
    <w:rsid w:val="009F4C45"/>
    <w:rsid w:val="009F5681"/>
    <w:rsid w:val="009F597B"/>
    <w:rsid w:val="009F6FEF"/>
    <w:rsid w:val="009F7C2B"/>
    <w:rsid w:val="009F7CE7"/>
    <w:rsid w:val="00A01371"/>
    <w:rsid w:val="00A0152F"/>
    <w:rsid w:val="00A01C92"/>
    <w:rsid w:val="00A01FE4"/>
    <w:rsid w:val="00A02597"/>
    <w:rsid w:val="00A02BF2"/>
    <w:rsid w:val="00A031F3"/>
    <w:rsid w:val="00A0333A"/>
    <w:rsid w:val="00A0386B"/>
    <w:rsid w:val="00A04524"/>
    <w:rsid w:val="00A04F9B"/>
    <w:rsid w:val="00A058D5"/>
    <w:rsid w:val="00A05AB3"/>
    <w:rsid w:val="00A06267"/>
    <w:rsid w:val="00A06737"/>
    <w:rsid w:val="00A06A1F"/>
    <w:rsid w:val="00A075D7"/>
    <w:rsid w:val="00A0775D"/>
    <w:rsid w:val="00A077CD"/>
    <w:rsid w:val="00A07B75"/>
    <w:rsid w:val="00A07E60"/>
    <w:rsid w:val="00A07EC3"/>
    <w:rsid w:val="00A10502"/>
    <w:rsid w:val="00A109DF"/>
    <w:rsid w:val="00A12258"/>
    <w:rsid w:val="00A122C9"/>
    <w:rsid w:val="00A1286E"/>
    <w:rsid w:val="00A13270"/>
    <w:rsid w:val="00A1387A"/>
    <w:rsid w:val="00A13918"/>
    <w:rsid w:val="00A13F45"/>
    <w:rsid w:val="00A142AC"/>
    <w:rsid w:val="00A1569F"/>
    <w:rsid w:val="00A1606F"/>
    <w:rsid w:val="00A164BB"/>
    <w:rsid w:val="00A167C7"/>
    <w:rsid w:val="00A16C78"/>
    <w:rsid w:val="00A16FBA"/>
    <w:rsid w:val="00A1778C"/>
    <w:rsid w:val="00A17A5F"/>
    <w:rsid w:val="00A17DF9"/>
    <w:rsid w:val="00A22161"/>
    <w:rsid w:val="00A22498"/>
    <w:rsid w:val="00A224A0"/>
    <w:rsid w:val="00A22941"/>
    <w:rsid w:val="00A229EE"/>
    <w:rsid w:val="00A22BDA"/>
    <w:rsid w:val="00A22C50"/>
    <w:rsid w:val="00A236D6"/>
    <w:rsid w:val="00A2406B"/>
    <w:rsid w:val="00A24233"/>
    <w:rsid w:val="00A2428F"/>
    <w:rsid w:val="00A24886"/>
    <w:rsid w:val="00A252C7"/>
    <w:rsid w:val="00A25443"/>
    <w:rsid w:val="00A25D38"/>
    <w:rsid w:val="00A25DEF"/>
    <w:rsid w:val="00A25F9E"/>
    <w:rsid w:val="00A268BF"/>
    <w:rsid w:val="00A26910"/>
    <w:rsid w:val="00A26E5C"/>
    <w:rsid w:val="00A275F4"/>
    <w:rsid w:val="00A27909"/>
    <w:rsid w:val="00A27BD1"/>
    <w:rsid w:val="00A27E42"/>
    <w:rsid w:val="00A304D8"/>
    <w:rsid w:val="00A30CF4"/>
    <w:rsid w:val="00A30E0A"/>
    <w:rsid w:val="00A31C3B"/>
    <w:rsid w:val="00A31ED4"/>
    <w:rsid w:val="00A32C3F"/>
    <w:rsid w:val="00A3505D"/>
    <w:rsid w:val="00A3507B"/>
    <w:rsid w:val="00A361D4"/>
    <w:rsid w:val="00A36482"/>
    <w:rsid w:val="00A365F9"/>
    <w:rsid w:val="00A368E1"/>
    <w:rsid w:val="00A37141"/>
    <w:rsid w:val="00A3730F"/>
    <w:rsid w:val="00A373DE"/>
    <w:rsid w:val="00A37780"/>
    <w:rsid w:val="00A37D4F"/>
    <w:rsid w:val="00A403BE"/>
    <w:rsid w:val="00A40D1B"/>
    <w:rsid w:val="00A41EF6"/>
    <w:rsid w:val="00A429AF"/>
    <w:rsid w:val="00A43750"/>
    <w:rsid w:val="00A43FCB"/>
    <w:rsid w:val="00A44697"/>
    <w:rsid w:val="00A449DA"/>
    <w:rsid w:val="00A457C0"/>
    <w:rsid w:val="00A45AB4"/>
    <w:rsid w:val="00A45D70"/>
    <w:rsid w:val="00A46A1F"/>
    <w:rsid w:val="00A46C85"/>
    <w:rsid w:val="00A5093A"/>
    <w:rsid w:val="00A5098C"/>
    <w:rsid w:val="00A50A4C"/>
    <w:rsid w:val="00A50EB5"/>
    <w:rsid w:val="00A5103F"/>
    <w:rsid w:val="00A522FF"/>
    <w:rsid w:val="00A5297D"/>
    <w:rsid w:val="00A529C6"/>
    <w:rsid w:val="00A536FF"/>
    <w:rsid w:val="00A537C8"/>
    <w:rsid w:val="00A53C9A"/>
    <w:rsid w:val="00A54090"/>
    <w:rsid w:val="00A5485E"/>
    <w:rsid w:val="00A54EF7"/>
    <w:rsid w:val="00A5533D"/>
    <w:rsid w:val="00A55465"/>
    <w:rsid w:val="00A555B4"/>
    <w:rsid w:val="00A55F3F"/>
    <w:rsid w:val="00A5645F"/>
    <w:rsid w:val="00A56BA5"/>
    <w:rsid w:val="00A60407"/>
    <w:rsid w:val="00A6072A"/>
    <w:rsid w:val="00A61869"/>
    <w:rsid w:val="00A61B25"/>
    <w:rsid w:val="00A620E3"/>
    <w:rsid w:val="00A62501"/>
    <w:rsid w:val="00A6254D"/>
    <w:rsid w:val="00A6319C"/>
    <w:rsid w:val="00A639D5"/>
    <w:rsid w:val="00A63B99"/>
    <w:rsid w:val="00A64B79"/>
    <w:rsid w:val="00A64F5B"/>
    <w:rsid w:val="00A65160"/>
    <w:rsid w:val="00A65C09"/>
    <w:rsid w:val="00A66162"/>
    <w:rsid w:val="00A66450"/>
    <w:rsid w:val="00A66E46"/>
    <w:rsid w:val="00A66F0D"/>
    <w:rsid w:val="00A6776B"/>
    <w:rsid w:val="00A678DC"/>
    <w:rsid w:val="00A70472"/>
    <w:rsid w:val="00A71019"/>
    <w:rsid w:val="00A71A81"/>
    <w:rsid w:val="00A71CA5"/>
    <w:rsid w:val="00A71FA5"/>
    <w:rsid w:val="00A73649"/>
    <w:rsid w:val="00A737B1"/>
    <w:rsid w:val="00A73995"/>
    <w:rsid w:val="00A74275"/>
    <w:rsid w:val="00A751CA"/>
    <w:rsid w:val="00A76BCA"/>
    <w:rsid w:val="00A76C40"/>
    <w:rsid w:val="00A76D33"/>
    <w:rsid w:val="00A76F1D"/>
    <w:rsid w:val="00A770F6"/>
    <w:rsid w:val="00A776CD"/>
    <w:rsid w:val="00A77988"/>
    <w:rsid w:val="00A779E1"/>
    <w:rsid w:val="00A77D36"/>
    <w:rsid w:val="00A77F77"/>
    <w:rsid w:val="00A80AB8"/>
    <w:rsid w:val="00A81220"/>
    <w:rsid w:val="00A81584"/>
    <w:rsid w:val="00A8161C"/>
    <w:rsid w:val="00A81E4A"/>
    <w:rsid w:val="00A81E95"/>
    <w:rsid w:val="00A8438E"/>
    <w:rsid w:val="00A8469B"/>
    <w:rsid w:val="00A848D7"/>
    <w:rsid w:val="00A84D3F"/>
    <w:rsid w:val="00A8597A"/>
    <w:rsid w:val="00A85C3B"/>
    <w:rsid w:val="00A86937"/>
    <w:rsid w:val="00A86D01"/>
    <w:rsid w:val="00A8707C"/>
    <w:rsid w:val="00A877BA"/>
    <w:rsid w:val="00A9060E"/>
    <w:rsid w:val="00A9074B"/>
    <w:rsid w:val="00A9085A"/>
    <w:rsid w:val="00A91A77"/>
    <w:rsid w:val="00A92A61"/>
    <w:rsid w:val="00A9383D"/>
    <w:rsid w:val="00A93CF7"/>
    <w:rsid w:val="00A94545"/>
    <w:rsid w:val="00A94958"/>
    <w:rsid w:val="00A95953"/>
    <w:rsid w:val="00A95A29"/>
    <w:rsid w:val="00A95D1E"/>
    <w:rsid w:val="00A96928"/>
    <w:rsid w:val="00A96A43"/>
    <w:rsid w:val="00A96ED2"/>
    <w:rsid w:val="00A972C3"/>
    <w:rsid w:val="00A972C8"/>
    <w:rsid w:val="00A974CB"/>
    <w:rsid w:val="00A975A4"/>
    <w:rsid w:val="00A9779B"/>
    <w:rsid w:val="00A97A86"/>
    <w:rsid w:val="00A97D51"/>
    <w:rsid w:val="00AA006E"/>
    <w:rsid w:val="00AA12AA"/>
    <w:rsid w:val="00AA24A2"/>
    <w:rsid w:val="00AA291E"/>
    <w:rsid w:val="00AA3619"/>
    <w:rsid w:val="00AA3C19"/>
    <w:rsid w:val="00AA3C8A"/>
    <w:rsid w:val="00AA4B94"/>
    <w:rsid w:val="00AA4D8F"/>
    <w:rsid w:val="00AA56B1"/>
    <w:rsid w:val="00AA5BE5"/>
    <w:rsid w:val="00AA6334"/>
    <w:rsid w:val="00AA674B"/>
    <w:rsid w:val="00AA6D79"/>
    <w:rsid w:val="00AA6F63"/>
    <w:rsid w:val="00AA7582"/>
    <w:rsid w:val="00AA7A6C"/>
    <w:rsid w:val="00AA7B5B"/>
    <w:rsid w:val="00AB0829"/>
    <w:rsid w:val="00AB09FD"/>
    <w:rsid w:val="00AB0A92"/>
    <w:rsid w:val="00AB0DE0"/>
    <w:rsid w:val="00AB1998"/>
    <w:rsid w:val="00AB287C"/>
    <w:rsid w:val="00AB3103"/>
    <w:rsid w:val="00AB3CDD"/>
    <w:rsid w:val="00AB4642"/>
    <w:rsid w:val="00AB471C"/>
    <w:rsid w:val="00AB4A64"/>
    <w:rsid w:val="00AB4E96"/>
    <w:rsid w:val="00AB5B10"/>
    <w:rsid w:val="00AB6193"/>
    <w:rsid w:val="00AB69B4"/>
    <w:rsid w:val="00AB6E01"/>
    <w:rsid w:val="00AB74B8"/>
    <w:rsid w:val="00AB792D"/>
    <w:rsid w:val="00AC0D9E"/>
    <w:rsid w:val="00AC0F38"/>
    <w:rsid w:val="00AC1020"/>
    <w:rsid w:val="00AC2EC0"/>
    <w:rsid w:val="00AC3487"/>
    <w:rsid w:val="00AC3D74"/>
    <w:rsid w:val="00AC3F0A"/>
    <w:rsid w:val="00AC4888"/>
    <w:rsid w:val="00AC4C3C"/>
    <w:rsid w:val="00AC4C66"/>
    <w:rsid w:val="00AC4E12"/>
    <w:rsid w:val="00AC525E"/>
    <w:rsid w:val="00AC5699"/>
    <w:rsid w:val="00AC5C38"/>
    <w:rsid w:val="00AC5E24"/>
    <w:rsid w:val="00AC5FE1"/>
    <w:rsid w:val="00AC65C4"/>
    <w:rsid w:val="00AC7B49"/>
    <w:rsid w:val="00AD0ABE"/>
    <w:rsid w:val="00AD0ED4"/>
    <w:rsid w:val="00AD1AD2"/>
    <w:rsid w:val="00AD1E90"/>
    <w:rsid w:val="00AD22A8"/>
    <w:rsid w:val="00AD371F"/>
    <w:rsid w:val="00AD3C90"/>
    <w:rsid w:val="00AD42E2"/>
    <w:rsid w:val="00AD498C"/>
    <w:rsid w:val="00AD4A2F"/>
    <w:rsid w:val="00AD4B54"/>
    <w:rsid w:val="00AD5FF2"/>
    <w:rsid w:val="00AD608F"/>
    <w:rsid w:val="00AD6474"/>
    <w:rsid w:val="00AD6939"/>
    <w:rsid w:val="00AE0280"/>
    <w:rsid w:val="00AE0343"/>
    <w:rsid w:val="00AE134C"/>
    <w:rsid w:val="00AE2151"/>
    <w:rsid w:val="00AE3184"/>
    <w:rsid w:val="00AE3CAA"/>
    <w:rsid w:val="00AE4BD4"/>
    <w:rsid w:val="00AE5252"/>
    <w:rsid w:val="00AE57A7"/>
    <w:rsid w:val="00AE5A79"/>
    <w:rsid w:val="00AE63D0"/>
    <w:rsid w:val="00AE6955"/>
    <w:rsid w:val="00AE728B"/>
    <w:rsid w:val="00AE7CD6"/>
    <w:rsid w:val="00AE7CEE"/>
    <w:rsid w:val="00AF027D"/>
    <w:rsid w:val="00AF08CB"/>
    <w:rsid w:val="00AF0F00"/>
    <w:rsid w:val="00AF0F82"/>
    <w:rsid w:val="00AF10A3"/>
    <w:rsid w:val="00AF2163"/>
    <w:rsid w:val="00AF288D"/>
    <w:rsid w:val="00AF3721"/>
    <w:rsid w:val="00AF390A"/>
    <w:rsid w:val="00AF48CA"/>
    <w:rsid w:val="00AF4B19"/>
    <w:rsid w:val="00AF4B21"/>
    <w:rsid w:val="00AF4C47"/>
    <w:rsid w:val="00AF4DD3"/>
    <w:rsid w:val="00AF5157"/>
    <w:rsid w:val="00AF5733"/>
    <w:rsid w:val="00AF59FE"/>
    <w:rsid w:val="00AF5A5F"/>
    <w:rsid w:val="00AF6393"/>
    <w:rsid w:val="00AF6659"/>
    <w:rsid w:val="00AF667B"/>
    <w:rsid w:val="00AF6682"/>
    <w:rsid w:val="00AF7082"/>
    <w:rsid w:val="00AF7751"/>
    <w:rsid w:val="00B0003F"/>
    <w:rsid w:val="00B005ED"/>
    <w:rsid w:val="00B007E8"/>
    <w:rsid w:val="00B008E1"/>
    <w:rsid w:val="00B00CBE"/>
    <w:rsid w:val="00B01300"/>
    <w:rsid w:val="00B013CC"/>
    <w:rsid w:val="00B02EC0"/>
    <w:rsid w:val="00B033F7"/>
    <w:rsid w:val="00B0357E"/>
    <w:rsid w:val="00B03F08"/>
    <w:rsid w:val="00B03FE2"/>
    <w:rsid w:val="00B0452F"/>
    <w:rsid w:val="00B0454A"/>
    <w:rsid w:val="00B04AFB"/>
    <w:rsid w:val="00B04BE3"/>
    <w:rsid w:val="00B04FBE"/>
    <w:rsid w:val="00B0506D"/>
    <w:rsid w:val="00B05660"/>
    <w:rsid w:val="00B078B3"/>
    <w:rsid w:val="00B105B8"/>
    <w:rsid w:val="00B108C3"/>
    <w:rsid w:val="00B128E4"/>
    <w:rsid w:val="00B1337F"/>
    <w:rsid w:val="00B148A5"/>
    <w:rsid w:val="00B153D1"/>
    <w:rsid w:val="00B165BA"/>
    <w:rsid w:val="00B1737C"/>
    <w:rsid w:val="00B179E6"/>
    <w:rsid w:val="00B17F99"/>
    <w:rsid w:val="00B201CF"/>
    <w:rsid w:val="00B20630"/>
    <w:rsid w:val="00B20F26"/>
    <w:rsid w:val="00B21085"/>
    <w:rsid w:val="00B213AC"/>
    <w:rsid w:val="00B21572"/>
    <w:rsid w:val="00B21834"/>
    <w:rsid w:val="00B2194A"/>
    <w:rsid w:val="00B21E21"/>
    <w:rsid w:val="00B22089"/>
    <w:rsid w:val="00B2308A"/>
    <w:rsid w:val="00B2356D"/>
    <w:rsid w:val="00B2376B"/>
    <w:rsid w:val="00B238C5"/>
    <w:rsid w:val="00B23E12"/>
    <w:rsid w:val="00B24480"/>
    <w:rsid w:val="00B24875"/>
    <w:rsid w:val="00B24B05"/>
    <w:rsid w:val="00B250D8"/>
    <w:rsid w:val="00B251D3"/>
    <w:rsid w:val="00B25798"/>
    <w:rsid w:val="00B260FB"/>
    <w:rsid w:val="00B27390"/>
    <w:rsid w:val="00B27EE4"/>
    <w:rsid w:val="00B304C4"/>
    <w:rsid w:val="00B30988"/>
    <w:rsid w:val="00B30E34"/>
    <w:rsid w:val="00B31048"/>
    <w:rsid w:val="00B312A3"/>
    <w:rsid w:val="00B31523"/>
    <w:rsid w:val="00B31D05"/>
    <w:rsid w:val="00B32014"/>
    <w:rsid w:val="00B32240"/>
    <w:rsid w:val="00B322C1"/>
    <w:rsid w:val="00B3241E"/>
    <w:rsid w:val="00B32F76"/>
    <w:rsid w:val="00B33082"/>
    <w:rsid w:val="00B33547"/>
    <w:rsid w:val="00B33725"/>
    <w:rsid w:val="00B3372F"/>
    <w:rsid w:val="00B33DAD"/>
    <w:rsid w:val="00B3427F"/>
    <w:rsid w:val="00B34DE9"/>
    <w:rsid w:val="00B3505F"/>
    <w:rsid w:val="00B35213"/>
    <w:rsid w:val="00B35B0A"/>
    <w:rsid w:val="00B3691B"/>
    <w:rsid w:val="00B373C2"/>
    <w:rsid w:val="00B37A6C"/>
    <w:rsid w:val="00B40029"/>
    <w:rsid w:val="00B4022C"/>
    <w:rsid w:val="00B409C3"/>
    <w:rsid w:val="00B410CE"/>
    <w:rsid w:val="00B41331"/>
    <w:rsid w:val="00B4280A"/>
    <w:rsid w:val="00B428D2"/>
    <w:rsid w:val="00B434CB"/>
    <w:rsid w:val="00B4367C"/>
    <w:rsid w:val="00B44DAB"/>
    <w:rsid w:val="00B45BAF"/>
    <w:rsid w:val="00B46362"/>
    <w:rsid w:val="00B467A3"/>
    <w:rsid w:val="00B47645"/>
    <w:rsid w:val="00B4765C"/>
    <w:rsid w:val="00B478D1"/>
    <w:rsid w:val="00B47E52"/>
    <w:rsid w:val="00B5001E"/>
    <w:rsid w:val="00B500DB"/>
    <w:rsid w:val="00B51E36"/>
    <w:rsid w:val="00B5256A"/>
    <w:rsid w:val="00B5289A"/>
    <w:rsid w:val="00B52A4B"/>
    <w:rsid w:val="00B52CEB"/>
    <w:rsid w:val="00B52EA4"/>
    <w:rsid w:val="00B539F9"/>
    <w:rsid w:val="00B53B58"/>
    <w:rsid w:val="00B53CFF"/>
    <w:rsid w:val="00B55595"/>
    <w:rsid w:val="00B569B1"/>
    <w:rsid w:val="00B56E4C"/>
    <w:rsid w:val="00B601AA"/>
    <w:rsid w:val="00B6021F"/>
    <w:rsid w:val="00B60FE5"/>
    <w:rsid w:val="00B61876"/>
    <w:rsid w:val="00B61A7C"/>
    <w:rsid w:val="00B62319"/>
    <w:rsid w:val="00B62655"/>
    <w:rsid w:val="00B62A19"/>
    <w:rsid w:val="00B62C2C"/>
    <w:rsid w:val="00B634AC"/>
    <w:rsid w:val="00B63E48"/>
    <w:rsid w:val="00B63EC9"/>
    <w:rsid w:val="00B642F0"/>
    <w:rsid w:val="00B64EF3"/>
    <w:rsid w:val="00B652D4"/>
    <w:rsid w:val="00B65340"/>
    <w:rsid w:val="00B65673"/>
    <w:rsid w:val="00B65AD6"/>
    <w:rsid w:val="00B65BBC"/>
    <w:rsid w:val="00B65D6D"/>
    <w:rsid w:val="00B6658E"/>
    <w:rsid w:val="00B665C3"/>
    <w:rsid w:val="00B66FBF"/>
    <w:rsid w:val="00B67550"/>
    <w:rsid w:val="00B67A3A"/>
    <w:rsid w:val="00B70201"/>
    <w:rsid w:val="00B7047C"/>
    <w:rsid w:val="00B70532"/>
    <w:rsid w:val="00B70BFF"/>
    <w:rsid w:val="00B712C8"/>
    <w:rsid w:val="00B715A2"/>
    <w:rsid w:val="00B718CA"/>
    <w:rsid w:val="00B720EE"/>
    <w:rsid w:val="00B72743"/>
    <w:rsid w:val="00B737AA"/>
    <w:rsid w:val="00B74851"/>
    <w:rsid w:val="00B7584A"/>
    <w:rsid w:val="00B75873"/>
    <w:rsid w:val="00B76036"/>
    <w:rsid w:val="00B76AC8"/>
    <w:rsid w:val="00B777AD"/>
    <w:rsid w:val="00B80614"/>
    <w:rsid w:val="00B81453"/>
    <w:rsid w:val="00B820BB"/>
    <w:rsid w:val="00B82346"/>
    <w:rsid w:val="00B83D28"/>
    <w:rsid w:val="00B83E5A"/>
    <w:rsid w:val="00B84B5F"/>
    <w:rsid w:val="00B850FE"/>
    <w:rsid w:val="00B866EE"/>
    <w:rsid w:val="00B8691A"/>
    <w:rsid w:val="00B870F5"/>
    <w:rsid w:val="00B87255"/>
    <w:rsid w:val="00B872D7"/>
    <w:rsid w:val="00B87FE3"/>
    <w:rsid w:val="00B901DC"/>
    <w:rsid w:val="00B916BA"/>
    <w:rsid w:val="00B9188F"/>
    <w:rsid w:val="00B91A6D"/>
    <w:rsid w:val="00B91E0B"/>
    <w:rsid w:val="00B92FCA"/>
    <w:rsid w:val="00B93186"/>
    <w:rsid w:val="00B93F62"/>
    <w:rsid w:val="00B94432"/>
    <w:rsid w:val="00B94DC7"/>
    <w:rsid w:val="00B94F23"/>
    <w:rsid w:val="00B958EB"/>
    <w:rsid w:val="00B95A6F"/>
    <w:rsid w:val="00B95BF4"/>
    <w:rsid w:val="00B95C2D"/>
    <w:rsid w:val="00B95EE3"/>
    <w:rsid w:val="00B95EEF"/>
    <w:rsid w:val="00B96471"/>
    <w:rsid w:val="00B964F3"/>
    <w:rsid w:val="00B96EC2"/>
    <w:rsid w:val="00B97022"/>
    <w:rsid w:val="00B9734A"/>
    <w:rsid w:val="00B97523"/>
    <w:rsid w:val="00BA0B80"/>
    <w:rsid w:val="00BA1161"/>
    <w:rsid w:val="00BA173C"/>
    <w:rsid w:val="00BA19D5"/>
    <w:rsid w:val="00BA1C4A"/>
    <w:rsid w:val="00BA2019"/>
    <w:rsid w:val="00BA205A"/>
    <w:rsid w:val="00BA3D21"/>
    <w:rsid w:val="00BA3E34"/>
    <w:rsid w:val="00BA3EF3"/>
    <w:rsid w:val="00BA4153"/>
    <w:rsid w:val="00BA44FC"/>
    <w:rsid w:val="00BA451C"/>
    <w:rsid w:val="00BA4D69"/>
    <w:rsid w:val="00BA4D6B"/>
    <w:rsid w:val="00BA4F37"/>
    <w:rsid w:val="00BA511B"/>
    <w:rsid w:val="00BA5174"/>
    <w:rsid w:val="00BA5BFF"/>
    <w:rsid w:val="00BA661B"/>
    <w:rsid w:val="00BA66B3"/>
    <w:rsid w:val="00BA6FD3"/>
    <w:rsid w:val="00BA75A4"/>
    <w:rsid w:val="00BA76D5"/>
    <w:rsid w:val="00BA777F"/>
    <w:rsid w:val="00BA79D6"/>
    <w:rsid w:val="00BA7AB7"/>
    <w:rsid w:val="00BB009E"/>
    <w:rsid w:val="00BB0B1F"/>
    <w:rsid w:val="00BB0C8F"/>
    <w:rsid w:val="00BB230B"/>
    <w:rsid w:val="00BB2A5B"/>
    <w:rsid w:val="00BB381D"/>
    <w:rsid w:val="00BB5420"/>
    <w:rsid w:val="00BB59DB"/>
    <w:rsid w:val="00BB758F"/>
    <w:rsid w:val="00BB78C3"/>
    <w:rsid w:val="00BB7A23"/>
    <w:rsid w:val="00BC01E8"/>
    <w:rsid w:val="00BC05C3"/>
    <w:rsid w:val="00BC0F5E"/>
    <w:rsid w:val="00BC17DA"/>
    <w:rsid w:val="00BC1D90"/>
    <w:rsid w:val="00BC26FB"/>
    <w:rsid w:val="00BC2766"/>
    <w:rsid w:val="00BC2BE4"/>
    <w:rsid w:val="00BC46FA"/>
    <w:rsid w:val="00BC5180"/>
    <w:rsid w:val="00BC5C52"/>
    <w:rsid w:val="00BC5DDF"/>
    <w:rsid w:val="00BC61E2"/>
    <w:rsid w:val="00BC624D"/>
    <w:rsid w:val="00BC644E"/>
    <w:rsid w:val="00BC6806"/>
    <w:rsid w:val="00BC68C2"/>
    <w:rsid w:val="00BC68E4"/>
    <w:rsid w:val="00BC747D"/>
    <w:rsid w:val="00BC7A4D"/>
    <w:rsid w:val="00BD098F"/>
    <w:rsid w:val="00BD0F2B"/>
    <w:rsid w:val="00BD1E4C"/>
    <w:rsid w:val="00BD25B4"/>
    <w:rsid w:val="00BD26A3"/>
    <w:rsid w:val="00BD31BD"/>
    <w:rsid w:val="00BD32A7"/>
    <w:rsid w:val="00BD3717"/>
    <w:rsid w:val="00BD3D57"/>
    <w:rsid w:val="00BD3F71"/>
    <w:rsid w:val="00BD4ABA"/>
    <w:rsid w:val="00BD50F4"/>
    <w:rsid w:val="00BD5E5B"/>
    <w:rsid w:val="00BD5E8D"/>
    <w:rsid w:val="00BE0FE9"/>
    <w:rsid w:val="00BE15A8"/>
    <w:rsid w:val="00BE202F"/>
    <w:rsid w:val="00BE23D2"/>
    <w:rsid w:val="00BE2874"/>
    <w:rsid w:val="00BE2E9F"/>
    <w:rsid w:val="00BE2ED3"/>
    <w:rsid w:val="00BE3017"/>
    <w:rsid w:val="00BE306C"/>
    <w:rsid w:val="00BE30C6"/>
    <w:rsid w:val="00BE37F2"/>
    <w:rsid w:val="00BE3EEF"/>
    <w:rsid w:val="00BE5864"/>
    <w:rsid w:val="00BE5FB3"/>
    <w:rsid w:val="00BE6620"/>
    <w:rsid w:val="00BE6658"/>
    <w:rsid w:val="00BE6934"/>
    <w:rsid w:val="00BE7043"/>
    <w:rsid w:val="00BF0933"/>
    <w:rsid w:val="00BF1D82"/>
    <w:rsid w:val="00BF2884"/>
    <w:rsid w:val="00BF316C"/>
    <w:rsid w:val="00BF3223"/>
    <w:rsid w:val="00BF3D47"/>
    <w:rsid w:val="00BF4472"/>
    <w:rsid w:val="00BF4516"/>
    <w:rsid w:val="00BF5391"/>
    <w:rsid w:val="00BF5399"/>
    <w:rsid w:val="00BF57BE"/>
    <w:rsid w:val="00BF5F93"/>
    <w:rsid w:val="00BF66BB"/>
    <w:rsid w:val="00BF7441"/>
    <w:rsid w:val="00BF78BF"/>
    <w:rsid w:val="00BF7AE0"/>
    <w:rsid w:val="00BF7B7F"/>
    <w:rsid w:val="00C0025B"/>
    <w:rsid w:val="00C002AC"/>
    <w:rsid w:val="00C00388"/>
    <w:rsid w:val="00C00C9D"/>
    <w:rsid w:val="00C011FE"/>
    <w:rsid w:val="00C01881"/>
    <w:rsid w:val="00C02BB7"/>
    <w:rsid w:val="00C02BE9"/>
    <w:rsid w:val="00C03B78"/>
    <w:rsid w:val="00C04C19"/>
    <w:rsid w:val="00C04C84"/>
    <w:rsid w:val="00C04CE6"/>
    <w:rsid w:val="00C04D7B"/>
    <w:rsid w:val="00C05130"/>
    <w:rsid w:val="00C0642A"/>
    <w:rsid w:val="00C068A4"/>
    <w:rsid w:val="00C069C0"/>
    <w:rsid w:val="00C0704C"/>
    <w:rsid w:val="00C07878"/>
    <w:rsid w:val="00C07F24"/>
    <w:rsid w:val="00C1017F"/>
    <w:rsid w:val="00C13159"/>
    <w:rsid w:val="00C13255"/>
    <w:rsid w:val="00C134A1"/>
    <w:rsid w:val="00C13D82"/>
    <w:rsid w:val="00C16EE8"/>
    <w:rsid w:val="00C17783"/>
    <w:rsid w:val="00C17F9C"/>
    <w:rsid w:val="00C20D82"/>
    <w:rsid w:val="00C220ED"/>
    <w:rsid w:val="00C228D2"/>
    <w:rsid w:val="00C22D9E"/>
    <w:rsid w:val="00C23058"/>
    <w:rsid w:val="00C234E9"/>
    <w:rsid w:val="00C237B8"/>
    <w:rsid w:val="00C2443E"/>
    <w:rsid w:val="00C249EC"/>
    <w:rsid w:val="00C252EA"/>
    <w:rsid w:val="00C25C56"/>
    <w:rsid w:val="00C261AF"/>
    <w:rsid w:val="00C264C3"/>
    <w:rsid w:val="00C2670A"/>
    <w:rsid w:val="00C268FB"/>
    <w:rsid w:val="00C304A9"/>
    <w:rsid w:val="00C3080A"/>
    <w:rsid w:val="00C30946"/>
    <w:rsid w:val="00C313BA"/>
    <w:rsid w:val="00C3162C"/>
    <w:rsid w:val="00C31845"/>
    <w:rsid w:val="00C319BA"/>
    <w:rsid w:val="00C31D64"/>
    <w:rsid w:val="00C31E6E"/>
    <w:rsid w:val="00C32C7A"/>
    <w:rsid w:val="00C32F61"/>
    <w:rsid w:val="00C33C4B"/>
    <w:rsid w:val="00C33C73"/>
    <w:rsid w:val="00C344EE"/>
    <w:rsid w:val="00C34F83"/>
    <w:rsid w:val="00C35289"/>
    <w:rsid w:val="00C35ED4"/>
    <w:rsid w:val="00C35FC9"/>
    <w:rsid w:val="00C37126"/>
    <w:rsid w:val="00C37451"/>
    <w:rsid w:val="00C378BF"/>
    <w:rsid w:val="00C379FD"/>
    <w:rsid w:val="00C40024"/>
    <w:rsid w:val="00C405A9"/>
    <w:rsid w:val="00C425B4"/>
    <w:rsid w:val="00C42A6D"/>
    <w:rsid w:val="00C42AF4"/>
    <w:rsid w:val="00C42C58"/>
    <w:rsid w:val="00C43511"/>
    <w:rsid w:val="00C43CBF"/>
    <w:rsid w:val="00C44705"/>
    <w:rsid w:val="00C44CD2"/>
    <w:rsid w:val="00C45110"/>
    <w:rsid w:val="00C45376"/>
    <w:rsid w:val="00C4771D"/>
    <w:rsid w:val="00C477D6"/>
    <w:rsid w:val="00C50092"/>
    <w:rsid w:val="00C50186"/>
    <w:rsid w:val="00C502F6"/>
    <w:rsid w:val="00C50891"/>
    <w:rsid w:val="00C50DDC"/>
    <w:rsid w:val="00C51AA8"/>
    <w:rsid w:val="00C51FC6"/>
    <w:rsid w:val="00C53082"/>
    <w:rsid w:val="00C5311F"/>
    <w:rsid w:val="00C53261"/>
    <w:rsid w:val="00C54357"/>
    <w:rsid w:val="00C54D4C"/>
    <w:rsid w:val="00C55E2E"/>
    <w:rsid w:val="00C55FDE"/>
    <w:rsid w:val="00C56E8C"/>
    <w:rsid w:val="00C57369"/>
    <w:rsid w:val="00C578BD"/>
    <w:rsid w:val="00C600F9"/>
    <w:rsid w:val="00C60B73"/>
    <w:rsid w:val="00C620E5"/>
    <w:rsid w:val="00C625BF"/>
    <w:rsid w:val="00C62692"/>
    <w:rsid w:val="00C62AEC"/>
    <w:rsid w:val="00C62B17"/>
    <w:rsid w:val="00C634B4"/>
    <w:rsid w:val="00C63E95"/>
    <w:rsid w:val="00C63F9B"/>
    <w:rsid w:val="00C6450E"/>
    <w:rsid w:val="00C645BD"/>
    <w:rsid w:val="00C64E67"/>
    <w:rsid w:val="00C657C9"/>
    <w:rsid w:val="00C6606E"/>
    <w:rsid w:val="00C66081"/>
    <w:rsid w:val="00C71984"/>
    <w:rsid w:val="00C71D1F"/>
    <w:rsid w:val="00C72003"/>
    <w:rsid w:val="00C7206D"/>
    <w:rsid w:val="00C72B2A"/>
    <w:rsid w:val="00C72DDF"/>
    <w:rsid w:val="00C74078"/>
    <w:rsid w:val="00C74710"/>
    <w:rsid w:val="00C75BC5"/>
    <w:rsid w:val="00C75D07"/>
    <w:rsid w:val="00C761C4"/>
    <w:rsid w:val="00C763AB"/>
    <w:rsid w:val="00C76A45"/>
    <w:rsid w:val="00C76DF3"/>
    <w:rsid w:val="00C76E50"/>
    <w:rsid w:val="00C77520"/>
    <w:rsid w:val="00C77B13"/>
    <w:rsid w:val="00C77B6F"/>
    <w:rsid w:val="00C77CA0"/>
    <w:rsid w:val="00C80EDC"/>
    <w:rsid w:val="00C817AB"/>
    <w:rsid w:val="00C820FB"/>
    <w:rsid w:val="00C825CD"/>
    <w:rsid w:val="00C82A40"/>
    <w:rsid w:val="00C82E0A"/>
    <w:rsid w:val="00C83266"/>
    <w:rsid w:val="00C84227"/>
    <w:rsid w:val="00C846A3"/>
    <w:rsid w:val="00C84FC1"/>
    <w:rsid w:val="00C85897"/>
    <w:rsid w:val="00C871CE"/>
    <w:rsid w:val="00C8745E"/>
    <w:rsid w:val="00C87715"/>
    <w:rsid w:val="00C87BCA"/>
    <w:rsid w:val="00C87CE6"/>
    <w:rsid w:val="00C901FE"/>
    <w:rsid w:val="00C90D79"/>
    <w:rsid w:val="00C910D5"/>
    <w:rsid w:val="00C911AF"/>
    <w:rsid w:val="00C91471"/>
    <w:rsid w:val="00C924F0"/>
    <w:rsid w:val="00C92A3A"/>
    <w:rsid w:val="00C94840"/>
    <w:rsid w:val="00C9493E"/>
    <w:rsid w:val="00C9579C"/>
    <w:rsid w:val="00C95A4B"/>
    <w:rsid w:val="00C95D82"/>
    <w:rsid w:val="00C96DC2"/>
    <w:rsid w:val="00C9739C"/>
    <w:rsid w:val="00C97F64"/>
    <w:rsid w:val="00CA0293"/>
    <w:rsid w:val="00CA10A0"/>
    <w:rsid w:val="00CA1136"/>
    <w:rsid w:val="00CA166B"/>
    <w:rsid w:val="00CA22C8"/>
    <w:rsid w:val="00CA2927"/>
    <w:rsid w:val="00CA3AFA"/>
    <w:rsid w:val="00CA3C7F"/>
    <w:rsid w:val="00CA3CD2"/>
    <w:rsid w:val="00CA408B"/>
    <w:rsid w:val="00CA446A"/>
    <w:rsid w:val="00CA475B"/>
    <w:rsid w:val="00CA478B"/>
    <w:rsid w:val="00CA4DF6"/>
    <w:rsid w:val="00CA4E7B"/>
    <w:rsid w:val="00CA4EB8"/>
    <w:rsid w:val="00CA50EF"/>
    <w:rsid w:val="00CA52C8"/>
    <w:rsid w:val="00CA5DB8"/>
    <w:rsid w:val="00CA64DF"/>
    <w:rsid w:val="00CA661F"/>
    <w:rsid w:val="00CA6784"/>
    <w:rsid w:val="00CA691B"/>
    <w:rsid w:val="00CA6C68"/>
    <w:rsid w:val="00CA70B9"/>
    <w:rsid w:val="00CA782C"/>
    <w:rsid w:val="00CA7F10"/>
    <w:rsid w:val="00CA7F81"/>
    <w:rsid w:val="00CB0062"/>
    <w:rsid w:val="00CB012F"/>
    <w:rsid w:val="00CB1D98"/>
    <w:rsid w:val="00CB202E"/>
    <w:rsid w:val="00CB2088"/>
    <w:rsid w:val="00CB23ED"/>
    <w:rsid w:val="00CB3A16"/>
    <w:rsid w:val="00CB3B1A"/>
    <w:rsid w:val="00CB428D"/>
    <w:rsid w:val="00CB4817"/>
    <w:rsid w:val="00CB49A6"/>
    <w:rsid w:val="00CB598C"/>
    <w:rsid w:val="00CB5BB9"/>
    <w:rsid w:val="00CB5E5D"/>
    <w:rsid w:val="00CB6556"/>
    <w:rsid w:val="00CB6892"/>
    <w:rsid w:val="00CB72C1"/>
    <w:rsid w:val="00CB7F37"/>
    <w:rsid w:val="00CC00C1"/>
    <w:rsid w:val="00CC0822"/>
    <w:rsid w:val="00CC082A"/>
    <w:rsid w:val="00CC0CA4"/>
    <w:rsid w:val="00CC0DA3"/>
    <w:rsid w:val="00CC1684"/>
    <w:rsid w:val="00CC1C5B"/>
    <w:rsid w:val="00CC20CD"/>
    <w:rsid w:val="00CC2AFB"/>
    <w:rsid w:val="00CC2CC4"/>
    <w:rsid w:val="00CC451D"/>
    <w:rsid w:val="00CC4855"/>
    <w:rsid w:val="00CC4A06"/>
    <w:rsid w:val="00CC51F8"/>
    <w:rsid w:val="00CC5910"/>
    <w:rsid w:val="00CC6106"/>
    <w:rsid w:val="00CC62DC"/>
    <w:rsid w:val="00CC6E4A"/>
    <w:rsid w:val="00CC713D"/>
    <w:rsid w:val="00CC768D"/>
    <w:rsid w:val="00CC7F26"/>
    <w:rsid w:val="00CD10D2"/>
    <w:rsid w:val="00CD132E"/>
    <w:rsid w:val="00CD1379"/>
    <w:rsid w:val="00CD2815"/>
    <w:rsid w:val="00CD29D0"/>
    <w:rsid w:val="00CD368D"/>
    <w:rsid w:val="00CD561B"/>
    <w:rsid w:val="00CD5746"/>
    <w:rsid w:val="00CD599B"/>
    <w:rsid w:val="00CD5C14"/>
    <w:rsid w:val="00CD5F6B"/>
    <w:rsid w:val="00CD66B9"/>
    <w:rsid w:val="00CD6CD2"/>
    <w:rsid w:val="00CD7BD6"/>
    <w:rsid w:val="00CD7E3D"/>
    <w:rsid w:val="00CE0996"/>
    <w:rsid w:val="00CE0B54"/>
    <w:rsid w:val="00CE0CF7"/>
    <w:rsid w:val="00CE0FD7"/>
    <w:rsid w:val="00CE138F"/>
    <w:rsid w:val="00CE1668"/>
    <w:rsid w:val="00CE1ECC"/>
    <w:rsid w:val="00CE27D6"/>
    <w:rsid w:val="00CE2EA9"/>
    <w:rsid w:val="00CE32F6"/>
    <w:rsid w:val="00CE52E2"/>
    <w:rsid w:val="00CE5884"/>
    <w:rsid w:val="00CE77BE"/>
    <w:rsid w:val="00CE79DA"/>
    <w:rsid w:val="00CF011E"/>
    <w:rsid w:val="00CF0656"/>
    <w:rsid w:val="00CF10D4"/>
    <w:rsid w:val="00CF1ACA"/>
    <w:rsid w:val="00CF2180"/>
    <w:rsid w:val="00CF2459"/>
    <w:rsid w:val="00CF26EA"/>
    <w:rsid w:val="00CF2754"/>
    <w:rsid w:val="00CF3894"/>
    <w:rsid w:val="00CF3F15"/>
    <w:rsid w:val="00CF4D08"/>
    <w:rsid w:val="00CF55FD"/>
    <w:rsid w:val="00CF56BF"/>
    <w:rsid w:val="00CF596E"/>
    <w:rsid w:val="00CF625C"/>
    <w:rsid w:val="00CF6553"/>
    <w:rsid w:val="00CF65A0"/>
    <w:rsid w:val="00CF6F84"/>
    <w:rsid w:val="00D0084E"/>
    <w:rsid w:val="00D00EA2"/>
    <w:rsid w:val="00D015B5"/>
    <w:rsid w:val="00D01745"/>
    <w:rsid w:val="00D01BCB"/>
    <w:rsid w:val="00D039BE"/>
    <w:rsid w:val="00D03B58"/>
    <w:rsid w:val="00D03ECC"/>
    <w:rsid w:val="00D0405C"/>
    <w:rsid w:val="00D041D6"/>
    <w:rsid w:val="00D04433"/>
    <w:rsid w:val="00D04963"/>
    <w:rsid w:val="00D05AB2"/>
    <w:rsid w:val="00D05D1A"/>
    <w:rsid w:val="00D10151"/>
    <w:rsid w:val="00D10646"/>
    <w:rsid w:val="00D1075F"/>
    <w:rsid w:val="00D10B09"/>
    <w:rsid w:val="00D10CD8"/>
    <w:rsid w:val="00D11572"/>
    <w:rsid w:val="00D11704"/>
    <w:rsid w:val="00D11BB6"/>
    <w:rsid w:val="00D11C2E"/>
    <w:rsid w:val="00D12205"/>
    <w:rsid w:val="00D12485"/>
    <w:rsid w:val="00D12AD8"/>
    <w:rsid w:val="00D12B02"/>
    <w:rsid w:val="00D12DE4"/>
    <w:rsid w:val="00D1313E"/>
    <w:rsid w:val="00D13519"/>
    <w:rsid w:val="00D135DD"/>
    <w:rsid w:val="00D13F42"/>
    <w:rsid w:val="00D1412C"/>
    <w:rsid w:val="00D14F5E"/>
    <w:rsid w:val="00D14F97"/>
    <w:rsid w:val="00D15051"/>
    <w:rsid w:val="00D15A64"/>
    <w:rsid w:val="00D15E18"/>
    <w:rsid w:val="00D160B5"/>
    <w:rsid w:val="00D16E58"/>
    <w:rsid w:val="00D1705E"/>
    <w:rsid w:val="00D174FB"/>
    <w:rsid w:val="00D201B9"/>
    <w:rsid w:val="00D2035F"/>
    <w:rsid w:val="00D2051E"/>
    <w:rsid w:val="00D20E19"/>
    <w:rsid w:val="00D21269"/>
    <w:rsid w:val="00D21276"/>
    <w:rsid w:val="00D222F4"/>
    <w:rsid w:val="00D22EFA"/>
    <w:rsid w:val="00D22F3A"/>
    <w:rsid w:val="00D2403B"/>
    <w:rsid w:val="00D24163"/>
    <w:rsid w:val="00D2530C"/>
    <w:rsid w:val="00D2536B"/>
    <w:rsid w:val="00D2549D"/>
    <w:rsid w:val="00D25573"/>
    <w:rsid w:val="00D269C2"/>
    <w:rsid w:val="00D271EF"/>
    <w:rsid w:val="00D3083F"/>
    <w:rsid w:val="00D30972"/>
    <w:rsid w:val="00D30A55"/>
    <w:rsid w:val="00D30D8E"/>
    <w:rsid w:val="00D3280A"/>
    <w:rsid w:val="00D32C98"/>
    <w:rsid w:val="00D33736"/>
    <w:rsid w:val="00D343AB"/>
    <w:rsid w:val="00D344F3"/>
    <w:rsid w:val="00D34761"/>
    <w:rsid w:val="00D34839"/>
    <w:rsid w:val="00D35234"/>
    <w:rsid w:val="00D35516"/>
    <w:rsid w:val="00D355A3"/>
    <w:rsid w:val="00D363F7"/>
    <w:rsid w:val="00D3658E"/>
    <w:rsid w:val="00D3783B"/>
    <w:rsid w:val="00D37896"/>
    <w:rsid w:val="00D400C9"/>
    <w:rsid w:val="00D4128A"/>
    <w:rsid w:val="00D41B3A"/>
    <w:rsid w:val="00D44CF4"/>
    <w:rsid w:val="00D46891"/>
    <w:rsid w:val="00D46F8C"/>
    <w:rsid w:val="00D47D49"/>
    <w:rsid w:val="00D5011B"/>
    <w:rsid w:val="00D5173E"/>
    <w:rsid w:val="00D52A53"/>
    <w:rsid w:val="00D52DE0"/>
    <w:rsid w:val="00D53393"/>
    <w:rsid w:val="00D54157"/>
    <w:rsid w:val="00D548E1"/>
    <w:rsid w:val="00D551BA"/>
    <w:rsid w:val="00D56D1C"/>
    <w:rsid w:val="00D57151"/>
    <w:rsid w:val="00D57447"/>
    <w:rsid w:val="00D57E33"/>
    <w:rsid w:val="00D600F7"/>
    <w:rsid w:val="00D60954"/>
    <w:rsid w:val="00D60C73"/>
    <w:rsid w:val="00D60DF1"/>
    <w:rsid w:val="00D60E5C"/>
    <w:rsid w:val="00D61491"/>
    <w:rsid w:val="00D6188A"/>
    <w:rsid w:val="00D621C0"/>
    <w:rsid w:val="00D62370"/>
    <w:rsid w:val="00D62BCA"/>
    <w:rsid w:val="00D63B6F"/>
    <w:rsid w:val="00D654EC"/>
    <w:rsid w:val="00D659A4"/>
    <w:rsid w:val="00D6734C"/>
    <w:rsid w:val="00D70262"/>
    <w:rsid w:val="00D705FF"/>
    <w:rsid w:val="00D7063F"/>
    <w:rsid w:val="00D708CF"/>
    <w:rsid w:val="00D70BA5"/>
    <w:rsid w:val="00D70DC1"/>
    <w:rsid w:val="00D70E49"/>
    <w:rsid w:val="00D72404"/>
    <w:rsid w:val="00D728F1"/>
    <w:rsid w:val="00D73130"/>
    <w:rsid w:val="00D740EB"/>
    <w:rsid w:val="00D743A3"/>
    <w:rsid w:val="00D7471D"/>
    <w:rsid w:val="00D7475A"/>
    <w:rsid w:val="00D74D3E"/>
    <w:rsid w:val="00D74E53"/>
    <w:rsid w:val="00D750F3"/>
    <w:rsid w:val="00D7524F"/>
    <w:rsid w:val="00D758C9"/>
    <w:rsid w:val="00D769CD"/>
    <w:rsid w:val="00D76ABA"/>
    <w:rsid w:val="00D77300"/>
    <w:rsid w:val="00D7772A"/>
    <w:rsid w:val="00D805D6"/>
    <w:rsid w:val="00D80999"/>
    <w:rsid w:val="00D80B76"/>
    <w:rsid w:val="00D812FB"/>
    <w:rsid w:val="00D81828"/>
    <w:rsid w:val="00D82A96"/>
    <w:rsid w:val="00D82CE1"/>
    <w:rsid w:val="00D83837"/>
    <w:rsid w:val="00D8387A"/>
    <w:rsid w:val="00D84166"/>
    <w:rsid w:val="00D84BB9"/>
    <w:rsid w:val="00D8527B"/>
    <w:rsid w:val="00D85416"/>
    <w:rsid w:val="00D859B0"/>
    <w:rsid w:val="00D85F58"/>
    <w:rsid w:val="00D86915"/>
    <w:rsid w:val="00D87465"/>
    <w:rsid w:val="00D87ED7"/>
    <w:rsid w:val="00D900D5"/>
    <w:rsid w:val="00D90195"/>
    <w:rsid w:val="00D90426"/>
    <w:rsid w:val="00D912FA"/>
    <w:rsid w:val="00D9161F"/>
    <w:rsid w:val="00D92AA1"/>
    <w:rsid w:val="00D939F9"/>
    <w:rsid w:val="00D93E07"/>
    <w:rsid w:val="00D9467D"/>
    <w:rsid w:val="00D94C58"/>
    <w:rsid w:val="00D952E3"/>
    <w:rsid w:val="00D9602B"/>
    <w:rsid w:val="00D967AE"/>
    <w:rsid w:val="00D97064"/>
    <w:rsid w:val="00D97428"/>
    <w:rsid w:val="00D976AC"/>
    <w:rsid w:val="00D97A5B"/>
    <w:rsid w:val="00DA013E"/>
    <w:rsid w:val="00DA03C5"/>
    <w:rsid w:val="00DA0AF0"/>
    <w:rsid w:val="00DA0FE3"/>
    <w:rsid w:val="00DA1361"/>
    <w:rsid w:val="00DA144C"/>
    <w:rsid w:val="00DA172C"/>
    <w:rsid w:val="00DA180C"/>
    <w:rsid w:val="00DA2307"/>
    <w:rsid w:val="00DA2A0C"/>
    <w:rsid w:val="00DA39EC"/>
    <w:rsid w:val="00DA3DC0"/>
    <w:rsid w:val="00DA4AAE"/>
    <w:rsid w:val="00DA5096"/>
    <w:rsid w:val="00DA50F3"/>
    <w:rsid w:val="00DA5AF8"/>
    <w:rsid w:val="00DA6B3F"/>
    <w:rsid w:val="00DA7606"/>
    <w:rsid w:val="00DA7A83"/>
    <w:rsid w:val="00DA7C0D"/>
    <w:rsid w:val="00DB374B"/>
    <w:rsid w:val="00DB3A29"/>
    <w:rsid w:val="00DB45A8"/>
    <w:rsid w:val="00DB4EC7"/>
    <w:rsid w:val="00DB60FD"/>
    <w:rsid w:val="00DB6450"/>
    <w:rsid w:val="00DB7615"/>
    <w:rsid w:val="00DB79B9"/>
    <w:rsid w:val="00DC0BB7"/>
    <w:rsid w:val="00DC0BD3"/>
    <w:rsid w:val="00DC23C2"/>
    <w:rsid w:val="00DC38DE"/>
    <w:rsid w:val="00DC43E9"/>
    <w:rsid w:val="00DC4A55"/>
    <w:rsid w:val="00DC4AFB"/>
    <w:rsid w:val="00DC4C2E"/>
    <w:rsid w:val="00DC6D9C"/>
    <w:rsid w:val="00DC70C8"/>
    <w:rsid w:val="00DC730B"/>
    <w:rsid w:val="00DC7C62"/>
    <w:rsid w:val="00DC7F9F"/>
    <w:rsid w:val="00DD010B"/>
    <w:rsid w:val="00DD023D"/>
    <w:rsid w:val="00DD060D"/>
    <w:rsid w:val="00DD088D"/>
    <w:rsid w:val="00DD1282"/>
    <w:rsid w:val="00DD1937"/>
    <w:rsid w:val="00DD1A4E"/>
    <w:rsid w:val="00DD2970"/>
    <w:rsid w:val="00DD2AE0"/>
    <w:rsid w:val="00DD3AA5"/>
    <w:rsid w:val="00DD402C"/>
    <w:rsid w:val="00DD53A3"/>
    <w:rsid w:val="00DD5495"/>
    <w:rsid w:val="00DD623F"/>
    <w:rsid w:val="00DD6E21"/>
    <w:rsid w:val="00DD7D38"/>
    <w:rsid w:val="00DE0BEF"/>
    <w:rsid w:val="00DE0E8D"/>
    <w:rsid w:val="00DE0E8F"/>
    <w:rsid w:val="00DE1F85"/>
    <w:rsid w:val="00DE304E"/>
    <w:rsid w:val="00DE3224"/>
    <w:rsid w:val="00DE335F"/>
    <w:rsid w:val="00DE4144"/>
    <w:rsid w:val="00DE4AA0"/>
    <w:rsid w:val="00DE5D8C"/>
    <w:rsid w:val="00DE5D93"/>
    <w:rsid w:val="00DE6E65"/>
    <w:rsid w:val="00DE7445"/>
    <w:rsid w:val="00DE74B2"/>
    <w:rsid w:val="00DF0069"/>
    <w:rsid w:val="00DF065A"/>
    <w:rsid w:val="00DF1114"/>
    <w:rsid w:val="00DF184A"/>
    <w:rsid w:val="00DF1CA4"/>
    <w:rsid w:val="00DF1D00"/>
    <w:rsid w:val="00DF1D96"/>
    <w:rsid w:val="00DF2227"/>
    <w:rsid w:val="00DF2740"/>
    <w:rsid w:val="00DF33AE"/>
    <w:rsid w:val="00DF3AD1"/>
    <w:rsid w:val="00DF3D6D"/>
    <w:rsid w:val="00DF3D71"/>
    <w:rsid w:val="00DF4130"/>
    <w:rsid w:val="00DF43D4"/>
    <w:rsid w:val="00DF48BF"/>
    <w:rsid w:val="00DF610D"/>
    <w:rsid w:val="00DF75C6"/>
    <w:rsid w:val="00E01B8F"/>
    <w:rsid w:val="00E01BA1"/>
    <w:rsid w:val="00E01C18"/>
    <w:rsid w:val="00E020F8"/>
    <w:rsid w:val="00E030C6"/>
    <w:rsid w:val="00E03BD9"/>
    <w:rsid w:val="00E03E2E"/>
    <w:rsid w:val="00E03F69"/>
    <w:rsid w:val="00E0425C"/>
    <w:rsid w:val="00E042FB"/>
    <w:rsid w:val="00E04457"/>
    <w:rsid w:val="00E045E0"/>
    <w:rsid w:val="00E04CD7"/>
    <w:rsid w:val="00E05C24"/>
    <w:rsid w:val="00E07ACE"/>
    <w:rsid w:val="00E10358"/>
    <w:rsid w:val="00E10378"/>
    <w:rsid w:val="00E109B5"/>
    <w:rsid w:val="00E10E08"/>
    <w:rsid w:val="00E11162"/>
    <w:rsid w:val="00E11425"/>
    <w:rsid w:val="00E115D7"/>
    <w:rsid w:val="00E117E9"/>
    <w:rsid w:val="00E11DCA"/>
    <w:rsid w:val="00E12B06"/>
    <w:rsid w:val="00E12FEC"/>
    <w:rsid w:val="00E13A05"/>
    <w:rsid w:val="00E15016"/>
    <w:rsid w:val="00E15CC5"/>
    <w:rsid w:val="00E163F6"/>
    <w:rsid w:val="00E1651E"/>
    <w:rsid w:val="00E20955"/>
    <w:rsid w:val="00E2136F"/>
    <w:rsid w:val="00E21DB1"/>
    <w:rsid w:val="00E22351"/>
    <w:rsid w:val="00E22452"/>
    <w:rsid w:val="00E225A1"/>
    <w:rsid w:val="00E228F0"/>
    <w:rsid w:val="00E229D6"/>
    <w:rsid w:val="00E23071"/>
    <w:rsid w:val="00E234A5"/>
    <w:rsid w:val="00E23BA0"/>
    <w:rsid w:val="00E23C9A"/>
    <w:rsid w:val="00E2427A"/>
    <w:rsid w:val="00E245E1"/>
    <w:rsid w:val="00E24645"/>
    <w:rsid w:val="00E24690"/>
    <w:rsid w:val="00E24D1F"/>
    <w:rsid w:val="00E250D0"/>
    <w:rsid w:val="00E25105"/>
    <w:rsid w:val="00E253E2"/>
    <w:rsid w:val="00E2582E"/>
    <w:rsid w:val="00E258E8"/>
    <w:rsid w:val="00E25A73"/>
    <w:rsid w:val="00E25C60"/>
    <w:rsid w:val="00E25D83"/>
    <w:rsid w:val="00E25FA5"/>
    <w:rsid w:val="00E263B7"/>
    <w:rsid w:val="00E2652F"/>
    <w:rsid w:val="00E26C26"/>
    <w:rsid w:val="00E27006"/>
    <w:rsid w:val="00E27325"/>
    <w:rsid w:val="00E27362"/>
    <w:rsid w:val="00E27F81"/>
    <w:rsid w:val="00E302B9"/>
    <w:rsid w:val="00E30533"/>
    <w:rsid w:val="00E31E79"/>
    <w:rsid w:val="00E3229A"/>
    <w:rsid w:val="00E32372"/>
    <w:rsid w:val="00E3291C"/>
    <w:rsid w:val="00E336CF"/>
    <w:rsid w:val="00E34A83"/>
    <w:rsid w:val="00E3503D"/>
    <w:rsid w:val="00E3512E"/>
    <w:rsid w:val="00E35281"/>
    <w:rsid w:val="00E364DD"/>
    <w:rsid w:val="00E36C47"/>
    <w:rsid w:val="00E37E25"/>
    <w:rsid w:val="00E37EE8"/>
    <w:rsid w:val="00E4071A"/>
    <w:rsid w:val="00E41043"/>
    <w:rsid w:val="00E4184B"/>
    <w:rsid w:val="00E41B36"/>
    <w:rsid w:val="00E41D62"/>
    <w:rsid w:val="00E428AF"/>
    <w:rsid w:val="00E4333A"/>
    <w:rsid w:val="00E44390"/>
    <w:rsid w:val="00E448E8"/>
    <w:rsid w:val="00E449B3"/>
    <w:rsid w:val="00E44CB5"/>
    <w:rsid w:val="00E451DD"/>
    <w:rsid w:val="00E45C01"/>
    <w:rsid w:val="00E46A71"/>
    <w:rsid w:val="00E46C0B"/>
    <w:rsid w:val="00E46D58"/>
    <w:rsid w:val="00E4702F"/>
    <w:rsid w:val="00E475CD"/>
    <w:rsid w:val="00E47706"/>
    <w:rsid w:val="00E47885"/>
    <w:rsid w:val="00E47AB0"/>
    <w:rsid w:val="00E47E89"/>
    <w:rsid w:val="00E47F2B"/>
    <w:rsid w:val="00E50B90"/>
    <w:rsid w:val="00E516A3"/>
    <w:rsid w:val="00E5188C"/>
    <w:rsid w:val="00E51C67"/>
    <w:rsid w:val="00E52B8E"/>
    <w:rsid w:val="00E52BA7"/>
    <w:rsid w:val="00E52BEF"/>
    <w:rsid w:val="00E52F48"/>
    <w:rsid w:val="00E544B5"/>
    <w:rsid w:val="00E545F2"/>
    <w:rsid w:val="00E54BBC"/>
    <w:rsid w:val="00E54C05"/>
    <w:rsid w:val="00E55404"/>
    <w:rsid w:val="00E556DD"/>
    <w:rsid w:val="00E55AB6"/>
    <w:rsid w:val="00E560AF"/>
    <w:rsid w:val="00E560F8"/>
    <w:rsid w:val="00E564D9"/>
    <w:rsid w:val="00E56548"/>
    <w:rsid w:val="00E56C5D"/>
    <w:rsid w:val="00E56D46"/>
    <w:rsid w:val="00E56D8C"/>
    <w:rsid w:val="00E575F3"/>
    <w:rsid w:val="00E57AFB"/>
    <w:rsid w:val="00E57F58"/>
    <w:rsid w:val="00E60000"/>
    <w:rsid w:val="00E60C1A"/>
    <w:rsid w:val="00E619E5"/>
    <w:rsid w:val="00E61ACA"/>
    <w:rsid w:val="00E620EE"/>
    <w:rsid w:val="00E62147"/>
    <w:rsid w:val="00E623F8"/>
    <w:rsid w:val="00E63087"/>
    <w:rsid w:val="00E630C3"/>
    <w:rsid w:val="00E638D9"/>
    <w:rsid w:val="00E6406D"/>
    <w:rsid w:val="00E64099"/>
    <w:rsid w:val="00E664AA"/>
    <w:rsid w:val="00E66E44"/>
    <w:rsid w:val="00E6761C"/>
    <w:rsid w:val="00E67950"/>
    <w:rsid w:val="00E679CA"/>
    <w:rsid w:val="00E67B3E"/>
    <w:rsid w:val="00E700CC"/>
    <w:rsid w:val="00E70326"/>
    <w:rsid w:val="00E70393"/>
    <w:rsid w:val="00E70EB9"/>
    <w:rsid w:val="00E70F91"/>
    <w:rsid w:val="00E71011"/>
    <w:rsid w:val="00E7119B"/>
    <w:rsid w:val="00E712A4"/>
    <w:rsid w:val="00E71482"/>
    <w:rsid w:val="00E71D93"/>
    <w:rsid w:val="00E721EA"/>
    <w:rsid w:val="00E72AA3"/>
    <w:rsid w:val="00E72B42"/>
    <w:rsid w:val="00E74A6C"/>
    <w:rsid w:val="00E74E0C"/>
    <w:rsid w:val="00E75CDC"/>
    <w:rsid w:val="00E765CA"/>
    <w:rsid w:val="00E76EF7"/>
    <w:rsid w:val="00E7771D"/>
    <w:rsid w:val="00E77BA3"/>
    <w:rsid w:val="00E80DFD"/>
    <w:rsid w:val="00E814E7"/>
    <w:rsid w:val="00E81F38"/>
    <w:rsid w:val="00E827A1"/>
    <w:rsid w:val="00E82DD5"/>
    <w:rsid w:val="00E83393"/>
    <w:rsid w:val="00E8368F"/>
    <w:rsid w:val="00E8420E"/>
    <w:rsid w:val="00E84346"/>
    <w:rsid w:val="00E84499"/>
    <w:rsid w:val="00E847DB"/>
    <w:rsid w:val="00E84A2A"/>
    <w:rsid w:val="00E85424"/>
    <w:rsid w:val="00E8544B"/>
    <w:rsid w:val="00E86600"/>
    <w:rsid w:val="00E86BB7"/>
    <w:rsid w:val="00E86C4B"/>
    <w:rsid w:val="00E86D50"/>
    <w:rsid w:val="00E87219"/>
    <w:rsid w:val="00E90230"/>
    <w:rsid w:val="00E90296"/>
    <w:rsid w:val="00E9071F"/>
    <w:rsid w:val="00E91E31"/>
    <w:rsid w:val="00E91E7F"/>
    <w:rsid w:val="00E943B4"/>
    <w:rsid w:val="00E9443A"/>
    <w:rsid w:val="00E9447E"/>
    <w:rsid w:val="00E94571"/>
    <w:rsid w:val="00E945D5"/>
    <w:rsid w:val="00E953B5"/>
    <w:rsid w:val="00E959FA"/>
    <w:rsid w:val="00E95BF6"/>
    <w:rsid w:val="00E96511"/>
    <w:rsid w:val="00E96BFA"/>
    <w:rsid w:val="00E972F3"/>
    <w:rsid w:val="00E97A00"/>
    <w:rsid w:val="00E97C1F"/>
    <w:rsid w:val="00EA0A62"/>
    <w:rsid w:val="00EA12AC"/>
    <w:rsid w:val="00EA16EC"/>
    <w:rsid w:val="00EA1D0D"/>
    <w:rsid w:val="00EA1EE9"/>
    <w:rsid w:val="00EA3759"/>
    <w:rsid w:val="00EA5707"/>
    <w:rsid w:val="00EA5D0F"/>
    <w:rsid w:val="00EA654A"/>
    <w:rsid w:val="00EA6C1D"/>
    <w:rsid w:val="00EA711B"/>
    <w:rsid w:val="00EA7259"/>
    <w:rsid w:val="00EB0312"/>
    <w:rsid w:val="00EB132F"/>
    <w:rsid w:val="00EB17A6"/>
    <w:rsid w:val="00EB2184"/>
    <w:rsid w:val="00EB2266"/>
    <w:rsid w:val="00EB2689"/>
    <w:rsid w:val="00EB2E0F"/>
    <w:rsid w:val="00EB2E8F"/>
    <w:rsid w:val="00EB31FC"/>
    <w:rsid w:val="00EB320D"/>
    <w:rsid w:val="00EB350F"/>
    <w:rsid w:val="00EB45DE"/>
    <w:rsid w:val="00EB6470"/>
    <w:rsid w:val="00EB6CDF"/>
    <w:rsid w:val="00EB77E8"/>
    <w:rsid w:val="00EC009D"/>
    <w:rsid w:val="00EC05A3"/>
    <w:rsid w:val="00EC245E"/>
    <w:rsid w:val="00EC26FA"/>
    <w:rsid w:val="00EC27BF"/>
    <w:rsid w:val="00EC3885"/>
    <w:rsid w:val="00EC4136"/>
    <w:rsid w:val="00EC45C0"/>
    <w:rsid w:val="00EC502B"/>
    <w:rsid w:val="00EC67D7"/>
    <w:rsid w:val="00EC693C"/>
    <w:rsid w:val="00EC6D1B"/>
    <w:rsid w:val="00EC715A"/>
    <w:rsid w:val="00EC73C3"/>
    <w:rsid w:val="00EC7833"/>
    <w:rsid w:val="00EC7D06"/>
    <w:rsid w:val="00EC7D73"/>
    <w:rsid w:val="00ED11CB"/>
    <w:rsid w:val="00ED21F9"/>
    <w:rsid w:val="00ED259D"/>
    <w:rsid w:val="00ED30C8"/>
    <w:rsid w:val="00ED3553"/>
    <w:rsid w:val="00ED398F"/>
    <w:rsid w:val="00ED3AD1"/>
    <w:rsid w:val="00ED3F49"/>
    <w:rsid w:val="00ED43DB"/>
    <w:rsid w:val="00ED4AEC"/>
    <w:rsid w:val="00ED4C42"/>
    <w:rsid w:val="00ED4D6E"/>
    <w:rsid w:val="00ED5D8F"/>
    <w:rsid w:val="00ED679B"/>
    <w:rsid w:val="00ED68B1"/>
    <w:rsid w:val="00ED69C8"/>
    <w:rsid w:val="00ED71FC"/>
    <w:rsid w:val="00ED745E"/>
    <w:rsid w:val="00ED7A98"/>
    <w:rsid w:val="00EE04AF"/>
    <w:rsid w:val="00EE08D8"/>
    <w:rsid w:val="00EE1C2E"/>
    <w:rsid w:val="00EE25DD"/>
    <w:rsid w:val="00EE2F22"/>
    <w:rsid w:val="00EE3020"/>
    <w:rsid w:val="00EE34F1"/>
    <w:rsid w:val="00EE3A32"/>
    <w:rsid w:val="00EE3AF9"/>
    <w:rsid w:val="00EE6240"/>
    <w:rsid w:val="00EE6788"/>
    <w:rsid w:val="00EE6BAA"/>
    <w:rsid w:val="00EE7C76"/>
    <w:rsid w:val="00EF06FC"/>
    <w:rsid w:val="00EF084B"/>
    <w:rsid w:val="00EF0CB0"/>
    <w:rsid w:val="00EF105F"/>
    <w:rsid w:val="00EF137E"/>
    <w:rsid w:val="00EF2B0C"/>
    <w:rsid w:val="00EF2F9A"/>
    <w:rsid w:val="00EF3227"/>
    <w:rsid w:val="00EF3314"/>
    <w:rsid w:val="00EF337A"/>
    <w:rsid w:val="00EF390D"/>
    <w:rsid w:val="00EF4C13"/>
    <w:rsid w:val="00EF5127"/>
    <w:rsid w:val="00EF6026"/>
    <w:rsid w:val="00EF6089"/>
    <w:rsid w:val="00EF6978"/>
    <w:rsid w:val="00EF6A19"/>
    <w:rsid w:val="00EF7AF3"/>
    <w:rsid w:val="00F00064"/>
    <w:rsid w:val="00F000F9"/>
    <w:rsid w:val="00F00109"/>
    <w:rsid w:val="00F0036D"/>
    <w:rsid w:val="00F00485"/>
    <w:rsid w:val="00F006A6"/>
    <w:rsid w:val="00F00747"/>
    <w:rsid w:val="00F00779"/>
    <w:rsid w:val="00F00A14"/>
    <w:rsid w:val="00F011EA"/>
    <w:rsid w:val="00F014FF"/>
    <w:rsid w:val="00F02E0B"/>
    <w:rsid w:val="00F04120"/>
    <w:rsid w:val="00F046F6"/>
    <w:rsid w:val="00F059E9"/>
    <w:rsid w:val="00F069A1"/>
    <w:rsid w:val="00F07584"/>
    <w:rsid w:val="00F100F4"/>
    <w:rsid w:val="00F101A9"/>
    <w:rsid w:val="00F10B9D"/>
    <w:rsid w:val="00F1184C"/>
    <w:rsid w:val="00F12365"/>
    <w:rsid w:val="00F13C1A"/>
    <w:rsid w:val="00F14223"/>
    <w:rsid w:val="00F15678"/>
    <w:rsid w:val="00F15C99"/>
    <w:rsid w:val="00F16273"/>
    <w:rsid w:val="00F16A7F"/>
    <w:rsid w:val="00F16CB8"/>
    <w:rsid w:val="00F173D0"/>
    <w:rsid w:val="00F175A3"/>
    <w:rsid w:val="00F21B4F"/>
    <w:rsid w:val="00F226C4"/>
    <w:rsid w:val="00F2295C"/>
    <w:rsid w:val="00F22BF4"/>
    <w:rsid w:val="00F22D68"/>
    <w:rsid w:val="00F22F52"/>
    <w:rsid w:val="00F232AC"/>
    <w:rsid w:val="00F234B6"/>
    <w:rsid w:val="00F23554"/>
    <w:rsid w:val="00F239FD"/>
    <w:rsid w:val="00F24E18"/>
    <w:rsid w:val="00F25844"/>
    <w:rsid w:val="00F26043"/>
    <w:rsid w:val="00F26514"/>
    <w:rsid w:val="00F26F63"/>
    <w:rsid w:val="00F273C6"/>
    <w:rsid w:val="00F27418"/>
    <w:rsid w:val="00F27862"/>
    <w:rsid w:val="00F27A77"/>
    <w:rsid w:val="00F3102E"/>
    <w:rsid w:val="00F3115B"/>
    <w:rsid w:val="00F3181C"/>
    <w:rsid w:val="00F319AC"/>
    <w:rsid w:val="00F32304"/>
    <w:rsid w:val="00F32414"/>
    <w:rsid w:val="00F34E64"/>
    <w:rsid w:val="00F35604"/>
    <w:rsid w:val="00F35832"/>
    <w:rsid w:val="00F35BB2"/>
    <w:rsid w:val="00F37ADB"/>
    <w:rsid w:val="00F400D1"/>
    <w:rsid w:val="00F404CC"/>
    <w:rsid w:val="00F40D18"/>
    <w:rsid w:val="00F4130E"/>
    <w:rsid w:val="00F41379"/>
    <w:rsid w:val="00F41655"/>
    <w:rsid w:val="00F4165E"/>
    <w:rsid w:val="00F426EC"/>
    <w:rsid w:val="00F42B30"/>
    <w:rsid w:val="00F42EA0"/>
    <w:rsid w:val="00F42EA3"/>
    <w:rsid w:val="00F42F82"/>
    <w:rsid w:val="00F431D1"/>
    <w:rsid w:val="00F4326A"/>
    <w:rsid w:val="00F44702"/>
    <w:rsid w:val="00F4487A"/>
    <w:rsid w:val="00F44D7C"/>
    <w:rsid w:val="00F44E6C"/>
    <w:rsid w:val="00F44F08"/>
    <w:rsid w:val="00F45650"/>
    <w:rsid w:val="00F46B6A"/>
    <w:rsid w:val="00F47112"/>
    <w:rsid w:val="00F4721B"/>
    <w:rsid w:val="00F47492"/>
    <w:rsid w:val="00F4782F"/>
    <w:rsid w:val="00F47ACA"/>
    <w:rsid w:val="00F5061A"/>
    <w:rsid w:val="00F50954"/>
    <w:rsid w:val="00F50F3C"/>
    <w:rsid w:val="00F50F91"/>
    <w:rsid w:val="00F51C3E"/>
    <w:rsid w:val="00F52071"/>
    <w:rsid w:val="00F523E7"/>
    <w:rsid w:val="00F52DE6"/>
    <w:rsid w:val="00F5484E"/>
    <w:rsid w:val="00F54A97"/>
    <w:rsid w:val="00F54C67"/>
    <w:rsid w:val="00F54F4A"/>
    <w:rsid w:val="00F559DB"/>
    <w:rsid w:val="00F56CAD"/>
    <w:rsid w:val="00F579A3"/>
    <w:rsid w:val="00F60A66"/>
    <w:rsid w:val="00F60AA3"/>
    <w:rsid w:val="00F60ECC"/>
    <w:rsid w:val="00F62EE4"/>
    <w:rsid w:val="00F63A5E"/>
    <w:rsid w:val="00F64119"/>
    <w:rsid w:val="00F641E7"/>
    <w:rsid w:val="00F6436C"/>
    <w:rsid w:val="00F6439F"/>
    <w:rsid w:val="00F643F1"/>
    <w:rsid w:val="00F6447A"/>
    <w:rsid w:val="00F6450D"/>
    <w:rsid w:val="00F6463A"/>
    <w:rsid w:val="00F64796"/>
    <w:rsid w:val="00F64D88"/>
    <w:rsid w:val="00F64E33"/>
    <w:rsid w:val="00F6652A"/>
    <w:rsid w:val="00F672F3"/>
    <w:rsid w:val="00F6759B"/>
    <w:rsid w:val="00F675DA"/>
    <w:rsid w:val="00F67A9F"/>
    <w:rsid w:val="00F67BC6"/>
    <w:rsid w:val="00F67CE3"/>
    <w:rsid w:val="00F67DCC"/>
    <w:rsid w:val="00F67FB8"/>
    <w:rsid w:val="00F71565"/>
    <w:rsid w:val="00F71753"/>
    <w:rsid w:val="00F72A0F"/>
    <w:rsid w:val="00F72DE8"/>
    <w:rsid w:val="00F731E2"/>
    <w:rsid w:val="00F73442"/>
    <w:rsid w:val="00F746E9"/>
    <w:rsid w:val="00F74807"/>
    <w:rsid w:val="00F74E84"/>
    <w:rsid w:val="00F7534C"/>
    <w:rsid w:val="00F75B20"/>
    <w:rsid w:val="00F8027D"/>
    <w:rsid w:val="00F805D0"/>
    <w:rsid w:val="00F80E73"/>
    <w:rsid w:val="00F81C1C"/>
    <w:rsid w:val="00F8257D"/>
    <w:rsid w:val="00F825F1"/>
    <w:rsid w:val="00F83D88"/>
    <w:rsid w:val="00F846B9"/>
    <w:rsid w:val="00F84C21"/>
    <w:rsid w:val="00F854AC"/>
    <w:rsid w:val="00F86528"/>
    <w:rsid w:val="00F8667F"/>
    <w:rsid w:val="00F87273"/>
    <w:rsid w:val="00F87521"/>
    <w:rsid w:val="00F90863"/>
    <w:rsid w:val="00F91305"/>
    <w:rsid w:val="00F9144F"/>
    <w:rsid w:val="00F91B2A"/>
    <w:rsid w:val="00F92E55"/>
    <w:rsid w:val="00F93182"/>
    <w:rsid w:val="00F94DB4"/>
    <w:rsid w:val="00F950DC"/>
    <w:rsid w:val="00F96501"/>
    <w:rsid w:val="00F969D9"/>
    <w:rsid w:val="00F96C2E"/>
    <w:rsid w:val="00F96C4D"/>
    <w:rsid w:val="00F96F28"/>
    <w:rsid w:val="00F97AEB"/>
    <w:rsid w:val="00F97F27"/>
    <w:rsid w:val="00F97FA5"/>
    <w:rsid w:val="00FA21AD"/>
    <w:rsid w:val="00FA2856"/>
    <w:rsid w:val="00FA2EAA"/>
    <w:rsid w:val="00FA38AA"/>
    <w:rsid w:val="00FA4080"/>
    <w:rsid w:val="00FA415E"/>
    <w:rsid w:val="00FA52C8"/>
    <w:rsid w:val="00FA55F6"/>
    <w:rsid w:val="00FA5C54"/>
    <w:rsid w:val="00FA5E74"/>
    <w:rsid w:val="00FA603B"/>
    <w:rsid w:val="00FA6922"/>
    <w:rsid w:val="00FA72A9"/>
    <w:rsid w:val="00FB023F"/>
    <w:rsid w:val="00FB09B1"/>
    <w:rsid w:val="00FB1820"/>
    <w:rsid w:val="00FB1B26"/>
    <w:rsid w:val="00FB25D8"/>
    <w:rsid w:val="00FB2607"/>
    <w:rsid w:val="00FB2A0A"/>
    <w:rsid w:val="00FB3402"/>
    <w:rsid w:val="00FB5C4B"/>
    <w:rsid w:val="00FB6100"/>
    <w:rsid w:val="00FB669B"/>
    <w:rsid w:val="00FB6C56"/>
    <w:rsid w:val="00FB6D20"/>
    <w:rsid w:val="00FB72C6"/>
    <w:rsid w:val="00FB7CDF"/>
    <w:rsid w:val="00FC0043"/>
    <w:rsid w:val="00FC03B7"/>
    <w:rsid w:val="00FC19B4"/>
    <w:rsid w:val="00FC19FA"/>
    <w:rsid w:val="00FC38B6"/>
    <w:rsid w:val="00FC3EC9"/>
    <w:rsid w:val="00FC4B51"/>
    <w:rsid w:val="00FC5530"/>
    <w:rsid w:val="00FC5B65"/>
    <w:rsid w:val="00FC68AE"/>
    <w:rsid w:val="00FC6EC2"/>
    <w:rsid w:val="00FC76C3"/>
    <w:rsid w:val="00FC7A8B"/>
    <w:rsid w:val="00FC7BF8"/>
    <w:rsid w:val="00FD01A8"/>
    <w:rsid w:val="00FD12F8"/>
    <w:rsid w:val="00FD1B63"/>
    <w:rsid w:val="00FD1DD1"/>
    <w:rsid w:val="00FD22F2"/>
    <w:rsid w:val="00FD2878"/>
    <w:rsid w:val="00FD2ACF"/>
    <w:rsid w:val="00FD301E"/>
    <w:rsid w:val="00FD3A4E"/>
    <w:rsid w:val="00FD4487"/>
    <w:rsid w:val="00FD4534"/>
    <w:rsid w:val="00FD4578"/>
    <w:rsid w:val="00FD4747"/>
    <w:rsid w:val="00FD476D"/>
    <w:rsid w:val="00FD4B78"/>
    <w:rsid w:val="00FD5256"/>
    <w:rsid w:val="00FD5D13"/>
    <w:rsid w:val="00FD6238"/>
    <w:rsid w:val="00FD7384"/>
    <w:rsid w:val="00FD7C32"/>
    <w:rsid w:val="00FE03B6"/>
    <w:rsid w:val="00FE0EE1"/>
    <w:rsid w:val="00FE1118"/>
    <w:rsid w:val="00FE24AB"/>
    <w:rsid w:val="00FE3832"/>
    <w:rsid w:val="00FE3AEF"/>
    <w:rsid w:val="00FE4F8B"/>
    <w:rsid w:val="00FE59EE"/>
    <w:rsid w:val="00FE5C0C"/>
    <w:rsid w:val="00FE5FCF"/>
    <w:rsid w:val="00FE66B2"/>
    <w:rsid w:val="00FE6C45"/>
    <w:rsid w:val="00FE725C"/>
    <w:rsid w:val="00FE7779"/>
    <w:rsid w:val="00FF0A6B"/>
    <w:rsid w:val="00FF1422"/>
    <w:rsid w:val="00FF2E62"/>
    <w:rsid w:val="00FF30AC"/>
    <w:rsid w:val="00FF44D8"/>
    <w:rsid w:val="00FF4ACE"/>
    <w:rsid w:val="00FF4CA6"/>
    <w:rsid w:val="00FF589E"/>
    <w:rsid w:val="00FF5C95"/>
    <w:rsid w:val="00FF6198"/>
    <w:rsid w:val="00FF61F9"/>
    <w:rsid w:val="00FF62EA"/>
    <w:rsid w:val="00FF69BE"/>
    <w:rsid w:val="00FF6EC1"/>
    <w:rsid w:val="00FF7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366B918E"/>
  <w15:docId w15:val="{9FB25307-5293-4F3C-827A-1E3581444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67CE"/>
    <w:pPr>
      <w:widowControl w:val="0"/>
      <w:suppressAutoHyphens/>
      <w:jc w:val="both"/>
    </w:pPr>
    <w:rPr>
      <w:rFonts w:ascii="Verdana" w:eastAsia="Lucida Sans Unicode" w:hAnsi="Verdana"/>
      <w:sz w:val="22"/>
    </w:rPr>
  </w:style>
  <w:style w:type="paragraph" w:styleId="Heading1">
    <w:name w:val="heading 1"/>
    <w:basedOn w:val="Normal"/>
    <w:next w:val="Normal"/>
    <w:link w:val="Heading1Char"/>
    <w:qFormat/>
    <w:rsid w:val="00D76ABA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99FF99"/>
      <w:spacing w:before="240" w:after="60"/>
      <w:jc w:val="center"/>
      <w:outlineLvl w:val="0"/>
    </w:pPr>
    <w:rPr>
      <w:rFonts w:eastAsia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90195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99"/>
      <w:tabs>
        <w:tab w:val="num" w:pos="0"/>
      </w:tabs>
      <w:outlineLvl w:val="1"/>
    </w:pPr>
    <w:rPr>
      <w:b/>
      <w:sz w:val="24"/>
    </w:rPr>
  </w:style>
  <w:style w:type="paragraph" w:styleId="Heading3">
    <w:name w:val="heading 3"/>
    <w:basedOn w:val="Normal"/>
    <w:next w:val="Normal"/>
    <w:link w:val="Heading3Char"/>
    <w:unhideWhenUsed/>
    <w:qFormat/>
    <w:rsid w:val="00D7524F"/>
    <w:pPr>
      <w:keepNext/>
      <w:spacing w:before="120" w:after="60"/>
      <w:outlineLvl w:val="2"/>
    </w:pPr>
    <w:rPr>
      <w:rFonts w:eastAsia="Times New Roman"/>
      <w:b/>
      <w:bCs/>
      <w:sz w:val="24"/>
      <w:szCs w:val="26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rsid w:val="00D7524F"/>
    <w:pPr>
      <w:keepNext/>
      <w:spacing w:before="240" w:after="60"/>
      <w:outlineLvl w:val="3"/>
    </w:pPr>
    <w:rPr>
      <w:rFonts w:eastAsia="Times New Roman"/>
      <w:b/>
      <w:bCs/>
      <w:sz w:val="20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D3083F"/>
    <w:pPr>
      <w:spacing w:before="240" w:after="60"/>
      <w:outlineLvl w:val="4"/>
    </w:pPr>
    <w:rPr>
      <w:rFonts w:eastAsia="Times New Roman"/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8A5B86"/>
    <w:pPr>
      <w:spacing w:before="240" w:after="60"/>
      <w:jc w:val="left"/>
      <w:outlineLvl w:val="5"/>
    </w:pPr>
    <w:rPr>
      <w:rFonts w:ascii="Calibri" w:eastAsia="Times New Roman" w:hAnsi="Calibri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bsatz-Standardschriftart">
    <w:name w:val="Absatz-Standardschriftart"/>
    <w:rsid w:val="002056DF"/>
  </w:style>
  <w:style w:type="character" w:customStyle="1" w:styleId="WW-Absatz-Standardschriftart">
    <w:name w:val="WW-Absatz-Standardschriftart"/>
    <w:rsid w:val="002056DF"/>
  </w:style>
  <w:style w:type="character" w:customStyle="1" w:styleId="WW-Absatz-Standardschriftart1">
    <w:name w:val="WW-Absatz-Standardschriftart1"/>
    <w:rsid w:val="002056DF"/>
  </w:style>
  <w:style w:type="character" w:customStyle="1" w:styleId="WW-Absatz-Standardschriftart11">
    <w:name w:val="WW-Absatz-Standardschriftart11"/>
    <w:rsid w:val="002056DF"/>
  </w:style>
  <w:style w:type="character" w:customStyle="1" w:styleId="WW-Absatz-Standardschriftart111">
    <w:name w:val="WW-Absatz-Standardschriftart111"/>
    <w:rsid w:val="002056DF"/>
  </w:style>
  <w:style w:type="character" w:customStyle="1" w:styleId="WW-Absatz-Standardschriftart1111">
    <w:name w:val="WW-Absatz-Standardschriftart1111"/>
    <w:rsid w:val="002056DF"/>
  </w:style>
  <w:style w:type="character" w:customStyle="1" w:styleId="WW-Absatz-Standardschriftart11111">
    <w:name w:val="WW-Absatz-Standardschriftart11111"/>
    <w:rsid w:val="002056DF"/>
  </w:style>
  <w:style w:type="character" w:customStyle="1" w:styleId="WW-Absatz-Standardschriftart111111">
    <w:name w:val="WW-Absatz-Standardschriftart111111"/>
    <w:rsid w:val="002056DF"/>
  </w:style>
  <w:style w:type="character" w:customStyle="1" w:styleId="WW-Absatz-Standardschriftart1111111">
    <w:name w:val="WW-Absatz-Standardschriftart1111111"/>
    <w:rsid w:val="002056DF"/>
  </w:style>
  <w:style w:type="character" w:customStyle="1" w:styleId="WW-Absatz-Standardschriftart11111111">
    <w:name w:val="WW-Absatz-Standardschriftart11111111"/>
    <w:rsid w:val="002056DF"/>
  </w:style>
  <w:style w:type="character" w:customStyle="1" w:styleId="WW-Absatz-Standardschriftart111111111">
    <w:name w:val="WW-Absatz-Standardschriftart111111111"/>
    <w:rsid w:val="002056DF"/>
  </w:style>
  <w:style w:type="character" w:customStyle="1" w:styleId="WW-Absatz-Standardschriftart1111111111">
    <w:name w:val="WW-Absatz-Standardschriftart1111111111"/>
    <w:rsid w:val="002056DF"/>
  </w:style>
  <w:style w:type="paragraph" w:customStyle="1" w:styleId="a">
    <w:name w:val="Заглавље"/>
    <w:basedOn w:val="Normal"/>
    <w:next w:val="BodyText"/>
    <w:rsid w:val="002056DF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BodyText">
    <w:name w:val="Body Text"/>
    <w:basedOn w:val="Normal"/>
    <w:rsid w:val="002056DF"/>
    <w:pPr>
      <w:spacing w:after="120"/>
    </w:pPr>
  </w:style>
  <w:style w:type="paragraph" w:styleId="List">
    <w:name w:val="List"/>
    <w:basedOn w:val="BodyText"/>
    <w:rsid w:val="002056DF"/>
    <w:rPr>
      <w:rFonts w:cs="Tahoma"/>
    </w:rPr>
  </w:style>
  <w:style w:type="paragraph" w:customStyle="1" w:styleId="a0">
    <w:name w:val="Наслов"/>
    <w:basedOn w:val="Normal"/>
    <w:rsid w:val="002056DF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a1">
    <w:name w:val="Индекс"/>
    <w:basedOn w:val="Normal"/>
    <w:rsid w:val="002056DF"/>
    <w:pPr>
      <w:suppressLineNumbers/>
    </w:pPr>
    <w:rPr>
      <w:rFonts w:cs="Tahoma"/>
    </w:rPr>
  </w:style>
  <w:style w:type="paragraph" w:customStyle="1" w:styleId="Heading">
    <w:name w:val="Heading"/>
    <w:basedOn w:val="Normal"/>
    <w:next w:val="BodyText"/>
    <w:rsid w:val="00510C0B"/>
    <w:pPr>
      <w:numPr>
        <w:numId w:val="1"/>
      </w:numPr>
    </w:pPr>
  </w:style>
  <w:style w:type="paragraph" w:customStyle="1" w:styleId="Caption1">
    <w:name w:val="Caption1"/>
    <w:basedOn w:val="Normal"/>
    <w:rsid w:val="002056DF"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Index">
    <w:name w:val="Index"/>
    <w:basedOn w:val="Normal"/>
    <w:rsid w:val="002056DF"/>
    <w:pPr>
      <w:suppressLineNumbers/>
    </w:pPr>
    <w:rPr>
      <w:rFonts w:cs="Tahoma"/>
    </w:rPr>
  </w:style>
  <w:style w:type="paragraph" w:customStyle="1" w:styleId="TableContents">
    <w:name w:val="Table Contents"/>
    <w:basedOn w:val="Normal"/>
    <w:rsid w:val="002056DF"/>
    <w:pPr>
      <w:suppressLineNumbers/>
    </w:pPr>
  </w:style>
  <w:style w:type="paragraph" w:customStyle="1" w:styleId="TableHeading">
    <w:name w:val="Table Heading"/>
    <w:basedOn w:val="TableContents"/>
    <w:rsid w:val="002056DF"/>
    <w:pPr>
      <w:jc w:val="center"/>
    </w:pPr>
    <w:rPr>
      <w:b/>
      <w:bCs/>
      <w:i/>
      <w:iCs/>
    </w:rPr>
  </w:style>
  <w:style w:type="paragraph" w:customStyle="1" w:styleId="Framecontents">
    <w:name w:val="Frame contents"/>
    <w:basedOn w:val="BodyText"/>
    <w:rsid w:val="002056DF"/>
  </w:style>
  <w:style w:type="paragraph" w:customStyle="1" w:styleId="a2">
    <w:name w:val="Садржај оквира"/>
    <w:basedOn w:val="BodyText"/>
    <w:rsid w:val="002056DF"/>
  </w:style>
  <w:style w:type="paragraph" w:customStyle="1" w:styleId="a3">
    <w:name w:val="Садржај табеле"/>
    <w:basedOn w:val="Normal"/>
    <w:rsid w:val="002056DF"/>
    <w:pPr>
      <w:suppressLineNumbers/>
    </w:pPr>
  </w:style>
  <w:style w:type="paragraph" w:customStyle="1" w:styleId="a4">
    <w:name w:val="Заглавље табеле"/>
    <w:basedOn w:val="a3"/>
    <w:rsid w:val="002056DF"/>
    <w:pPr>
      <w:jc w:val="center"/>
    </w:pPr>
    <w:rPr>
      <w:b/>
      <w:bCs/>
      <w:i/>
      <w:iCs/>
    </w:rPr>
  </w:style>
  <w:style w:type="paragraph" w:styleId="Header">
    <w:name w:val="header"/>
    <w:basedOn w:val="Normal"/>
    <w:link w:val="HeaderChar"/>
    <w:rsid w:val="001C68A4"/>
    <w:pPr>
      <w:tabs>
        <w:tab w:val="center" w:pos="4680"/>
        <w:tab w:val="right" w:pos="9360"/>
      </w:tabs>
    </w:pPr>
    <w:rPr>
      <w:rFonts w:ascii="Times New Roman" w:hAnsi="Times New Roman"/>
      <w:sz w:val="24"/>
    </w:rPr>
  </w:style>
  <w:style w:type="character" w:customStyle="1" w:styleId="HeaderChar">
    <w:name w:val="Header Char"/>
    <w:link w:val="Header"/>
    <w:rsid w:val="001C68A4"/>
    <w:rPr>
      <w:rFonts w:eastAsia="Lucida Sans Unicode"/>
      <w:sz w:val="24"/>
    </w:rPr>
  </w:style>
  <w:style w:type="paragraph" w:styleId="Footer">
    <w:name w:val="footer"/>
    <w:basedOn w:val="Normal"/>
    <w:link w:val="FooterChar"/>
    <w:uiPriority w:val="99"/>
    <w:rsid w:val="00210737"/>
    <w:pPr>
      <w:pBdr>
        <w:top w:val="thinThickSmallGap" w:sz="24" w:space="0" w:color="622423"/>
      </w:pBdr>
      <w:tabs>
        <w:tab w:val="right" w:pos="10204"/>
      </w:tabs>
    </w:pPr>
    <w:rPr>
      <w:rFonts w:ascii="Cambria" w:hAnsi="Cambria"/>
      <w:sz w:val="24"/>
    </w:rPr>
  </w:style>
  <w:style w:type="character" w:customStyle="1" w:styleId="FooterChar">
    <w:name w:val="Footer Char"/>
    <w:link w:val="Footer"/>
    <w:uiPriority w:val="99"/>
    <w:rsid w:val="00210737"/>
    <w:rPr>
      <w:rFonts w:ascii="Cambria" w:eastAsia="Lucida Sans Unicode" w:hAnsi="Cambria"/>
      <w:sz w:val="24"/>
    </w:rPr>
  </w:style>
  <w:style w:type="table" w:styleId="TableGrid">
    <w:name w:val="Table Grid"/>
    <w:basedOn w:val="TableNormal"/>
    <w:uiPriority w:val="59"/>
    <w:rsid w:val="001A69A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rsid w:val="008312D7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8312D7"/>
    <w:rPr>
      <w:rFonts w:ascii="Tahoma" w:eastAsia="Lucida Sans Unicode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154B1A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154B1A"/>
    <w:rPr>
      <w:rFonts w:ascii="Calibri" w:hAnsi="Calibri"/>
      <w:sz w:val="22"/>
      <w:szCs w:val="22"/>
      <w:lang w:val="en-US" w:eastAsia="en-US" w:bidi="ar-SA"/>
    </w:rPr>
  </w:style>
  <w:style w:type="character" w:styleId="Hyperlink">
    <w:name w:val="Hyperlink"/>
    <w:uiPriority w:val="99"/>
    <w:rsid w:val="00CF26EA"/>
    <w:rPr>
      <w:color w:val="0000FF"/>
      <w:u w:val="single"/>
    </w:rPr>
  </w:style>
  <w:style w:type="paragraph" w:customStyle="1" w:styleId="WW-TableContents1">
    <w:name w:val="WW-Table Contents1"/>
    <w:basedOn w:val="Normal"/>
    <w:rsid w:val="003E2B0C"/>
    <w:pPr>
      <w:suppressLineNumbers/>
    </w:pPr>
    <w:rPr>
      <w:rFonts w:eastAsia="Times New Roman"/>
      <w:lang w:eastAsia="ar-SA"/>
    </w:rPr>
  </w:style>
  <w:style w:type="character" w:customStyle="1" w:styleId="Heading1Char">
    <w:name w:val="Heading 1 Char"/>
    <w:link w:val="Heading1"/>
    <w:rsid w:val="00D76ABA"/>
    <w:rPr>
      <w:rFonts w:ascii="Verdana" w:hAnsi="Verdana"/>
      <w:b/>
      <w:bCs/>
      <w:kern w:val="32"/>
      <w:sz w:val="32"/>
      <w:szCs w:val="32"/>
      <w:shd w:val="clear" w:color="auto" w:fill="99FF99"/>
    </w:rPr>
  </w:style>
  <w:style w:type="character" w:styleId="Strong">
    <w:name w:val="Strong"/>
    <w:qFormat/>
    <w:rsid w:val="00F101A9"/>
    <w:rPr>
      <w:b/>
      <w:bCs/>
    </w:rPr>
  </w:style>
  <w:style w:type="character" w:customStyle="1" w:styleId="Heading3Char">
    <w:name w:val="Heading 3 Char"/>
    <w:link w:val="Heading3"/>
    <w:rsid w:val="00D7524F"/>
    <w:rPr>
      <w:rFonts w:ascii="Verdana" w:hAnsi="Verdana"/>
      <w:b/>
      <w:bCs/>
      <w:sz w:val="24"/>
      <w:szCs w:val="26"/>
      <w:u w:val="single"/>
    </w:rPr>
  </w:style>
  <w:style w:type="character" w:customStyle="1" w:styleId="Heading4Char">
    <w:name w:val="Heading 4 Char"/>
    <w:link w:val="Heading4"/>
    <w:rsid w:val="00D7524F"/>
    <w:rPr>
      <w:rFonts w:ascii="Verdana" w:hAnsi="Verdana"/>
      <w:b/>
      <w:bCs/>
      <w:szCs w:val="28"/>
    </w:rPr>
  </w:style>
  <w:style w:type="paragraph" w:styleId="TOC2">
    <w:name w:val="toc 2"/>
    <w:basedOn w:val="Normal"/>
    <w:next w:val="Normal"/>
    <w:autoRedefine/>
    <w:uiPriority w:val="39"/>
    <w:qFormat/>
    <w:rsid w:val="00F21B4F"/>
    <w:pPr>
      <w:tabs>
        <w:tab w:val="right" w:leader="dot" w:pos="10431"/>
      </w:tabs>
      <w:spacing w:before="120"/>
      <w:ind w:left="220"/>
      <w:jc w:val="left"/>
    </w:pPr>
    <w:rPr>
      <w:rFonts w:ascii="Calibri" w:hAnsi="Calibri" w:cs="Calibri"/>
      <w:b/>
      <w:bCs/>
      <w:noProof/>
      <w:sz w:val="24"/>
      <w:szCs w:val="24"/>
      <w:lang w:val="sr-Cyrl-CS"/>
    </w:rPr>
  </w:style>
  <w:style w:type="paragraph" w:styleId="TOC1">
    <w:name w:val="toc 1"/>
    <w:basedOn w:val="Normal"/>
    <w:next w:val="Normal"/>
    <w:autoRedefine/>
    <w:uiPriority w:val="39"/>
    <w:qFormat/>
    <w:rsid w:val="005F4C7A"/>
    <w:pPr>
      <w:tabs>
        <w:tab w:val="right" w:leader="dot" w:pos="10286"/>
      </w:tabs>
      <w:spacing w:before="120"/>
      <w:jc w:val="left"/>
    </w:pPr>
    <w:rPr>
      <w:rFonts w:ascii="Times New Roman" w:hAnsi="Times New Roman"/>
      <w:bCs/>
      <w:iCs/>
      <w:noProof/>
      <w:sz w:val="24"/>
      <w:szCs w:val="24"/>
      <w:lang w:val="sr-Cyrl-CS"/>
    </w:rPr>
  </w:style>
  <w:style w:type="paragraph" w:styleId="TOC3">
    <w:name w:val="toc 3"/>
    <w:basedOn w:val="Normal"/>
    <w:next w:val="Normal"/>
    <w:autoRedefine/>
    <w:uiPriority w:val="39"/>
    <w:qFormat/>
    <w:rsid w:val="00862A23"/>
    <w:pPr>
      <w:tabs>
        <w:tab w:val="right" w:leader="dot" w:pos="10286"/>
      </w:tabs>
      <w:ind w:left="440"/>
      <w:jc w:val="left"/>
    </w:pPr>
    <w:rPr>
      <w:rFonts w:asciiTheme="minorHAnsi" w:hAnsiTheme="minorHAnsi" w:cs="Calibri"/>
      <w:noProof/>
      <w:sz w:val="24"/>
      <w:szCs w:val="24"/>
      <w:lang w:val="sr-Cyrl-CS"/>
    </w:rPr>
  </w:style>
  <w:style w:type="character" w:customStyle="1" w:styleId="WW8Num2z0">
    <w:name w:val="WW8Num2z0"/>
    <w:rsid w:val="00CE2EA9"/>
    <w:rPr>
      <w:rFonts w:ascii="Times New Roman" w:hAnsi="Times New Roman"/>
    </w:rPr>
  </w:style>
  <w:style w:type="character" w:customStyle="1" w:styleId="WW8Num3z0">
    <w:name w:val="WW8Num3z0"/>
    <w:rsid w:val="00CE2EA9"/>
    <w:rPr>
      <w:rFonts w:ascii="Times New Roman" w:hAnsi="Times New Roman"/>
    </w:rPr>
  </w:style>
  <w:style w:type="character" w:customStyle="1" w:styleId="WW8Num4z0">
    <w:name w:val="WW8Num4z0"/>
    <w:rsid w:val="00CE2EA9"/>
    <w:rPr>
      <w:rFonts w:ascii="Times New Roman" w:hAnsi="Times New Roman"/>
    </w:rPr>
  </w:style>
  <w:style w:type="character" w:customStyle="1" w:styleId="WW8Num5z0">
    <w:name w:val="WW8Num5z0"/>
    <w:rsid w:val="00CE2EA9"/>
    <w:rPr>
      <w:rFonts w:ascii="Symbol" w:hAnsi="Symbol" w:cs="StarSymbol"/>
      <w:sz w:val="18"/>
      <w:szCs w:val="18"/>
    </w:rPr>
  </w:style>
  <w:style w:type="character" w:customStyle="1" w:styleId="WW8Num7z0">
    <w:name w:val="WW8Num7z0"/>
    <w:rsid w:val="00CE2EA9"/>
    <w:rPr>
      <w:rFonts w:ascii="Times New Roman" w:hAnsi="Times New Roman"/>
    </w:rPr>
  </w:style>
  <w:style w:type="character" w:customStyle="1" w:styleId="WW-Absatz-Standardschriftart11111111111">
    <w:name w:val="WW-Absatz-Standardschriftart11111111111"/>
    <w:rsid w:val="00CE2EA9"/>
  </w:style>
  <w:style w:type="character" w:customStyle="1" w:styleId="WW-Absatz-Standardschriftart111111111111">
    <w:name w:val="WW-Absatz-Standardschriftart111111111111"/>
    <w:rsid w:val="00CE2EA9"/>
  </w:style>
  <w:style w:type="character" w:customStyle="1" w:styleId="WW-Absatz-Standardschriftart1111111111111">
    <w:name w:val="WW-Absatz-Standardschriftart1111111111111"/>
    <w:rsid w:val="00CE2EA9"/>
  </w:style>
  <w:style w:type="character" w:customStyle="1" w:styleId="WW-Absatz-Standardschriftart11111111111111">
    <w:name w:val="WW-Absatz-Standardschriftart11111111111111"/>
    <w:rsid w:val="00CE2EA9"/>
  </w:style>
  <w:style w:type="character" w:customStyle="1" w:styleId="WW-Absatz-Standardschriftart111111111111111">
    <w:name w:val="WW-Absatz-Standardschriftart111111111111111"/>
    <w:rsid w:val="00CE2EA9"/>
  </w:style>
  <w:style w:type="character" w:customStyle="1" w:styleId="WW8Num1z0">
    <w:name w:val="WW8Num1z0"/>
    <w:rsid w:val="00CE2EA9"/>
    <w:rPr>
      <w:rFonts w:ascii="Times New Roman" w:hAnsi="Times New Roman"/>
    </w:rPr>
  </w:style>
  <w:style w:type="character" w:customStyle="1" w:styleId="WW-Absatz-Standardschriftart1111111111111111">
    <w:name w:val="WW-Absatz-Standardschriftart1111111111111111"/>
    <w:rsid w:val="00CE2EA9"/>
  </w:style>
  <w:style w:type="character" w:customStyle="1" w:styleId="WW-Absatz-Standardschriftart11111111111111111">
    <w:name w:val="WW-Absatz-Standardschriftart11111111111111111"/>
    <w:rsid w:val="00CE2EA9"/>
  </w:style>
  <w:style w:type="character" w:customStyle="1" w:styleId="WW-Absatz-Standardschriftart111111111111111111">
    <w:name w:val="WW-Absatz-Standardschriftart111111111111111111"/>
    <w:rsid w:val="00CE2EA9"/>
  </w:style>
  <w:style w:type="character" w:customStyle="1" w:styleId="WW-Absatz-Standardschriftart1111111111111111111">
    <w:name w:val="WW-Absatz-Standardschriftart1111111111111111111"/>
    <w:rsid w:val="00CE2EA9"/>
  </w:style>
  <w:style w:type="character" w:customStyle="1" w:styleId="WW-Absatz-Standardschriftart11111111111111111111">
    <w:name w:val="WW-Absatz-Standardschriftart11111111111111111111"/>
    <w:rsid w:val="00CE2EA9"/>
  </w:style>
  <w:style w:type="character" w:customStyle="1" w:styleId="WW-DefaultParagraphFont">
    <w:name w:val="WW-Default Paragraph Font"/>
    <w:rsid w:val="00CE2EA9"/>
  </w:style>
  <w:style w:type="character" w:customStyle="1" w:styleId="NumberingSymbols">
    <w:name w:val="Numbering Symbols"/>
    <w:rsid w:val="00CE2EA9"/>
  </w:style>
  <w:style w:type="character" w:customStyle="1" w:styleId="Bullets">
    <w:name w:val="Bullets"/>
    <w:rsid w:val="00CE2EA9"/>
    <w:rPr>
      <w:rFonts w:ascii="StarSymbol" w:eastAsia="StarSymbol" w:hAnsi="StarSymbol" w:cs="StarSymbol"/>
      <w:sz w:val="18"/>
      <w:szCs w:val="18"/>
    </w:rPr>
  </w:style>
  <w:style w:type="character" w:customStyle="1" w:styleId="a5">
    <w:name w:val="Симболи за нумерисање"/>
    <w:rsid w:val="00CE2EA9"/>
  </w:style>
  <w:style w:type="character" w:customStyle="1" w:styleId="WW8Num11z0">
    <w:name w:val="WW8Num11z0"/>
    <w:rsid w:val="00CE2EA9"/>
    <w:rPr>
      <w:rFonts w:ascii="Symbol" w:hAnsi="Symbol" w:cs="StarSymbol"/>
      <w:sz w:val="18"/>
      <w:szCs w:val="18"/>
    </w:rPr>
  </w:style>
  <w:style w:type="paragraph" w:styleId="Caption">
    <w:name w:val="caption"/>
    <w:basedOn w:val="Normal"/>
    <w:qFormat/>
    <w:rsid w:val="00CE2EA9"/>
    <w:pPr>
      <w:widowControl/>
      <w:suppressLineNumbers/>
      <w:spacing w:before="120" w:after="120"/>
    </w:pPr>
    <w:rPr>
      <w:rFonts w:eastAsia="Times New Roman" w:cs="Tahoma"/>
      <w:i/>
      <w:iCs/>
      <w:szCs w:val="24"/>
    </w:rPr>
  </w:style>
  <w:style w:type="paragraph" w:customStyle="1" w:styleId="WW-Heading">
    <w:name w:val="WW-Heading"/>
    <w:basedOn w:val="Normal"/>
    <w:next w:val="BodyText"/>
    <w:rsid w:val="00CE2EA9"/>
    <w:pPr>
      <w:keepNext/>
      <w:widowControl/>
      <w:spacing w:before="240" w:after="120"/>
    </w:pPr>
    <w:rPr>
      <w:rFonts w:ascii="Arial" w:eastAsia="Tahoma" w:hAnsi="Arial" w:cs="Tahoma"/>
      <w:sz w:val="28"/>
      <w:szCs w:val="28"/>
    </w:rPr>
  </w:style>
  <w:style w:type="paragraph" w:styleId="Title">
    <w:name w:val="Title"/>
    <w:basedOn w:val="Normal"/>
    <w:next w:val="Subtitle"/>
    <w:link w:val="TitleChar"/>
    <w:qFormat/>
    <w:rsid w:val="00CE2EA9"/>
    <w:pPr>
      <w:widowControl/>
      <w:jc w:val="center"/>
    </w:pPr>
    <w:rPr>
      <w:rFonts w:eastAsia="Times New Roman"/>
      <w:sz w:val="24"/>
      <w:lang w:val="sr-Cyrl-CS"/>
    </w:rPr>
  </w:style>
  <w:style w:type="character" w:customStyle="1" w:styleId="TitleChar">
    <w:name w:val="Title Char"/>
    <w:link w:val="Title"/>
    <w:rsid w:val="00CE2EA9"/>
    <w:rPr>
      <w:rFonts w:ascii="Verdana" w:hAnsi="Verdana"/>
      <w:sz w:val="24"/>
      <w:lang w:val="sr-Cyrl-CS"/>
    </w:rPr>
  </w:style>
  <w:style w:type="paragraph" w:styleId="Subtitle">
    <w:name w:val="Subtitle"/>
    <w:basedOn w:val="WW-Heading"/>
    <w:next w:val="BodyText"/>
    <w:link w:val="SubtitleChar"/>
    <w:qFormat/>
    <w:rsid w:val="00CE2EA9"/>
    <w:pPr>
      <w:jc w:val="center"/>
    </w:pPr>
    <w:rPr>
      <w:rFonts w:cs="Times New Roman"/>
      <w:i/>
      <w:iCs/>
    </w:rPr>
  </w:style>
  <w:style w:type="character" w:customStyle="1" w:styleId="SubtitleChar">
    <w:name w:val="Subtitle Char"/>
    <w:link w:val="Subtitle"/>
    <w:rsid w:val="00CE2EA9"/>
    <w:rPr>
      <w:rFonts w:ascii="Arial" w:eastAsia="Tahoma" w:hAnsi="Arial" w:cs="Tahoma"/>
      <w:i/>
      <w:iCs/>
      <w:sz w:val="28"/>
      <w:szCs w:val="28"/>
    </w:rPr>
  </w:style>
  <w:style w:type="paragraph" w:customStyle="1" w:styleId="WW-TableContents">
    <w:name w:val="WW-Table Contents"/>
    <w:basedOn w:val="BodyText"/>
    <w:rsid w:val="00CE2EA9"/>
    <w:pPr>
      <w:widowControl/>
      <w:suppressLineNumbers/>
      <w:spacing w:after="0"/>
    </w:pPr>
    <w:rPr>
      <w:rFonts w:eastAsia="Times New Roman"/>
      <w:lang w:val="sr-Cyrl-CS"/>
    </w:rPr>
  </w:style>
  <w:style w:type="paragraph" w:customStyle="1" w:styleId="WW-TableHeading">
    <w:name w:val="WW-Table Heading"/>
    <w:basedOn w:val="WW-TableContents"/>
    <w:rsid w:val="00CE2EA9"/>
    <w:pPr>
      <w:jc w:val="center"/>
    </w:pPr>
    <w:rPr>
      <w:b/>
      <w:bCs/>
      <w:i/>
      <w:iCs/>
    </w:rPr>
  </w:style>
  <w:style w:type="paragraph" w:customStyle="1" w:styleId="WW-TableHeading1">
    <w:name w:val="WW-Table Heading1"/>
    <w:basedOn w:val="WW-TableContents1"/>
    <w:rsid w:val="00CE2EA9"/>
    <w:pPr>
      <w:jc w:val="center"/>
    </w:pPr>
    <w:rPr>
      <w:b/>
      <w:i/>
      <w:lang w:eastAsia="en-US"/>
    </w:rPr>
  </w:style>
  <w:style w:type="paragraph" w:customStyle="1" w:styleId="WW-Framecontents">
    <w:name w:val="WW-Frame contents"/>
    <w:basedOn w:val="BodyText"/>
    <w:rsid w:val="00CE2EA9"/>
    <w:pPr>
      <w:widowControl/>
      <w:spacing w:after="0"/>
    </w:pPr>
    <w:rPr>
      <w:rFonts w:eastAsia="Times New Roman"/>
      <w:lang w:val="sr-Cyrl-CS"/>
    </w:rPr>
  </w:style>
  <w:style w:type="paragraph" w:customStyle="1" w:styleId="Tijeloteksta-uvlaka2">
    <w:name w:val="Tijelo teksta - uvlaka 2"/>
    <w:basedOn w:val="Normal"/>
    <w:rsid w:val="00CE2EA9"/>
    <w:pPr>
      <w:widowControl/>
      <w:ind w:left="709"/>
    </w:pPr>
    <w:rPr>
      <w:rFonts w:ascii="TimesTenYuMD" w:eastAsia="Times New Roman" w:hAnsi="TimesTenYuMD"/>
      <w:i/>
      <w:sz w:val="28"/>
    </w:rPr>
  </w:style>
  <w:style w:type="paragraph" w:styleId="BodyText2">
    <w:name w:val="Body Text 2"/>
    <w:basedOn w:val="Normal"/>
    <w:link w:val="BodyText2Char"/>
    <w:rsid w:val="00CE2EA9"/>
    <w:pPr>
      <w:widowControl/>
      <w:jc w:val="center"/>
    </w:pPr>
    <w:rPr>
      <w:rFonts w:eastAsia="Times New Roman"/>
      <w:sz w:val="24"/>
      <w:lang w:val="sr-Cyrl-CS"/>
    </w:rPr>
  </w:style>
  <w:style w:type="character" w:customStyle="1" w:styleId="BodyText2Char">
    <w:name w:val="Body Text 2 Char"/>
    <w:link w:val="BodyText2"/>
    <w:rsid w:val="00CE2EA9"/>
    <w:rPr>
      <w:rFonts w:ascii="Verdana" w:hAnsi="Verdana"/>
      <w:sz w:val="24"/>
      <w:lang w:val="sr-Cyrl-CS"/>
    </w:rPr>
  </w:style>
  <w:style w:type="paragraph" w:styleId="BodyTextIndent">
    <w:name w:val="Body Text Indent"/>
    <w:basedOn w:val="Normal"/>
    <w:link w:val="BodyTextIndentChar"/>
    <w:rsid w:val="00CE2EA9"/>
    <w:pPr>
      <w:widowControl/>
      <w:spacing w:after="120"/>
      <w:ind w:left="360"/>
    </w:pPr>
    <w:rPr>
      <w:rFonts w:eastAsia="Times New Roman"/>
      <w:sz w:val="20"/>
    </w:rPr>
  </w:style>
  <w:style w:type="character" w:customStyle="1" w:styleId="BodyTextIndentChar">
    <w:name w:val="Body Text Indent Char"/>
    <w:basedOn w:val="DefaultParagraphFont"/>
    <w:link w:val="BodyTextIndent"/>
    <w:rsid w:val="00CE2EA9"/>
  </w:style>
  <w:style w:type="paragraph" w:styleId="BodyTextIndent3">
    <w:name w:val="Body Text Indent 3"/>
    <w:basedOn w:val="Normal"/>
    <w:link w:val="BodyTextIndent3Char"/>
    <w:rsid w:val="00CE2EA9"/>
    <w:pPr>
      <w:widowControl/>
      <w:spacing w:after="120"/>
      <w:ind w:left="360"/>
    </w:pPr>
    <w:rPr>
      <w:rFonts w:ascii="Times New Roman" w:eastAsia="Times New Roman" w:hAnsi="Times New Roman"/>
      <w:sz w:val="16"/>
      <w:szCs w:val="16"/>
    </w:rPr>
  </w:style>
  <w:style w:type="character" w:customStyle="1" w:styleId="BodyTextIndent3Char">
    <w:name w:val="Body Text Indent 3 Char"/>
    <w:link w:val="BodyTextIndent3"/>
    <w:rsid w:val="00CE2EA9"/>
    <w:rPr>
      <w:sz w:val="16"/>
      <w:szCs w:val="16"/>
    </w:rPr>
  </w:style>
  <w:style w:type="paragraph" w:styleId="BodyTextIndent2">
    <w:name w:val="Body Text Indent 2"/>
    <w:basedOn w:val="Normal"/>
    <w:link w:val="BodyTextIndent2Char"/>
    <w:rsid w:val="00CE2EA9"/>
    <w:pPr>
      <w:widowControl/>
      <w:spacing w:after="120" w:line="480" w:lineRule="auto"/>
      <w:ind w:left="360"/>
    </w:pPr>
    <w:rPr>
      <w:rFonts w:eastAsia="Times New Roman"/>
      <w:sz w:val="20"/>
    </w:rPr>
  </w:style>
  <w:style w:type="character" w:customStyle="1" w:styleId="BodyTextIndent2Char">
    <w:name w:val="Body Text Indent 2 Char"/>
    <w:basedOn w:val="DefaultParagraphFont"/>
    <w:link w:val="BodyTextIndent2"/>
    <w:rsid w:val="00CE2EA9"/>
  </w:style>
  <w:style w:type="character" w:customStyle="1" w:styleId="Heading5Char">
    <w:name w:val="Heading 5 Char"/>
    <w:link w:val="Heading5"/>
    <w:rsid w:val="00D3083F"/>
    <w:rPr>
      <w:rFonts w:ascii="Verdana" w:hAnsi="Verdana"/>
      <w:b/>
      <w:bCs/>
      <w:i/>
      <w:iCs/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1D1332"/>
    <w:pPr>
      <w:keepLines/>
      <w:widowControl/>
      <w:suppressAutoHyphens w:val="0"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Cs w:val="28"/>
    </w:rPr>
  </w:style>
  <w:style w:type="paragraph" w:styleId="TOC4">
    <w:name w:val="toc 4"/>
    <w:basedOn w:val="Normal"/>
    <w:next w:val="Normal"/>
    <w:autoRedefine/>
    <w:uiPriority w:val="39"/>
    <w:rsid w:val="00862A23"/>
    <w:pPr>
      <w:tabs>
        <w:tab w:val="right" w:leader="dot" w:pos="10431"/>
      </w:tabs>
      <w:ind w:left="660"/>
      <w:jc w:val="left"/>
    </w:pPr>
    <w:rPr>
      <w:rFonts w:ascii="Calibri" w:hAnsi="Calibri" w:cs="Calibri"/>
      <w:noProof/>
      <w:szCs w:val="22"/>
    </w:rPr>
  </w:style>
  <w:style w:type="paragraph" w:styleId="TOC5">
    <w:name w:val="toc 5"/>
    <w:basedOn w:val="Normal"/>
    <w:next w:val="Normal"/>
    <w:autoRedefine/>
    <w:uiPriority w:val="39"/>
    <w:rsid w:val="002E09E3"/>
    <w:pPr>
      <w:ind w:left="880"/>
      <w:jc w:val="left"/>
    </w:pPr>
    <w:rPr>
      <w:rFonts w:ascii="Calibri" w:hAnsi="Calibri" w:cs="Calibri"/>
      <w:sz w:val="20"/>
    </w:rPr>
  </w:style>
  <w:style w:type="paragraph" w:styleId="ListParagraph">
    <w:name w:val="List Paragraph"/>
    <w:basedOn w:val="Normal"/>
    <w:qFormat/>
    <w:rsid w:val="008E7F5C"/>
    <w:pPr>
      <w:ind w:left="720"/>
    </w:pPr>
  </w:style>
  <w:style w:type="paragraph" w:customStyle="1" w:styleId="Normal1">
    <w:name w:val="Normal1"/>
    <w:basedOn w:val="Normal"/>
    <w:rsid w:val="007D52CC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sr-Latn-CS" w:eastAsia="sr-Latn-CS"/>
    </w:rPr>
  </w:style>
  <w:style w:type="character" w:styleId="Emphasis">
    <w:name w:val="Emphasis"/>
    <w:qFormat/>
    <w:rsid w:val="00BD1E4C"/>
    <w:rPr>
      <w:i/>
      <w:iCs/>
    </w:rPr>
  </w:style>
  <w:style w:type="paragraph" w:styleId="TOC6">
    <w:name w:val="toc 6"/>
    <w:basedOn w:val="Normal"/>
    <w:next w:val="Normal"/>
    <w:autoRedefine/>
    <w:rsid w:val="00B866EE"/>
    <w:pPr>
      <w:ind w:left="1100"/>
      <w:jc w:val="left"/>
    </w:pPr>
    <w:rPr>
      <w:rFonts w:ascii="Calibri" w:hAnsi="Calibri" w:cs="Calibri"/>
      <w:sz w:val="20"/>
    </w:rPr>
  </w:style>
  <w:style w:type="paragraph" w:styleId="TOC7">
    <w:name w:val="toc 7"/>
    <w:basedOn w:val="Normal"/>
    <w:next w:val="Normal"/>
    <w:autoRedefine/>
    <w:rsid w:val="00B866EE"/>
    <w:pPr>
      <w:ind w:left="1320"/>
      <w:jc w:val="left"/>
    </w:pPr>
    <w:rPr>
      <w:rFonts w:ascii="Calibri" w:hAnsi="Calibri" w:cs="Calibri"/>
      <w:sz w:val="20"/>
    </w:rPr>
  </w:style>
  <w:style w:type="paragraph" w:styleId="TOC8">
    <w:name w:val="toc 8"/>
    <w:basedOn w:val="Normal"/>
    <w:next w:val="Normal"/>
    <w:autoRedefine/>
    <w:rsid w:val="00B866EE"/>
    <w:pPr>
      <w:ind w:left="1540"/>
      <w:jc w:val="left"/>
    </w:pPr>
    <w:rPr>
      <w:rFonts w:ascii="Calibri" w:hAnsi="Calibri" w:cs="Calibri"/>
      <w:sz w:val="20"/>
    </w:rPr>
  </w:style>
  <w:style w:type="paragraph" w:styleId="TOC9">
    <w:name w:val="toc 9"/>
    <w:basedOn w:val="Normal"/>
    <w:next w:val="Normal"/>
    <w:autoRedefine/>
    <w:rsid w:val="00B866EE"/>
    <w:pPr>
      <w:ind w:left="1760"/>
      <w:jc w:val="left"/>
    </w:pPr>
    <w:rPr>
      <w:rFonts w:ascii="Calibri" w:hAnsi="Calibri" w:cs="Calibri"/>
      <w:sz w:val="20"/>
    </w:rPr>
  </w:style>
  <w:style w:type="paragraph" w:customStyle="1" w:styleId="Default">
    <w:name w:val="Default"/>
    <w:rsid w:val="00365E99"/>
    <w:pPr>
      <w:autoSpaceDE w:val="0"/>
      <w:autoSpaceDN w:val="0"/>
      <w:adjustRightInd w:val="0"/>
    </w:pPr>
    <w:rPr>
      <w:rFonts w:ascii="Verdana" w:eastAsiaTheme="minorHAnsi" w:hAnsi="Verdana" w:cs="Verdana"/>
      <w:color w:val="000000"/>
      <w:sz w:val="24"/>
      <w:szCs w:val="24"/>
    </w:rPr>
  </w:style>
  <w:style w:type="character" w:styleId="FollowedHyperlink">
    <w:name w:val="FollowedHyperlink"/>
    <w:basedOn w:val="DefaultParagraphFont"/>
    <w:rsid w:val="0053559F"/>
    <w:rPr>
      <w:color w:val="800080" w:themeColor="followedHyperlink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8A5B86"/>
    <w:rPr>
      <w:rFonts w:ascii="Calibri" w:hAnsi="Calibri"/>
      <w:b/>
      <w:bCs/>
      <w:sz w:val="22"/>
      <w:szCs w:val="22"/>
    </w:rPr>
  </w:style>
  <w:style w:type="table" w:customStyle="1" w:styleId="TableGrid1">
    <w:name w:val="Table Grid1"/>
    <w:basedOn w:val="TableNormal"/>
    <w:next w:val="TableGrid"/>
    <w:uiPriority w:val="59"/>
    <w:rsid w:val="008A5B8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odytext7NotBold">
    <w:name w:val="Body text (7) + Not Bold"/>
    <w:rsid w:val="008A5B86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BodytextBold">
    <w:name w:val="Body text + Bold"/>
    <w:rsid w:val="008A5B86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Bodytext885pt">
    <w:name w:val="Body text (8) + 8.5 pt"/>
    <w:rsid w:val="008A5B86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dytext20">
    <w:name w:val="Body text (2)"/>
    <w:rsid w:val="008A5B86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Bodytext2Italic">
    <w:name w:val="Body text (2) + Italic"/>
    <w:rsid w:val="008A5B86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styleId="CommentReference">
    <w:name w:val="annotation reference"/>
    <w:rsid w:val="00BA173C"/>
    <w:rPr>
      <w:sz w:val="16"/>
      <w:szCs w:val="16"/>
    </w:rPr>
  </w:style>
  <w:style w:type="paragraph" w:styleId="CommentText">
    <w:name w:val="annotation text"/>
    <w:basedOn w:val="Normal"/>
    <w:link w:val="CommentTextChar"/>
    <w:rsid w:val="00BA173C"/>
    <w:pPr>
      <w:widowControl/>
      <w:suppressAutoHyphens w:val="0"/>
      <w:jc w:val="left"/>
    </w:pPr>
    <w:rPr>
      <w:rFonts w:ascii="Times New Roman" w:eastAsia="Times New Roman" w:hAnsi="Times New Roman"/>
      <w:sz w:val="20"/>
      <w:lang w:val="sr-Latn-CS" w:eastAsia="sr-Latn-CS"/>
    </w:rPr>
  </w:style>
  <w:style w:type="character" w:customStyle="1" w:styleId="CommentTextChar">
    <w:name w:val="Comment Text Char"/>
    <w:basedOn w:val="DefaultParagraphFont"/>
    <w:link w:val="CommentText"/>
    <w:rsid w:val="00BA173C"/>
    <w:rPr>
      <w:lang w:val="sr-Latn-CS" w:eastAsia="sr-Latn-CS"/>
    </w:rPr>
  </w:style>
  <w:style w:type="numbering" w:customStyle="1" w:styleId="WWNum43">
    <w:name w:val="WWNum43"/>
    <w:basedOn w:val="NoList"/>
    <w:rsid w:val="00A974CB"/>
    <w:pPr>
      <w:numPr>
        <w:numId w:val="44"/>
      </w:numPr>
    </w:pPr>
  </w:style>
  <w:style w:type="paragraph" w:customStyle="1" w:styleId="Standard">
    <w:name w:val="Standard"/>
    <w:rsid w:val="00A974CB"/>
    <w:pPr>
      <w:widowControl w:val="0"/>
      <w:suppressAutoHyphens/>
      <w:autoSpaceDN w:val="0"/>
      <w:jc w:val="both"/>
      <w:textAlignment w:val="baseline"/>
    </w:pPr>
    <w:rPr>
      <w:rFonts w:ascii="Verdana" w:eastAsia="Lucida Sans Unicode" w:hAnsi="Verdana"/>
      <w:kern w:val="3"/>
      <w:sz w:val="22"/>
    </w:rPr>
  </w:style>
  <w:style w:type="character" w:customStyle="1" w:styleId="Heading2Char">
    <w:name w:val="Heading 2 Char"/>
    <w:basedOn w:val="DefaultParagraphFont"/>
    <w:link w:val="Heading2"/>
    <w:rsid w:val="009216B1"/>
    <w:rPr>
      <w:rFonts w:ascii="Verdana" w:eastAsia="Lucida Sans Unicode" w:hAnsi="Verdana"/>
      <w:b/>
      <w:sz w:val="24"/>
      <w:shd w:val="clear" w:color="auto" w:fill="FFFF99"/>
    </w:rPr>
  </w:style>
  <w:style w:type="paragraph" w:styleId="NormalWeb">
    <w:name w:val="Normal (Web)"/>
    <w:basedOn w:val="Normal"/>
    <w:uiPriority w:val="99"/>
    <w:semiHidden/>
    <w:unhideWhenUsed/>
    <w:rsid w:val="007F5C2D"/>
    <w:pPr>
      <w:widowControl/>
      <w:suppressAutoHyphens w:val="0"/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48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4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9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0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24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64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8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6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6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0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87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0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40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85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8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83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10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21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60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1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4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50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48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7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8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6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6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2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8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0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3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5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56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97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7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0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8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0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8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2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2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21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11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91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84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0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9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44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6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45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0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30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74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7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0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63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60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31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971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27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53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6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27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7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03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1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40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3.jpeg"/><Relationship Id="rId42" Type="http://schemas.openxmlformats.org/officeDocument/2006/relationships/image" Target="media/image32.jpeg"/><Relationship Id="rId63" Type="http://schemas.openxmlformats.org/officeDocument/2006/relationships/image" Target="media/image53.jpeg"/><Relationship Id="rId84" Type="http://schemas.openxmlformats.org/officeDocument/2006/relationships/image" Target="media/image74.jpeg"/><Relationship Id="rId16" Type="http://schemas.openxmlformats.org/officeDocument/2006/relationships/image" Target="media/image9.jpg"/><Relationship Id="rId107" Type="http://schemas.openxmlformats.org/officeDocument/2006/relationships/image" Target="media/image97.jpeg"/><Relationship Id="rId11" Type="http://schemas.openxmlformats.org/officeDocument/2006/relationships/header" Target="header1.xm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g"/><Relationship Id="rId79" Type="http://schemas.openxmlformats.org/officeDocument/2006/relationships/image" Target="media/image69.jpg"/><Relationship Id="rId102" Type="http://schemas.openxmlformats.org/officeDocument/2006/relationships/image" Target="media/image92.jpe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5" Type="http://schemas.openxmlformats.org/officeDocument/2006/relationships/webSettings" Target="webSettings.xml"/><Relationship Id="rId90" Type="http://schemas.openxmlformats.org/officeDocument/2006/relationships/image" Target="media/image80.jpg"/><Relationship Id="rId95" Type="http://schemas.openxmlformats.org/officeDocument/2006/relationships/image" Target="media/image85.jp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header" Target="header2.xml"/><Relationship Id="rId80" Type="http://schemas.openxmlformats.org/officeDocument/2006/relationships/image" Target="media/image70.jpg"/><Relationship Id="rId85" Type="http://schemas.openxmlformats.org/officeDocument/2006/relationships/image" Target="media/image75.jpeg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9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54" Type="http://schemas.openxmlformats.org/officeDocument/2006/relationships/image" Target="media/image44.jpeg"/><Relationship Id="rId70" Type="http://schemas.openxmlformats.org/officeDocument/2006/relationships/image" Target="media/image60.jpeg"/><Relationship Id="rId75" Type="http://schemas.openxmlformats.org/officeDocument/2006/relationships/image" Target="media/image65.jpg"/><Relationship Id="rId91" Type="http://schemas.openxmlformats.org/officeDocument/2006/relationships/image" Target="media/image81.jpg"/><Relationship Id="rId96" Type="http://schemas.openxmlformats.org/officeDocument/2006/relationships/image" Target="media/image86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28" Type="http://schemas.openxmlformats.org/officeDocument/2006/relationships/footer" Target="footer2.xml"/><Relationship Id="rId49" Type="http://schemas.openxmlformats.org/officeDocument/2006/relationships/image" Target="media/image39.jpe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44" Type="http://schemas.openxmlformats.org/officeDocument/2006/relationships/image" Target="media/image34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81" Type="http://schemas.openxmlformats.org/officeDocument/2006/relationships/image" Target="media/image71.jpg"/><Relationship Id="rId86" Type="http://schemas.openxmlformats.org/officeDocument/2006/relationships/image" Target="media/image76.jpeg"/><Relationship Id="rId130" Type="http://schemas.openxmlformats.org/officeDocument/2006/relationships/image" Target="media/image119.png"/><Relationship Id="rId135" Type="http://schemas.openxmlformats.org/officeDocument/2006/relationships/footer" Target="footer4.xml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7" Type="http://schemas.openxmlformats.org/officeDocument/2006/relationships/endnotes" Target="endnotes.xml"/><Relationship Id="rId71" Type="http://schemas.openxmlformats.org/officeDocument/2006/relationships/image" Target="media/image61.jpg"/><Relationship Id="rId92" Type="http://schemas.openxmlformats.org/officeDocument/2006/relationships/image" Target="media/image82.jpg"/><Relationship Id="rId2" Type="http://schemas.openxmlformats.org/officeDocument/2006/relationships/numbering" Target="numbering.xml"/><Relationship Id="rId29" Type="http://schemas.openxmlformats.org/officeDocument/2006/relationships/footer" Target="footer3.xml"/><Relationship Id="rId24" Type="http://schemas.openxmlformats.org/officeDocument/2006/relationships/image" Target="media/image16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g"/><Relationship Id="rId110" Type="http://schemas.openxmlformats.org/officeDocument/2006/relationships/image" Target="media/image100.jpe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fontTable" Target="fontTable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12.jpeg"/><Relationship Id="rId14" Type="http://schemas.openxmlformats.org/officeDocument/2006/relationships/image" Target="media/image7.jp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jpg"/><Relationship Id="rId100" Type="http://schemas.openxmlformats.org/officeDocument/2006/relationships/image" Target="media/image90.jpg"/><Relationship Id="rId105" Type="http://schemas.openxmlformats.org/officeDocument/2006/relationships/image" Target="media/image95.jpeg"/><Relationship Id="rId126" Type="http://schemas.openxmlformats.org/officeDocument/2006/relationships/image" Target="media/image115.png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72" Type="http://schemas.openxmlformats.org/officeDocument/2006/relationships/image" Target="media/image62.jpg"/><Relationship Id="rId93" Type="http://schemas.openxmlformats.org/officeDocument/2006/relationships/image" Target="media/image83.jpg"/><Relationship Id="rId98" Type="http://schemas.openxmlformats.org/officeDocument/2006/relationships/image" Target="media/image88.jpg"/><Relationship Id="rId121" Type="http://schemas.openxmlformats.org/officeDocument/2006/relationships/image" Target="media/image110.pn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6.JPG"/><Relationship Id="rId67" Type="http://schemas.openxmlformats.org/officeDocument/2006/relationships/image" Target="media/image57.jpeg"/><Relationship Id="rId116" Type="http://schemas.openxmlformats.org/officeDocument/2006/relationships/image" Target="media/image105.png"/><Relationship Id="rId137" Type="http://schemas.openxmlformats.org/officeDocument/2006/relationships/theme" Target="theme/theme1.xml"/><Relationship Id="rId20" Type="http://schemas.openxmlformats.org/officeDocument/2006/relationships/footer" Target="footer1.xml"/><Relationship Id="rId41" Type="http://schemas.openxmlformats.org/officeDocument/2006/relationships/image" Target="media/image31.jpeg"/><Relationship Id="rId62" Type="http://schemas.openxmlformats.org/officeDocument/2006/relationships/image" Target="media/image52.jpeg"/><Relationship Id="rId83" Type="http://schemas.openxmlformats.org/officeDocument/2006/relationships/image" Target="media/image73.jpeg"/><Relationship Id="rId88" Type="http://schemas.openxmlformats.org/officeDocument/2006/relationships/image" Target="media/image78.jpg"/><Relationship Id="rId111" Type="http://schemas.openxmlformats.org/officeDocument/2006/relationships/image" Target="media/image101.emf"/><Relationship Id="rId132" Type="http://schemas.openxmlformats.org/officeDocument/2006/relationships/image" Target="media/image121.png"/><Relationship Id="rId15" Type="http://schemas.openxmlformats.org/officeDocument/2006/relationships/image" Target="media/image8.jpg"/><Relationship Id="rId36" Type="http://schemas.openxmlformats.org/officeDocument/2006/relationships/image" Target="media/image26.jpeg"/><Relationship Id="rId57" Type="http://schemas.openxmlformats.org/officeDocument/2006/relationships/image" Target="media/image47.jpg"/><Relationship Id="rId106" Type="http://schemas.openxmlformats.org/officeDocument/2006/relationships/image" Target="media/image96.jpeg"/><Relationship Id="rId127" Type="http://schemas.openxmlformats.org/officeDocument/2006/relationships/image" Target="media/image116.png"/><Relationship Id="rId10" Type="http://schemas.openxmlformats.org/officeDocument/2006/relationships/image" Target="media/image3.png"/><Relationship Id="rId31" Type="http://schemas.openxmlformats.org/officeDocument/2006/relationships/image" Target="media/image21.jpeg"/><Relationship Id="rId52" Type="http://schemas.openxmlformats.org/officeDocument/2006/relationships/image" Target="media/image42.jpeg"/><Relationship Id="rId73" Type="http://schemas.openxmlformats.org/officeDocument/2006/relationships/image" Target="media/image63.jpg"/><Relationship Id="rId78" Type="http://schemas.openxmlformats.org/officeDocument/2006/relationships/image" Target="media/image68.jpg"/><Relationship Id="rId94" Type="http://schemas.openxmlformats.org/officeDocument/2006/relationships/image" Target="media/image84.jpg"/><Relationship Id="rId99" Type="http://schemas.openxmlformats.org/officeDocument/2006/relationships/image" Target="media/image89.jpg"/><Relationship Id="rId101" Type="http://schemas.openxmlformats.org/officeDocument/2006/relationships/image" Target="media/image91.jpg"/><Relationship Id="rId122" Type="http://schemas.openxmlformats.org/officeDocument/2006/relationships/image" Target="media/image1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8.jpeg"/><Relationship Id="rId47" Type="http://schemas.openxmlformats.org/officeDocument/2006/relationships/image" Target="media/image37.jpg"/><Relationship Id="rId68" Type="http://schemas.openxmlformats.org/officeDocument/2006/relationships/image" Target="media/image58.jpeg"/><Relationship Id="rId89" Type="http://schemas.openxmlformats.org/officeDocument/2006/relationships/image" Target="media/image79.jpg"/><Relationship Id="rId112" Type="http://schemas.openxmlformats.org/officeDocument/2006/relationships/oleObject" Target="embeddings/oleObject1.bin"/><Relationship Id="rId133" Type="http://schemas.openxmlformats.org/officeDocument/2006/relationships/image" Target="media/image12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10238B-8B23-4A12-A532-41B6CAF30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120</Pages>
  <Words>793</Words>
  <Characters>4524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</Company>
  <LinksUpToDate>false</LinksUpToDate>
  <CharactersWithSpaces>5307</CharactersWithSpaces>
  <SharedDoc>false</SharedDoc>
  <HLinks>
    <vt:vector size="324" baseType="variant">
      <vt:variant>
        <vt:i4>1310778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_Toc418757329</vt:lpwstr>
      </vt:variant>
      <vt:variant>
        <vt:i4>1310778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_Toc418757328</vt:lpwstr>
      </vt:variant>
      <vt:variant>
        <vt:i4>1310778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_Toc418757327</vt:lpwstr>
      </vt:variant>
      <vt:variant>
        <vt:i4>1310778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_Toc418757326</vt:lpwstr>
      </vt:variant>
      <vt:variant>
        <vt:i4>1310778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_Toc418757325</vt:lpwstr>
      </vt:variant>
      <vt:variant>
        <vt:i4>1310778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_Toc418757324</vt:lpwstr>
      </vt:variant>
      <vt:variant>
        <vt:i4>1310778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_Toc418757323</vt:lpwstr>
      </vt:variant>
      <vt:variant>
        <vt:i4>1310778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_Toc418757322</vt:lpwstr>
      </vt:variant>
      <vt:variant>
        <vt:i4>1310778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_Toc418757321</vt:lpwstr>
      </vt:variant>
      <vt:variant>
        <vt:i4>1310778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_Toc418757320</vt:lpwstr>
      </vt:variant>
      <vt:variant>
        <vt:i4>1507386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_Toc418757319</vt:lpwstr>
      </vt:variant>
      <vt:variant>
        <vt:i4>1507386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_Toc418757318</vt:lpwstr>
      </vt:variant>
      <vt:variant>
        <vt:i4>1507386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_Toc418757317</vt:lpwstr>
      </vt:variant>
      <vt:variant>
        <vt:i4>1507386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_Toc418757316</vt:lpwstr>
      </vt:variant>
      <vt:variant>
        <vt:i4>1507386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_Toc418757315</vt:lpwstr>
      </vt:variant>
      <vt:variant>
        <vt:i4>1507386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_Toc418757314</vt:lpwstr>
      </vt:variant>
      <vt:variant>
        <vt:i4>1507386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_Toc418757313</vt:lpwstr>
      </vt:variant>
      <vt:variant>
        <vt:i4>1507386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_Toc418757312</vt:lpwstr>
      </vt:variant>
      <vt:variant>
        <vt:i4>1507386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_Toc418757311</vt:lpwstr>
      </vt:variant>
      <vt:variant>
        <vt:i4>1507386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_Toc418757310</vt:lpwstr>
      </vt:variant>
      <vt:variant>
        <vt:i4>1441850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_Toc418757309</vt:lpwstr>
      </vt:variant>
      <vt:variant>
        <vt:i4>1441850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_Toc418757308</vt:lpwstr>
      </vt:variant>
      <vt:variant>
        <vt:i4>1441850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_Toc418757307</vt:lpwstr>
      </vt:variant>
      <vt:variant>
        <vt:i4>1441850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_Toc418757306</vt:lpwstr>
      </vt:variant>
      <vt:variant>
        <vt:i4>1441850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_Toc418757305</vt:lpwstr>
      </vt:variant>
      <vt:variant>
        <vt:i4>1441850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_Toc418757304</vt:lpwstr>
      </vt:variant>
      <vt:variant>
        <vt:i4>1441850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_Toc418757303</vt:lpwstr>
      </vt:variant>
      <vt:variant>
        <vt:i4>1441850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_Toc418757302</vt:lpwstr>
      </vt:variant>
      <vt:variant>
        <vt:i4>1441850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_Toc418757301</vt:lpwstr>
      </vt:variant>
      <vt:variant>
        <vt:i4>1441850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_Toc418757300</vt:lpwstr>
      </vt:variant>
      <vt:variant>
        <vt:i4>2031675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_Toc418757299</vt:lpwstr>
      </vt:variant>
      <vt:variant>
        <vt:i4>2031675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_Toc418757298</vt:lpwstr>
      </vt:variant>
      <vt:variant>
        <vt:i4>2031675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_Toc418757297</vt:lpwstr>
      </vt:variant>
      <vt:variant>
        <vt:i4>2031675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_Toc418757296</vt:lpwstr>
      </vt:variant>
      <vt:variant>
        <vt:i4>2031675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_Toc418757295</vt:lpwstr>
      </vt:variant>
      <vt:variant>
        <vt:i4>2031675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_Toc418757294</vt:lpwstr>
      </vt:variant>
      <vt:variant>
        <vt:i4>2031675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_Toc418757293</vt:lpwstr>
      </vt:variant>
      <vt:variant>
        <vt:i4>2031675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_Toc418757292</vt:lpwstr>
      </vt:variant>
      <vt:variant>
        <vt:i4>2031675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_Toc418757291</vt:lpwstr>
      </vt:variant>
      <vt:variant>
        <vt:i4>2031675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_Toc418757290</vt:lpwstr>
      </vt:variant>
      <vt:variant>
        <vt:i4>1966139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_Toc418757289</vt:lpwstr>
      </vt:variant>
      <vt:variant>
        <vt:i4>1966139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_Toc418757288</vt:lpwstr>
      </vt:variant>
      <vt:variant>
        <vt:i4>1966139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_Toc418757287</vt:lpwstr>
      </vt:variant>
      <vt:variant>
        <vt:i4>1966139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_Toc418757286</vt:lpwstr>
      </vt:variant>
      <vt:variant>
        <vt:i4>1966139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_Toc418757285</vt:lpwstr>
      </vt:variant>
      <vt:variant>
        <vt:i4>1966139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_Toc418757284</vt:lpwstr>
      </vt:variant>
      <vt:variant>
        <vt:i4>1966139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_Toc418757283</vt:lpwstr>
      </vt:variant>
      <vt:variant>
        <vt:i4>1966139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_Toc418757282</vt:lpwstr>
      </vt:variant>
      <vt:variant>
        <vt:i4>1966139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_Toc418757281</vt:lpwstr>
      </vt:variant>
      <vt:variant>
        <vt:i4>1966139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_Toc418757280</vt:lpwstr>
      </vt:variant>
      <vt:variant>
        <vt:i4>1114171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_Toc418757279</vt:lpwstr>
      </vt:variant>
      <vt:variant>
        <vt:i4>1114171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_Toc418757278</vt:lpwstr>
      </vt:variant>
      <vt:variant>
        <vt:i4>1114171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_Toc418757277</vt:lpwstr>
      </vt:variant>
      <vt:variant>
        <vt:i4>1114171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_Toc418757276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Master 2</dc:creator>
  <cp:lastModifiedBy>Windows User</cp:lastModifiedBy>
  <cp:revision>13</cp:revision>
  <cp:lastPrinted>2024-08-28T12:20:00Z</cp:lastPrinted>
  <dcterms:created xsi:type="dcterms:W3CDTF">2024-06-13T13:32:00Z</dcterms:created>
  <dcterms:modified xsi:type="dcterms:W3CDTF">2024-08-28T12:30:00Z</dcterms:modified>
</cp:coreProperties>
</file>