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p w14:paraId="3670C4F2" w14:textId="77777777" w:rsidR="00587EA3" w:rsidRDefault="00587EA3"/>
    <w:tbl>
      <w:tblPr>
        <w:tblW w:w="17790" w:type="dxa"/>
        <w:tblInd w:w="55" w:type="dxa"/>
        <w:tblLayout w:type="fixed"/>
        <w:tblCellMar>
          <w:top w:w="55" w:type="dxa"/>
          <w:left w:w="55" w:type="dxa"/>
          <w:bottom w:w="55" w:type="dxa"/>
          <w:right w:w="55" w:type="dxa"/>
        </w:tblCellMar>
        <w:tblLook w:val="0000" w:firstRow="0" w:lastRow="0" w:firstColumn="0" w:lastColumn="0" w:noHBand="0" w:noVBand="0"/>
      </w:tblPr>
      <w:tblGrid>
        <w:gridCol w:w="10170"/>
        <w:gridCol w:w="4643"/>
        <w:gridCol w:w="2977"/>
      </w:tblGrid>
      <w:tr w:rsidR="00E66E44" w:rsidRPr="00E66E44" w14:paraId="56662319" w14:textId="77777777" w:rsidTr="00BE2874">
        <w:trPr>
          <w:trHeight w:val="2325"/>
          <w:tblHeader/>
        </w:trPr>
        <w:tc>
          <w:tcPr>
            <w:tcW w:w="10170" w:type="dxa"/>
            <w:vAlign w:val="center"/>
          </w:tcPr>
          <w:p w14:paraId="3158FDA8" w14:textId="77777777" w:rsidR="00E66E44" w:rsidRPr="00E66E44" w:rsidRDefault="009D6F82" w:rsidP="00E66E44">
            <w:pPr>
              <w:widowControl/>
              <w:suppressLineNumbers/>
              <w:snapToGrid w:val="0"/>
              <w:jc w:val="center"/>
              <w:rPr>
                <w:rFonts w:eastAsia="Arial Unicode MS"/>
                <w:sz w:val="20"/>
                <w:szCs w:val="24"/>
              </w:rPr>
            </w:pPr>
            <w:r w:rsidRPr="009D6F82">
              <w:rPr>
                <w:rFonts w:eastAsia="Arial Unicode MS"/>
                <w:noProof/>
                <w:sz w:val="20"/>
                <w:szCs w:val="24"/>
              </w:rPr>
              <w:drawing>
                <wp:inline distT="0" distB="0" distL="0" distR="0" wp14:anchorId="5FA0EEF1" wp14:editId="3BFB8A3D">
                  <wp:extent cx="6338989" cy="1511912"/>
                  <wp:effectExtent l="0" t="0" r="5080" b="0"/>
                  <wp:docPr id="2" name="Picture 2" descr="D:\Svetlana\PROSTOR\memorandum- JKP Prostor-Trg cara Lazara nov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vetlana\PROSTOR\memorandum- JKP Prostor-Trg cara Lazara novi.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415646" cy="1530195"/>
                          </a:xfrm>
                          <a:prstGeom prst="rect">
                            <a:avLst/>
                          </a:prstGeom>
                          <a:noFill/>
                          <a:ln>
                            <a:noFill/>
                          </a:ln>
                        </pic:spPr>
                      </pic:pic>
                    </a:graphicData>
                  </a:graphic>
                </wp:inline>
              </w:drawing>
            </w:r>
          </w:p>
        </w:tc>
        <w:tc>
          <w:tcPr>
            <w:tcW w:w="4643" w:type="dxa"/>
            <w:vAlign w:val="center"/>
          </w:tcPr>
          <w:p w14:paraId="3E07E2C2" w14:textId="77777777" w:rsidR="00E66E44" w:rsidRPr="00E66E44" w:rsidRDefault="00E66E44" w:rsidP="00BE2874">
            <w:pPr>
              <w:widowControl/>
              <w:suppressLineNumbers/>
              <w:ind w:left="-2216"/>
              <w:jc w:val="center"/>
              <w:rPr>
                <w:rFonts w:eastAsia="Arial Unicode MS"/>
                <w:b/>
                <w:bCs/>
                <w:sz w:val="20"/>
              </w:rPr>
            </w:pPr>
          </w:p>
        </w:tc>
        <w:tc>
          <w:tcPr>
            <w:tcW w:w="2977" w:type="dxa"/>
            <w:vAlign w:val="center"/>
          </w:tcPr>
          <w:p w14:paraId="4F930651" w14:textId="77777777" w:rsidR="00E66E44" w:rsidRPr="00E66E44" w:rsidRDefault="00E66E44" w:rsidP="003878D7">
            <w:pPr>
              <w:widowControl/>
              <w:suppressLineNumbers/>
              <w:jc w:val="right"/>
              <w:rPr>
                <w:rFonts w:eastAsia="Arial Unicode MS"/>
                <w:sz w:val="16"/>
                <w:szCs w:val="16"/>
              </w:rPr>
            </w:pPr>
          </w:p>
        </w:tc>
      </w:tr>
    </w:tbl>
    <w:p w14:paraId="275D4F79" w14:textId="5516EFAA" w:rsidR="00E66E44" w:rsidRDefault="00761AF9" w:rsidP="00E66E44">
      <w:pPr>
        <w:widowControl/>
        <w:suppressAutoHyphens w:val="0"/>
        <w:jc w:val="center"/>
        <w:rPr>
          <w:rFonts w:eastAsia="Calibri"/>
          <w:b/>
          <w:sz w:val="32"/>
          <w:szCs w:val="32"/>
        </w:rPr>
      </w:pPr>
      <w:r w:rsidRPr="00761AF9">
        <w:rPr>
          <w:rFonts w:eastAsia="Calibri"/>
          <w:b/>
          <w:noProof/>
          <w:sz w:val="32"/>
          <w:szCs w:val="32"/>
        </w:rPr>
        <w:drawing>
          <wp:inline distT="0" distB="0" distL="0" distR="0" wp14:anchorId="3BF31536" wp14:editId="7781844B">
            <wp:extent cx="676275" cy="1009650"/>
            <wp:effectExtent l="19050" t="0" r="9525" b="0"/>
            <wp:docPr id="8" name="Picture 3" descr="mali grb Srbi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li grb Srbije"/>
                    <pic:cNvPicPr>
                      <a:picLocks noChangeAspect="1" noChangeArrowheads="1"/>
                    </pic:cNvPicPr>
                  </pic:nvPicPr>
                  <pic:blipFill>
                    <a:blip r:embed="rId9" cstate="print"/>
                    <a:srcRect/>
                    <a:stretch>
                      <a:fillRect/>
                    </a:stretch>
                  </pic:blipFill>
                  <pic:spPr bwMode="auto">
                    <a:xfrm>
                      <a:off x="0" y="0"/>
                      <a:ext cx="676275" cy="1009650"/>
                    </a:xfrm>
                    <a:prstGeom prst="rect">
                      <a:avLst/>
                    </a:prstGeom>
                    <a:noFill/>
                    <a:ln w="9525">
                      <a:noFill/>
                      <a:miter lim="800000"/>
                      <a:headEnd/>
                      <a:tailEnd/>
                    </a:ln>
                  </pic:spPr>
                </pic:pic>
              </a:graphicData>
            </a:graphic>
          </wp:inline>
        </w:drawing>
      </w:r>
    </w:p>
    <w:p w14:paraId="44472F52" w14:textId="6828C907" w:rsidR="00BB59DB" w:rsidRDefault="00BB59DB" w:rsidP="00E66E44">
      <w:pPr>
        <w:widowControl/>
        <w:suppressAutoHyphens w:val="0"/>
        <w:jc w:val="center"/>
        <w:rPr>
          <w:rFonts w:eastAsia="Calibri"/>
          <w:b/>
          <w:sz w:val="32"/>
          <w:szCs w:val="32"/>
        </w:rPr>
      </w:pPr>
    </w:p>
    <w:p w14:paraId="41BEA32F" w14:textId="77777777" w:rsidR="00761AF9" w:rsidRPr="00934330" w:rsidRDefault="00761AF9" w:rsidP="00761AF9">
      <w:pPr>
        <w:widowControl/>
        <w:suppressAutoHyphens w:val="0"/>
        <w:rPr>
          <w:rFonts w:ascii="Times New Roman" w:eastAsia="Calibri" w:hAnsi="Times New Roman"/>
          <w:b/>
          <w:sz w:val="32"/>
          <w:szCs w:val="32"/>
        </w:rPr>
      </w:pPr>
      <w:r>
        <w:rPr>
          <w:rFonts w:ascii="Times New Roman" w:hAnsi="Times New Roman"/>
          <w:b/>
          <w:sz w:val="28"/>
          <w:szCs w:val="28"/>
        </w:rPr>
        <w:tab/>
      </w:r>
      <w:r>
        <w:rPr>
          <w:rFonts w:ascii="Times New Roman" w:hAnsi="Times New Roman"/>
          <w:b/>
          <w:sz w:val="28"/>
          <w:szCs w:val="28"/>
        </w:rPr>
        <w:tab/>
      </w:r>
      <w:r>
        <w:rPr>
          <w:rFonts w:ascii="Times New Roman" w:hAnsi="Times New Roman"/>
          <w:b/>
          <w:sz w:val="28"/>
          <w:szCs w:val="28"/>
        </w:rPr>
        <w:tab/>
      </w:r>
      <w:r>
        <w:rPr>
          <w:rFonts w:ascii="Times New Roman" w:hAnsi="Times New Roman"/>
          <w:b/>
          <w:sz w:val="28"/>
          <w:szCs w:val="28"/>
        </w:rPr>
        <w:tab/>
      </w:r>
      <w:r>
        <w:rPr>
          <w:rFonts w:ascii="Times New Roman" w:hAnsi="Times New Roman"/>
          <w:b/>
          <w:sz w:val="28"/>
          <w:szCs w:val="28"/>
        </w:rPr>
        <w:tab/>
      </w:r>
      <w:r w:rsidRPr="00934330">
        <w:rPr>
          <w:rFonts w:ascii="Times New Roman" w:hAnsi="Times New Roman"/>
          <w:b/>
          <w:sz w:val="28"/>
          <w:szCs w:val="28"/>
          <w:lang w:val="sr-Cyrl-CS"/>
        </w:rPr>
        <w:t>РЕПУБЛИКА СРБИЈА</w:t>
      </w:r>
    </w:p>
    <w:p w14:paraId="49870DD4" w14:textId="77777777" w:rsidR="00761AF9" w:rsidRDefault="00761AF9" w:rsidP="00761AF9">
      <w:pPr>
        <w:pStyle w:val="WW-TableContents1"/>
        <w:snapToGrid w:val="0"/>
        <w:ind w:left="1425"/>
        <w:rPr>
          <w:rFonts w:ascii="Times New Roman" w:hAnsi="Times New Roman"/>
          <w:b/>
          <w:sz w:val="28"/>
          <w:szCs w:val="28"/>
          <w:lang w:val="sr-Cyrl-CS"/>
        </w:rPr>
      </w:pPr>
      <w:r w:rsidRPr="00934330">
        <w:rPr>
          <w:rFonts w:ascii="Times New Roman" w:hAnsi="Times New Roman"/>
          <w:b/>
          <w:sz w:val="28"/>
          <w:szCs w:val="28"/>
        </w:rPr>
        <w:t xml:space="preserve">                 </w:t>
      </w:r>
      <w:r>
        <w:rPr>
          <w:rFonts w:ascii="Times New Roman" w:hAnsi="Times New Roman"/>
          <w:b/>
          <w:sz w:val="28"/>
          <w:szCs w:val="28"/>
          <w:lang w:val="sr-Cyrl-CS"/>
        </w:rPr>
        <w:tab/>
        <w:t xml:space="preserve">  </w:t>
      </w:r>
      <w:r w:rsidRPr="00934330">
        <w:rPr>
          <w:rFonts w:ascii="Times New Roman" w:hAnsi="Times New Roman"/>
          <w:b/>
          <w:sz w:val="28"/>
          <w:szCs w:val="28"/>
        </w:rPr>
        <w:t xml:space="preserve"> </w:t>
      </w:r>
      <w:r>
        <w:rPr>
          <w:rFonts w:ascii="Times New Roman" w:hAnsi="Times New Roman"/>
          <w:b/>
          <w:sz w:val="28"/>
          <w:szCs w:val="28"/>
          <w:lang w:val="sr-Cyrl-CS"/>
        </w:rPr>
        <w:t>Аутономна покрајина Војводина</w:t>
      </w:r>
    </w:p>
    <w:p w14:paraId="5D2A49FE" w14:textId="77777777" w:rsidR="00761AF9" w:rsidRPr="00934330" w:rsidRDefault="00761AF9" w:rsidP="00761AF9">
      <w:pPr>
        <w:pStyle w:val="WW-TableContents1"/>
        <w:snapToGrid w:val="0"/>
        <w:ind w:left="1425"/>
        <w:rPr>
          <w:rFonts w:ascii="Times New Roman" w:hAnsi="Times New Roman"/>
          <w:b/>
          <w:sz w:val="28"/>
          <w:szCs w:val="28"/>
          <w:lang w:val="sr-Cyrl-CS"/>
        </w:rPr>
      </w:pPr>
    </w:p>
    <w:p w14:paraId="3A657628" w14:textId="77777777" w:rsidR="00761AF9" w:rsidRPr="00934330" w:rsidRDefault="00761AF9" w:rsidP="00761AF9">
      <w:pPr>
        <w:pStyle w:val="WW-TableContents1"/>
        <w:snapToGrid w:val="0"/>
        <w:ind w:left="1425"/>
        <w:rPr>
          <w:rFonts w:ascii="Times New Roman" w:hAnsi="Times New Roman"/>
          <w:b/>
          <w:sz w:val="44"/>
          <w:szCs w:val="44"/>
        </w:rPr>
      </w:pPr>
      <w:r w:rsidRPr="00934330">
        <w:rPr>
          <w:rFonts w:ascii="Times New Roman" w:hAnsi="Times New Roman"/>
          <w:b/>
          <w:sz w:val="28"/>
          <w:szCs w:val="28"/>
        </w:rPr>
        <w:tab/>
      </w:r>
      <w:r w:rsidRPr="00934330">
        <w:rPr>
          <w:rFonts w:ascii="Times New Roman" w:hAnsi="Times New Roman"/>
          <w:b/>
          <w:sz w:val="28"/>
          <w:szCs w:val="28"/>
        </w:rPr>
        <w:tab/>
      </w:r>
      <w:r w:rsidRPr="00934330">
        <w:rPr>
          <w:rFonts w:ascii="Times New Roman" w:hAnsi="Times New Roman"/>
          <w:b/>
          <w:sz w:val="28"/>
          <w:szCs w:val="28"/>
        </w:rPr>
        <w:tab/>
      </w:r>
      <w:r w:rsidRPr="00934330">
        <w:rPr>
          <w:rFonts w:ascii="Times New Roman" w:hAnsi="Times New Roman"/>
          <w:b/>
          <w:sz w:val="28"/>
          <w:szCs w:val="28"/>
        </w:rPr>
        <w:tab/>
        <w:t xml:space="preserve">  </w:t>
      </w:r>
      <w:r w:rsidRPr="00934330">
        <w:rPr>
          <w:rFonts w:ascii="Times New Roman" w:hAnsi="Times New Roman"/>
          <w:b/>
          <w:noProof/>
          <w:sz w:val="28"/>
          <w:szCs w:val="28"/>
          <w:lang w:eastAsia="en-US"/>
        </w:rPr>
        <w:drawing>
          <wp:inline distT="0" distB="0" distL="0" distR="0" wp14:anchorId="3EBD1C9E" wp14:editId="77FFBE79">
            <wp:extent cx="866775" cy="866775"/>
            <wp:effectExtent l="19050" t="0" r="9525" b="0"/>
            <wp:docPr id="10" name="Picture 4" descr="sombor-grb-srednj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ombor-grb-srednji"/>
                    <pic:cNvPicPr>
                      <a:picLocks noChangeAspect="1" noChangeArrowheads="1"/>
                    </pic:cNvPicPr>
                  </pic:nvPicPr>
                  <pic:blipFill>
                    <a:blip r:embed="rId10" cstate="print"/>
                    <a:srcRect/>
                    <a:stretch>
                      <a:fillRect/>
                    </a:stretch>
                  </pic:blipFill>
                  <pic:spPr bwMode="auto">
                    <a:xfrm>
                      <a:off x="0" y="0"/>
                      <a:ext cx="866775" cy="866775"/>
                    </a:xfrm>
                    <a:prstGeom prst="rect">
                      <a:avLst/>
                    </a:prstGeom>
                    <a:noFill/>
                    <a:ln w="9525">
                      <a:noFill/>
                      <a:miter lim="800000"/>
                      <a:headEnd/>
                      <a:tailEnd/>
                    </a:ln>
                  </pic:spPr>
                </pic:pic>
              </a:graphicData>
            </a:graphic>
          </wp:inline>
        </w:drawing>
      </w:r>
    </w:p>
    <w:p w14:paraId="6172B10C" w14:textId="77777777" w:rsidR="00761AF9" w:rsidRDefault="00761AF9" w:rsidP="00761AF9">
      <w:pPr>
        <w:pStyle w:val="WW-TableContents1"/>
        <w:snapToGrid w:val="0"/>
        <w:ind w:left="1425"/>
        <w:rPr>
          <w:rFonts w:ascii="Times New Roman" w:hAnsi="Times New Roman"/>
          <w:b/>
          <w:sz w:val="28"/>
          <w:szCs w:val="28"/>
        </w:rPr>
      </w:pPr>
      <w:r w:rsidRPr="00934330">
        <w:rPr>
          <w:rFonts w:ascii="Times New Roman" w:hAnsi="Times New Roman"/>
          <w:b/>
          <w:sz w:val="28"/>
          <w:szCs w:val="28"/>
        </w:rPr>
        <w:tab/>
      </w:r>
      <w:r w:rsidRPr="00934330">
        <w:rPr>
          <w:rFonts w:ascii="Times New Roman" w:hAnsi="Times New Roman"/>
          <w:b/>
          <w:sz w:val="28"/>
          <w:szCs w:val="28"/>
        </w:rPr>
        <w:tab/>
      </w:r>
      <w:r w:rsidRPr="00934330">
        <w:rPr>
          <w:rFonts w:ascii="Times New Roman" w:hAnsi="Times New Roman"/>
          <w:b/>
          <w:sz w:val="28"/>
          <w:szCs w:val="28"/>
        </w:rPr>
        <w:tab/>
        <w:t xml:space="preserve">      </w:t>
      </w:r>
      <w:r w:rsidRPr="00934330">
        <w:rPr>
          <w:rFonts w:ascii="Times New Roman" w:hAnsi="Times New Roman"/>
          <w:b/>
          <w:sz w:val="28"/>
          <w:szCs w:val="28"/>
          <w:lang w:val="sr-Cyrl-CS"/>
        </w:rPr>
        <w:t xml:space="preserve"> </w:t>
      </w:r>
      <w:r>
        <w:rPr>
          <w:rFonts w:ascii="Times New Roman" w:hAnsi="Times New Roman"/>
          <w:b/>
          <w:sz w:val="28"/>
          <w:szCs w:val="28"/>
          <w:lang w:val="sr-Cyrl-CS"/>
        </w:rPr>
        <w:t xml:space="preserve">  </w:t>
      </w:r>
      <w:r w:rsidRPr="00934330">
        <w:rPr>
          <w:rFonts w:ascii="Times New Roman" w:hAnsi="Times New Roman"/>
          <w:b/>
          <w:sz w:val="28"/>
          <w:szCs w:val="28"/>
          <w:lang w:val="sr-Cyrl-CS"/>
        </w:rPr>
        <w:t>Град Сомбор</w:t>
      </w:r>
    </w:p>
    <w:p w14:paraId="07FF155F" w14:textId="77777777" w:rsidR="00761AF9" w:rsidRPr="00761AF9" w:rsidRDefault="00761AF9" w:rsidP="00761AF9">
      <w:pPr>
        <w:pStyle w:val="WW-TableContents1"/>
        <w:snapToGrid w:val="0"/>
        <w:ind w:left="1425"/>
        <w:rPr>
          <w:rFonts w:ascii="Times New Roman" w:hAnsi="Times New Roman"/>
          <w:b/>
          <w:sz w:val="44"/>
          <w:szCs w:val="44"/>
        </w:rPr>
      </w:pPr>
    </w:p>
    <w:p w14:paraId="5FE3823A" w14:textId="77777777" w:rsidR="00761AF9" w:rsidRPr="00934330" w:rsidRDefault="00C7206D" w:rsidP="00761AF9">
      <w:pPr>
        <w:pStyle w:val="WW-TableContents1"/>
        <w:snapToGrid w:val="0"/>
        <w:spacing w:line="360" w:lineRule="auto"/>
        <w:jc w:val="center"/>
        <w:rPr>
          <w:rFonts w:ascii="Times New Roman" w:hAnsi="Times New Roman"/>
          <w:b/>
          <w:sz w:val="32"/>
          <w:szCs w:val="32"/>
          <w:lang w:val="sr-Cyrl-CS"/>
        </w:rPr>
      </w:pPr>
      <w:r>
        <w:rPr>
          <w:rFonts w:ascii="Times New Roman" w:hAnsi="Times New Roman"/>
          <w:b/>
          <w:sz w:val="32"/>
          <w:szCs w:val="32"/>
          <w:lang w:val="sr-Cyrl-RS"/>
        </w:rPr>
        <w:t xml:space="preserve">НАЦРТ </w:t>
      </w:r>
      <w:r w:rsidR="00761AF9" w:rsidRPr="00934330">
        <w:rPr>
          <w:rFonts w:ascii="Times New Roman" w:hAnsi="Times New Roman"/>
          <w:b/>
          <w:sz w:val="32"/>
          <w:szCs w:val="32"/>
        </w:rPr>
        <w:t>ПЛАН</w:t>
      </w:r>
      <w:r>
        <w:rPr>
          <w:rFonts w:ascii="Times New Roman" w:hAnsi="Times New Roman"/>
          <w:b/>
          <w:sz w:val="32"/>
          <w:szCs w:val="32"/>
          <w:lang w:val="sr-Cyrl-RS"/>
        </w:rPr>
        <w:t>А</w:t>
      </w:r>
      <w:r w:rsidR="00761AF9" w:rsidRPr="00934330">
        <w:rPr>
          <w:rFonts w:ascii="Times New Roman" w:hAnsi="Times New Roman"/>
          <w:b/>
          <w:sz w:val="32"/>
          <w:szCs w:val="32"/>
          <w:lang w:val="sr-Cyrl-CS"/>
        </w:rPr>
        <w:t xml:space="preserve"> </w:t>
      </w:r>
      <w:r w:rsidR="00761AF9" w:rsidRPr="00934330">
        <w:rPr>
          <w:rFonts w:ascii="Times New Roman" w:hAnsi="Times New Roman"/>
          <w:b/>
          <w:sz w:val="32"/>
          <w:szCs w:val="32"/>
        </w:rPr>
        <w:t xml:space="preserve"> ДЕТАЉНЕ </w:t>
      </w:r>
      <w:r w:rsidR="00761AF9" w:rsidRPr="00934330">
        <w:rPr>
          <w:rFonts w:ascii="Times New Roman" w:hAnsi="Times New Roman"/>
          <w:b/>
          <w:sz w:val="32"/>
          <w:szCs w:val="32"/>
          <w:lang w:val="sr-Cyrl-CS"/>
        </w:rPr>
        <w:t xml:space="preserve"> </w:t>
      </w:r>
      <w:r w:rsidR="00761AF9" w:rsidRPr="00934330">
        <w:rPr>
          <w:rFonts w:ascii="Times New Roman" w:hAnsi="Times New Roman"/>
          <w:b/>
          <w:sz w:val="32"/>
          <w:szCs w:val="32"/>
        </w:rPr>
        <w:t>РЕГУЛАЦИЈЕ</w:t>
      </w:r>
    </w:p>
    <w:p w14:paraId="3607C50F" w14:textId="77777777" w:rsidR="009D6F82" w:rsidRDefault="009D6F82" w:rsidP="00761AF9">
      <w:pPr>
        <w:pStyle w:val="WW-TableContents1"/>
        <w:snapToGrid w:val="0"/>
        <w:spacing w:line="360" w:lineRule="auto"/>
        <w:jc w:val="center"/>
        <w:rPr>
          <w:rFonts w:ascii="Times New Roman" w:hAnsi="Times New Roman"/>
          <w:b/>
          <w:sz w:val="32"/>
          <w:szCs w:val="32"/>
          <w:lang w:val="sr-Cyrl-CS"/>
        </w:rPr>
      </w:pPr>
      <w:r>
        <w:rPr>
          <w:rFonts w:ascii="Times New Roman" w:hAnsi="Times New Roman"/>
          <w:b/>
          <w:sz w:val="32"/>
          <w:szCs w:val="32"/>
          <w:lang w:val="sr-Cyrl-CS"/>
        </w:rPr>
        <w:t xml:space="preserve">УЛИЦА СТАНКА ПАУНОВИЋА И ПАНГАРСКЕ </w:t>
      </w:r>
    </w:p>
    <w:p w14:paraId="631FB00E" w14:textId="77777777" w:rsidR="00761AF9" w:rsidRDefault="009D6F82" w:rsidP="00761AF9">
      <w:pPr>
        <w:pStyle w:val="WW-TableContents1"/>
        <w:snapToGrid w:val="0"/>
        <w:spacing w:line="360" w:lineRule="auto"/>
        <w:jc w:val="center"/>
        <w:rPr>
          <w:rFonts w:ascii="Times New Roman" w:hAnsi="Times New Roman"/>
          <w:b/>
          <w:sz w:val="32"/>
          <w:szCs w:val="32"/>
          <w:lang w:val="sr-Cyrl-CS"/>
        </w:rPr>
      </w:pPr>
      <w:r>
        <w:rPr>
          <w:rFonts w:ascii="Times New Roman" w:hAnsi="Times New Roman"/>
          <w:b/>
          <w:sz w:val="32"/>
          <w:szCs w:val="32"/>
          <w:lang w:val="sr-Cyrl-CS"/>
        </w:rPr>
        <w:t>У СОМБОРУ</w:t>
      </w:r>
    </w:p>
    <w:p w14:paraId="0E918543" w14:textId="3A00A5F8" w:rsidR="009C0AD5" w:rsidRDefault="009C0AD5" w:rsidP="009C0AD5">
      <w:pPr>
        <w:pStyle w:val="Standard"/>
        <w:widowControl/>
        <w:suppressAutoHyphens w:val="0"/>
        <w:spacing w:before="100" w:after="100" w:line="276" w:lineRule="auto"/>
        <w:jc w:val="center"/>
        <w:rPr>
          <w:rFonts w:ascii="Times New Roman" w:eastAsia="Calibri" w:hAnsi="Times New Roman"/>
          <w:sz w:val="24"/>
          <w:szCs w:val="24"/>
        </w:rPr>
      </w:pPr>
      <w:r>
        <w:rPr>
          <w:rFonts w:ascii="Times New Roman" w:eastAsia="Calibri" w:hAnsi="Times New Roman"/>
          <w:color w:val="222222"/>
          <w:sz w:val="24"/>
          <w:szCs w:val="24"/>
        </w:rPr>
        <w:t>Израду овог Плана је суфинансирао Покрајински секретаријат</w:t>
      </w:r>
    </w:p>
    <w:p w14:paraId="7FB21F4C" w14:textId="2452F54F" w:rsidR="009C0AD5" w:rsidRDefault="009C0AD5" w:rsidP="009C0AD5">
      <w:pPr>
        <w:pStyle w:val="Standard"/>
        <w:widowControl/>
        <w:suppressAutoHyphens w:val="0"/>
        <w:spacing w:before="100" w:after="100" w:line="276" w:lineRule="auto"/>
        <w:ind w:left="2127" w:firstLine="709"/>
        <w:rPr>
          <w:rFonts w:ascii="Times New Roman" w:eastAsia="Calibri" w:hAnsi="Times New Roman"/>
          <w:sz w:val="24"/>
          <w:szCs w:val="24"/>
        </w:rPr>
      </w:pPr>
      <w:proofErr w:type="gramStart"/>
      <w:r>
        <w:rPr>
          <w:rFonts w:ascii="Times New Roman" w:eastAsia="Calibri" w:hAnsi="Times New Roman"/>
          <w:color w:val="222222"/>
          <w:sz w:val="24"/>
          <w:szCs w:val="24"/>
        </w:rPr>
        <w:t>за</w:t>
      </w:r>
      <w:proofErr w:type="gramEnd"/>
      <w:r>
        <w:rPr>
          <w:rFonts w:ascii="Times New Roman" w:eastAsia="Calibri" w:hAnsi="Times New Roman"/>
          <w:color w:val="222222"/>
          <w:sz w:val="24"/>
          <w:szCs w:val="24"/>
        </w:rPr>
        <w:t xml:space="preserve"> урбанизам и заштиту животне средине</w:t>
      </w:r>
    </w:p>
    <w:p w14:paraId="51B20099" w14:textId="77777777" w:rsidR="00761AF9" w:rsidRPr="00761AF9" w:rsidRDefault="00761AF9" w:rsidP="00761AF9">
      <w:pPr>
        <w:pStyle w:val="WW-TableContents1"/>
        <w:snapToGrid w:val="0"/>
        <w:ind w:left="1425"/>
        <w:rPr>
          <w:rFonts w:eastAsia="Calibri"/>
          <w:sz w:val="32"/>
          <w:szCs w:val="32"/>
          <w:lang w:val="sr-Cyrl-CS"/>
        </w:rPr>
      </w:pPr>
    </w:p>
    <w:p w14:paraId="31C9134F" w14:textId="77777777" w:rsidR="00761AF9" w:rsidRPr="00934330" w:rsidRDefault="00761AF9" w:rsidP="00761AF9">
      <w:pPr>
        <w:widowControl/>
        <w:suppressAutoHyphens w:val="0"/>
        <w:spacing w:before="100" w:beforeAutospacing="1" w:after="100" w:afterAutospacing="1" w:line="276" w:lineRule="auto"/>
        <w:contextualSpacing/>
        <w:rPr>
          <w:rFonts w:ascii="Times New Roman" w:eastAsia="Calibri" w:hAnsi="Times New Roman"/>
          <w:sz w:val="24"/>
          <w:szCs w:val="24"/>
          <w:lang w:val="sr-Cyrl-CS"/>
        </w:rPr>
      </w:pPr>
      <w:r w:rsidRPr="00934330">
        <w:rPr>
          <w:rFonts w:ascii="Times New Roman" w:eastAsia="Calibri" w:hAnsi="Times New Roman"/>
          <w:sz w:val="24"/>
          <w:szCs w:val="24"/>
          <w:lang w:val="sr-Cyrl-CS"/>
        </w:rPr>
        <w:t xml:space="preserve">Број техничког </w:t>
      </w:r>
    </w:p>
    <w:p w14:paraId="09F6955E" w14:textId="77777777" w:rsidR="00761AF9" w:rsidRPr="009D6F82" w:rsidRDefault="00761AF9" w:rsidP="00761AF9">
      <w:pPr>
        <w:widowControl/>
        <w:suppressAutoHyphens w:val="0"/>
        <w:spacing w:before="100" w:beforeAutospacing="1" w:after="100" w:afterAutospacing="1" w:line="276" w:lineRule="auto"/>
        <w:contextualSpacing/>
        <w:rPr>
          <w:rFonts w:ascii="Times New Roman" w:eastAsia="Calibri" w:hAnsi="Times New Roman"/>
          <w:color w:val="FF0000"/>
          <w:sz w:val="24"/>
          <w:szCs w:val="24"/>
          <w:lang w:val="sr-Latn-RS"/>
        </w:rPr>
      </w:pPr>
      <w:r w:rsidRPr="00934330">
        <w:rPr>
          <w:rFonts w:ascii="Times New Roman" w:eastAsia="Calibri" w:hAnsi="Times New Roman"/>
          <w:sz w:val="24"/>
          <w:szCs w:val="24"/>
          <w:lang w:val="sr-Cyrl-CS"/>
        </w:rPr>
        <w:t xml:space="preserve">дневника: </w:t>
      </w:r>
      <w:r w:rsidR="00E15CC5" w:rsidRPr="00E15CC5">
        <w:rPr>
          <w:rFonts w:ascii="Times New Roman" w:eastAsia="Calibri" w:hAnsi="Times New Roman"/>
          <w:sz w:val="24"/>
          <w:szCs w:val="24"/>
        </w:rPr>
        <w:t>105</w:t>
      </w:r>
      <w:r w:rsidRPr="00E15CC5">
        <w:rPr>
          <w:rFonts w:ascii="Times New Roman" w:eastAsia="Calibri" w:hAnsi="Times New Roman"/>
          <w:sz w:val="24"/>
          <w:szCs w:val="24"/>
          <w:lang w:val="sr-Cyrl-CS"/>
        </w:rPr>
        <w:t>/</w:t>
      </w:r>
      <w:r w:rsidR="009D6F82" w:rsidRPr="00E15CC5">
        <w:rPr>
          <w:rFonts w:ascii="Times New Roman" w:eastAsia="Calibri" w:hAnsi="Times New Roman"/>
          <w:sz w:val="24"/>
          <w:szCs w:val="24"/>
          <w:lang w:val="sr-Latn-RS"/>
        </w:rPr>
        <w:t>22</w:t>
      </w:r>
    </w:p>
    <w:p w14:paraId="53CCFE8E" w14:textId="77777777" w:rsidR="00761AF9" w:rsidRDefault="00761AF9" w:rsidP="00761AF9">
      <w:pPr>
        <w:widowControl/>
        <w:suppressAutoHyphens w:val="0"/>
        <w:spacing w:before="100" w:beforeAutospacing="1" w:after="100" w:afterAutospacing="1"/>
        <w:contextualSpacing/>
        <w:rPr>
          <w:rFonts w:ascii="Times New Roman" w:eastAsia="Calibri" w:hAnsi="Times New Roman"/>
          <w:b/>
          <w:szCs w:val="24"/>
          <w:lang w:val="sr-Cyrl-CS"/>
        </w:rPr>
      </w:pPr>
    </w:p>
    <w:p w14:paraId="2D7AEB6B" w14:textId="77777777" w:rsidR="00DE1F85" w:rsidRDefault="00EC245E" w:rsidP="00761AF9">
      <w:pPr>
        <w:pStyle w:val="WW-TableContents1"/>
        <w:snapToGrid w:val="0"/>
        <w:spacing w:line="276" w:lineRule="auto"/>
        <w:rPr>
          <w:rFonts w:ascii="Times New Roman" w:hAnsi="Times New Roman"/>
          <w:sz w:val="24"/>
          <w:szCs w:val="24"/>
          <w:lang w:val="sr-Cyrl-CS"/>
        </w:rPr>
      </w:pPr>
      <w:r>
        <w:rPr>
          <w:rFonts w:ascii="Times New Roman" w:hAnsi="Times New Roman"/>
          <w:lang w:val="sr-Cyrl-CS"/>
        </w:rPr>
        <w:t xml:space="preserve">       </w:t>
      </w:r>
      <w:r w:rsidR="00761AF9" w:rsidRPr="00934330">
        <w:rPr>
          <w:rFonts w:ascii="Times New Roman" w:hAnsi="Times New Roman"/>
          <w:lang w:val="sr-Cyrl-CS"/>
        </w:rPr>
        <w:t xml:space="preserve"> </w:t>
      </w:r>
      <w:r w:rsidR="00761AF9" w:rsidRPr="00934330">
        <w:rPr>
          <w:rFonts w:ascii="Times New Roman" w:hAnsi="Times New Roman"/>
          <w:sz w:val="24"/>
          <w:szCs w:val="24"/>
          <w:lang w:val="sr-Cyrl-CS"/>
        </w:rPr>
        <w:t xml:space="preserve">Сомбор, </w:t>
      </w:r>
    </w:p>
    <w:p w14:paraId="5FA626BC" w14:textId="14276744" w:rsidR="00761AF9" w:rsidRPr="00DE1F85" w:rsidRDefault="00A96ED2" w:rsidP="00761AF9">
      <w:pPr>
        <w:pStyle w:val="WW-TableContents1"/>
        <w:snapToGrid w:val="0"/>
        <w:spacing w:line="276" w:lineRule="auto"/>
        <w:rPr>
          <w:rFonts w:ascii="Times New Roman" w:hAnsi="Times New Roman"/>
          <w:sz w:val="24"/>
          <w:szCs w:val="24"/>
          <w:lang w:val="sr-Cyrl-CS"/>
        </w:rPr>
      </w:pPr>
      <w:r>
        <w:rPr>
          <w:rFonts w:ascii="Times New Roman" w:hAnsi="Times New Roman"/>
          <w:sz w:val="24"/>
          <w:szCs w:val="24"/>
          <w:lang w:val="sr-Cyrl-RS"/>
        </w:rPr>
        <w:t>децем</w:t>
      </w:r>
      <w:r w:rsidR="00DE1F85">
        <w:rPr>
          <w:rFonts w:ascii="Times New Roman" w:hAnsi="Times New Roman"/>
          <w:sz w:val="24"/>
          <w:szCs w:val="24"/>
          <w:lang w:val="sr-Cyrl-RS"/>
        </w:rPr>
        <w:t>бар</w:t>
      </w:r>
      <w:r w:rsidR="00761AF9" w:rsidRPr="00934330">
        <w:rPr>
          <w:rFonts w:ascii="Times New Roman" w:hAnsi="Times New Roman"/>
          <w:sz w:val="24"/>
          <w:szCs w:val="24"/>
          <w:lang w:val="sr-Cyrl-CS"/>
        </w:rPr>
        <w:t xml:space="preserve"> 20</w:t>
      </w:r>
      <w:r w:rsidR="009D6F82">
        <w:rPr>
          <w:rFonts w:ascii="Times New Roman" w:hAnsi="Times New Roman"/>
          <w:sz w:val="24"/>
          <w:szCs w:val="24"/>
          <w:lang w:val="sr-Cyrl-CS"/>
        </w:rPr>
        <w:t>22</w:t>
      </w:r>
      <w:r w:rsidR="00761AF9" w:rsidRPr="00934330">
        <w:rPr>
          <w:rFonts w:ascii="Times New Roman" w:hAnsi="Times New Roman"/>
          <w:sz w:val="24"/>
          <w:szCs w:val="24"/>
          <w:lang w:val="sr-Cyrl-CS"/>
        </w:rPr>
        <w:t>. године</w:t>
      </w:r>
      <w:r w:rsidR="00761AF9">
        <w:rPr>
          <w:rFonts w:ascii="Times New Roman" w:hAnsi="Times New Roman"/>
          <w:lang w:val="sr-Cyrl-CS"/>
        </w:rPr>
        <w:tab/>
      </w:r>
    </w:p>
    <w:p w14:paraId="0428E35A" w14:textId="77777777" w:rsidR="00761AF9" w:rsidRDefault="00761AF9" w:rsidP="00761AF9">
      <w:pPr>
        <w:pStyle w:val="WW-TableContents1"/>
        <w:snapToGrid w:val="0"/>
        <w:spacing w:line="276" w:lineRule="auto"/>
        <w:rPr>
          <w:rFonts w:ascii="Times New Roman" w:hAnsi="Times New Roman"/>
          <w:lang w:val="sr-Cyrl-CS"/>
        </w:rPr>
      </w:pPr>
    </w:p>
    <w:p w14:paraId="2FA69A23" w14:textId="77777777" w:rsidR="00017CD4" w:rsidRPr="007328F9" w:rsidRDefault="00017CD4" w:rsidP="00761AF9">
      <w:pPr>
        <w:pStyle w:val="WW-TableContents1"/>
        <w:snapToGrid w:val="0"/>
        <w:spacing w:line="276" w:lineRule="auto"/>
        <w:rPr>
          <w:rFonts w:ascii="Times New Roman" w:hAnsi="Times New Roman"/>
        </w:rPr>
      </w:pPr>
    </w:p>
    <w:p w14:paraId="2573EB29" w14:textId="77777777" w:rsidR="00761AF9" w:rsidRDefault="00761AF9" w:rsidP="00761AF9">
      <w:pPr>
        <w:pStyle w:val="WW-TableContents1"/>
        <w:snapToGrid w:val="0"/>
        <w:spacing w:line="276" w:lineRule="auto"/>
        <w:rPr>
          <w:rFonts w:ascii="Times New Roman" w:hAnsi="Times New Roman"/>
        </w:rPr>
      </w:pPr>
    </w:p>
    <w:p w14:paraId="6B115171" w14:textId="1035E724" w:rsidR="00761AF9" w:rsidRPr="00EF587B" w:rsidRDefault="00EC245E" w:rsidP="00761AF9">
      <w:pPr>
        <w:pStyle w:val="WW-TableContents1"/>
        <w:snapToGrid w:val="0"/>
        <w:spacing w:line="276" w:lineRule="auto"/>
        <w:rPr>
          <w:rFonts w:ascii="Times New Roman" w:hAnsi="Times New Roman"/>
          <w:sz w:val="24"/>
          <w:szCs w:val="24"/>
          <w:lang w:val="sr-Cyrl-CS"/>
        </w:rPr>
      </w:pP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t xml:space="preserve">      </w:t>
      </w:r>
      <w:r w:rsidR="002122B9">
        <w:rPr>
          <w:rFonts w:ascii="Times New Roman" w:hAnsi="Times New Roman"/>
          <w:sz w:val="24"/>
          <w:szCs w:val="24"/>
          <w:lang w:val="sr-Cyrl-CS"/>
        </w:rPr>
        <w:t xml:space="preserve">     Д</w:t>
      </w:r>
      <w:r w:rsidR="00761AF9" w:rsidRPr="00934330">
        <w:rPr>
          <w:rFonts w:ascii="Times New Roman" w:hAnsi="Times New Roman"/>
          <w:sz w:val="24"/>
          <w:szCs w:val="24"/>
          <w:lang w:val="sr-Cyrl-CS"/>
        </w:rPr>
        <w:t>иректор:</w:t>
      </w:r>
    </w:p>
    <w:p w14:paraId="126E5C2E" w14:textId="77777777" w:rsidR="00761AF9" w:rsidRPr="00D11BB6" w:rsidRDefault="00761AF9" w:rsidP="00761AF9">
      <w:pPr>
        <w:pStyle w:val="WW-TableContents1"/>
        <w:snapToGrid w:val="0"/>
        <w:spacing w:line="276" w:lineRule="auto"/>
        <w:rPr>
          <w:rFonts w:ascii="Times New Roman" w:eastAsia="Calibri" w:hAnsi="Times New Roman"/>
          <w:sz w:val="24"/>
          <w:szCs w:val="24"/>
          <w:lang w:val="sr-Cyrl-CS"/>
        </w:rPr>
      </w:pPr>
      <w:r>
        <w:rPr>
          <w:rFonts w:ascii="Times New Roman" w:hAnsi="Times New Roman"/>
          <w:sz w:val="24"/>
          <w:szCs w:val="24"/>
          <w:lang w:val="sr-Cyrl-CS"/>
        </w:rPr>
        <w:t xml:space="preserve">      </w:t>
      </w:r>
      <w:r>
        <w:rPr>
          <w:rFonts w:ascii="Times New Roman" w:hAnsi="Times New Roman"/>
          <w:sz w:val="24"/>
          <w:szCs w:val="24"/>
        </w:rPr>
        <w:tab/>
      </w:r>
      <w:r>
        <w:rPr>
          <w:rFonts w:ascii="Times New Roman" w:eastAsia="Calibri" w:hAnsi="Times New Roman"/>
          <w:sz w:val="24"/>
          <w:szCs w:val="24"/>
          <w:lang w:val="sr-Cyrl-CS"/>
        </w:rPr>
        <w:tab/>
      </w:r>
      <w:r>
        <w:rPr>
          <w:rFonts w:ascii="Times New Roman" w:eastAsia="Calibri" w:hAnsi="Times New Roman"/>
          <w:sz w:val="24"/>
          <w:szCs w:val="24"/>
          <w:lang w:val="sr-Cyrl-CS"/>
        </w:rPr>
        <w:tab/>
      </w:r>
      <w:r>
        <w:rPr>
          <w:rFonts w:ascii="Times New Roman" w:eastAsia="Calibri" w:hAnsi="Times New Roman"/>
          <w:sz w:val="24"/>
          <w:szCs w:val="24"/>
          <w:lang w:val="sr-Cyrl-CS"/>
        </w:rPr>
        <w:tab/>
      </w:r>
      <w:r>
        <w:rPr>
          <w:rFonts w:ascii="Times New Roman" w:eastAsia="Calibri" w:hAnsi="Times New Roman"/>
          <w:sz w:val="24"/>
          <w:szCs w:val="24"/>
          <w:lang w:val="sr-Cyrl-CS"/>
        </w:rPr>
        <w:tab/>
        <w:t xml:space="preserve">         </w:t>
      </w:r>
      <w:r>
        <w:rPr>
          <w:rFonts w:ascii="Times New Roman" w:eastAsia="Calibri" w:hAnsi="Times New Roman"/>
          <w:sz w:val="24"/>
          <w:szCs w:val="24"/>
          <w:lang w:val="sr-Cyrl-CS"/>
        </w:rPr>
        <w:tab/>
      </w:r>
      <w:r>
        <w:rPr>
          <w:rFonts w:ascii="Times New Roman" w:eastAsia="Calibri" w:hAnsi="Times New Roman"/>
          <w:sz w:val="24"/>
          <w:szCs w:val="24"/>
          <w:lang w:val="sr-Cyrl-CS"/>
        </w:rPr>
        <w:tab/>
      </w:r>
      <w:r>
        <w:rPr>
          <w:rFonts w:ascii="Times New Roman" w:eastAsia="Calibri" w:hAnsi="Times New Roman"/>
          <w:sz w:val="24"/>
          <w:szCs w:val="24"/>
          <w:lang w:val="sr-Cyrl-CS"/>
        </w:rPr>
        <w:tab/>
      </w:r>
      <w:r>
        <w:rPr>
          <w:rFonts w:ascii="Times New Roman" w:eastAsia="Calibri" w:hAnsi="Times New Roman"/>
          <w:sz w:val="24"/>
          <w:szCs w:val="24"/>
          <w:lang w:val="sr-Cyrl-CS"/>
        </w:rPr>
        <w:tab/>
      </w:r>
      <w:r w:rsidRPr="00D11BB6">
        <w:rPr>
          <w:rFonts w:ascii="Times New Roman" w:eastAsia="Calibri" w:hAnsi="Times New Roman"/>
          <w:sz w:val="24"/>
          <w:szCs w:val="24"/>
          <w:lang w:val="sr-Cyrl-CS"/>
        </w:rPr>
        <w:t xml:space="preserve">  </w:t>
      </w:r>
      <w:r w:rsidR="00C7206D" w:rsidRPr="00D11BB6">
        <w:rPr>
          <w:rFonts w:ascii="Times New Roman" w:eastAsia="Calibri" w:hAnsi="Times New Roman"/>
          <w:sz w:val="24"/>
          <w:szCs w:val="24"/>
          <w:lang w:val="sr-Cyrl-CS"/>
        </w:rPr>
        <w:t xml:space="preserve">  </w:t>
      </w:r>
      <w:r w:rsidR="009D6F82" w:rsidRPr="00D11BB6">
        <w:rPr>
          <w:rFonts w:ascii="Times New Roman" w:eastAsia="Calibri" w:hAnsi="Times New Roman"/>
          <w:sz w:val="24"/>
          <w:szCs w:val="24"/>
          <w:lang w:val="sr-Cyrl-CS"/>
        </w:rPr>
        <w:t>Др Снежана Цицо</w:t>
      </w:r>
    </w:p>
    <w:p w14:paraId="2ED31B91" w14:textId="77777777" w:rsidR="00EC245E" w:rsidRDefault="00EC245E" w:rsidP="00761AF9">
      <w:pPr>
        <w:pStyle w:val="WW-TableContents1"/>
        <w:snapToGrid w:val="0"/>
        <w:spacing w:line="276" w:lineRule="auto"/>
        <w:rPr>
          <w:rFonts w:ascii="Times New Roman" w:eastAsia="Calibri" w:hAnsi="Times New Roman"/>
          <w:sz w:val="24"/>
          <w:szCs w:val="24"/>
          <w:lang w:val="sr-Cyrl-CS"/>
        </w:rPr>
      </w:pPr>
    </w:p>
    <w:p w14:paraId="73D54EC2" w14:textId="77777777" w:rsidR="00761AF9" w:rsidRPr="00EF587B" w:rsidRDefault="00761AF9" w:rsidP="00761AF9">
      <w:pPr>
        <w:pStyle w:val="WW-TableContents1"/>
        <w:snapToGrid w:val="0"/>
        <w:spacing w:line="276" w:lineRule="auto"/>
        <w:rPr>
          <w:rFonts w:ascii="Times New Roman" w:hAnsi="Times New Roman"/>
          <w:sz w:val="24"/>
          <w:szCs w:val="24"/>
          <w:lang w:val="sr-Cyrl-CS"/>
        </w:rPr>
      </w:pPr>
      <w:r>
        <w:rPr>
          <w:rFonts w:ascii="Times New Roman" w:eastAsia="Calibri" w:hAnsi="Times New Roman"/>
          <w:sz w:val="24"/>
          <w:szCs w:val="24"/>
          <w:lang w:val="sr-Cyrl-CS"/>
        </w:rPr>
        <w:tab/>
      </w:r>
      <w:r>
        <w:rPr>
          <w:rFonts w:ascii="Times New Roman" w:eastAsia="Calibri" w:hAnsi="Times New Roman"/>
          <w:sz w:val="24"/>
          <w:szCs w:val="24"/>
          <w:lang w:val="sr-Cyrl-CS"/>
        </w:rPr>
        <w:tab/>
      </w:r>
      <w:r>
        <w:rPr>
          <w:rFonts w:ascii="Times New Roman" w:eastAsia="Calibri" w:hAnsi="Times New Roman"/>
          <w:sz w:val="24"/>
          <w:szCs w:val="24"/>
          <w:lang w:val="sr-Cyrl-CS"/>
        </w:rPr>
        <w:tab/>
      </w:r>
      <w:r>
        <w:rPr>
          <w:rFonts w:ascii="Times New Roman" w:eastAsia="Calibri" w:hAnsi="Times New Roman"/>
          <w:sz w:val="24"/>
          <w:szCs w:val="24"/>
          <w:lang w:val="sr-Cyrl-CS"/>
        </w:rPr>
        <w:tab/>
      </w:r>
      <w:r>
        <w:rPr>
          <w:rFonts w:ascii="Times New Roman" w:eastAsia="Calibri" w:hAnsi="Times New Roman"/>
          <w:sz w:val="24"/>
          <w:szCs w:val="24"/>
          <w:lang w:val="sr-Cyrl-CS"/>
        </w:rPr>
        <w:tab/>
      </w:r>
      <w:r>
        <w:rPr>
          <w:rFonts w:ascii="Times New Roman" w:eastAsia="Calibri" w:hAnsi="Times New Roman"/>
          <w:sz w:val="24"/>
          <w:szCs w:val="24"/>
          <w:lang w:val="sr-Cyrl-CS"/>
        </w:rPr>
        <w:tab/>
      </w:r>
      <w:r>
        <w:rPr>
          <w:rFonts w:ascii="Times New Roman" w:eastAsia="Calibri" w:hAnsi="Times New Roman"/>
          <w:sz w:val="24"/>
          <w:szCs w:val="24"/>
          <w:lang w:val="sr-Cyrl-CS"/>
        </w:rPr>
        <w:tab/>
        <w:t xml:space="preserve">    </w:t>
      </w:r>
      <w:r w:rsidR="009D6F82">
        <w:rPr>
          <w:rFonts w:ascii="Times New Roman" w:eastAsia="Calibri" w:hAnsi="Times New Roman"/>
          <w:sz w:val="24"/>
          <w:szCs w:val="24"/>
          <w:lang w:val="sr-Cyrl-CS"/>
        </w:rPr>
        <w:t xml:space="preserve">      </w:t>
      </w:r>
      <w:r>
        <w:rPr>
          <w:rFonts w:ascii="Times New Roman" w:eastAsia="Calibri" w:hAnsi="Times New Roman"/>
          <w:sz w:val="24"/>
          <w:szCs w:val="24"/>
          <w:lang w:val="sr-Cyrl-CS"/>
        </w:rPr>
        <w:t xml:space="preserve"> __________________________________</w:t>
      </w:r>
    </w:p>
    <w:p w14:paraId="593B5472" w14:textId="77777777" w:rsidR="00761AF9" w:rsidRDefault="00761AF9" w:rsidP="00B91E0B">
      <w:pPr>
        <w:widowControl/>
        <w:suppressAutoHyphens w:val="0"/>
        <w:spacing w:before="100" w:beforeAutospacing="1" w:after="100" w:afterAutospacing="1"/>
        <w:contextualSpacing/>
        <w:rPr>
          <w:rFonts w:eastAsia="Calibri"/>
          <w:b/>
          <w:szCs w:val="24"/>
          <w:lang w:val="sr-Cyrl-CS"/>
        </w:rPr>
      </w:pPr>
    </w:p>
    <w:p w14:paraId="54238FE0" w14:textId="77777777" w:rsidR="00761AF9" w:rsidRDefault="00761AF9" w:rsidP="00B91E0B">
      <w:pPr>
        <w:widowControl/>
        <w:suppressAutoHyphens w:val="0"/>
        <w:spacing w:before="100" w:beforeAutospacing="1" w:after="100" w:afterAutospacing="1"/>
        <w:contextualSpacing/>
        <w:rPr>
          <w:rFonts w:eastAsia="Calibri"/>
          <w:b/>
          <w:szCs w:val="24"/>
          <w:lang w:val="sr-Cyrl-CS"/>
        </w:rPr>
      </w:pPr>
    </w:p>
    <w:p w14:paraId="0484325F" w14:textId="38FBF6CA" w:rsidR="00576F86" w:rsidRDefault="00576F86" w:rsidP="00B91E0B">
      <w:pPr>
        <w:widowControl/>
        <w:suppressAutoHyphens w:val="0"/>
        <w:spacing w:before="100" w:beforeAutospacing="1" w:after="100" w:afterAutospacing="1"/>
        <w:contextualSpacing/>
        <w:rPr>
          <w:rFonts w:eastAsia="Calibri"/>
          <w:b/>
          <w:szCs w:val="24"/>
          <w:lang w:val="sr-Cyrl-CS"/>
        </w:rPr>
      </w:pPr>
    </w:p>
    <w:p w14:paraId="35376B17" w14:textId="77777777" w:rsidR="00F64119" w:rsidRDefault="00F64119" w:rsidP="00B91E0B">
      <w:pPr>
        <w:widowControl/>
        <w:suppressAutoHyphens w:val="0"/>
        <w:spacing w:before="100" w:beforeAutospacing="1" w:after="100" w:afterAutospacing="1"/>
        <w:contextualSpacing/>
        <w:rPr>
          <w:rFonts w:eastAsia="Calibri"/>
          <w:b/>
          <w:szCs w:val="24"/>
          <w:lang w:val="sr-Cyrl-CS"/>
        </w:rPr>
      </w:pPr>
    </w:p>
    <w:p w14:paraId="13467253" w14:textId="77777777" w:rsidR="00F64119" w:rsidRDefault="00F64119" w:rsidP="00F64119">
      <w:pPr>
        <w:widowControl/>
        <w:suppressAutoHyphens w:val="0"/>
        <w:spacing w:before="100" w:beforeAutospacing="1" w:after="100" w:afterAutospacing="1"/>
        <w:contextualSpacing/>
        <w:rPr>
          <w:rFonts w:eastAsia="Calibri"/>
          <w:b/>
          <w:szCs w:val="24"/>
          <w:lang w:val="sr-Cyrl-CS"/>
        </w:rPr>
      </w:pPr>
    </w:p>
    <w:p w14:paraId="109C9353" w14:textId="77777777" w:rsidR="00F64119" w:rsidRDefault="00F64119" w:rsidP="00F64119">
      <w:pPr>
        <w:widowControl/>
        <w:suppressAutoHyphens w:val="0"/>
        <w:spacing w:before="100" w:beforeAutospacing="1" w:after="100" w:afterAutospacing="1" w:line="276" w:lineRule="auto"/>
        <w:contextualSpacing/>
        <w:rPr>
          <w:rFonts w:ascii="Times New Roman" w:eastAsia="Calibri" w:hAnsi="Times New Roman"/>
          <w:sz w:val="24"/>
          <w:szCs w:val="24"/>
          <w:lang w:val="sr-Cyrl-CS"/>
        </w:rPr>
      </w:pPr>
      <w:r w:rsidRPr="00761AF9">
        <w:rPr>
          <w:rFonts w:ascii="Times New Roman" w:eastAsia="Calibri" w:hAnsi="Times New Roman"/>
          <w:b/>
          <w:sz w:val="24"/>
          <w:szCs w:val="24"/>
          <w:lang w:val="sr-Cyrl-CS"/>
        </w:rPr>
        <w:t>НАЗИВ ПЛАНА:</w:t>
      </w:r>
      <w:r w:rsidRPr="00761AF9">
        <w:rPr>
          <w:rFonts w:ascii="Times New Roman" w:eastAsia="Calibri" w:hAnsi="Times New Roman"/>
          <w:b/>
          <w:sz w:val="24"/>
          <w:szCs w:val="24"/>
          <w:lang w:val="sr-Cyrl-CS"/>
        </w:rPr>
        <w:tab/>
      </w:r>
      <w:r w:rsidRPr="00761AF9">
        <w:rPr>
          <w:rFonts w:ascii="Times New Roman" w:eastAsia="Calibri" w:hAnsi="Times New Roman"/>
          <w:b/>
          <w:sz w:val="24"/>
          <w:szCs w:val="24"/>
          <w:lang w:val="sr-Cyrl-CS"/>
        </w:rPr>
        <w:tab/>
      </w:r>
      <w:r w:rsidRPr="00761AF9">
        <w:rPr>
          <w:rFonts w:ascii="Times New Roman" w:eastAsia="Calibri" w:hAnsi="Times New Roman"/>
          <w:sz w:val="24"/>
          <w:szCs w:val="24"/>
          <w:lang w:val="sr-Cyrl-CS"/>
        </w:rPr>
        <w:t xml:space="preserve">ПЛАН ДЕТАЉНЕ РЕГУЛАЦИЈЕ </w:t>
      </w:r>
      <w:r>
        <w:rPr>
          <w:rFonts w:ascii="Times New Roman" w:eastAsia="Calibri" w:hAnsi="Times New Roman"/>
          <w:sz w:val="24"/>
          <w:szCs w:val="24"/>
          <w:lang w:val="sr-Cyrl-CS"/>
        </w:rPr>
        <w:t xml:space="preserve">УЛИЦА </w:t>
      </w:r>
    </w:p>
    <w:p w14:paraId="61CCA154" w14:textId="77777777" w:rsidR="00F64119" w:rsidRPr="00E15CC5" w:rsidRDefault="00F64119" w:rsidP="00F64119">
      <w:pPr>
        <w:widowControl/>
        <w:suppressAutoHyphens w:val="0"/>
        <w:spacing w:before="100" w:beforeAutospacing="1" w:after="100" w:afterAutospacing="1" w:line="276" w:lineRule="auto"/>
        <w:ind w:left="2127" w:firstLine="709"/>
        <w:contextualSpacing/>
        <w:rPr>
          <w:rFonts w:ascii="Times New Roman" w:eastAsia="Calibri" w:hAnsi="Times New Roman"/>
          <w:sz w:val="24"/>
          <w:szCs w:val="24"/>
          <w:lang w:val="sr-Cyrl-CS"/>
        </w:rPr>
      </w:pPr>
      <w:r>
        <w:rPr>
          <w:rFonts w:ascii="Times New Roman" w:eastAsia="Calibri" w:hAnsi="Times New Roman"/>
          <w:sz w:val="24"/>
          <w:szCs w:val="24"/>
          <w:lang w:val="sr-Cyrl-CS"/>
        </w:rPr>
        <w:t>СТАНКА ПАУНОВИЋА И ПАНГАРСКЕ</w:t>
      </w:r>
      <w:r>
        <w:rPr>
          <w:rFonts w:ascii="Times New Roman" w:eastAsia="Calibri" w:hAnsi="Times New Roman"/>
          <w:sz w:val="24"/>
          <w:szCs w:val="24"/>
        </w:rPr>
        <w:t xml:space="preserve"> </w:t>
      </w:r>
      <w:r>
        <w:rPr>
          <w:rFonts w:ascii="Times New Roman" w:eastAsia="Calibri" w:hAnsi="Times New Roman"/>
          <w:sz w:val="24"/>
          <w:szCs w:val="24"/>
          <w:lang w:val="sr-Cyrl-RS"/>
        </w:rPr>
        <w:t>У СОМБОРУ</w:t>
      </w:r>
    </w:p>
    <w:p w14:paraId="02560CFA" w14:textId="77777777" w:rsidR="00F64119" w:rsidRPr="00761AF9" w:rsidRDefault="00F64119" w:rsidP="00F64119">
      <w:pPr>
        <w:widowControl/>
        <w:suppressAutoHyphens w:val="0"/>
        <w:spacing w:before="100" w:beforeAutospacing="1" w:after="100" w:afterAutospacing="1"/>
        <w:contextualSpacing/>
        <w:rPr>
          <w:rFonts w:ascii="Times New Roman" w:eastAsia="Calibri" w:hAnsi="Times New Roman"/>
          <w:sz w:val="24"/>
          <w:szCs w:val="24"/>
          <w:lang w:val="sr-Cyrl-CS"/>
        </w:rPr>
      </w:pPr>
      <w:r w:rsidRPr="00761AF9">
        <w:rPr>
          <w:rFonts w:ascii="Times New Roman" w:eastAsia="Calibri" w:hAnsi="Times New Roman"/>
          <w:b/>
          <w:sz w:val="24"/>
          <w:szCs w:val="24"/>
          <w:lang w:val="sr-Cyrl-CS"/>
        </w:rPr>
        <w:t>НОСИЛАЦ ИЗРАДЕ:</w:t>
      </w:r>
      <w:r w:rsidRPr="00761AF9">
        <w:rPr>
          <w:rFonts w:ascii="Times New Roman" w:eastAsia="Calibri" w:hAnsi="Times New Roman"/>
          <w:sz w:val="24"/>
          <w:szCs w:val="24"/>
          <w:lang w:val="sr-Cyrl-CS"/>
        </w:rPr>
        <w:tab/>
      </w:r>
      <w:r w:rsidRPr="00761AF9">
        <w:rPr>
          <w:rFonts w:ascii="Times New Roman" w:eastAsia="Calibri" w:hAnsi="Times New Roman"/>
          <w:noProof/>
          <w:sz w:val="24"/>
          <w:szCs w:val="24"/>
        </w:rPr>
        <w:drawing>
          <wp:inline distT="0" distB="0" distL="0" distR="0" wp14:anchorId="6EAF433B" wp14:editId="54B319E1">
            <wp:extent cx="295275" cy="295275"/>
            <wp:effectExtent l="19050" t="0" r="9525" b="0"/>
            <wp:docPr id="11" name="Picture 4" descr="sombor-grb-srednj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ombor-grb-srednji"/>
                    <pic:cNvPicPr>
                      <a:picLocks noChangeAspect="1" noChangeArrowheads="1"/>
                    </pic:cNvPicPr>
                  </pic:nvPicPr>
                  <pic:blipFill>
                    <a:blip r:embed="rId10" cstate="print"/>
                    <a:srcRect/>
                    <a:stretch>
                      <a:fillRect/>
                    </a:stretch>
                  </pic:blipFill>
                  <pic:spPr bwMode="auto">
                    <a:xfrm>
                      <a:off x="0" y="0"/>
                      <a:ext cx="295275" cy="295275"/>
                    </a:xfrm>
                    <a:prstGeom prst="rect">
                      <a:avLst/>
                    </a:prstGeom>
                    <a:noFill/>
                    <a:ln w="9525">
                      <a:noFill/>
                      <a:miter lim="800000"/>
                      <a:headEnd/>
                      <a:tailEnd/>
                    </a:ln>
                  </pic:spPr>
                </pic:pic>
              </a:graphicData>
            </a:graphic>
          </wp:inline>
        </w:drawing>
      </w:r>
      <w:r>
        <w:rPr>
          <w:rFonts w:ascii="Times New Roman" w:eastAsia="Calibri" w:hAnsi="Times New Roman"/>
          <w:sz w:val="24"/>
          <w:szCs w:val="24"/>
          <w:lang w:val="sr-Cyrl-CS"/>
        </w:rPr>
        <w:t xml:space="preserve">  </w:t>
      </w:r>
      <w:r w:rsidRPr="00761AF9">
        <w:rPr>
          <w:rFonts w:ascii="Times New Roman" w:eastAsia="Calibri" w:hAnsi="Times New Roman"/>
          <w:sz w:val="24"/>
          <w:szCs w:val="24"/>
          <w:lang w:val="sr-Cyrl-CS"/>
        </w:rPr>
        <w:t>ГРАД СОМБОР</w:t>
      </w:r>
    </w:p>
    <w:p w14:paraId="3A3C9728" w14:textId="77777777" w:rsidR="00F64119" w:rsidRPr="00761AF9" w:rsidRDefault="00F64119" w:rsidP="00F64119">
      <w:pPr>
        <w:widowControl/>
        <w:suppressAutoHyphens w:val="0"/>
        <w:spacing w:before="100" w:beforeAutospacing="1" w:after="100" w:afterAutospacing="1"/>
        <w:ind w:left="2127" w:hanging="2127"/>
        <w:contextualSpacing/>
        <w:rPr>
          <w:rFonts w:ascii="Times New Roman" w:eastAsia="Calibri" w:hAnsi="Times New Roman"/>
          <w:sz w:val="24"/>
          <w:szCs w:val="24"/>
          <w:lang w:val="sr-Cyrl-CS"/>
        </w:rPr>
      </w:pPr>
    </w:p>
    <w:p w14:paraId="417FA62F" w14:textId="410C6FC8" w:rsidR="00F64119" w:rsidRDefault="00F64119" w:rsidP="00F64119">
      <w:pPr>
        <w:widowControl/>
        <w:suppressAutoHyphens w:val="0"/>
        <w:spacing w:before="100" w:beforeAutospacing="1" w:after="100" w:afterAutospacing="1"/>
        <w:ind w:left="2127" w:hanging="2127"/>
        <w:contextualSpacing/>
        <w:rPr>
          <w:rFonts w:ascii="Times New Roman" w:eastAsia="Calibri" w:hAnsi="Times New Roman"/>
          <w:sz w:val="24"/>
          <w:szCs w:val="24"/>
          <w:lang w:val="sr-Cyrl-CS"/>
        </w:rPr>
      </w:pPr>
      <w:r w:rsidRPr="00761AF9">
        <w:rPr>
          <w:rFonts w:ascii="Times New Roman" w:eastAsia="Calibri" w:hAnsi="Times New Roman"/>
          <w:b/>
          <w:sz w:val="24"/>
          <w:szCs w:val="24"/>
          <w:lang w:val="sr-Cyrl-CS"/>
        </w:rPr>
        <w:t xml:space="preserve">ИНВЕСТИТОР:           </w:t>
      </w:r>
      <w:r w:rsidRPr="00761AF9">
        <w:rPr>
          <w:rFonts w:ascii="Times New Roman" w:eastAsia="Calibri" w:hAnsi="Times New Roman"/>
          <w:b/>
          <w:sz w:val="24"/>
          <w:szCs w:val="24"/>
          <w:lang w:val="sr-Cyrl-CS"/>
        </w:rPr>
        <w:tab/>
      </w:r>
      <w:r w:rsidRPr="00761AF9">
        <w:rPr>
          <w:rFonts w:ascii="Times New Roman" w:eastAsia="Calibri" w:hAnsi="Times New Roman"/>
          <w:sz w:val="24"/>
          <w:szCs w:val="24"/>
          <w:lang w:val="sr-Cyrl-CS"/>
        </w:rPr>
        <w:t>ГРАД СОМБОР</w:t>
      </w:r>
    </w:p>
    <w:p w14:paraId="1529164A" w14:textId="1C88F8E7" w:rsidR="009C0AD5" w:rsidRDefault="009C0AD5" w:rsidP="00F64119">
      <w:pPr>
        <w:widowControl/>
        <w:suppressAutoHyphens w:val="0"/>
        <w:spacing w:before="100" w:beforeAutospacing="1" w:after="100" w:afterAutospacing="1"/>
        <w:ind w:left="2127" w:hanging="2127"/>
        <w:contextualSpacing/>
        <w:rPr>
          <w:rFonts w:ascii="Times New Roman" w:eastAsia="Calibri" w:hAnsi="Times New Roman"/>
          <w:sz w:val="24"/>
          <w:szCs w:val="24"/>
          <w:lang w:val="sr-Cyrl-CS"/>
        </w:rPr>
      </w:pPr>
    </w:p>
    <w:p w14:paraId="37BAFB88" w14:textId="77777777" w:rsidR="009C0AD5" w:rsidRDefault="009C0AD5" w:rsidP="009C0AD5">
      <w:pPr>
        <w:pStyle w:val="Standard"/>
        <w:widowControl/>
        <w:suppressAutoHyphens w:val="0"/>
        <w:spacing w:before="100" w:after="100"/>
        <w:ind w:left="2127" w:hanging="2127"/>
      </w:pPr>
      <w:r>
        <w:rPr>
          <w:rFonts w:ascii="Times New Roman" w:eastAsia="Calibri" w:hAnsi="Times New Roman"/>
          <w:b/>
          <w:sz w:val="24"/>
          <w:szCs w:val="24"/>
        </w:rPr>
        <w:t>СУФИНАНСИЈЕР</w:t>
      </w:r>
      <w:r>
        <w:t>:</w:t>
      </w:r>
      <w:r>
        <w:rPr>
          <w:rFonts w:ascii="Times New Roman" w:eastAsia="Calibri" w:hAnsi="Times New Roman"/>
          <w:sz w:val="24"/>
          <w:szCs w:val="24"/>
        </w:rPr>
        <w:t xml:space="preserve"> </w:t>
      </w:r>
      <w:r>
        <w:rPr>
          <w:rFonts w:ascii="Times New Roman" w:eastAsia="Calibri" w:hAnsi="Times New Roman"/>
          <w:sz w:val="24"/>
          <w:szCs w:val="24"/>
        </w:rPr>
        <w:tab/>
        <w:t>Покрајински секретаријат за урбанизам и заштиту животне средине</w:t>
      </w:r>
    </w:p>
    <w:p w14:paraId="6C703100" w14:textId="77777777" w:rsidR="00F64119" w:rsidRPr="00761AF9" w:rsidRDefault="00F64119" w:rsidP="00F64119">
      <w:pPr>
        <w:widowControl/>
        <w:suppressAutoHyphens w:val="0"/>
        <w:spacing w:before="100" w:beforeAutospacing="1" w:after="100" w:afterAutospacing="1"/>
        <w:ind w:left="2127" w:hanging="2127"/>
        <w:contextualSpacing/>
        <w:rPr>
          <w:rFonts w:ascii="Times New Roman" w:eastAsia="Calibri" w:hAnsi="Times New Roman"/>
          <w:b/>
          <w:sz w:val="24"/>
          <w:szCs w:val="24"/>
          <w:lang w:val="sr-Cyrl-CS"/>
        </w:rPr>
      </w:pPr>
    </w:p>
    <w:p w14:paraId="2714CD34" w14:textId="77777777" w:rsidR="00F64119" w:rsidRPr="00761AF9" w:rsidRDefault="00F64119" w:rsidP="00F64119">
      <w:pPr>
        <w:widowControl/>
        <w:suppressAutoHyphens w:val="0"/>
        <w:spacing w:before="100" w:beforeAutospacing="1" w:after="100" w:afterAutospacing="1"/>
        <w:ind w:left="2127" w:hanging="2127"/>
        <w:contextualSpacing/>
        <w:rPr>
          <w:rFonts w:ascii="Times New Roman" w:eastAsia="Calibri" w:hAnsi="Times New Roman"/>
          <w:sz w:val="24"/>
          <w:szCs w:val="24"/>
          <w:lang w:val="sr-Cyrl-CS"/>
        </w:rPr>
      </w:pPr>
      <w:r w:rsidRPr="00761AF9">
        <w:rPr>
          <w:rFonts w:ascii="Times New Roman" w:eastAsia="Calibri" w:hAnsi="Times New Roman"/>
          <w:b/>
          <w:sz w:val="24"/>
          <w:szCs w:val="24"/>
          <w:lang w:val="sr-Cyrl-CS"/>
        </w:rPr>
        <w:t>ОБРАЂИВАЧ:</w:t>
      </w:r>
      <w:r w:rsidRPr="00761AF9">
        <w:rPr>
          <w:rFonts w:ascii="Times New Roman" w:eastAsia="Calibri" w:hAnsi="Times New Roman"/>
          <w:sz w:val="24"/>
          <w:szCs w:val="24"/>
          <w:lang w:val="sr-Cyrl-CS"/>
        </w:rPr>
        <w:tab/>
      </w:r>
      <w:r w:rsidRPr="00761AF9">
        <w:rPr>
          <w:rFonts w:ascii="Times New Roman" w:eastAsia="Calibri" w:hAnsi="Times New Roman"/>
          <w:sz w:val="24"/>
          <w:szCs w:val="24"/>
        </w:rPr>
        <w:tab/>
        <w:t>ЈК</w:t>
      </w:r>
      <w:r w:rsidRPr="00761AF9">
        <w:rPr>
          <w:rFonts w:ascii="Times New Roman" w:eastAsia="Calibri" w:hAnsi="Times New Roman"/>
          <w:sz w:val="24"/>
          <w:szCs w:val="24"/>
          <w:lang w:val="sr-Cyrl-CS"/>
        </w:rPr>
        <w:t>П „ПРОСТОР“ СОМБОР</w:t>
      </w:r>
    </w:p>
    <w:p w14:paraId="641115A3" w14:textId="77777777" w:rsidR="00F64119" w:rsidRPr="00761AF9" w:rsidRDefault="00F64119" w:rsidP="00F64119">
      <w:pPr>
        <w:widowControl/>
        <w:suppressAutoHyphens w:val="0"/>
        <w:spacing w:before="100" w:beforeAutospacing="1" w:after="100" w:afterAutospacing="1"/>
        <w:ind w:left="2127" w:hanging="2127"/>
        <w:contextualSpacing/>
        <w:rPr>
          <w:rFonts w:ascii="Times New Roman" w:eastAsia="Calibri" w:hAnsi="Times New Roman"/>
          <w:sz w:val="24"/>
          <w:szCs w:val="24"/>
          <w:lang w:val="sr-Cyrl-CS"/>
        </w:rPr>
      </w:pPr>
    </w:p>
    <w:p w14:paraId="7E77EE92" w14:textId="77777777" w:rsidR="00F64119" w:rsidRPr="00761AF9" w:rsidRDefault="00F64119" w:rsidP="00F64119">
      <w:pPr>
        <w:widowControl/>
        <w:suppressAutoHyphens w:val="0"/>
        <w:spacing w:before="100" w:beforeAutospacing="1" w:after="100" w:afterAutospacing="1"/>
        <w:ind w:left="2127" w:hanging="2127"/>
        <w:contextualSpacing/>
        <w:rPr>
          <w:rFonts w:ascii="Times New Roman" w:eastAsia="Calibri" w:hAnsi="Times New Roman"/>
          <w:sz w:val="24"/>
          <w:szCs w:val="24"/>
          <w:lang w:val="sr-Cyrl-CS"/>
        </w:rPr>
      </w:pPr>
    </w:p>
    <w:p w14:paraId="5A084781" w14:textId="77777777" w:rsidR="00F64119" w:rsidRPr="00761AF9" w:rsidRDefault="00F64119" w:rsidP="00F64119">
      <w:pPr>
        <w:widowControl/>
        <w:suppressAutoHyphens w:val="0"/>
        <w:spacing w:before="100" w:beforeAutospacing="1" w:after="100" w:afterAutospacing="1"/>
        <w:contextualSpacing/>
        <w:rPr>
          <w:rFonts w:ascii="Times New Roman" w:eastAsia="Calibri" w:hAnsi="Times New Roman"/>
          <w:b/>
          <w:sz w:val="24"/>
          <w:szCs w:val="24"/>
          <w:lang w:val="sr-Cyrl-CS"/>
        </w:rPr>
      </w:pPr>
      <w:r w:rsidRPr="00761AF9">
        <w:rPr>
          <w:rFonts w:ascii="Times New Roman" w:eastAsia="Calibri" w:hAnsi="Times New Roman"/>
          <w:b/>
          <w:sz w:val="24"/>
          <w:szCs w:val="24"/>
          <w:lang w:val="sr-Cyrl-CS"/>
        </w:rPr>
        <w:t xml:space="preserve">РУКОВОДИЛАЦ               </w:t>
      </w:r>
    </w:p>
    <w:p w14:paraId="0AAC126F" w14:textId="77777777" w:rsidR="00F64119" w:rsidRPr="00761AF9" w:rsidRDefault="00F64119" w:rsidP="00F64119">
      <w:pPr>
        <w:widowControl/>
        <w:suppressAutoHyphens w:val="0"/>
        <w:spacing w:before="100" w:beforeAutospacing="1" w:after="100" w:afterAutospacing="1"/>
        <w:contextualSpacing/>
        <w:rPr>
          <w:rFonts w:ascii="Times New Roman" w:eastAsia="Calibri" w:hAnsi="Times New Roman"/>
          <w:sz w:val="24"/>
          <w:szCs w:val="24"/>
          <w:lang w:val="sr-Cyrl-CS"/>
        </w:rPr>
      </w:pPr>
      <w:r w:rsidRPr="00761AF9">
        <w:rPr>
          <w:rFonts w:ascii="Times New Roman" w:eastAsia="Calibri" w:hAnsi="Times New Roman"/>
          <w:b/>
          <w:sz w:val="24"/>
          <w:szCs w:val="24"/>
          <w:lang w:val="sr-Cyrl-CS"/>
        </w:rPr>
        <w:t>ИЗРАДЕ:</w:t>
      </w:r>
      <w:r w:rsidRPr="00761AF9">
        <w:rPr>
          <w:rFonts w:ascii="Times New Roman" w:eastAsia="Calibri" w:hAnsi="Times New Roman"/>
          <w:b/>
          <w:sz w:val="24"/>
          <w:szCs w:val="24"/>
          <w:lang w:val="sr-Cyrl-CS"/>
        </w:rPr>
        <w:tab/>
      </w:r>
      <w:r w:rsidRPr="00761AF9">
        <w:rPr>
          <w:rFonts w:ascii="Times New Roman" w:eastAsia="Calibri" w:hAnsi="Times New Roman"/>
          <w:b/>
          <w:sz w:val="24"/>
          <w:szCs w:val="24"/>
          <w:lang w:val="sr-Cyrl-CS"/>
        </w:rPr>
        <w:tab/>
      </w:r>
      <w:r w:rsidRPr="00761AF9">
        <w:rPr>
          <w:rFonts w:ascii="Times New Roman" w:eastAsia="Calibri" w:hAnsi="Times New Roman"/>
          <w:b/>
          <w:sz w:val="24"/>
          <w:szCs w:val="24"/>
          <w:lang w:val="sr-Cyrl-CS"/>
        </w:rPr>
        <w:tab/>
      </w:r>
      <w:r w:rsidRPr="00761AF9">
        <w:rPr>
          <w:rFonts w:ascii="Times New Roman" w:eastAsia="Calibri" w:hAnsi="Times New Roman"/>
          <w:sz w:val="24"/>
          <w:szCs w:val="24"/>
          <w:lang w:val="sr-Cyrl-CS"/>
        </w:rPr>
        <w:t>Светлана Петровић, дипл.инж.грађ- одговорни урбаниста</w:t>
      </w:r>
    </w:p>
    <w:p w14:paraId="064BD564" w14:textId="77777777" w:rsidR="00F64119" w:rsidRPr="00761AF9" w:rsidRDefault="00F64119" w:rsidP="00F64119">
      <w:pPr>
        <w:widowControl/>
        <w:suppressAutoHyphens w:val="0"/>
        <w:spacing w:before="100" w:beforeAutospacing="1" w:after="100" w:afterAutospacing="1"/>
        <w:contextualSpacing/>
        <w:rPr>
          <w:rFonts w:ascii="Times New Roman" w:eastAsia="Calibri" w:hAnsi="Times New Roman"/>
          <w:sz w:val="24"/>
          <w:szCs w:val="24"/>
          <w:lang w:val="sr-Cyrl-CS"/>
        </w:rPr>
      </w:pPr>
      <w:r w:rsidRPr="00761AF9">
        <w:rPr>
          <w:rFonts w:ascii="Times New Roman" w:eastAsia="Calibri" w:hAnsi="Times New Roman"/>
          <w:b/>
          <w:sz w:val="24"/>
          <w:szCs w:val="24"/>
        </w:rPr>
        <w:tab/>
      </w:r>
      <w:r w:rsidRPr="00761AF9">
        <w:rPr>
          <w:rFonts w:ascii="Times New Roman" w:eastAsia="Calibri" w:hAnsi="Times New Roman"/>
          <w:b/>
          <w:sz w:val="24"/>
          <w:szCs w:val="24"/>
        </w:rPr>
        <w:tab/>
      </w:r>
      <w:r w:rsidRPr="00761AF9">
        <w:rPr>
          <w:rFonts w:ascii="Times New Roman" w:eastAsia="Calibri" w:hAnsi="Times New Roman"/>
          <w:b/>
          <w:sz w:val="24"/>
          <w:szCs w:val="24"/>
        </w:rPr>
        <w:tab/>
      </w:r>
      <w:r w:rsidRPr="00761AF9">
        <w:rPr>
          <w:rFonts w:ascii="Times New Roman" w:eastAsia="Calibri" w:hAnsi="Times New Roman"/>
          <w:sz w:val="24"/>
          <w:szCs w:val="24"/>
          <w:lang w:val="sr-Cyrl-CS"/>
        </w:rPr>
        <w:t xml:space="preserve">                                                  </w:t>
      </w:r>
    </w:p>
    <w:p w14:paraId="2645FF1F" w14:textId="77777777" w:rsidR="00F64119" w:rsidRPr="00761AF9" w:rsidRDefault="00F64119" w:rsidP="00F64119">
      <w:pPr>
        <w:widowControl/>
        <w:suppressAutoHyphens w:val="0"/>
        <w:spacing w:before="100" w:beforeAutospacing="1" w:after="100" w:afterAutospacing="1"/>
        <w:ind w:left="2127" w:hanging="2127"/>
        <w:contextualSpacing/>
        <w:rPr>
          <w:rFonts w:ascii="Times New Roman" w:eastAsia="Calibri" w:hAnsi="Times New Roman"/>
          <w:sz w:val="24"/>
          <w:szCs w:val="22"/>
          <w:lang w:val="sr-Cyrl-CS"/>
        </w:rPr>
      </w:pPr>
    </w:p>
    <w:p w14:paraId="66591F07" w14:textId="77777777" w:rsidR="00F64119" w:rsidRPr="00761AF9" w:rsidRDefault="00F64119" w:rsidP="00F64119">
      <w:pPr>
        <w:widowControl/>
        <w:suppressAutoHyphens w:val="0"/>
        <w:spacing w:before="100" w:beforeAutospacing="1" w:after="100" w:afterAutospacing="1"/>
        <w:ind w:left="2127" w:hanging="2127"/>
        <w:contextualSpacing/>
        <w:rPr>
          <w:rFonts w:ascii="Times New Roman" w:eastAsia="Calibri" w:hAnsi="Times New Roman"/>
          <w:sz w:val="24"/>
          <w:szCs w:val="22"/>
          <w:lang w:val="sr-Cyrl-CS"/>
        </w:rPr>
      </w:pPr>
      <w:r w:rsidRPr="00761AF9">
        <w:rPr>
          <w:rFonts w:ascii="Times New Roman" w:eastAsia="Calibri" w:hAnsi="Times New Roman"/>
          <w:sz w:val="24"/>
          <w:szCs w:val="22"/>
          <w:lang w:val="sr-Cyrl-CS"/>
        </w:rPr>
        <w:tab/>
      </w:r>
      <w:r w:rsidRPr="00761AF9">
        <w:rPr>
          <w:rFonts w:ascii="Times New Roman" w:eastAsia="Calibri" w:hAnsi="Times New Roman"/>
          <w:sz w:val="24"/>
          <w:szCs w:val="22"/>
          <w:lang w:val="sr-Cyrl-CS"/>
        </w:rPr>
        <w:tab/>
        <w:t>____________________________________________</w:t>
      </w:r>
      <w:r>
        <w:rPr>
          <w:rFonts w:ascii="Times New Roman" w:eastAsia="Calibri" w:hAnsi="Times New Roman"/>
          <w:sz w:val="24"/>
          <w:szCs w:val="22"/>
          <w:lang w:val="sr-Cyrl-CS"/>
        </w:rPr>
        <w:t>___</w:t>
      </w:r>
    </w:p>
    <w:p w14:paraId="0408366C" w14:textId="77777777" w:rsidR="00F64119" w:rsidRPr="00761AF9" w:rsidRDefault="00F64119" w:rsidP="00F64119">
      <w:pPr>
        <w:widowControl/>
        <w:tabs>
          <w:tab w:val="left" w:pos="2127"/>
        </w:tabs>
        <w:suppressAutoHyphens w:val="0"/>
        <w:spacing w:before="100" w:beforeAutospacing="1" w:after="100" w:afterAutospacing="1"/>
        <w:contextualSpacing/>
        <w:rPr>
          <w:rFonts w:ascii="Times New Roman" w:eastAsia="Calibri" w:hAnsi="Times New Roman"/>
          <w:sz w:val="24"/>
          <w:szCs w:val="22"/>
          <w:lang w:val="sr-Cyrl-CS"/>
        </w:rPr>
      </w:pPr>
    </w:p>
    <w:p w14:paraId="4A1C8FC5" w14:textId="77777777" w:rsidR="00F64119" w:rsidRPr="00761AF9" w:rsidRDefault="00F64119" w:rsidP="00F64119">
      <w:pPr>
        <w:widowControl/>
        <w:tabs>
          <w:tab w:val="left" w:pos="2127"/>
        </w:tabs>
        <w:suppressAutoHyphens w:val="0"/>
        <w:spacing w:before="100" w:beforeAutospacing="1" w:after="100" w:afterAutospacing="1"/>
        <w:contextualSpacing/>
        <w:rPr>
          <w:rFonts w:ascii="Times New Roman" w:eastAsia="Calibri" w:hAnsi="Times New Roman"/>
          <w:b/>
          <w:sz w:val="24"/>
          <w:szCs w:val="24"/>
          <w:lang w:val="sr-Cyrl-CS"/>
        </w:rPr>
      </w:pPr>
    </w:p>
    <w:p w14:paraId="44C45DCB" w14:textId="77777777" w:rsidR="00F64119" w:rsidRPr="00761AF9" w:rsidRDefault="00F64119" w:rsidP="00F64119">
      <w:pPr>
        <w:widowControl/>
        <w:tabs>
          <w:tab w:val="left" w:pos="2127"/>
        </w:tabs>
        <w:suppressAutoHyphens w:val="0"/>
        <w:spacing w:before="100" w:beforeAutospacing="1" w:after="100" w:afterAutospacing="1"/>
        <w:contextualSpacing/>
        <w:rPr>
          <w:rFonts w:ascii="Times New Roman" w:eastAsia="Calibri" w:hAnsi="Times New Roman"/>
          <w:sz w:val="24"/>
          <w:szCs w:val="24"/>
        </w:rPr>
      </w:pPr>
    </w:p>
    <w:p w14:paraId="3C4F1DCC" w14:textId="77777777" w:rsidR="00F64119" w:rsidRDefault="00F64119" w:rsidP="00F64119">
      <w:pPr>
        <w:widowControl/>
        <w:tabs>
          <w:tab w:val="left" w:pos="2127"/>
          <w:tab w:val="left" w:pos="2790"/>
        </w:tabs>
        <w:suppressAutoHyphens w:val="0"/>
        <w:spacing w:before="100" w:beforeAutospacing="1" w:after="100" w:afterAutospacing="1"/>
        <w:contextualSpacing/>
        <w:rPr>
          <w:rFonts w:ascii="Times New Roman" w:eastAsia="Calibri" w:hAnsi="Times New Roman"/>
          <w:sz w:val="24"/>
          <w:szCs w:val="24"/>
          <w:lang w:val="sr-Cyrl-CS"/>
        </w:rPr>
      </w:pPr>
      <w:r w:rsidRPr="00761AF9">
        <w:rPr>
          <w:rFonts w:ascii="Times New Roman" w:eastAsia="Calibri" w:hAnsi="Times New Roman"/>
          <w:b/>
          <w:sz w:val="24"/>
          <w:szCs w:val="24"/>
          <w:lang w:val="sr-Cyrl-CS"/>
        </w:rPr>
        <w:t>РАДНИ ТИМ:</w:t>
      </w:r>
      <w:r w:rsidRPr="00761AF9">
        <w:rPr>
          <w:rFonts w:ascii="Times New Roman" w:eastAsia="Calibri" w:hAnsi="Times New Roman"/>
          <w:sz w:val="24"/>
          <w:szCs w:val="24"/>
          <w:lang w:val="sr-Cyrl-CS"/>
        </w:rPr>
        <w:tab/>
        <w:t xml:space="preserve">       </w:t>
      </w:r>
      <w:r>
        <w:rPr>
          <w:rFonts w:ascii="Times New Roman" w:eastAsia="Calibri" w:hAnsi="Times New Roman"/>
          <w:sz w:val="24"/>
          <w:szCs w:val="24"/>
          <w:lang w:val="sr-Cyrl-CS"/>
        </w:rPr>
        <w:tab/>
      </w:r>
      <w:r w:rsidRPr="00761AF9">
        <w:rPr>
          <w:rFonts w:ascii="Times New Roman" w:eastAsia="Calibri" w:hAnsi="Times New Roman"/>
          <w:sz w:val="24"/>
          <w:szCs w:val="24"/>
        </w:rPr>
        <w:t>Светлана Петровић, дипл.инж.грађ</w:t>
      </w:r>
      <w:r w:rsidRPr="00761AF9">
        <w:rPr>
          <w:rFonts w:ascii="Times New Roman" w:eastAsia="Calibri" w:hAnsi="Times New Roman"/>
          <w:sz w:val="24"/>
          <w:szCs w:val="24"/>
          <w:lang w:val="sr-Cyrl-CS"/>
        </w:rPr>
        <w:t>.</w:t>
      </w:r>
    </w:p>
    <w:p w14:paraId="4236E7E9" w14:textId="77777777" w:rsidR="00F64119" w:rsidRPr="00761AF9" w:rsidRDefault="00F64119" w:rsidP="00F64119">
      <w:pPr>
        <w:widowControl/>
        <w:tabs>
          <w:tab w:val="left" w:pos="2127"/>
          <w:tab w:val="left" w:pos="2790"/>
        </w:tabs>
        <w:suppressAutoHyphens w:val="0"/>
        <w:spacing w:before="100" w:beforeAutospacing="1" w:after="100" w:afterAutospacing="1"/>
        <w:contextualSpacing/>
        <w:rPr>
          <w:rFonts w:ascii="Times New Roman" w:eastAsia="Calibri" w:hAnsi="Times New Roman"/>
          <w:sz w:val="24"/>
          <w:szCs w:val="24"/>
          <w:lang w:val="sr-Cyrl-CS"/>
        </w:rPr>
      </w:pPr>
      <w:r>
        <w:rPr>
          <w:rFonts w:ascii="Times New Roman" w:eastAsia="Calibri" w:hAnsi="Times New Roman"/>
          <w:sz w:val="24"/>
          <w:szCs w:val="24"/>
          <w:lang w:val="sr-Cyrl-CS"/>
        </w:rPr>
        <w:tab/>
      </w:r>
      <w:r>
        <w:rPr>
          <w:rFonts w:ascii="Times New Roman" w:eastAsia="Calibri" w:hAnsi="Times New Roman"/>
          <w:sz w:val="24"/>
          <w:szCs w:val="24"/>
          <w:lang w:val="sr-Cyrl-CS"/>
        </w:rPr>
        <w:tab/>
        <w:t xml:space="preserve">Велинка Нешић, дипл.прост.планер       </w:t>
      </w:r>
      <w:r>
        <w:rPr>
          <w:rFonts w:ascii="Times New Roman" w:eastAsia="Calibri" w:hAnsi="Times New Roman"/>
          <w:sz w:val="24"/>
          <w:szCs w:val="24"/>
          <w:lang w:val="sr-Cyrl-CS"/>
        </w:rPr>
        <w:tab/>
      </w:r>
    </w:p>
    <w:p w14:paraId="4F6BB674" w14:textId="77777777" w:rsidR="00F64119" w:rsidRPr="00EF6BF5" w:rsidRDefault="00F64119" w:rsidP="00F64119">
      <w:pPr>
        <w:widowControl/>
        <w:tabs>
          <w:tab w:val="left" w:pos="2127"/>
          <w:tab w:val="left" w:pos="2790"/>
        </w:tabs>
        <w:suppressAutoHyphens w:val="0"/>
        <w:spacing w:before="100" w:beforeAutospacing="1" w:after="100" w:afterAutospacing="1"/>
        <w:contextualSpacing/>
        <w:rPr>
          <w:rFonts w:ascii="Times New Roman" w:eastAsia="Calibri" w:hAnsi="Times New Roman"/>
          <w:sz w:val="24"/>
          <w:szCs w:val="24"/>
          <w:lang w:val="sr-Cyrl-CS"/>
        </w:rPr>
      </w:pPr>
      <w:r w:rsidRPr="00761AF9">
        <w:rPr>
          <w:rFonts w:ascii="Times New Roman" w:eastAsia="Calibri" w:hAnsi="Times New Roman"/>
          <w:sz w:val="24"/>
          <w:szCs w:val="24"/>
          <w:lang w:val="sr-Cyrl-CS"/>
        </w:rPr>
        <w:tab/>
      </w:r>
      <w:r w:rsidRPr="00761AF9">
        <w:rPr>
          <w:rFonts w:ascii="Times New Roman" w:eastAsia="Calibri" w:hAnsi="Times New Roman"/>
          <w:sz w:val="24"/>
          <w:szCs w:val="24"/>
        </w:rPr>
        <w:t xml:space="preserve">       </w:t>
      </w:r>
      <w:r>
        <w:rPr>
          <w:rFonts w:ascii="Times New Roman" w:eastAsia="Calibri" w:hAnsi="Times New Roman"/>
          <w:sz w:val="24"/>
          <w:szCs w:val="24"/>
          <w:lang w:val="sr-Cyrl-CS"/>
        </w:rPr>
        <w:tab/>
      </w:r>
      <w:r w:rsidRPr="00EF6BF5">
        <w:rPr>
          <w:rFonts w:ascii="Times New Roman" w:eastAsia="Calibri" w:hAnsi="Times New Roman"/>
          <w:sz w:val="24"/>
          <w:szCs w:val="24"/>
          <w:lang w:val="sr-Cyrl-CS"/>
        </w:rPr>
        <w:t>Јелена Вранић, мастер инж. арх.</w:t>
      </w:r>
    </w:p>
    <w:p w14:paraId="72434DB0" w14:textId="77777777" w:rsidR="00F64119" w:rsidRDefault="00F64119" w:rsidP="00F64119">
      <w:pPr>
        <w:widowControl/>
        <w:tabs>
          <w:tab w:val="left" w:pos="2127"/>
          <w:tab w:val="left" w:pos="2790"/>
        </w:tabs>
        <w:suppressAutoHyphens w:val="0"/>
        <w:spacing w:before="100" w:beforeAutospacing="1" w:after="100" w:afterAutospacing="1"/>
        <w:contextualSpacing/>
        <w:rPr>
          <w:rFonts w:ascii="Times New Roman" w:eastAsia="Calibri" w:hAnsi="Times New Roman"/>
          <w:sz w:val="24"/>
          <w:szCs w:val="24"/>
          <w:lang w:val="sr-Cyrl-CS"/>
        </w:rPr>
      </w:pPr>
      <w:r w:rsidRPr="00761AF9">
        <w:rPr>
          <w:rFonts w:eastAsia="Calibri"/>
          <w:sz w:val="24"/>
          <w:szCs w:val="24"/>
        </w:rPr>
        <w:tab/>
        <w:t xml:space="preserve">     </w:t>
      </w:r>
      <w:r>
        <w:rPr>
          <w:rFonts w:eastAsia="Calibri"/>
          <w:sz w:val="24"/>
          <w:szCs w:val="24"/>
          <w:lang w:val="sr-Cyrl-CS"/>
        </w:rPr>
        <w:tab/>
      </w:r>
      <w:r w:rsidRPr="00761AF9">
        <w:rPr>
          <w:rFonts w:ascii="Times New Roman" w:eastAsia="Calibri" w:hAnsi="Times New Roman"/>
          <w:sz w:val="24"/>
          <w:szCs w:val="24"/>
          <w:lang w:val="sr-Cyrl-CS"/>
        </w:rPr>
        <w:t>Драгана Селак, дипл.инж.грађ.</w:t>
      </w:r>
    </w:p>
    <w:p w14:paraId="1B085911" w14:textId="77777777" w:rsidR="00F64119" w:rsidRPr="00EF6BF5" w:rsidRDefault="00F64119" w:rsidP="00F64119">
      <w:pPr>
        <w:widowControl/>
        <w:tabs>
          <w:tab w:val="left" w:pos="2127"/>
          <w:tab w:val="left" w:pos="2790"/>
        </w:tabs>
        <w:suppressAutoHyphens w:val="0"/>
        <w:spacing w:before="100" w:beforeAutospacing="1" w:after="100" w:afterAutospacing="1"/>
        <w:contextualSpacing/>
        <w:rPr>
          <w:rFonts w:ascii="Times New Roman" w:eastAsia="Calibri" w:hAnsi="Times New Roman"/>
          <w:sz w:val="24"/>
          <w:szCs w:val="24"/>
          <w:lang w:val="sr-Cyrl-CS"/>
        </w:rPr>
      </w:pPr>
      <w:r>
        <w:rPr>
          <w:rFonts w:ascii="Times New Roman" w:eastAsia="Calibri" w:hAnsi="Times New Roman"/>
          <w:sz w:val="24"/>
          <w:szCs w:val="24"/>
          <w:lang w:val="sr-Cyrl-CS"/>
        </w:rPr>
        <w:tab/>
      </w:r>
      <w:r>
        <w:rPr>
          <w:rFonts w:ascii="Times New Roman" w:eastAsia="Calibri" w:hAnsi="Times New Roman"/>
          <w:sz w:val="24"/>
          <w:szCs w:val="24"/>
          <w:lang w:val="sr-Cyrl-CS"/>
        </w:rPr>
        <w:tab/>
      </w:r>
      <w:r w:rsidRPr="00EF6BF5">
        <w:rPr>
          <w:rFonts w:ascii="Times New Roman" w:eastAsia="Calibri" w:hAnsi="Times New Roman"/>
          <w:sz w:val="24"/>
          <w:szCs w:val="24"/>
          <w:lang w:val="sr-Cyrl-CS"/>
        </w:rPr>
        <w:t>Гордана Јанчић, дипл.инж.грађ.</w:t>
      </w:r>
    </w:p>
    <w:p w14:paraId="2A4DAC08" w14:textId="77777777" w:rsidR="00F64119" w:rsidRDefault="00F64119" w:rsidP="00F64119">
      <w:pPr>
        <w:widowControl/>
        <w:tabs>
          <w:tab w:val="left" w:pos="2127"/>
          <w:tab w:val="left" w:pos="2790"/>
        </w:tabs>
        <w:suppressAutoHyphens w:val="0"/>
        <w:spacing w:before="100" w:beforeAutospacing="1" w:after="100" w:afterAutospacing="1"/>
        <w:contextualSpacing/>
        <w:rPr>
          <w:rFonts w:ascii="Times New Roman" w:eastAsia="Calibri" w:hAnsi="Times New Roman"/>
          <w:sz w:val="24"/>
          <w:szCs w:val="24"/>
          <w:lang w:val="sr-Cyrl-CS"/>
        </w:rPr>
      </w:pPr>
      <w:r w:rsidRPr="00EF6BF5">
        <w:rPr>
          <w:rFonts w:ascii="Times New Roman" w:eastAsia="Calibri" w:hAnsi="Times New Roman"/>
          <w:sz w:val="24"/>
          <w:szCs w:val="24"/>
          <w:lang w:val="sr-Cyrl-CS"/>
        </w:rPr>
        <w:tab/>
      </w:r>
      <w:r w:rsidRPr="00EF6BF5">
        <w:rPr>
          <w:rFonts w:ascii="Times New Roman" w:eastAsia="Calibri" w:hAnsi="Times New Roman"/>
          <w:sz w:val="24"/>
          <w:szCs w:val="24"/>
          <w:lang w:val="sr-Cyrl-CS"/>
        </w:rPr>
        <w:tab/>
        <w:t>Драгана Сиљановић-Козодеровић, дипл.инж.арх.</w:t>
      </w:r>
    </w:p>
    <w:p w14:paraId="00CD73FF" w14:textId="77777777" w:rsidR="00F64119" w:rsidRDefault="00F64119" w:rsidP="00F64119">
      <w:pPr>
        <w:widowControl/>
        <w:tabs>
          <w:tab w:val="left" w:pos="2127"/>
          <w:tab w:val="left" w:pos="2790"/>
        </w:tabs>
        <w:suppressAutoHyphens w:val="0"/>
        <w:spacing w:before="100" w:beforeAutospacing="1" w:after="100" w:afterAutospacing="1"/>
        <w:contextualSpacing/>
        <w:rPr>
          <w:rFonts w:ascii="Times New Roman" w:eastAsia="Calibri" w:hAnsi="Times New Roman"/>
          <w:sz w:val="24"/>
          <w:szCs w:val="24"/>
          <w:lang w:val="sr-Cyrl-CS"/>
        </w:rPr>
      </w:pPr>
      <w:r>
        <w:rPr>
          <w:rFonts w:ascii="Times New Roman" w:eastAsia="Calibri" w:hAnsi="Times New Roman"/>
          <w:sz w:val="24"/>
          <w:szCs w:val="24"/>
          <w:lang w:val="sr-Cyrl-CS"/>
        </w:rPr>
        <w:tab/>
      </w:r>
      <w:r>
        <w:rPr>
          <w:rFonts w:ascii="Times New Roman" w:eastAsia="Calibri" w:hAnsi="Times New Roman"/>
          <w:sz w:val="24"/>
          <w:szCs w:val="24"/>
          <w:lang w:val="sr-Cyrl-CS"/>
        </w:rPr>
        <w:tab/>
      </w:r>
      <w:r w:rsidRPr="00761AF9">
        <w:rPr>
          <w:rFonts w:ascii="Times New Roman" w:eastAsia="Calibri" w:hAnsi="Times New Roman"/>
          <w:sz w:val="24"/>
          <w:szCs w:val="24"/>
          <w:lang w:val="sr-Cyrl-CS"/>
        </w:rPr>
        <w:t>Миле Милковић, инж.ел.</w:t>
      </w:r>
    </w:p>
    <w:p w14:paraId="64E79CE1" w14:textId="77777777" w:rsidR="00F64119" w:rsidRPr="00EF6BF5" w:rsidRDefault="00F64119" w:rsidP="00F64119">
      <w:pPr>
        <w:widowControl/>
        <w:tabs>
          <w:tab w:val="left" w:pos="2127"/>
          <w:tab w:val="left" w:pos="2790"/>
        </w:tabs>
        <w:suppressAutoHyphens w:val="0"/>
        <w:spacing w:before="100" w:beforeAutospacing="1" w:after="100" w:afterAutospacing="1"/>
        <w:contextualSpacing/>
        <w:rPr>
          <w:rFonts w:ascii="Times New Roman" w:eastAsia="Calibri" w:hAnsi="Times New Roman"/>
          <w:sz w:val="24"/>
          <w:szCs w:val="24"/>
          <w:lang w:val="sr-Cyrl-CS"/>
        </w:rPr>
      </w:pPr>
      <w:r w:rsidRPr="00EF6BF5">
        <w:rPr>
          <w:rFonts w:ascii="Times New Roman" w:eastAsia="Calibri" w:hAnsi="Times New Roman"/>
          <w:sz w:val="24"/>
          <w:szCs w:val="24"/>
          <w:lang w:val="sr-Cyrl-CS"/>
        </w:rPr>
        <w:tab/>
      </w:r>
      <w:r w:rsidRPr="00EF6BF5">
        <w:rPr>
          <w:rFonts w:ascii="Times New Roman" w:eastAsia="Calibri" w:hAnsi="Times New Roman"/>
          <w:sz w:val="24"/>
          <w:szCs w:val="24"/>
          <w:lang w:val="sr-Cyrl-CS"/>
        </w:rPr>
        <w:tab/>
        <w:t>Ксенија Бенчић Француски, мастер  инж. грађ.</w:t>
      </w:r>
    </w:p>
    <w:p w14:paraId="247A5A21" w14:textId="77777777" w:rsidR="00F64119" w:rsidRDefault="00F64119" w:rsidP="00F64119">
      <w:pPr>
        <w:widowControl/>
        <w:tabs>
          <w:tab w:val="left" w:pos="2127"/>
          <w:tab w:val="left" w:pos="2790"/>
        </w:tabs>
        <w:suppressAutoHyphens w:val="0"/>
        <w:spacing w:before="100" w:beforeAutospacing="1" w:after="100" w:afterAutospacing="1"/>
        <w:contextualSpacing/>
        <w:rPr>
          <w:rFonts w:ascii="Times New Roman" w:eastAsia="Calibri" w:hAnsi="Times New Roman"/>
          <w:sz w:val="24"/>
          <w:szCs w:val="24"/>
          <w:lang w:val="sr-Cyrl-CS"/>
        </w:rPr>
      </w:pPr>
      <w:r>
        <w:rPr>
          <w:rFonts w:ascii="Times New Roman" w:eastAsia="Calibri" w:hAnsi="Times New Roman"/>
          <w:sz w:val="24"/>
          <w:szCs w:val="24"/>
          <w:lang w:val="sr-Cyrl-CS"/>
        </w:rPr>
        <w:tab/>
      </w:r>
      <w:r>
        <w:rPr>
          <w:rFonts w:ascii="Times New Roman" w:eastAsia="Calibri" w:hAnsi="Times New Roman"/>
          <w:sz w:val="24"/>
          <w:szCs w:val="24"/>
          <w:lang w:val="sr-Cyrl-CS"/>
        </w:rPr>
        <w:tab/>
      </w:r>
      <w:r w:rsidRPr="00761AF9">
        <w:rPr>
          <w:rFonts w:ascii="Times New Roman" w:eastAsia="Calibri" w:hAnsi="Times New Roman"/>
          <w:sz w:val="24"/>
          <w:szCs w:val="24"/>
          <w:lang w:val="sr-Cyrl-CS"/>
        </w:rPr>
        <w:t>Фридрих Ференц, маш.тех.</w:t>
      </w:r>
      <w:r w:rsidRPr="00A96ED2">
        <w:rPr>
          <w:rFonts w:ascii="Times New Roman" w:eastAsia="Calibri" w:hAnsi="Times New Roman"/>
          <w:color w:val="FF0000"/>
          <w:sz w:val="24"/>
          <w:szCs w:val="24"/>
          <w:lang w:val="sr-Cyrl-CS"/>
        </w:rPr>
        <w:t xml:space="preserve"> </w:t>
      </w:r>
    </w:p>
    <w:p w14:paraId="04E062A2" w14:textId="77777777" w:rsidR="00F64119" w:rsidRDefault="00F64119" w:rsidP="00F64119">
      <w:pPr>
        <w:widowControl/>
        <w:tabs>
          <w:tab w:val="left" w:pos="2127"/>
          <w:tab w:val="left" w:pos="2790"/>
        </w:tabs>
        <w:suppressAutoHyphens w:val="0"/>
        <w:spacing w:before="100" w:beforeAutospacing="1" w:after="100" w:afterAutospacing="1"/>
        <w:contextualSpacing/>
        <w:rPr>
          <w:rFonts w:ascii="Times New Roman" w:eastAsia="Calibri" w:hAnsi="Times New Roman"/>
          <w:sz w:val="24"/>
          <w:szCs w:val="24"/>
          <w:lang w:val="sr-Cyrl-CS"/>
        </w:rPr>
      </w:pPr>
    </w:p>
    <w:p w14:paraId="2F348EA2" w14:textId="77777777" w:rsidR="00F64119" w:rsidRDefault="00F64119" w:rsidP="00F64119">
      <w:pPr>
        <w:widowControl/>
        <w:tabs>
          <w:tab w:val="left" w:pos="2127"/>
          <w:tab w:val="left" w:pos="2790"/>
        </w:tabs>
        <w:suppressAutoHyphens w:val="0"/>
        <w:spacing w:before="100" w:beforeAutospacing="1" w:after="100" w:afterAutospacing="1"/>
        <w:contextualSpacing/>
        <w:rPr>
          <w:rFonts w:ascii="Times New Roman" w:eastAsia="Calibri" w:hAnsi="Times New Roman"/>
          <w:sz w:val="24"/>
          <w:szCs w:val="24"/>
          <w:lang w:val="sr-Cyrl-CS"/>
        </w:rPr>
      </w:pPr>
    </w:p>
    <w:p w14:paraId="0E50B605" w14:textId="77777777" w:rsidR="00F64119" w:rsidRPr="00761AF9" w:rsidRDefault="00F64119" w:rsidP="00F64119">
      <w:pPr>
        <w:widowControl/>
        <w:tabs>
          <w:tab w:val="left" w:pos="2127"/>
          <w:tab w:val="left" w:pos="2790"/>
        </w:tabs>
        <w:suppressAutoHyphens w:val="0"/>
        <w:spacing w:before="100" w:beforeAutospacing="1" w:after="100" w:afterAutospacing="1"/>
        <w:contextualSpacing/>
        <w:rPr>
          <w:rFonts w:ascii="Times New Roman" w:eastAsia="Calibri" w:hAnsi="Times New Roman"/>
          <w:sz w:val="24"/>
          <w:szCs w:val="24"/>
          <w:lang w:val="sr-Cyrl-CS"/>
        </w:rPr>
      </w:pPr>
    </w:p>
    <w:p w14:paraId="49639723" w14:textId="77777777" w:rsidR="00F64119" w:rsidRDefault="00F64119" w:rsidP="00F64119">
      <w:pPr>
        <w:widowControl/>
        <w:tabs>
          <w:tab w:val="left" w:pos="2127"/>
          <w:tab w:val="left" w:pos="2790"/>
        </w:tabs>
        <w:suppressAutoHyphens w:val="0"/>
        <w:spacing w:before="100" w:beforeAutospacing="1" w:after="100" w:afterAutospacing="1"/>
        <w:contextualSpacing/>
        <w:rPr>
          <w:rFonts w:ascii="Times New Roman" w:eastAsia="Calibri" w:hAnsi="Times New Roman"/>
          <w:sz w:val="24"/>
          <w:szCs w:val="24"/>
          <w:lang w:val="sr-Cyrl-CS"/>
        </w:rPr>
      </w:pPr>
      <w:r w:rsidRPr="00761AF9">
        <w:rPr>
          <w:rFonts w:eastAsia="Calibri"/>
          <w:sz w:val="24"/>
          <w:szCs w:val="24"/>
        </w:rPr>
        <w:tab/>
        <w:t xml:space="preserve">     </w:t>
      </w:r>
      <w:r>
        <w:rPr>
          <w:rFonts w:eastAsia="Calibri"/>
          <w:sz w:val="24"/>
          <w:szCs w:val="24"/>
          <w:lang w:val="sr-Cyrl-CS"/>
        </w:rPr>
        <w:tab/>
      </w:r>
      <w:r w:rsidRPr="00A96ED2">
        <w:rPr>
          <w:rFonts w:ascii="Times New Roman" w:eastAsia="Calibri" w:hAnsi="Times New Roman"/>
          <w:color w:val="FF0000"/>
          <w:sz w:val="24"/>
          <w:szCs w:val="24"/>
          <w:lang w:val="sr-Cyrl-CS"/>
        </w:rPr>
        <w:t xml:space="preserve"> </w:t>
      </w:r>
    </w:p>
    <w:p w14:paraId="0CA9F1D5" w14:textId="77777777" w:rsidR="00F64119" w:rsidRPr="00761AF9" w:rsidRDefault="00F64119" w:rsidP="00F64119">
      <w:pPr>
        <w:widowControl/>
        <w:tabs>
          <w:tab w:val="left" w:pos="2127"/>
          <w:tab w:val="left" w:pos="2790"/>
          <w:tab w:val="left" w:pos="2880"/>
        </w:tabs>
        <w:suppressAutoHyphens w:val="0"/>
        <w:spacing w:before="100" w:beforeAutospacing="1" w:after="100" w:afterAutospacing="1"/>
        <w:contextualSpacing/>
        <w:rPr>
          <w:rFonts w:ascii="Times New Roman" w:eastAsia="Calibri" w:hAnsi="Times New Roman"/>
          <w:sz w:val="24"/>
          <w:szCs w:val="24"/>
          <w:lang w:val="sr-Cyrl-CS"/>
        </w:rPr>
        <w:sectPr w:rsidR="00F64119" w:rsidRPr="00761AF9" w:rsidSect="00325433">
          <w:footerReference w:type="first" r:id="rId11"/>
          <w:footnotePr>
            <w:pos w:val="beneathText"/>
          </w:footnotePr>
          <w:pgSz w:w="11909" w:h="16834" w:code="9"/>
          <w:pgMar w:top="360" w:right="475" w:bottom="662" w:left="1138" w:header="288" w:footer="346" w:gutter="0"/>
          <w:cols w:space="720"/>
          <w:docGrid w:linePitch="360"/>
        </w:sectPr>
      </w:pPr>
    </w:p>
    <w:p w14:paraId="0EBE65CA" w14:textId="64261354" w:rsidR="00576F86" w:rsidRDefault="00576F86" w:rsidP="00B91E0B">
      <w:pPr>
        <w:widowControl/>
        <w:suppressAutoHyphens w:val="0"/>
        <w:spacing w:before="100" w:beforeAutospacing="1" w:after="100" w:afterAutospacing="1"/>
        <w:contextualSpacing/>
        <w:rPr>
          <w:rFonts w:eastAsia="Calibri"/>
          <w:b/>
          <w:szCs w:val="24"/>
          <w:lang w:val="sr-Cyrl-CS"/>
        </w:rPr>
      </w:pPr>
    </w:p>
    <w:p w14:paraId="2FB1B50D" w14:textId="77777777" w:rsidR="003E2B0C" w:rsidRPr="005F4C7A" w:rsidRDefault="003E2B0C" w:rsidP="00903A49">
      <w:pPr>
        <w:pStyle w:val="Heading1"/>
        <w:shd w:val="clear" w:color="auto" w:fill="F2DBDB" w:themeFill="accent2" w:themeFillTint="33"/>
        <w:rPr>
          <w:rFonts w:ascii="Times New Roman" w:hAnsi="Times New Roman"/>
        </w:rPr>
      </w:pPr>
      <w:bookmarkStart w:id="0" w:name="_Toc418757273"/>
      <w:bookmarkStart w:id="1" w:name="_Toc490565028"/>
      <w:r w:rsidRPr="005F4C7A">
        <w:rPr>
          <w:rFonts w:ascii="Times New Roman" w:hAnsi="Times New Roman"/>
        </w:rPr>
        <w:t>С А Д Р Ж А Ј:</w:t>
      </w:r>
      <w:bookmarkEnd w:id="0"/>
      <w:bookmarkEnd w:id="1"/>
    </w:p>
    <w:p w14:paraId="4F7B8DDC" w14:textId="77777777" w:rsidR="002B3A64" w:rsidRDefault="002B3A64" w:rsidP="006E4463">
      <w:pPr>
        <w:jc w:val="center"/>
        <w:rPr>
          <w:b/>
          <w:sz w:val="28"/>
          <w:szCs w:val="28"/>
          <w:lang w:val="sr-Cyrl-CS"/>
        </w:rPr>
      </w:pPr>
    </w:p>
    <w:p w14:paraId="51FE1E77" w14:textId="77777777" w:rsidR="00255C1C" w:rsidRDefault="00255C1C" w:rsidP="006E4463">
      <w:pPr>
        <w:jc w:val="center"/>
        <w:rPr>
          <w:b/>
          <w:sz w:val="28"/>
          <w:szCs w:val="28"/>
          <w:lang w:val="sr-Cyrl-CS"/>
        </w:rPr>
      </w:pPr>
    </w:p>
    <w:p w14:paraId="1CE3AA80" w14:textId="77777777" w:rsidR="002B3A64" w:rsidRPr="005F4C7A" w:rsidRDefault="00282755" w:rsidP="00903A49">
      <w:pPr>
        <w:pStyle w:val="Heading2"/>
        <w:rPr>
          <w:rFonts w:ascii="Times New Roman" w:hAnsi="Times New Roman"/>
          <w:lang w:val="sr-Cyrl-CS"/>
        </w:rPr>
      </w:pPr>
      <w:bookmarkStart w:id="2" w:name="_Toc418757274"/>
      <w:bookmarkStart w:id="3" w:name="_Toc490565029"/>
      <w:r>
        <w:rPr>
          <w:rFonts w:ascii="Times New Roman" w:hAnsi="Times New Roman"/>
          <w:lang w:val="sr-Cyrl-CS"/>
        </w:rPr>
        <w:t xml:space="preserve">  </w:t>
      </w:r>
      <w:r w:rsidR="00903A49">
        <w:rPr>
          <w:rFonts w:ascii="Times New Roman" w:hAnsi="Times New Roman"/>
        </w:rPr>
        <w:t xml:space="preserve">I     </w:t>
      </w:r>
      <w:r w:rsidR="002B3A64" w:rsidRPr="005F4C7A">
        <w:rPr>
          <w:rFonts w:ascii="Times New Roman" w:hAnsi="Times New Roman"/>
          <w:lang w:val="sr-Cyrl-CS"/>
        </w:rPr>
        <w:t>ТЕКСТУАЛНИ ДЕО</w:t>
      </w:r>
      <w:bookmarkEnd w:id="2"/>
      <w:bookmarkEnd w:id="3"/>
    </w:p>
    <w:p w14:paraId="6510C039" w14:textId="77777777" w:rsidR="005F4C7A" w:rsidRDefault="005F4C7A" w:rsidP="005F4C7A">
      <w:pPr>
        <w:pStyle w:val="TOC1"/>
      </w:pPr>
    </w:p>
    <w:p w14:paraId="4EAB2EBC" w14:textId="77777777" w:rsidR="00C7206D" w:rsidRDefault="00C7206D" w:rsidP="00C7206D">
      <w:pPr>
        <w:rPr>
          <w:lang w:val="sr-Cyrl-CS"/>
        </w:rPr>
      </w:pPr>
    </w:p>
    <w:p w14:paraId="182CCEF2" w14:textId="77777777" w:rsidR="00C7206D" w:rsidRPr="00934330" w:rsidRDefault="00C7206D" w:rsidP="00C7206D">
      <w:pPr>
        <w:spacing w:line="276" w:lineRule="auto"/>
        <w:ind w:left="720"/>
        <w:rPr>
          <w:rFonts w:ascii="Times New Roman" w:hAnsi="Times New Roman"/>
          <w:b/>
          <w:i/>
          <w:color w:val="9BBB59"/>
          <w:sz w:val="24"/>
          <w:szCs w:val="24"/>
          <w:lang w:val="sr-Cyrl-CS"/>
        </w:rPr>
      </w:pPr>
      <w:r w:rsidRPr="00934330">
        <w:rPr>
          <w:rFonts w:ascii="Times New Roman" w:hAnsi="Times New Roman"/>
          <w:b/>
          <w:i/>
          <w:color w:val="9BBB59"/>
          <w:sz w:val="24"/>
          <w:szCs w:val="24"/>
          <w:lang w:val="sr-Cyrl-CS"/>
        </w:rPr>
        <w:t>1. ОПШТИ ДЕО</w:t>
      </w:r>
    </w:p>
    <w:p w14:paraId="0A0BDBEE" w14:textId="77777777" w:rsidR="00C7206D" w:rsidRPr="00C7206D" w:rsidRDefault="00C7206D" w:rsidP="00C7206D">
      <w:pPr>
        <w:rPr>
          <w:lang w:val="sr-Cyrl-CS"/>
        </w:rPr>
      </w:pPr>
    </w:p>
    <w:p w14:paraId="0400EDEA" w14:textId="04D63F28" w:rsidR="005F4C7A" w:rsidRDefault="005F4C7A" w:rsidP="005F4C7A">
      <w:pPr>
        <w:rPr>
          <w:rFonts w:ascii="Times New Roman" w:hAnsi="Times New Roman"/>
          <w:bCs/>
          <w:iCs/>
          <w:noProof/>
          <w:sz w:val="24"/>
          <w:szCs w:val="24"/>
          <w:lang w:val="sr-Cyrl-CS"/>
        </w:rPr>
      </w:pPr>
      <w:r w:rsidRPr="005F4C7A">
        <w:rPr>
          <w:rFonts w:ascii="Times New Roman" w:hAnsi="Times New Roman"/>
          <w:bCs/>
          <w:iCs/>
          <w:noProof/>
          <w:sz w:val="24"/>
          <w:szCs w:val="24"/>
          <w:lang w:val="sr-Cyrl-CS"/>
        </w:rPr>
        <w:t xml:space="preserve">   </w:t>
      </w:r>
      <w:r w:rsidR="0065746A" w:rsidRPr="005F4C7A">
        <w:rPr>
          <w:rFonts w:ascii="Times New Roman" w:hAnsi="Times New Roman"/>
          <w:bCs/>
          <w:iCs/>
          <w:noProof/>
          <w:sz w:val="24"/>
          <w:szCs w:val="24"/>
          <w:lang w:val="sr-Cyrl-CS"/>
        </w:rPr>
        <w:t>1. Решење о упису</w:t>
      </w:r>
      <w:r w:rsidR="0065746A">
        <w:rPr>
          <w:rFonts w:ascii="Times New Roman" w:hAnsi="Times New Roman"/>
          <w:bCs/>
          <w:iCs/>
          <w:noProof/>
          <w:sz w:val="24"/>
          <w:szCs w:val="24"/>
          <w:lang w:val="sr-Cyrl-CS"/>
        </w:rPr>
        <w:t xml:space="preserve"> у регистар привредних субјеката</w:t>
      </w:r>
      <w:r w:rsidR="00A81584">
        <w:rPr>
          <w:rFonts w:ascii="Times New Roman" w:hAnsi="Times New Roman"/>
          <w:bCs/>
          <w:iCs/>
          <w:noProof/>
          <w:sz w:val="24"/>
          <w:szCs w:val="24"/>
          <w:lang w:val="sr-Cyrl-CS"/>
        </w:rPr>
        <w:tab/>
      </w:r>
      <w:r w:rsidR="00A81584">
        <w:rPr>
          <w:rFonts w:ascii="Times New Roman" w:hAnsi="Times New Roman"/>
          <w:bCs/>
          <w:iCs/>
          <w:noProof/>
          <w:sz w:val="24"/>
          <w:szCs w:val="24"/>
          <w:lang w:val="sr-Cyrl-CS"/>
        </w:rPr>
        <w:tab/>
      </w:r>
      <w:r w:rsidR="00A81584">
        <w:rPr>
          <w:rFonts w:ascii="Times New Roman" w:hAnsi="Times New Roman"/>
          <w:bCs/>
          <w:iCs/>
          <w:noProof/>
          <w:sz w:val="24"/>
          <w:szCs w:val="24"/>
          <w:lang w:val="sr-Cyrl-CS"/>
        </w:rPr>
        <w:tab/>
      </w:r>
      <w:r w:rsidR="00A81584">
        <w:rPr>
          <w:rFonts w:ascii="Times New Roman" w:hAnsi="Times New Roman"/>
          <w:bCs/>
          <w:iCs/>
          <w:noProof/>
          <w:sz w:val="24"/>
          <w:szCs w:val="24"/>
          <w:lang w:val="sr-Cyrl-CS"/>
        </w:rPr>
        <w:tab/>
      </w:r>
      <w:r w:rsidR="00A81584">
        <w:rPr>
          <w:rFonts w:ascii="Times New Roman" w:hAnsi="Times New Roman"/>
          <w:bCs/>
          <w:iCs/>
          <w:noProof/>
          <w:sz w:val="24"/>
          <w:szCs w:val="24"/>
          <w:lang w:val="sr-Cyrl-CS"/>
        </w:rPr>
        <w:tab/>
      </w:r>
      <w:r w:rsidR="00A81584">
        <w:rPr>
          <w:rFonts w:ascii="Times New Roman" w:hAnsi="Times New Roman"/>
          <w:bCs/>
          <w:iCs/>
          <w:noProof/>
          <w:sz w:val="24"/>
          <w:szCs w:val="24"/>
          <w:lang w:val="sr-Cyrl-CS"/>
        </w:rPr>
        <w:tab/>
      </w:r>
      <w:r w:rsidR="00EF6A19">
        <w:rPr>
          <w:rFonts w:ascii="Times New Roman" w:hAnsi="Times New Roman"/>
          <w:bCs/>
          <w:iCs/>
          <w:noProof/>
          <w:sz w:val="24"/>
          <w:szCs w:val="24"/>
          <w:lang w:val="sr-Cyrl-CS"/>
        </w:rPr>
        <w:t xml:space="preserve">   </w:t>
      </w:r>
      <w:r w:rsidR="006802F3">
        <w:rPr>
          <w:rFonts w:ascii="Times New Roman" w:hAnsi="Times New Roman"/>
          <w:bCs/>
          <w:iCs/>
          <w:noProof/>
          <w:sz w:val="24"/>
          <w:szCs w:val="24"/>
          <w:lang w:val="sr-Cyrl-CS"/>
        </w:rPr>
        <w:t>7</w:t>
      </w:r>
    </w:p>
    <w:p w14:paraId="32B3E32E" w14:textId="0E5D5A46" w:rsidR="005F4C7A" w:rsidRDefault="005F4C7A" w:rsidP="005F4C7A">
      <w:pPr>
        <w:rPr>
          <w:rFonts w:ascii="Times New Roman" w:hAnsi="Times New Roman"/>
          <w:bCs/>
          <w:iCs/>
          <w:noProof/>
          <w:sz w:val="24"/>
          <w:szCs w:val="24"/>
          <w:lang w:val="sr-Cyrl-CS"/>
        </w:rPr>
      </w:pPr>
      <w:r>
        <w:rPr>
          <w:rFonts w:ascii="Times New Roman" w:hAnsi="Times New Roman"/>
          <w:bCs/>
          <w:iCs/>
          <w:noProof/>
          <w:sz w:val="24"/>
          <w:szCs w:val="24"/>
          <w:lang w:val="sr-Cyrl-CS"/>
        </w:rPr>
        <w:t xml:space="preserve">   2. Лиценца одговорног урбанисте</w:t>
      </w:r>
      <w:r w:rsidR="00A81584">
        <w:rPr>
          <w:rFonts w:ascii="Times New Roman" w:hAnsi="Times New Roman"/>
          <w:bCs/>
          <w:iCs/>
          <w:noProof/>
          <w:sz w:val="24"/>
          <w:szCs w:val="24"/>
          <w:lang w:val="sr-Cyrl-CS"/>
        </w:rPr>
        <w:tab/>
      </w:r>
      <w:r w:rsidR="00A81584">
        <w:rPr>
          <w:rFonts w:ascii="Times New Roman" w:hAnsi="Times New Roman"/>
          <w:bCs/>
          <w:iCs/>
          <w:noProof/>
          <w:sz w:val="24"/>
          <w:szCs w:val="24"/>
          <w:lang w:val="sr-Cyrl-CS"/>
        </w:rPr>
        <w:tab/>
      </w:r>
      <w:r w:rsidR="00A81584">
        <w:rPr>
          <w:rFonts w:ascii="Times New Roman" w:hAnsi="Times New Roman"/>
          <w:bCs/>
          <w:iCs/>
          <w:noProof/>
          <w:sz w:val="24"/>
          <w:szCs w:val="24"/>
          <w:lang w:val="sr-Cyrl-CS"/>
        </w:rPr>
        <w:tab/>
      </w:r>
      <w:r w:rsidR="00A81584">
        <w:rPr>
          <w:rFonts w:ascii="Times New Roman" w:hAnsi="Times New Roman"/>
          <w:bCs/>
          <w:iCs/>
          <w:noProof/>
          <w:sz w:val="24"/>
          <w:szCs w:val="24"/>
          <w:lang w:val="sr-Cyrl-CS"/>
        </w:rPr>
        <w:tab/>
      </w:r>
      <w:r w:rsidR="00A81584">
        <w:rPr>
          <w:rFonts w:ascii="Times New Roman" w:hAnsi="Times New Roman"/>
          <w:bCs/>
          <w:iCs/>
          <w:noProof/>
          <w:sz w:val="24"/>
          <w:szCs w:val="24"/>
          <w:lang w:val="sr-Cyrl-CS"/>
        </w:rPr>
        <w:tab/>
      </w:r>
      <w:r w:rsidR="00A81584">
        <w:rPr>
          <w:rFonts w:ascii="Times New Roman" w:hAnsi="Times New Roman"/>
          <w:bCs/>
          <w:iCs/>
          <w:noProof/>
          <w:sz w:val="24"/>
          <w:szCs w:val="24"/>
          <w:lang w:val="sr-Cyrl-CS"/>
        </w:rPr>
        <w:tab/>
      </w:r>
      <w:r w:rsidR="00A81584">
        <w:rPr>
          <w:rFonts w:ascii="Times New Roman" w:hAnsi="Times New Roman"/>
          <w:bCs/>
          <w:iCs/>
          <w:noProof/>
          <w:sz w:val="24"/>
          <w:szCs w:val="24"/>
          <w:lang w:val="sr-Cyrl-CS"/>
        </w:rPr>
        <w:tab/>
      </w:r>
      <w:r w:rsidR="00A81584">
        <w:rPr>
          <w:rFonts w:ascii="Times New Roman" w:hAnsi="Times New Roman"/>
          <w:bCs/>
          <w:iCs/>
          <w:noProof/>
          <w:sz w:val="24"/>
          <w:szCs w:val="24"/>
          <w:lang w:val="sr-Cyrl-CS"/>
        </w:rPr>
        <w:tab/>
      </w:r>
      <w:r w:rsidR="00EF6A19">
        <w:rPr>
          <w:rFonts w:ascii="Times New Roman" w:hAnsi="Times New Roman"/>
          <w:bCs/>
          <w:iCs/>
          <w:noProof/>
          <w:sz w:val="24"/>
          <w:szCs w:val="24"/>
          <w:lang w:val="sr-Cyrl-CS"/>
        </w:rPr>
        <w:t xml:space="preserve"> </w:t>
      </w:r>
      <w:r w:rsidR="006802F3">
        <w:rPr>
          <w:rFonts w:ascii="Times New Roman" w:hAnsi="Times New Roman"/>
          <w:bCs/>
          <w:iCs/>
          <w:noProof/>
          <w:sz w:val="24"/>
          <w:szCs w:val="24"/>
          <w:lang w:val="sr-Cyrl-CS"/>
        </w:rPr>
        <w:t>13</w:t>
      </w:r>
    </w:p>
    <w:p w14:paraId="3A1F25E4" w14:textId="55A8E560" w:rsidR="0057303E" w:rsidRDefault="005F4C7A" w:rsidP="005F4C7A">
      <w:pPr>
        <w:rPr>
          <w:rFonts w:ascii="Times New Roman" w:hAnsi="Times New Roman"/>
          <w:bCs/>
          <w:iCs/>
          <w:noProof/>
          <w:sz w:val="24"/>
          <w:szCs w:val="24"/>
          <w:lang w:val="sr-Cyrl-CS"/>
        </w:rPr>
      </w:pPr>
      <w:r>
        <w:rPr>
          <w:rFonts w:ascii="Times New Roman" w:hAnsi="Times New Roman"/>
          <w:bCs/>
          <w:iCs/>
          <w:noProof/>
          <w:sz w:val="24"/>
          <w:szCs w:val="24"/>
          <w:lang w:val="sr-Cyrl-CS"/>
        </w:rPr>
        <w:t xml:space="preserve">   3. </w:t>
      </w:r>
      <w:r w:rsidR="004E67DD">
        <w:rPr>
          <w:rFonts w:ascii="Times New Roman" w:hAnsi="Times New Roman"/>
          <w:bCs/>
          <w:iCs/>
          <w:noProof/>
          <w:sz w:val="24"/>
          <w:szCs w:val="24"/>
          <w:lang w:val="sr-Cyrl-CS"/>
        </w:rPr>
        <w:t>Изјава одговорног урбанисте</w:t>
      </w:r>
      <w:r w:rsidR="00DE1F85">
        <w:rPr>
          <w:rFonts w:ascii="Times New Roman" w:hAnsi="Times New Roman"/>
          <w:bCs/>
          <w:iCs/>
          <w:noProof/>
          <w:sz w:val="24"/>
          <w:szCs w:val="24"/>
          <w:lang w:val="sr-Cyrl-CS"/>
        </w:rPr>
        <w:tab/>
      </w:r>
      <w:r w:rsidR="006802F3">
        <w:rPr>
          <w:rFonts w:ascii="Times New Roman" w:hAnsi="Times New Roman"/>
          <w:bCs/>
          <w:iCs/>
          <w:noProof/>
          <w:sz w:val="24"/>
          <w:szCs w:val="24"/>
          <w:lang w:val="sr-Cyrl-CS"/>
        </w:rPr>
        <w:tab/>
      </w:r>
      <w:r w:rsidR="006802F3">
        <w:rPr>
          <w:rFonts w:ascii="Times New Roman" w:hAnsi="Times New Roman"/>
          <w:bCs/>
          <w:iCs/>
          <w:noProof/>
          <w:sz w:val="24"/>
          <w:szCs w:val="24"/>
          <w:lang w:val="sr-Cyrl-CS"/>
        </w:rPr>
        <w:tab/>
      </w:r>
      <w:r w:rsidR="006802F3">
        <w:rPr>
          <w:rFonts w:ascii="Times New Roman" w:hAnsi="Times New Roman"/>
          <w:bCs/>
          <w:iCs/>
          <w:noProof/>
          <w:sz w:val="24"/>
          <w:szCs w:val="24"/>
          <w:lang w:val="sr-Cyrl-CS"/>
        </w:rPr>
        <w:tab/>
      </w:r>
      <w:r w:rsidR="006802F3">
        <w:rPr>
          <w:rFonts w:ascii="Times New Roman" w:hAnsi="Times New Roman"/>
          <w:bCs/>
          <w:iCs/>
          <w:noProof/>
          <w:sz w:val="24"/>
          <w:szCs w:val="24"/>
          <w:lang w:val="sr-Cyrl-CS"/>
        </w:rPr>
        <w:tab/>
      </w:r>
      <w:r w:rsidR="006802F3">
        <w:rPr>
          <w:rFonts w:ascii="Times New Roman" w:hAnsi="Times New Roman"/>
          <w:bCs/>
          <w:iCs/>
          <w:noProof/>
          <w:sz w:val="24"/>
          <w:szCs w:val="24"/>
          <w:lang w:val="sr-Cyrl-CS"/>
        </w:rPr>
        <w:tab/>
      </w:r>
      <w:r w:rsidR="006802F3">
        <w:rPr>
          <w:rFonts w:ascii="Times New Roman" w:hAnsi="Times New Roman"/>
          <w:bCs/>
          <w:iCs/>
          <w:noProof/>
          <w:sz w:val="24"/>
          <w:szCs w:val="24"/>
          <w:lang w:val="sr-Cyrl-CS"/>
        </w:rPr>
        <w:tab/>
      </w:r>
      <w:r w:rsidR="006802F3">
        <w:rPr>
          <w:rFonts w:ascii="Times New Roman" w:hAnsi="Times New Roman"/>
          <w:bCs/>
          <w:iCs/>
          <w:noProof/>
          <w:sz w:val="24"/>
          <w:szCs w:val="24"/>
          <w:lang w:val="sr-Cyrl-CS"/>
        </w:rPr>
        <w:tab/>
      </w:r>
      <w:r w:rsidR="006802F3">
        <w:rPr>
          <w:rFonts w:ascii="Times New Roman" w:hAnsi="Times New Roman"/>
          <w:bCs/>
          <w:iCs/>
          <w:noProof/>
          <w:sz w:val="24"/>
          <w:szCs w:val="24"/>
          <w:lang w:val="sr-Cyrl-CS"/>
        </w:rPr>
        <w:tab/>
      </w:r>
      <w:r w:rsidR="00EF6A19">
        <w:rPr>
          <w:rFonts w:ascii="Times New Roman" w:hAnsi="Times New Roman"/>
          <w:bCs/>
          <w:iCs/>
          <w:noProof/>
          <w:sz w:val="24"/>
          <w:szCs w:val="24"/>
          <w:lang w:val="sr-Cyrl-CS"/>
        </w:rPr>
        <w:t xml:space="preserve"> </w:t>
      </w:r>
      <w:r w:rsidR="006802F3">
        <w:rPr>
          <w:rFonts w:ascii="Times New Roman" w:hAnsi="Times New Roman"/>
          <w:bCs/>
          <w:iCs/>
          <w:noProof/>
          <w:sz w:val="24"/>
          <w:szCs w:val="24"/>
          <w:lang w:val="sr-Cyrl-CS"/>
        </w:rPr>
        <w:t>15</w:t>
      </w:r>
    </w:p>
    <w:p w14:paraId="30953E6F" w14:textId="4370C7F5" w:rsidR="004E67DD" w:rsidRDefault="00C7206D" w:rsidP="00B03F08">
      <w:pPr>
        <w:ind w:firstLine="180"/>
        <w:rPr>
          <w:rFonts w:ascii="Times New Roman" w:hAnsi="Times New Roman"/>
          <w:bCs/>
          <w:iCs/>
          <w:noProof/>
          <w:sz w:val="24"/>
          <w:szCs w:val="24"/>
          <w:lang w:val="sr-Cyrl-CS"/>
        </w:rPr>
      </w:pPr>
      <w:r>
        <w:rPr>
          <w:rFonts w:ascii="Times New Roman" w:hAnsi="Times New Roman"/>
          <w:sz w:val="24"/>
          <w:szCs w:val="24"/>
          <w:lang w:val="sr-Cyrl-CS"/>
        </w:rPr>
        <w:t>4</w:t>
      </w:r>
      <w:r w:rsidRPr="00934330">
        <w:rPr>
          <w:rFonts w:ascii="Times New Roman" w:hAnsi="Times New Roman"/>
          <w:sz w:val="24"/>
          <w:szCs w:val="24"/>
          <w:lang w:val="sr-Cyrl-CS"/>
        </w:rPr>
        <w:t>.</w:t>
      </w:r>
      <w:r>
        <w:rPr>
          <w:rFonts w:ascii="Times New Roman" w:hAnsi="Times New Roman"/>
          <w:sz w:val="24"/>
          <w:szCs w:val="24"/>
          <w:lang w:val="sr-Cyrl-CS"/>
        </w:rPr>
        <w:t xml:space="preserve">  Правна основа за израду Плана </w:t>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sidR="00EF6A19">
        <w:rPr>
          <w:rFonts w:ascii="Times New Roman" w:hAnsi="Times New Roman"/>
          <w:sz w:val="24"/>
          <w:szCs w:val="24"/>
          <w:lang w:val="sr-Cyrl-CS"/>
        </w:rPr>
        <w:t xml:space="preserve"> </w:t>
      </w:r>
      <w:r w:rsidR="006802F3">
        <w:rPr>
          <w:rFonts w:ascii="Times New Roman" w:hAnsi="Times New Roman"/>
          <w:sz w:val="24"/>
          <w:szCs w:val="24"/>
          <w:lang w:val="sr-Cyrl-CS"/>
        </w:rPr>
        <w:t>16</w:t>
      </w:r>
    </w:p>
    <w:p w14:paraId="6888F4F9" w14:textId="3D654E46" w:rsidR="00C7206D" w:rsidRPr="004B614B" w:rsidRDefault="00C7206D" w:rsidP="004B614B">
      <w:pPr>
        <w:ind w:firstLine="180"/>
        <w:rPr>
          <w:rFonts w:ascii="Times New Roman" w:hAnsi="Times New Roman"/>
          <w:sz w:val="24"/>
          <w:szCs w:val="24"/>
          <w:lang w:val="sr-Cyrl-CS"/>
        </w:rPr>
      </w:pPr>
      <w:r>
        <w:rPr>
          <w:rFonts w:ascii="Times New Roman" w:hAnsi="Times New Roman"/>
          <w:sz w:val="24"/>
          <w:szCs w:val="24"/>
          <w:lang w:val="sr-Cyrl-CS"/>
        </w:rPr>
        <w:t>5</w:t>
      </w:r>
      <w:r w:rsidR="004B614B">
        <w:rPr>
          <w:rFonts w:ascii="Times New Roman" w:hAnsi="Times New Roman"/>
          <w:sz w:val="24"/>
          <w:szCs w:val="24"/>
          <w:lang w:val="sr-Cyrl-CS"/>
        </w:rPr>
        <w:t xml:space="preserve">.  </w:t>
      </w:r>
      <w:r w:rsidRPr="00934330">
        <w:rPr>
          <w:rFonts w:ascii="Times New Roman" w:hAnsi="Times New Roman"/>
          <w:sz w:val="24"/>
          <w:szCs w:val="24"/>
          <w:lang w:val="sr-Cyrl-CS"/>
        </w:rPr>
        <w:t>Планска основа за израду Плана</w:t>
      </w:r>
      <w:r w:rsidR="004B614B">
        <w:rPr>
          <w:rFonts w:ascii="Times New Roman" w:hAnsi="Times New Roman"/>
          <w:sz w:val="24"/>
          <w:szCs w:val="24"/>
          <w:lang w:val="sr-Cyrl-CS"/>
        </w:rPr>
        <w:t xml:space="preserve"> </w:t>
      </w:r>
      <w:r w:rsidR="004B614B" w:rsidRPr="00453093">
        <w:rPr>
          <w:rFonts w:ascii="Times New Roman" w:hAnsi="Times New Roman"/>
          <w:sz w:val="24"/>
          <w:szCs w:val="24"/>
          <w:lang w:val="sr-Cyrl-CS"/>
        </w:rPr>
        <w:t>са</w:t>
      </w:r>
      <w:r w:rsidRPr="00453093">
        <w:rPr>
          <w:rFonts w:ascii="Times New Roman" w:hAnsi="Times New Roman"/>
          <w:sz w:val="24"/>
          <w:szCs w:val="24"/>
          <w:lang w:val="sr-Cyrl-CS"/>
        </w:rPr>
        <w:t xml:space="preserve"> </w:t>
      </w:r>
      <w:r w:rsidR="00742870" w:rsidRPr="00453093">
        <w:rPr>
          <w:rFonts w:ascii="Times New Roman" w:hAnsi="Times New Roman"/>
          <w:sz w:val="24"/>
          <w:szCs w:val="24"/>
          <w:lang w:val="sr-Cyrl-CS"/>
        </w:rPr>
        <w:t>и</w:t>
      </w:r>
      <w:r w:rsidRPr="00453093">
        <w:rPr>
          <w:rFonts w:ascii="Times New Roman" w:hAnsi="Times New Roman"/>
          <w:sz w:val="24"/>
          <w:szCs w:val="24"/>
          <w:lang w:val="sr-Cyrl-CS"/>
        </w:rPr>
        <w:t>звод</w:t>
      </w:r>
      <w:r w:rsidR="004B614B" w:rsidRPr="00453093">
        <w:rPr>
          <w:rFonts w:ascii="Times New Roman" w:hAnsi="Times New Roman"/>
          <w:sz w:val="24"/>
          <w:szCs w:val="24"/>
          <w:lang w:val="sr-Cyrl-CS"/>
        </w:rPr>
        <w:t>ом</w:t>
      </w:r>
      <w:r w:rsidRPr="00453093">
        <w:rPr>
          <w:rFonts w:ascii="Times New Roman" w:hAnsi="Times New Roman"/>
          <w:sz w:val="24"/>
          <w:szCs w:val="24"/>
          <w:lang w:val="sr-Cyrl-CS"/>
        </w:rPr>
        <w:t xml:space="preserve"> из Гене</w:t>
      </w:r>
      <w:r w:rsidR="006802F3">
        <w:rPr>
          <w:rFonts w:ascii="Times New Roman" w:hAnsi="Times New Roman"/>
          <w:sz w:val="24"/>
          <w:szCs w:val="24"/>
          <w:lang w:val="sr-Cyrl-CS"/>
        </w:rPr>
        <w:t xml:space="preserve">ралног плана Града Сомбора </w:t>
      </w:r>
      <w:r w:rsidR="004B614B" w:rsidRPr="00453093">
        <w:rPr>
          <w:rFonts w:ascii="Times New Roman" w:hAnsi="Times New Roman"/>
          <w:sz w:val="24"/>
          <w:szCs w:val="24"/>
        </w:rPr>
        <w:t xml:space="preserve">       </w:t>
      </w:r>
      <w:r w:rsidR="00EF6A19">
        <w:rPr>
          <w:rFonts w:ascii="Times New Roman" w:hAnsi="Times New Roman"/>
          <w:sz w:val="24"/>
          <w:szCs w:val="24"/>
          <w:lang w:val="sr-Cyrl-RS"/>
        </w:rPr>
        <w:t xml:space="preserve"> </w:t>
      </w:r>
      <w:r w:rsidRPr="00453093">
        <w:rPr>
          <w:rFonts w:ascii="Times New Roman" w:hAnsi="Times New Roman"/>
          <w:sz w:val="24"/>
          <w:szCs w:val="24"/>
          <w:lang w:val="sr-Cyrl-CS"/>
        </w:rPr>
        <w:t xml:space="preserve">17  </w:t>
      </w:r>
    </w:p>
    <w:p w14:paraId="692AEDB0" w14:textId="77777777" w:rsidR="00C7206D" w:rsidRPr="00934330" w:rsidRDefault="00C7206D" w:rsidP="00C7206D">
      <w:pPr>
        <w:spacing w:line="276" w:lineRule="auto"/>
        <w:ind w:left="426" w:hanging="246"/>
        <w:rPr>
          <w:rFonts w:ascii="Times New Roman" w:hAnsi="Times New Roman"/>
          <w:sz w:val="24"/>
          <w:szCs w:val="24"/>
          <w:lang w:val="sr-Cyrl-CS"/>
        </w:rPr>
      </w:pPr>
      <w:r>
        <w:rPr>
          <w:rFonts w:ascii="Times New Roman" w:hAnsi="Times New Roman"/>
          <w:sz w:val="24"/>
          <w:szCs w:val="24"/>
          <w:lang w:val="sr-Cyrl-CS"/>
        </w:rPr>
        <w:t>6</w:t>
      </w:r>
      <w:r w:rsidRPr="00934330">
        <w:rPr>
          <w:rFonts w:ascii="Times New Roman" w:hAnsi="Times New Roman"/>
          <w:sz w:val="24"/>
          <w:szCs w:val="24"/>
          <w:lang w:val="sr-Cyrl-CS"/>
        </w:rPr>
        <w:t>.</w:t>
      </w:r>
      <w:r w:rsidRPr="00934330">
        <w:rPr>
          <w:rFonts w:ascii="Times New Roman" w:hAnsi="Times New Roman"/>
          <w:sz w:val="24"/>
          <w:szCs w:val="24"/>
          <w:lang w:val="sr-Cyrl-CS"/>
        </w:rPr>
        <w:tab/>
      </w:r>
      <w:r w:rsidR="008F5899">
        <w:rPr>
          <w:rFonts w:ascii="Times New Roman" w:hAnsi="Times New Roman"/>
          <w:sz w:val="24"/>
          <w:szCs w:val="24"/>
          <w:lang w:val="sr-Cyrl-CS"/>
        </w:rPr>
        <w:t xml:space="preserve"> </w:t>
      </w:r>
      <w:r w:rsidRPr="00934330">
        <w:rPr>
          <w:rFonts w:ascii="Times New Roman" w:hAnsi="Times New Roman"/>
          <w:sz w:val="24"/>
          <w:szCs w:val="24"/>
          <w:lang w:val="sr-Cyrl-CS"/>
        </w:rPr>
        <w:t>Описи:</w:t>
      </w:r>
    </w:p>
    <w:p w14:paraId="2EED7518" w14:textId="4D1D5866" w:rsidR="00C7206D" w:rsidRPr="00934330" w:rsidRDefault="00C7206D" w:rsidP="00C7206D">
      <w:pPr>
        <w:spacing w:line="276" w:lineRule="auto"/>
        <w:ind w:left="426" w:hanging="426"/>
        <w:rPr>
          <w:rFonts w:ascii="Times New Roman" w:hAnsi="Times New Roman"/>
          <w:sz w:val="24"/>
          <w:szCs w:val="24"/>
          <w:lang w:val="sr-Cyrl-CS"/>
        </w:rPr>
      </w:pPr>
      <w:r w:rsidRPr="00934330">
        <w:rPr>
          <w:rFonts w:ascii="Times New Roman" w:hAnsi="Times New Roman"/>
          <w:sz w:val="24"/>
          <w:szCs w:val="24"/>
          <w:lang w:val="sr-Cyrl-CS"/>
        </w:rPr>
        <w:tab/>
      </w:r>
      <w:r w:rsidRPr="00934330">
        <w:rPr>
          <w:rFonts w:ascii="Times New Roman" w:hAnsi="Times New Roman"/>
          <w:sz w:val="24"/>
          <w:szCs w:val="24"/>
          <w:lang w:val="sr-Cyrl-CS"/>
        </w:rPr>
        <w:tab/>
      </w:r>
      <w:r w:rsidR="00196C3B">
        <w:rPr>
          <w:rFonts w:ascii="Times New Roman" w:hAnsi="Times New Roman"/>
          <w:sz w:val="24"/>
          <w:szCs w:val="24"/>
          <w:lang w:val="sr-Cyrl-CS"/>
        </w:rPr>
        <w:t>6</w:t>
      </w:r>
      <w:r w:rsidRPr="00934330">
        <w:rPr>
          <w:rFonts w:ascii="Times New Roman" w:hAnsi="Times New Roman"/>
          <w:sz w:val="24"/>
          <w:szCs w:val="24"/>
          <w:lang w:val="sr-Cyrl-CS"/>
        </w:rPr>
        <w:t xml:space="preserve">.1. </w:t>
      </w:r>
      <w:r w:rsidR="006802F3">
        <w:rPr>
          <w:rFonts w:ascii="Times New Roman" w:hAnsi="Times New Roman"/>
          <w:sz w:val="24"/>
          <w:szCs w:val="24"/>
          <w:lang w:val="sr-Cyrl-CS"/>
        </w:rPr>
        <w:t>Границе о</w:t>
      </w:r>
      <w:r w:rsidRPr="00934330">
        <w:rPr>
          <w:rFonts w:ascii="Times New Roman" w:hAnsi="Times New Roman"/>
          <w:sz w:val="24"/>
          <w:szCs w:val="24"/>
          <w:lang w:val="sr-Cyrl-CS"/>
        </w:rPr>
        <w:t>бухват</w:t>
      </w:r>
      <w:r w:rsidR="006802F3">
        <w:rPr>
          <w:rFonts w:ascii="Times New Roman" w:hAnsi="Times New Roman"/>
          <w:sz w:val="24"/>
          <w:szCs w:val="24"/>
          <w:lang w:val="sr-Cyrl-CS"/>
        </w:rPr>
        <w:t>а</w:t>
      </w:r>
      <w:r w:rsidRPr="00934330">
        <w:rPr>
          <w:rFonts w:ascii="Times New Roman" w:hAnsi="Times New Roman"/>
          <w:sz w:val="24"/>
          <w:szCs w:val="24"/>
          <w:lang w:val="sr-Cyrl-CS"/>
        </w:rPr>
        <w:t xml:space="preserve"> плана</w:t>
      </w:r>
      <w:r w:rsidR="006802F3">
        <w:rPr>
          <w:rFonts w:ascii="Times New Roman" w:hAnsi="Times New Roman"/>
          <w:sz w:val="24"/>
          <w:szCs w:val="24"/>
          <w:lang w:val="sr-Cyrl-CS"/>
        </w:rPr>
        <w:tab/>
      </w:r>
      <w:r w:rsidR="006802F3">
        <w:rPr>
          <w:rFonts w:ascii="Times New Roman" w:hAnsi="Times New Roman"/>
          <w:sz w:val="24"/>
          <w:szCs w:val="24"/>
          <w:lang w:val="sr-Cyrl-CS"/>
        </w:rPr>
        <w:tab/>
      </w:r>
      <w:r w:rsidR="006802F3">
        <w:rPr>
          <w:rFonts w:ascii="Times New Roman" w:hAnsi="Times New Roman"/>
          <w:sz w:val="24"/>
          <w:szCs w:val="24"/>
          <w:lang w:val="sr-Cyrl-CS"/>
        </w:rPr>
        <w:tab/>
      </w:r>
      <w:r w:rsidR="006802F3">
        <w:rPr>
          <w:rFonts w:ascii="Times New Roman" w:hAnsi="Times New Roman"/>
          <w:sz w:val="24"/>
          <w:szCs w:val="24"/>
          <w:lang w:val="sr-Cyrl-CS"/>
        </w:rPr>
        <w:tab/>
        <w:t xml:space="preserve">       </w:t>
      </w:r>
      <w:r w:rsidR="006802F3">
        <w:rPr>
          <w:rFonts w:ascii="Times New Roman" w:hAnsi="Times New Roman"/>
          <w:sz w:val="24"/>
          <w:szCs w:val="24"/>
          <w:lang w:val="sr-Cyrl-CS"/>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 xml:space="preserve"> </w:t>
      </w:r>
      <w:r w:rsidR="008A0100">
        <w:rPr>
          <w:rFonts w:ascii="Times New Roman" w:hAnsi="Times New Roman"/>
          <w:sz w:val="24"/>
          <w:szCs w:val="24"/>
          <w:lang w:val="sr-Cyrl-RS"/>
        </w:rPr>
        <w:t xml:space="preserve"> </w:t>
      </w:r>
      <w:r>
        <w:rPr>
          <w:rFonts w:ascii="Times New Roman" w:hAnsi="Times New Roman"/>
          <w:sz w:val="24"/>
          <w:szCs w:val="24"/>
        </w:rPr>
        <w:t>1</w:t>
      </w:r>
      <w:r w:rsidR="00225E87">
        <w:rPr>
          <w:rFonts w:ascii="Times New Roman" w:hAnsi="Times New Roman"/>
          <w:sz w:val="24"/>
          <w:szCs w:val="24"/>
          <w:lang w:val="sr-Cyrl-RS"/>
        </w:rPr>
        <w:t>8</w:t>
      </w:r>
      <w:r w:rsidRPr="00934330">
        <w:rPr>
          <w:rFonts w:ascii="Times New Roman" w:hAnsi="Times New Roman"/>
          <w:sz w:val="24"/>
          <w:szCs w:val="24"/>
          <w:lang w:val="sr-Cyrl-CS"/>
        </w:rPr>
        <w:t xml:space="preserve"> </w:t>
      </w:r>
    </w:p>
    <w:p w14:paraId="66B1F2BB" w14:textId="0426AFCF" w:rsidR="00C7206D" w:rsidRPr="00934330" w:rsidRDefault="00C7206D" w:rsidP="00C7206D">
      <w:pPr>
        <w:spacing w:line="276" w:lineRule="auto"/>
        <w:ind w:left="426" w:hanging="426"/>
        <w:rPr>
          <w:rFonts w:ascii="Times New Roman" w:hAnsi="Times New Roman"/>
          <w:sz w:val="24"/>
          <w:szCs w:val="24"/>
          <w:lang w:val="sr-Cyrl-CS"/>
        </w:rPr>
      </w:pPr>
      <w:r w:rsidRPr="00934330">
        <w:rPr>
          <w:rFonts w:ascii="Times New Roman" w:hAnsi="Times New Roman"/>
          <w:sz w:val="24"/>
          <w:szCs w:val="24"/>
          <w:lang w:val="sr-Cyrl-CS"/>
        </w:rPr>
        <w:tab/>
      </w:r>
      <w:r w:rsidRPr="00934330">
        <w:rPr>
          <w:rFonts w:ascii="Times New Roman" w:hAnsi="Times New Roman"/>
          <w:sz w:val="24"/>
          <w:szCs w:val="24"/>
          <w:lang w:val="sr-Cyrl-CS"/>
        </w:rPr>
        <w:tab/>
      </w:r>
      <w:r w:rsidR="00196C3B">
        <w:rPr>
          <w:rFonts w:ascii="Times New Roman" w:hAnsi="Times New Roman"/>
          <w:sz w:val="24"/>
          <w:szCs w:val="24"/>
          <w:lang w:val="sr-Cyrl-CS"/>
        </w:rPr>
        <w:t>6</w:t>
      </w:r>
      <w:r w:rsidRPr="00934330">
        <w:rPr>
          <w:rFonts w:ascii="Times New Roman" w:hAnsi="Times New Roman"/>
          <w:sz w:val="24"/>
          <w:szCs w:val="24"/>
          <w:lang w:val="sr-Cyrl-CS"/>
        </w:rPr>
        <w:t>.2. Попис катастарских парцела у обухвату п</w:t>
      </w:r>
      <w:r w:rsidR="006802F3">
        <w:rPr>
          <w:rFonts w:ascii="Times New Roman" w:hAnsi="Times New Roman"/>
          <w:sz w:val="24"/>
          <w:szCs w:val="24"/>
          <w:lang w:val="sr-Cyrl-CS"/>
        </w:rPr>
        <w:t>лана</w:t>
      </w:r>
      <w:r>
        <w:rPr>
          <w:rFonts w:ascii="Times New Roman" w:hAnsi="Times New Roman"/>
          <w:sz w:val="24"/>
          <w:szCs w:val="24"/>
        </w:rPr>
        <w:t xml:space="preserve"> </w:t>
      </w:r>
      <w:r w:rsidR="006802F3">
        <w:rPr>
          <w:rFonts w:ascii="Times New Roman" w:hAnsi="Times New Roman"/>
          <w:sz w:val="24"/>
          <w:szCs w:val="24"/>
        </w:rPr>
        <w:tab/>
      </w:r>
      <w:r w:rsidR="006802F3">
        <w:rPr>
          <w:rFonts w:ascii="Times New Roman" w:hAnsi="Times New Roman"/>
          <w:sz w:val="24"/>
          <w:szCs w:val="24"/>
        </w:rPr>
        <w:tab/>
      </w:r>
      <w:r w:rsidR="006802F3">
        <w:rPr>
          <w:rFonts w:ascii="Times New Roman" w:hAnsi="Times New Roman"/>
          <w:sz w:val="24"/>
          <w:szCs w:val="24"/>
        </w:rPr>
        <w:tab/>
      </w:r>
      <w:r w:rsidR="006802F3">
        <w:rPr>
          <w:rFonts w:ascii="Times New Roman" w:hAnsi="Times New Roman"/>
          <w:sz w:val="24"/>
          <w:szCs w:val="24"/>
        </w:rPr>
        <w:tab/>
      </w:r>
      <w:r w:rsidR="006802F3">
        <w:rPr>
          <w:rFonts w:ascii="Times New Roman" w:hAnsi="Times New Roman"/>
          <w:sz w:val="24"/>
          <w:szCs w:val="24"/>
        </w:rPr>
        <w:tab/>
      </w:r>
      <w:r w:rsidR="008A0100">
        <w:rPr>
          <w:rFonts w:ascii="Times New Roman" w:hAnsi="Times New Roman"/>
          <w:sz w:val="24"/>
          <w:szCs w:val="24"/>
          <w:lang w:val="sr-Cyrl-RS"/>
        </w:rPr>
        <w:t xml:space="preserve"> </w:t>
      </w:r>
      <w:r w:rsidR="006802F3">
        <w:rPr>
          <w:rFonts w:ascii="Times New Roman" w:hAnsi="Times New Roman"/>
          <w:sz w:val="24"/>
          <w:szCs w:val="24"/>
          <w:lang w:val="sr-Cyrl-RS"/>
        </w:rPr>
        <w:t xml:space="preserve"> </w:t>
      </w:r>
      <w:r w:rsidR="00225E87">
        <w:rPr>
          <w:rFonts w:ascii="Times New Roman" w:hAnsi="Times New Roman"/>
          <w:sz w:val="24"/>
          <w:szCs w:val="24"/>
          <w:lang w:val="sr-Cyrl-CS"/>
        </w:rPr>
        <w:t>20</w:t>
      </w:r>
    </w:p>
    <w:p w14:paraId="53B9E80B" w14:textId="635119B4" w:rsidR="00C7206D" w:rsidRPr="00934330" w:rsidRDefault="00C7206D" w:rsidP="00C7206D">
      <w:pPr>
        <w:spacing w:line="276" w:lineRule="auto"/>
        <w:ind w:left="426" w:hanging="426"/>
        <w:rPr>
          <w:rFonts w:ascii="Times New Roman" w:hAnsi="Times New Roman"/>
          <w:sz w:val="24"/>
          <w:szCs w:val="24"/>
        </w:rPr>
      </w:pPr>
      <w:r w:rsidRPr="00934330">
        <w:rPr>
          <w:rFonts w:ascii="Times New Roman" w:hAnsi="Times New Roman"/>
          <w:sz w:val="24"/>
          <w:szCs w:val="24"/>
          <w:lang w:val="sr-Cyrl-CS"/>
        </w:rPr>
        <w:tab/>
      </w:r>
      <w:r w:rsidRPr="00934330">
        <w:rPr>
          <w:rFonts w:ascii="Times New Roman" w:hAnsi="Times New Roman"/>
          <w:sz w:val="24"/>
          <w:szCs w:val="24"/>
          <w:lang w:val="sr-Cyrl-CS"/>
        </w:rPr>
        <w:tab/>
      </w:r>
      <w:r w:rsidR="00196C3B">
        <w:rPr>
          <w:rFonts w:ascii="Times New Roman" w:hAnsi="Times New Roman"/>
          <w:sz w:val="24"/>
          <w:szCs w:val="24"/>
          <w:lang w:val="sr-Cyrl-CS"/>
        </w:rPr>
        <w:t>6</w:t>
      </w:r>
      <w:r w:rsidRPr="00934330">
        <w:rPr>
          <w:rFonts w:ascii="Times New Roman" w:hAnsi="Times New Roman"/>
          <w:sz w:val="24"/>
          <w:szCs w:val="24"/>
          <w:lang w:val="sr-Cyrl-CS"/>
        </w:rPr>
        <w:t>.3. Постојеће стање</w:t>
      </w:r>
      <w:r w:rsidR="006802F3">
        <w:rPr>
          <w:rFonts w:ascii="Times New Roman" w:hAnsi="Times New Roman"/>
          <w:sz w:val="24"/>
          <w:szCs w:val="24"/>
          <w:lang w:val="sr-Cyrl-CS"/>
        </w:rPr>
        <w:tab/>
      </w:r>
      <w:r w:rsidR="006802F3">
        <w:rPr>
          <w:rFonts w:ascii="Times New Roman" w:hAnsi="Times New Roman"/>
          <w:sz w:val="24"/>
          <w:szCs w:val="24"/>
          <w:lang w:val="sr-Cyrl-CS"/>
        </w:rPr>
        <w:tab/>
      </w:r>
      <w:r w:rsidR="006802F3">
        <w:rPr>
          <w:rFonts w:ascii="Times New Roman" w:hAnsi="Times New Roman"/>
          <w:sz w:val="24"/>
          <w:szCs w:val="24"/>
          <w:lang w:val="sr-Cyrl-CS"/>
        </w:rPr>
        <w:tab/>
      </w:r>
      <w:r w:rsidR="006802F3">
        <w:rPr>
          <w:rFonts w:ascii="Times New Roman" w:hAnsi="Times New Roman"/>
          <w:sz w:val="24"/>
          <w:szCs w:val="24"/>
          <w:lang w:val="sr-Cyrl-CS"/>
        </w:rPr>
        <w:tab/>
      </w:r>
      <w:r w:rsidR="006802F3">
        <w:rPr>
          <w:rFonts w:ascii="Times New Roman" w:hAnsi="Times New Roman"/>
          <w:sz w:val="24"/>
          <w:szCs w:val="24"/>
          <w:lang w:val="sr-Cyrl-CS"/>
        </w:rPr>
        <w:tab/>
      </w:r>
      <w:r w:rsidR="006802F3">
        <w:rPr>
          <w:rFonts w:ascii="Times New Roman" w:hAnsi="Times New Roman"/>
          <w:sz w:val="24"/>
          <w:szCs w:val="24"/>
          <w:lang w:val="sr-Cyrl-CS"/>
        </w:rPr>
        <w:tab/>
      </w:r>
      <w:r w:rsidR="006802F3">
        <w:rPr>
          <w:rFonts w:ascii="Times New Roman" w:hAnsi="Times New Roman"/>
          <w:sz w:val="24"/>
          <w:szCs w:val="24"/>
          <w:lang w:val="sr-Cyrl-CS"/>
        </w:rPr>
        <w:tab/>
      </w:r>
      <w:r w:rsidR="006802F3">
        <w:rPr>
          <w:rFonts w:ascii="Times New Roman" w:hAnsi="Times New Roman"/>
          <w:sz w:val="24"/>
          <w:szCs w:val="24"/>
          <w:lang w:val="sr-Cyrl-CS"/>
        </w:rPr>
        <w:tab/>
      </w:r>
      <w:r w:rsidR="006802F3">
        <w:rPr>
          <w:rFonts w:ascii="Times New Roman" w:hAnsi="Times New Roman"/>
          <w:sz w:val="24"/>
          <w:szCs w:val="24"/>
          <w:lang w:val="sr-Cyrl-CS"/>
        </w:rPr>
        <w:tab/>
      </w:r>
      <w:r w:rsidR="006802F3">
        <w:rPr>
          <w:rFonts w:ascii="Times New Roman" w:hAnsi="Times New Roman"/>
          <w:sz w:val="24"/>
          <w:szCs w:val="24"/>
          <w:lang w:val="sr-Cyrl-CS"/>
        </w:rPr>
        <w:tab/>
        <w:t xml:space="preserve">  2</w:t>
      </w:r>
      <w:r w:rsidR="00225E87">
        <w:rPr>
          <w:rFonts w:ascii="Times New Roman" w:hAnsi="Times New Roman"/>
          <w:sz w:val="24"/>
          <w:szCs w:val="24"/>
          <w:lang w:val="sr-Cyrl-CS"/>
        </w:rPr>
        <w:t>3</w:t>
      </w:r>
    </w:p>
    <w:p w14:paraId="1E07CE5B" w14:textId="1BC8D870" w:rsidR="00C7206D" w:rsidRPr="00934330" w:rsidRDefault="00C7206D" w:rsidP="00C7206D">
      <w:pPr>
        <w:spacing w:line="276" w:lineRule="auto"/>
        <w:ind w:left="426" w:hanging="426"/>
        <w:rPr>
          <w:rFonts w:ascii="Times New Roman" w:hAnsi="Times New Roman"/>
          <w:sz w:val="24"/>
          <w:szCs w:val="24"/>
          <w:lang w:val="sr-Cyrl-CS"/>
        </w:rPr>
      </w:pPr>
      <w:r w:rsidRPr="00934330">
        <w:rPr>
          <w:rFonts w:ascii="Times New Roman" w:hAnsi="Times New Roman"/>
          <w:sz w:val="24"/>
          <w:szCs w:val="24"/>
        </w:rPr>
        <w:tab/>
      </w:r>
      <w:r w:rsidRPr="00934330">
        <w:rPr>
          <w:rFonts w:ascii="Times New Roman" w:hAnsi="Times New Roman"/>
          <w:sz w:val="24"/>
          <w:szCs w:val="24"/>
        </w:rPr>
        <w:tab/>
      </w:r>
      <w:r w:rsidRPr="00934330">
        <w:rPr>
          <w:rFonts w:ascii="Times New Roman" w:hAnsi="Times New Roman"/>
          <w:sz w:val="24"/>
          <w:szCs w:val="24"/>
        </w:rPr>
        <w:tab/>
      </w:r>
      <w:r w:rsidR="00196C3B">
        <w:rPr>
          <w:rFonts w:ascii="Times New Roman" w:hAnsi="Times New Roman"/>
          <w:sz w:val="24"/>
          <w:szCs w:val="24"/>
          <w:lang w:val="sr-Cyrl-RS"/>
        </w:rPr>
        <w:t>6</w:t>
      </w:r>
      <w:r w:rsidRPr="00934330">
        <w:rPr>
          <w:rFonts w:ascii="Times New Roman" w:hAnsi="Times New Roman"/>
          <w:sz w:val="24"/>
          <w:szCs w:val="24"/>
        </w:rPr>
        <w:t>.3.1</w:t>
      </w:r>
      <w:r w:rsidRPr="00934330">
        <w:rPr>
          <w:rFonts w:ascii="Times New Roman" w:hAnsi="Times New Roman"/>
          <w:sz w:val="24"/>
          <w:szCs w:val="24"/>
          <w:lang w:val="sr-Cyrl-CS"/>
        </w:rPr>
        <w:t xml:space="preserve">  Мрежа саобраћајне</w:t>
      </w:r>
      <w:r>
        <w:rPr>
          <w:rFonts w:ascii="Times New Roman" w:hAnsi="Times New Roman"/>
          <w:sz w:val="24"/>
          <w:szCs w:val="24"/>
          <w:lang w:val="sr-Cyrl-CS"/>
        </w:rPr>
        <w:t xml:space="preserve"> и водне</w:t>
      </w:r>
      <w:r w:rsidRPr="00934330">
        <w:rPr>
          <w:rFonts w:ascii="Times New Roman" w:hAnsi="Times New Roman"/>
          <w:sz w:val="24"/>
          <w:szCs w:val="24"/>
          <w:lang w:val="sr-Cyrl-CS"/>
        </w:rPr>
        <w:t xml:space="preserve"> инфраструктуре</w:t>
      </w:r>
      <w:r w:rsidR="006802F3">
        <w:rPr>
          <w:rFonts w:ascii="Times New Roman" w:hAnsi="Times New Roman"/>
          <w:sz w:val="24"/>
          <w:szCs w:val="24"/>
          <w:lang w:val="sr-Cyrl-CS"/>
        </w:rPr>
        <w:tab/>
      </w:r>
      <w:r w:rsidR="006802F3">
        <w:rPr>
          <w:rFonts w:ascii="Times New Roman" w:hAnsi="Times New Roman"/>
          <w:sz w:val="24"/>
          <w:szCs w:val="24"/>
          <w:lang w:val="sr-Cyrl-CS"/>
        </w:rPr>
        <w:tab/>
      </w:r>
      <w:r w:rsidR="006802F3">
        <w:rPr>
          <w:rFonts w:ascii="Times New Roman" w:hAnsi="Times New Roman"/>
          <w:sz w:val="24"/>
          <w:szCs w:val="24"/>
          <w:lang w:val="sr-Cyrl-CS"/>
        </w:rPr>
        <w:tab/>
      </w:r>
      <w:r w:rsidR="006802F3">
        <w:rPr>
          <w:rFonts w:ascii="Times New Roman" w:hAnsi="Times New Roman"/>
          <w:sz w:val="24"/>
          <w:szCs w:val="24"/>
          <w:lang w:val="sr-Cyrl-CS"/>
        </w:rPr>
        <w:tab/>
        <w:t xml:space="preserve">  2</w:t>
      </w:r>
      <w:r w:rsidR="00225E87">
        <w:rPr>
          <w:rFonts w:ascii="Times New Roman" w:hAnsi="Times New Roman"/>
          <w:sz w:val="24"/>
          <w:szCs w:val="24"/>
          <w:lang w:val="sr-Cyrl-CS"/>
        </w:rPr>
        <w:t>7</w:t>
      </w:r>
    </w:p>
    <w:p w14:paraId="2C84432A" w14:textId="4813B2E4" w:rsidR="00C7206D" w:rsidRPr="00934330" w:rsidRDefault="00C7206D" w:rsidP="00C7206D">
      <w:pPr>
        <w:spacing w:line="276" w:lineRule="auto"/>
        <w:ind w:left="426" w:hanging="426"/>
        <w:rPr>
          <w:rFonts w:ascii="Times New Roman" w:hAnsi="Times New Roman"/>
          <w:sz w:val="24"/>
          <w:szCs w:val="24"/>
          <w:lang w:val="sr-Cyrl-CS"/>
        </w:rPr>
      </w:pPr>
      <w:r w:rsidRPr="00934330">
        <w:rPr>
          <w:rFonts w:ascii="Times New Roman" w:hAnsi="Times New Roman"/>
          <w:sz w:val="24"/>
          <w:szCs w:val="24"/>
          <w:lang w:val="sr-Cyrl-CS"/>
        </w:rPr>
        <w:tab/>
      </w:r>
      <w:r w:rsidRPr="00934330">
        <w:rPr>
          <w:rFonts w:ascii="Times New Roman" w:hAnsi="Times New Roman"/>
          <w:sz w:val="24"/>
          <w:szCs w:val="24"/>
          <w:lang w:val="sr-Cyrl-CS"/>
        </w:rPr>
        <w:tab/>
      </w:r>
      <w:r w:rsidRPr="00934330">
        <w:rPr>
          <w:rFonts w:ascii="Times New Roman" w:hAnsi="Times New Roman"/>
          <w:sz w:val="24"/>
          <w:szCs w:val="24"/>
          <w:lang w:val="sr-Cyrl-CS"/>
        </w:rPr>
        <w:tab/>
      </w:r>
      <w:r w:rsidR="00196C3B">
        <w:rPr>
          <w:rFonts w:ascii="Times New Roman" w:hAnsi="Times New Roman"/>
          <w:sz w:val="24"/>
          <w:szCs w:val="24"/>
          <w:lang w:val="sr-Cyrl-CS"/>
        </w:rPr>
        <w:t>6</w:t>
      </w:r>
      <w:r w:rsidRPr="00934330">
        <w:rPr>
          <w:rFonts w:ascii="Times New Roman" w:hAnsi="Times New Roman"/>
          <w:sz w:val="24"/>
          <w:szCs w:val="24"/>
          <w:lang w:val="sr-Cyrl-CS"/>
        </w:rPr>
        <w:t>.3.2. Постојеће трасе комуналне и е</w:t>
      </w:r>
      <w:r w:rsidR="006802F3">
        <w:rPr>
          <w:rFonts w:ascii="Times New Roman" w:hAnsi="Times New Roman"/>
          <w:sz w:val="24"/>
          <w:szCs w:val="24"/>
          <w:lang w:val="sr-Cyrl-CS"/>
        </w:rPr>
        <w:t>нергетске инфраструктуре</w:t>
      </w:r>
      <w:r w:rsidR="006802F3">
        <w:rPr>
          <w:rFonts w:ascii="Times New Roman" w:hAnsi="Times New Roman"/>
          <w:sz w:val="24"/>
          <w:szCs w:val="24"/>
          <w:lang w:val="sr-Cyrl-CS"/>
        </w:rPr>
        <w:tab/>
      </w:r>
      <w:r w:rsidR="006802F3">
        <w:rPr>
          <w:rFonts w:ascii="Times New Roman" w:hAnsi="Times New Roman"/>
          <w:sz w:val="24"/>
          <w:szCs w:val="24"/>
          <w:lang w:val="sr-Cyrl-CS"/>
        </w:rPr>
        <w:tab/>
        <w:t xml:space="preserve"> </w:t>
      </w:r>
      <w:r>
        <w:rPr>
          <w:rFonts w:ascii="Times New Roman" w:hAnsi="Times New Roman"/>
          <w:sz w:val="24"/>
          <w:szCs w:val="24"/>
        </w:rPr>
        <w:t xml:space="preserve"> </w:t>
      </w:r>
      <w:r>
        <w:rPr>
          <w:rFonts w:ascii="Times New Roman" w:hAnsi="Times New Roman"/>
          <w:sz w:val="24"/>
          <w:szCs w:val="24"/>
          <w:lang w:val="sr-Cyrl-CS"/>
        </w:rPr>
        <w:t>2</w:t>
      </w:r>
      <w:r w:rsidR="00225E87">
        <w:rPr>
          <w:rFonts w:ascii="Times New Roman" w:hAnsi="Times New Roman"/>
          <w:sz w:val="24"/>
          <w:szCs w:val="24"/>
          <w:lang w:val="sr-Cyrl-CS"/>
        </w:rPr>
        <w:t>7</w:t>
      </w:r>
    </w:p>
    <w:p w14:paraId="69116E62" w14:textId="1D06EB0B" w:rsidR="00C7206D" w:rsidRPr="00934330" w:rsidRDefault="00C7206D" w:rsidP="00C7206D">
      <w:pPr>
        <w:spacing w:line="276" w:lineRule="auto"/>
        <w:ind w:left="426" w:hanging="426"/>
        <w:rPr>
          <w:rFonts w:ascii="Times New Roman" w:hAnsi="Times New Roman"/>
          <w:sz w:val="24"/>
          <w:szCs w:val="24"/>
          <w:lang w:val="sr-Cyrl-CS"/>
        </w:rPr>
      </w:pPr>
      <w:r w:rsidRPr="00934330">
        <w:rPr>
          <w:rFonts w:ascii="Times New Roman" w:hAnsi="Times New Roman"/>
          <w:sz w:val="24"/>
          <w:szCs w:val="24"/>
          <w:lang w:val="sr-Cyrl-CS"/>
        </w:rPr>
        <w:tab/>
      </w:r>
      <w:r w:rsidRPr="00934330">
        <w:rPr>
          <w:rFonts w:ascii="Times New Roman" w:hAnsi="Times New Roman"/>
          <w:sz w:val="24"/>
          <w:szCs w:val="24"/>
          <w:lang w:val="sr-Cyrl-CS"/>
        </w:rPr>
        <w:tab/>
      </w:r>
      <w:r w:rsidRPr="00934330">
        <w:rPr>
          <w:rFonts w:ascii="Times New Roman" w:hAnsi="Times New Roman"/>
          <w:sz w:val="24"/>
          <w:szCs w:val="24"/>
          <w:lang w:val="sr-Cyrl-CS"/>
        </w:rPr>
        <w:tab/>
      </w:r>
      <w:r w:rsidR="00196C3B">
        <w:rPr>
          <w:rFonts w:ascii="Times New Roman" w:hAnsi="Times New Roman"/>
          <w:sz w:val="24"/>
          <w:szCs w:val="24"/>
          <w:lang w:val="sr-Cyrl-CS"/>
        </w:rPr>
        <w:t>6</w:t>
      </w:r>
      <w:r w:rsidRPr="00934330">
        <w:rPr>
          <w:rFonts w:ascii="Times New Roman" w:hAnsi="Times New Roman"/>
          <w:sz w:val="24"/>
          <w:szCs w:val="24"/>
          <w:lang w:val="sr-Cyrl-CS"/>
        </w:rPr>
        <w:t>.3.3. Постојеће стање зеленила</w:t>
      </w:r>
      <w:r w:rsidR="006802F3">
        <w:rPr>
          <w:rFonts w:ascii="Times New Roman" w:hAnsi="Times New Roman"/>
          <w:sz w:val="24"/>
          <w:szCs w:val="24"/>
          <w:lang w:val="sr-Cyrl-CS"/>
        </w:rPr>
        <w:tab/>
      </w:r>
      <w:r w:rsidR="006802F3">
        <w:rPr>
          <w:rFonts w:ascii="Times New Roman" w:hAnsi="Times New Roman"/>
          <w:sz w:val="24"/>
          <w:szCs w:val="24"/>
          <w:lang w:val="sr-Cyrl-CS"/>
        </w:rPr>
        <w:tab/>
      </w:r>
      <w:r w:rsidR="006802F3">
        <w:rPr>
          <w:rFonts w:ascii="Times New Roman" w:hAnsi="Times New Roman"/>
          <w:sz w:val="24"/>
          <w:szCs w:val="24"/>
          <w:lang w:val="sr-Cyrl-CS"/>
        </w:rPr>
        <w:tab/>
      </w:r>
      <w:r w:rsidR="006802F3">
        <w:rPr>
          <w:rFonts w:ascii="Times New Roman" w:hAnsi="Times New Roman"/>
          <w:sz w:val="24"/>
          <w:szCs w:val="24"/>
          <w:lang w:val="sr-Cyrl-CS"/>
        </w:rPr>
        <w:tab/>
      </w:r>
      <w:r w:rsidR="006802F3">
        <w:rPr>
          <w:rFonts w:ascii="Times New Roman" w:hAnsi="Times New Roman"/>
          <w:sz w:val="24"/>
          <w:szCs w:val="24"/>
          <w:lang w:val="sr-Cyrl-CS"/>
        </w:rPr>
        <w:tab/>
        <w:t xml:space="preserve">             </w:t>
      </w:r>
      <w:r>
        <w:rPr>
          <w:rFonts w:ascii="Times New Roman" w:hAnsi="Times New Roman"/>
          <w:sz w:val="24"/>
          <w:szCs w:val="24"/>
          <w:lang w:val="sr-Cyrl-CS"/>
        </w:rPr>
        <w:tab/>
        <w:t xml:space="preserve">  2</w:t>
      </w:r>
      <w:r w:rsidR="00225E87">
        <w:rPr>
          <w:rFonts w:ascii="Times New Roman" w:hAnsi="Times New Roman"/>
          <w:sz w:val="24"/>
          <w:szCs w:val="24"/>
          <w:lang w:val="sr-Cyrl-CS"/>
        </w:rPr>
        <w:t>8</w:t>
      </w:r>
    </w:p>
    <w:p w14:paraId="5CC4946B" w14:textId="6513B76E" w:rsidR="00C7206D" w:rsidRPr="00934330" w:rsidRDefault="00C7206D" w:rsidP="00C7206D">
      <w:pPr>
        <w:spacing w:line="276" w:lineRule="auto"/>
        <w:ind w:left="426" w:hanging="426"/>
        <w:rPr>
          <w:rFonts w:ascii="Times New Roman" w:hAnsi="Times New Roman"/>
          <w:sz w:val="24"/>
          <w:szCs w:val="24"/>
          <w:lang w:val="sr-Cyrl-CS"/>
        </w:rPr>
      </w:pPr>
      <w:r w:rsidRPr="00934330">
        <w:rPr>
          <w:rFonts w:ascii="Times New Roman" w:hAnsi="Times New Roman"/>
          <w:sz w:val="24"/>
          <w:szCs w:val="24"/>
          <w:lang w:val="sr-Cyrl-CS"/>
        </w:rPr>
        <w:tab/>
      </w:r>
      <w:r w:rsidRPr="00934330">
        <w:rPr>
          <w:rFonts w:ascii="Times New Roman" w:hAnsi="Times New Roman"/>
          <w:sz w:val="24"/>
          <w:szCs w:val="24"/>
          <w:lang w:val="sr-Cyrl-CS"/>
        </w:rPr>
        <w:tab/>
      </w:r>
      <w:r w:rsidRPr="00934330">
        <w:rPr>
          <w:rFonts w:ascii="Times New Roman" w:hAnsi="Times New Roman"/>
          <w:sz w:val="24"/>
          <w:szCs w:val="24"/>
          <w:lang w:val="sr-Cyrl-CS"/>
        </w:rPr>
        <w:tab/>
      </w:r>
      <w:r w:rsidR="00196C3B">
        <w:rPr>
          <w:rFonts w:ascii="Times New Roman" w:hAnsi="Times New Roman"/>
          <w:sz w:val="24"/>
          <w:szCs w:val="24"/>
          <w:lang w:val="sr-Cyrl-CS"/>
        </w:rPr>
        <w:t>6</w:t>
      </w:r>
      <w:r w:rsidRPr="00934330">
        <w:rPr>
          <w:rFonts w:ascii="Times New Roman" w:hAnsi="Times New Roman"/>
          <w:sz w:val="24"/>
          <w:szCs w:val="24"/>
          <w:lang w:val="sr-Cyrl-CS"/>
        </w:rPr>
        <w:t>.3.4. Пост</w:t>
      </w:r>
      <w:r w:rsidR="006802F3">
        <w:rPr>
          <w:rFonts w:ascii="Times New Roman" w:hAnsi="Times New Roman"/>
          <w:sz w:val="24"/>
          <w:szCs w:val="24"/>
          <w:lang w:val="sr-Cyrl-CS"/>
        </w:rPr>
        <w:t>ојеће стање животне средине</w:t>
      </w:r>
      <w:r w:rsidR="006802F3">
        <w:rPr>
          <w:rFonts w:ascii="Times New Roman" w:hAnsi="Times New Roman"/>
          <w:sz w:val="24"/>
          <w:szCs w:val="24"/>
          <w:lang w:val="sr-Cyrl-CS"/>
        </w:rPr>
        <w:tab/>
      </w:r>
      <w:r w:rsidR="006802F3">
        <w:rPr>
          <w:rFonts w:ascii="Times New Roman" w:hAnsi="Times New Roman"/>
          <w:sz w:val="24"/>
          <w:szCs w:val="24"/>
          <w:lang w:val="sr-Cyrl-CS"/>
        </w:rPr>
        <w:tab/>
      </w:r>
      <w:r w:rsidR="006802F3">
        <w:rPr>
          <w:rFonts w:ascii="Times New Roman" w:hAnsi="Times New Roman"/>
          <w:sz w:val="24"/>
          <w:szCs w:val="24"/>
          <w:lang w:val="sr-Cyrl-CS"/>
        </w:rPr>
        <w:tab/>
      </w:r>
      <w:r w:rsidR="006802F3">
        <w:rPr>
          <w:rFonts w:ascii="Times New Roman" w:hAnsi="Times New Roman"/>
          <w:sz w:val="24"/>
          <w:szCs w:val="24"/>
          <w:lang w:val="sr-Cyrl-CS"/>
        </w:rPr>
        <w:tab/>
      </w:r>
      <w:r w:rsidR="006802F3">
        <w:rPr>
          <w:rFonts w:ascii="Times New Roman" w:hAnsi="Times New Roman"/>
          <w:sz w:val="24"/>
          <w:szCs w:val="24"/>
          <w:lang w:val="sr-Cyrl-CS"/>
        </w:rPr>
        <w:tab/>
      </w:r>
      <w:r>
        <w:rPr>
          <w:rFonts w:ascii="Times New Roman" w:hAnsi="Times New Roman"/>
          <w:sz w:val="24"/>
          <w:szCs w:val="24"/>
          <w:lang w:val="sr-Cyrl-CS"/>
        </w:rPr>
        <w:tab/>
        <w:t xml:space="preserve">  2</w:t>
      </w:r>
      <w:r w:rsidR="00225E87">
        <w:rPr>
          <w:rFonts w:ascii="Times New Roman" w:hAnsi="Times New Roman"/>
          <w:sz w:val="24"/>
          <w:szCs w:val="24"/>
          <w:lang w:val="sr-Cyrl-CS"/>
        </w:rPr>
        <w:t>8</w:t>
      </w:r>
    </w:p>
    <w:p w14:paraId="7C7EBF82" w14:textId="77777777" w:rsidR="00C7206D" w:rsidRPr="00934330" w:rsidRDefault="00C7206D" w:rsidP="00C7206D">
      <w:pPr>
        <w:rPr>
          <w:rFonts w:ascii="Times New Roman" w:hAnsi="Times New Roman"/>
          <w:sz w:val="24"/>
          <w:szCs w:val="24"/>
          <w:lang w:val="sr-Cyrl-CS"/>
        </w:rPr>
      </w:pPr>
      <w:r w:rsidRPr="00934330">
        <w:rPr>
          <w:rFonts w:ascii="Times New Roman" w:hAnsi="Times New Roman"/>
          <w:sz w:val="24"/>
          <w:szCs w:val="24"/>
          <w:lang w:val="sr-Cyrl-CS"/>
        </w:rPr>
        <w:tab/>
      </w:r>
      <w:r w:rsidRPr="00934330">
        <w:rPr>
          <w:rFonts w:ascii="Times New Roman" w:hAnsi="Times New Roman"/>
          <w:sz w:val="24"/>
          <w:szCs w:val="24"/>
          <w:lang w:val="sr-Cyrl-CS"/>
        </w:rPr>
        <w:tab/>
      </w:r>
      <w:r w:rsidR="00196C3B">
        <w:rPr>
          <w:rFonts w:ascii="Times New Roman" w:hAnsi="Times New Roman"/>
          <w:sz w:val="24"/>
          <w:szCs w:val="24"/>
          <w:lang w:val="sr-Cyrl-CS"/>
        </w:rPr>
        <w:t>6</w:t>
      </w:r>
      <w:r w:rsidRPr="00934330">
        <w:rPr>
          <w:rFonts w:ascii="Times New Roman" w:hAnsi="Times New Roman"/>
          <w:sz w:val="24"/>
          <w:szCs w:val="24"/>
          <w:lang w:val="sr-Cyrl-CS"/>
        </w:rPr>
        <w:t xml:space="preserve">.3.5. Евидентирани и заштићени објекти, споменици културе </w:t>
      </w:r>
    </w:p>
    <w:p w14:paraId="2585DAFC" w14:textId="779F7857" w:rsidR="00C7206D" w:rsidRPr="00934330" w:rsidRDefault="00C7206D" w:rsidP="00C7206D">
      <w:pPr>
        <w:rPr>
          <w:rFonts w:ascii="Times New Roman" w:hAnsi="Times New Roman"/>
          <w:sz w:val="24"/>
          <w:szCs w:val="24"/>
          <w:lang w:val="sr-Cyrl-CS"/>
        </w:rPr>
      </w:pPr>
      <w:r w:rsidRPr="00934330">
        <w:rPr>
          <w:rFonts w:ascii="Times New Roman" w:hAnsi="Times New Roman"/>
          <w:sz w:val="24"/>
          <w:szCs w:val="24"/>
          <w:lang w:val="sr-Cyrl-CS"/>
        </w:rPr>
        <w:tab/>
      </w:r>
      <w:r w:rsidRPr="00934330">
        <w:rPr>
          <w:rFonts w:ascii="Times New Roman" w:hAnsi="Times New Roman"/>
          <w:sz w:val="24"/>
          <w:szCs w:val="24"/>
          <w:lang w:val="sr-Cyrl-CS"/>
        </w:rPr>
        <w:tab/>
        <w:t xml:space="preserve">          и природна добра</w:t>
      </w:r>
      <w:r w:rsidRPr="00934330">
        <w:rPr>
          <w:rFonts w:ascii="Times New Roman" w:hAnsi="Times New Roman"/>
          <w:sz w:val="24"/>
          <w:szCs w:val="24"/>
          <w:lang w:val="sr-Cyrl-CS"/>
        </w:rPr>
        <w:tab/>
      </w:r>
      <w:r w:rsidR="001F0CD9">
        <w:rPr>
          <w:rFonts w:ascii="Times New Roman" w:hAnsi="Times New Roman"/>
          <w:sz w:val="24"/>
          <w:szCs w:val="24"/>
          <w:lang w:val="sr-Cyrl-CS"/>
        </w:rPr>
        <w:tab/>
      </w:r>
      <w:r w:rsidR="001F0CD9">
        <w:rPr>
          <w:rFonts w:ascii="Times New Roman" w:hAnsi="Times New Roman"/>
          <w:sz w:val="24"/>
          <w:szCs w:val="24"/>
          <w:lang w:val="sr-Cyrl-CS"/>
        </w:rPr>
        <w:tab/>
      </w:r>
      <w:r w:rsidR="001F0CD9">
        <w:rPr>
          <w:rFonts w:ascii="Times New Roman" w:hAnsi="Times New Roman"/>
          <w:sz w:val="24"/>
          <w:szCs w:val="24"/>
          <w:lang w:val="sr-Cyrl-CS"/>
        </w:rPr>
        <w:tab/>
      </w:r>
      <w:r w:rsidR="001F0CD9">
        <w:rPr>
          <w:rFonts w:ascii="Times New Roman" w:hAnsi="Times New Roman"/>
          <w:sz w:val="24"/>
          <w:szCs w:val="24"/>
          <w:lang w:val="sr-Cyrl-CS"/>
        </w:rPr>
        <w:tab/>
      </w:r>
      <w:r w:rsidR="001F0CD9">
        <w:rPr>
          <w:rFonts w:ascii="Times New Roman" w:hAnsi="Times New Roman"/>
          <w:sz w:val="24"/>
          <w:szCs w:val="24"/>
          <w:lang w:val="sr-Cyrl-CS"/>
        </w:rPr>
        <w:tab/>
      </w:r>
      <w:r w:rsidR="001F0CD9">
        <w:rPr>
          <w:rFonts w:ascii="Times New Roman" w:hAnsi="Times New Roman"/>
          <w:sz w:val="24"/>
          <w:szCs w:val="24"/>
          <w:lang w:val="sr-Cyrl-CS"/>
        </w:rPr>
        <w:tab/>
      </w:r>
      <w:r w:rsidR="001F0CD9">
        <w:rPr>
          <w:rFonts w:ascii="Times New Roman" w:hAnsi="Times New Roman"/>
          <w:sz w:val="24"/>
          <w:szCs w:val="24"/>
          <w:lang w:val="sr-Cyrl-CS"/>
        </w:rPr>
        <w:tab/>
      </w:r>
      <w:r>
        <w:rPr>
          <w:rFonts w:ascii="Times New Roman" w:hAnsi="Times New Roman"/>
          <w:sz w:val="24"/>
          <w:szCs w:val="24"/>
          <w:lang w:val="sr-Cyrl-CS"/>
        </w:rPr>
        <w:t xml:space="preserve"> </w:t>
      </w:r>
      <w:r>
        <w:rPr>
          <w:rFonts w:ascii="Times New Roman" w:hAnsi="Times New Roman"/>
          <w:sz w:val="24"/>
          <w:szCs w:val="24"/>
        </w:rPr>
        <w:t xml:space="preserve"> </w:t>
      </w:r>
      <w:r>
        <w:rPr>
          <w:rFonts w:ascii="Times New Roman" w:hAnsi="Times New Roman"/>
          <w:sz w:val="24"/>
          <w:szCs w:val="24"/>
          <w:lang w:val="sr-Cyrl-CS"/>
        </w:rPr>
        <w:t>2</w:t>
      </w:r>
      <w:r w:rsidR="00225E87">
        <w:rPr>
          <w:rFonts w:ascii="Times New Roman" w:hAnsi="Times New Roman"/>
          <w:sz w:val="24"/>
          <w:szCs w:val="24"/>
          <w:lang w:val="sr-Cyrl-CS"/>
        </w:rPr>
        <w:t>8</w:t>
      </w:r>
    </w:p>
    <w:p w14:paraId="1B2EB9A9" w14:textId="77777777" w:rsidR="00C7206D" w:rsidRDefault="00C7206D" w:rsidP="00C7206D">
      <w:pPr>
        <w:spacing w:line="276" w:lineRule="auto"/>
        <w:ind w:left="426" w:hanging="426"/>
        <w:rPr>
          <w:rFonts w:ascii="Times New Roman" w:hAnsi="Times New Roman"/>
          <w:sz w:val="24"/>
          <w:szCs w:val="24"/>
          <w:lang w:val="sr-Cyrl-CS"/>
        </w:rPr>
      </w:pPr>
    </w:p>
    <w:p w14:paraId="6A954024" w14:textId="77777777" w:rsidR="00255C1C" w:rsidRDefault="00255C1C" w:rsidP="00C7206D">
      <w:pPr>
        <w:spacing w:line="276" w:lineRule="auto"/>
        <w:ind w:left="426" w:hanging="426"/>
        <w:rPr>
          <w:rFonts w:ascii="Times New Roman" w:hAnsi="Times New Roman"/>
          <w:sz w:val="24"/>
          <w:szCs w:val="24"/>
          <w:lang w:val="sr-Cyrl-CS"/>
        </w:rPr>
      </w:pPr>
    </w:p>
    <w:p w14:paraId="7ACA844F" w14:textId="77777777" w:rsidR="0057303E" w:rsidRPr="00934330" w:rsidRDefault="0057303E" w:rsidP="00C35289">
      <w:pPr>
        <w:spacing w:line="276" w:lineRule="auto"/>
        <w:ind w:firstLine="709"/>
        <w:rPr>
          <w:rFonts w:ascii="Times New Roman" w:hAnsi="Times New Roman"/>
          <w:b/>
          <w:i/>
          <w:color w:val="9BBB59"/>
          <w:lang w:val="sr-Cyrl-CS"/>
        </w:rPr>
      </w:pPr>
      <w:r w:rsidRPr="00934330">
        <w:rPr>
          <w:rFonts w:ascii="Times New Roman" w:hAnsi="Times New Roman"/>
          <w:b/>
          <w:i/>
          <w:color w:val="9BBB59"/>
          <w:sz w:val="24"/>
          <w:szCs w:val="24"/>
          <w:lang w:val="sr-Cyrl-CS"/>
        </w:rPr>
        <w:t>2.  ПЛАНСКИ ДЕО</w:t>
      </w:r>
    </w:p>
    <w:p w14:paraId="4642C5BB" w14:textId="77777777" w:rsidR="0057303E" w:rsidRPr="00934330" w:rsidRDefault="0057303E" w:rsidP="0057303E">
      <w:pPr>
        <w:spacing w:line="276" w:lineRule="auto"/>
        <w:rPr>
          <w:rFonts w:ascii="Times New Roman" w:hAnsi="Times New Roman"/>
          <w:b/>
          <w:i/>
          <w:color w:val="9BBB59"/>
          <w:lang w:val="sr-Cyrl-CS"/>
        </w:rPr>
      </w:pPr>
    </w:p>
    <w:p w14:paraId="0AA87AAB" w14:textId="77777777" w:rsidR="0057303E" w:rsidRDefault="0057303E" w:rsidP="0057303E">
      <w:pPr>
        <w:spacing w:line="276" w:lineRule="auto"/>
        <w:rPr>
          <w:rFonts w:ascii="Times New Roman" w:hAnsi="Times New Roman"/>
          <w:b/>
          <w:i/>
          <w:color w:val="F79F1D"/>
          <w:lang w:val="sr-Cyrl-CS"/>
        </w:rPr>
      </w:pPr>
      <w:r w:rsidRPr="00934330">
        <w:rPr>
          <w:rFonts w:ascii="Times New Roman" w:hAnsi="Times New Roman"/>
          <w:b/>
          <w:i/>
          <w:color w:val="9BBB59"/>
          <w:szCs w:val="22"/>
          <w:lang w:val="sr-Cyrl-CS"/>
        </w:rPr>
        <w:tab/>
      </w:r>
      <w:r w:rsidRPr="00934330">
        <w:rPr>
          <w:rFonts w:ascii="Times New Roman" w:hAnsi="Times New Roman"/>
          <w:b/>
          <w:i/>
          <w:color w:val="9BBB59"/>
          <w:szCs w:val="22"/>
          <w:lang w:val="sr-Cyrl-CS"/>
        </w:rPr>
        <w:tab/>
      </w:r>
      <w:r w:rsidRPr="00934330">
        <w:rPr>
          <w:rFonts w:ascii="Times New Roman" w:hAnsi="Times New Roman"/>
          <w:b/>
          <w:i/>
          <w:color w:val="F79F1D"/>
          <w:lang w:val="sr-Cyrl-CS"/>
        </w:rPr>
        <w:t>2.1 ПРАВИЛА УРЕЂЕЊА</w:t>
      </w:r>
    </w:p>
    <w:p w14:paraId="7C769C87" w14:textId="77777777" w:rsidR="00C7206D" w:rsidRDefault="00C7206D" w:rsidP="00C7206D">
      <w:pPr>
        <w:spacing w:line="276" w:lineRule="auto"/>
        <w:ind w:left="426" w:hanging="426"/>
        <w:rPr>
          <w:rFonts w:ascii="Times New Roman" w:hAnsi="Times New Roman"/>
          <w:sz w:val="24"/>
          <w:szCs w:val="24"/>
          <w:lang w:val="sr-Cyrl-CS"/>
        </w:rPr>
      </w:pPr>
    </w:p>
    <w:p w14:paraId="6D5FDFE6" w14:textId="77777777" w:rsidR="00C35289" w:rsidRPr="00934330" w:rsidRDefault="00C35289" w:rsidP="00C35289">
      <w:pPr>
        <w:spacing w:line="276" w:lineRule="auto"/>
        <w:rPr>
          <w:rFonts w:ascii="Times New Roman" w:hAnsi="Times New Roman"/>
          <w:b/>
          <w:i/>
          <w:color w:val="F79F1D"/>
          <w:lang w:val="sr-Cyrl-CS"/>
        </w:rPr>
      </w:pPr>
      <w:r>
        <w:rPr>
          <w:rFonts w:ascii="Times New Roman" w:hAnsi="Times New Roman"/>
          <w:sz w:val="24"/>
          <w:szCs w:val="24"/>
          <w:lang w:val="sr-Cyrl-CS"/>
        </w:rPr>
        <w:t xml:space="preserve"> 2.1.1. </w:t>
      </w:r>
      <w:r w:rsidRPr="00AA39E4">
        <w:rPr>
          <w:rFonts w:ascii="Times New Roman" w:hAnsi="Times New Roman"/>
          <w:sz w:val="24"/>
          <w:szCs w:val="24"/>
          <w:lang w:val="sr-Cyrl-CS"/>
        </w:rPr>
        <w:t>Планиране</w:t>
      </w:r>
      <w:r w:rsidRPr="00934330">
        <w:rPr>
          <w:rFonts w:ascii="Times New Roman" w:hAnsi="Times New Roman"/>
          <w:sz w:val="24"/>
          <w:szCs w:val="24"/>
          <w:lang w:val="sr-Cyrl-CS"/>
        </w:rPr>
        <w:t xml:space="preserve"> </w:t>
      </w:r>
      <w:r w:rsidRPr="00AA39E4">
        <w:rPr>
          <w:rFonts w:ascii="Times New Roman" w:hAnsi="Times New Roman"/>
          <w:sz w:val="24"/>
          <w:szCs w:val="24"/>
          <w:lang w:val="sr-Cyrl-CS"/>
        </w:rPr>
        <w:t>намене земљишта у оквиру обухвата Плана</w:t>
      </w:r>
    </w:p>
    <w:p w14:paraId="121D7A50" w14:textId="65CAB2FD" w:rsidR="00C35289" w:rsidRDefault="00C35289" w:rsidP="00C35289">
      <w:pPr>
        <w:spacing w:line="276" w:lineRule="auto"/>
        <w:rPr>
          <w:rFonts w:ascii="Times New Roman" w:hAnsi="Times New Roman"/>
          <w:sz w:val="24"/>
          <w:szCs w:val="24"/>
          <w:lang w:val="sr-Cyrl-CS"/>
        </w:rPr>
      </w:pPr>
      <w:r>
        <w:rPr>
          <w:rFonts w:ascii="Times New Roman" w:hAnsi="Times New Roman"/>
          <w:sz w:val="24"/>
          <w:szCs w:val="24"/>
          <w:lang w:val="sr-Cyrl-CS"/>
        </w:rPr>
        <w:tab/>
      </w:r>
      <w:r w:rsidRPr="00934330">
        <w:rPr>
          <w:rFonts w:ascii="Times New Roman" w:hAnsi="Times New Roman"/>
          <w:sz w:val="24"/>
          <w:szCs w:val="24"/>
          <w:lang w:val="sr-Cyrl-CS"/>
        </w:rPr>
        <w:t>2.1.</w:t>
      </w:r>
      <w:r>
        <w:rPr>
          <w:rFonts w:ascii="Times New Roman" w:hAnsi="Times New Roman"/>
          <w:sz w:val="24"/>
          <w:szCs w:val="24"/>
          <w:lang w:val="sr-Cyrl-CS"/>
        </w:rPr>
        <w:t>1</w:t>
      </w:r>
      <w:r w:rsidRPr="00934330">
        <w:rPr>
          <w:rFonts w:ascii="Times New Roman" w:hAnsi="Times New Roman"/>
          <w:sz w:val="24"/>
          <w:szCs w:val="24"/>
          <w:lang w:val="sr-Cyrl-CS"/>
        </w:rPr>
        <w:t>.</w:t>
      </w:r>
      <w:r>
        <w:rPr>
          <w:rFonts w:ascii="Times New Roman" w:hAnsi="Times New Roman"/>
          <w:sz w:val="24"/>
          <w:szCs w:val="24"/>
          <w:lang w:val="sr-Cyrl-CS"/>
        </w:rPr>
        <w:t>1.</w:t>
      </w:r>
      <w:r w:rsidRPr="00934330">
        <w:rPr>
          <w:rFonts w:ascii="Times New Roman" w:hAnsi="Times New Roman"/>
          <w:sz w:val="24"/>
          <w:szCs w:val="24"/>
          <w:lang w:val="sr-Cyrl-CS"/>
        </w:rPr>
        <w:t xml:space="preserve">  Грађевинско земљиште јавне намене</w:t>
      </w:r>
      <w:r w:rsidRPr="00934330">
        <w:rPr>
          <w:rFonts w:ascii="Times New Roman" w:hAnsi="Times New Roman"/>
          <w:sz w:val="24"/>
          <w:szCs w:val="24"/>
          <w:lang w:val="sr-Cyrl-CS"/>
        </w:rPr>
        <w:tab/>
        <w:t xml:space="preserve"> </w:t>
      </w:r>
      <w:r>
        <w:rPr>
          <w:rFonts w:ascii="Times New Roman" w:hAnsi="Times New Roman"/>
          <w:sz w:val="24"/>
          <w:szCs w:val="24"/>
          <w:lang w:val="sr-Cyrl-CS"/>
        </w:rPr>
        <w:t xml:space="preserve"> </w:t>
      </w:r>
      <w:r w:rsidR="00EF6A19">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t xml:space="preserve">  </w:t>
      </w:r>
      <w:r w:rsidRPr="00934330">
        <w:rPr>
          <w:rFonts w:ascii="Times New Roman" w:hAnsi="Times New Roman"/>
          <w:sz w:val="24"/>
          <w:szCs w:val="24"/>
          <w:lang w:val="sr-Cyrl-CS"/>
        </w:rPr>
        <w:t>3</w:t>
      </w:r>
      <w:r w:rsidR="006B6490">
        <w:rPr>
          <w:rFonts w:ascii="Times New Roman" w:hAnsi="Times New Roman"/>
          <w:sz w:val="24"/>
          <w:szCs w:val="24"/>
          <w:lang w:val="sr-Cyrl-CS"/>
        </w:rPr>
        <w:t>1</w:t>
      </w:r>
    </w:p>
    <w:p w14:paraId="0FE9F701" w14:textId="4138075D" w:rsidR="00C35289" w:rsidRPr="00934330" w:rsidRDefault="00C35289" w:rsidP="00C35289">
      <w:pPr>
        <w:spacing w:line="276" w:lineRule="auto"/>
        <w:rPr>
          <w:rFonts w:ascii="Times New Roman" w:hAnsi="Times New Roman"/>
          <w:sz w:val="24"/>
          <w:szCs w:val="24"/>
          <w:lang w:val="sr-Cyrl-CS"/>
        </w:rPr>
      </w:pPr>
      <w:r>
        <w:rPr>
          <w:rFonts w:ascii="Times New Roman" w:hAnsi="Times New Roman"/>
          <w:sz w:val="24"/>
          <w:szCs w:val="24"/>
          <w:lang w:val="sr-Cyrl-CS"/>
        </w:rPr>
        <w:tab/>
      </w:r>
      <w:r w:rsidRPr="00934330">
        <w:rPr>
          <w:rFonts w:ascii="Times New Roman" w:hAnsi="Times New Roman"/>
          <w:sz w:val="24"/>
          <w:szCs w:val="24"/>
          <w:lang w:val="sr-Cyrl-CS"/>
        </w:rPr>
        <w:t>2.1.</w:t>
      </w:r>
      <w:r>
        <w:rPr>
          <w:rFonts w:ascii="Times New Roman" w:hAnsi="Times New Roman"/>
          <w:sz w:val="24"/>
          <w:szCs w:val="24"/>
          <w:lang w:val="sr-Cyrl-CS"/>
        </w:rPr>
        <w:t>1</w:t>
      </w:r>
      <w:r w:rsidRPr="00934330">
        <w:rPr>
          <w:rFonts w:ascii="Times New Roman" w:hAnsi="Times New Roman"/>
          <w:sz w:val="24"/>
          <w:szCs w:val="24"/>
          <w:lang w:val="sr-Cyrl-CS"/>
        </w:rPr>
        <w:t>.</w:t>
      </w:r>
      <w:r>
        <w:rPr>
          <w:rFonts w:ascii="Times New Roman" w:hAnsi="Times New Roman"/>
          <w:sz w:val="24"/>
          <w:szCs w:val="24"/>
          <w:lang w:val="sr-Cyrl-CS"/>
        </w:rPr>
        <w:t>2.</w:t>
      </w:r>
      <w:r w:rsidRPr="00934330">
        <w:rPr>
          <w:rFonts w:ascii="Times New Roman" w:hAnsi="Times New Roman"/>
          <w:sz w:val="24"/>
          <w:szCs w:val="24"/>
          <w:lang w:val="sr-Cyrl-CS"/>
        </w:rPr>
        <w:t xml:space="preserve">  Земљиште које се не планира за јавну намену</w:t>
      </w:r>
      <w:r w:rsidR="00EF6A19">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t xml:space="preserve">  </w:t>
      </w:r>
      <w:r w:rsidRPr="00934330">
        <w:rPr>
          <w:rFonts w:ascii="Times New Roman" w:hAnsi="Times New Roman"/>
          <w:sz w:val="24"/>
          <w:szCs w:val="24"/>
          <w:lang w:val="sr-Cyrl-CS"/>
        </w:rPr>
        <w:t>3</w:t>
      </w:r>
      <w:r w:rsidR="006B6490">
        <w:rPr>
          <w:rFonts w:ascii="Times New Roman" w:hAnsi="Times New Roman"/>
          <w:sz w:val="24"/>
          <w:szCs w:val="24"/>
          <w:lang w:val="sr-Cyrl-CS"/>
        </w:rPr>
        <w:t>1</w:t>
      </w:r>
    </w:p>
    <w:p w14:paraId="1DB58DB9" w14:textId="0A256FAB" w:rsidR="00C35289" w:rsidRPr="00934330" w:rsidRDefault="00C35289" w:rsidP="00C35289">
      <w:pPr>
        <w:spacing w:line="276" w:lineRule="auto"/>
        <w:rPr>
          <w:rFonts w:ascii="Times New Roman" w:hAnsi="Times New Roman"/>
          <w:sz w:val="24"/>
          <w:szCs w:val="24"/>
          <w:lang w:val="sr-Cyrl-CS"/>
        </w:rPr>
      </w:pPr>
      <w:r w:rsidRPr="00934330">
        <w:rPr>
          <w:rFonts w:ascii="Times New Roman" w:hAnsi="Times New Roman"/>
          <w:sz w:val="24"/>
          <w:szCs w:val="24"/>
          <w:lang w:val="sr-Cyrl-CS"/>
        </w:rPr>
        <w:t>2.1.</w:t>
      </w:r>
      <w:r>
        <w:rPr>
          <w:rFonts w:ascii="Times New Roman" w:hAnsi="Times New Roman"/>
          <w:sz w:val="24"/>
          <w:szCs w:val="24"/>
          <w:lang w:val="sr-Cyrl-CS"/>
        </w:rPr>
        <w:t>2.</w:t>
      </w:r>
      <w:r>
        <w:rPr>
          <w:rFonts w:ascii="Times New Roman" w:hAnsi="Times New Roman"/>
          <w:sz w:val="24"/>
          <w:szCs w:val="24"/>
          <w:lang w:val="sr-Cyrl-CS"/>
        </w:rPr>
        <w:tab/>
      </w:r>
      <w:r w:rsidRPr="00934330">
        <w:rPr>
          <w:rFonts w:ascii="Times New Roman" w:hAnsi="Times New Roman"/>
          <w:sz w:val="24"/>
          <w:szCs w:val="24"/>
          <w:lang w:val="sr-Cyrl-CS"/>
        </w:rPr>
        <w:t xml:space="preserve">Попис и површине парцела планираних за јавне намене </w:t>
      </w:r>
      <w:r w:rsidR="00EF6A19">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t xml:space="preserve">  </w:t>
      </w:r>
      <w:r w:rsidRPr="00934330">
        <w:rPr>
          <w:rFonts w:ascii="Times New Roman" w:hAnsi="Times New Roman"/>
          <w:sz w:val="24"/>
          <w:szCs w:val="24"/>
          <w:lang w:val="sr-Cyrl-CS"/>
        </w:rPr>
        <w:t>3</w:t>
      </w:r>
      <w:r w:rsidR="006B6490">
        <w:rPr>
          <w:rFonts w:ascii="Times New Roman" w:hAnsi="Times New Roman"/>
          <w:sz w:val="24"/>
          <w:szCs w:val="24"/>
          <w:lang w:val="sr-Cyrl-CS"/>
        </w:rPr>
        <w:t>2</w:t>
      </w:r>
    </w:p>
    <w:p w14:paraId="590ABA10" w14:textId="6233650B" w:rsidR="00C35289" w:rsidRPr="002718D7" w:rsidRDefault="00C35289" w:rsidP="00C35289">
      <w:pPr>
        <w:spacing w:line="276" w:lineRule="auto"/>
        <w:rPr>
          <w:rFonts w:ascii="Times New Roman" w:hAnsi="Times New Roman"/>
          <w:sz w:val="24"/>
          <w:szCs w:val="24"/>
        </w:rPr>
      </w:pPr>
      <w:r>
        <w:rPr>
          <w:rFonts w:ascii="Times New Roman" w:hAnsi="Times New Roman"/>
          <w:sz w:val="24"/>
          <w:szCs w:val="24"/>
          <w:lang w:val="sr-Cyrl-CS"/>
        </w:rPr>
        <w:t xml:space="preserve">2.1.3.  </w:t>
      </w:r>
      <w:r w:rsidRPr="00934330">
        <w:rPr>
          <w:rFonts w:ascii="Times New Roman" w:hAnsi="Times New Roman"/>
          <w:sz w:val="24"/>
          <w:szCs w:val="24"/>
          <w:lang w:val="sr-Cyrl-CS"/>
        </w:rPr>
        <w:t>Нумерички показатељи- биланс површина за јавне намене</w:t>
      </w:r>
      <w:r w:rsidR="00EF6A19">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t xml:space="preserve">  </w:t>
      </w:r>
      <w:r>
        <w:rPr>
          <w:rFonts w:ascii="Times New Roman" w:hAnsi="Times New Roman"/>
          <w:sz w:val="24"/>
          <w:szCs w:val="24"/>
          <w:lang w:val="sr-Cyrl-CS"/>
        </w:rPr>
        <w:t>3</w:t>
      </w:r>
      <w:r w:rsidR="006B6490">
        <w:rPr>
          <w:rFonts w:ascii="Times New Roman" w:hAnsi="Times New Roman"/>
          <w:sz w:val="24"/>
          <w:szCs w:val="24"/>
          <w:lang w:val="sr-Cyrl-CS"/>
        </w:rPr>
        <w:t>4</w:t>
      </w:r>
    </w:p>
    <w:p w14:paraId="0B90D913" w14:textId="72D105E6" w:rsidR="00C35289" w:rsidRPr="00453093" w:rsidRDefault="00C35289" w:rsidP="00C35289">
      <w:pPr>
        <w:spacing w:line="276" w:lineRule="auto"/>
        <w:rPr>
          <w:rFonts w:ascii="Times New Roman" w:hAnsi="Times New Roman"/>
          <w:sz w:val="24"/>
          <w:szCs w:val="24"/>
          <w:lang w:val="sr-Cyrl-CS"/>
        </w:rPr>
      </w:pPr>
      <w:r w:rsidRPr="00842944">
        <w:rPr>
          <w:rFonts w:ascii="Times New Roman" w:hAnsi="Times New Roman"/>
          <w:sz w:val="24"/>
          <w:szCs w:val="24"/>
          <w:lang w:val="sr-Cyrl-CS"/>
        </w:rPr>
        <w:t xml:space="preserve">2.1.4.  </w:t>
      </w:r>
      <w:r w:rsidR="00842944" w:rsidRPr="00842944">
        <w:rPr>
          <w:rFonts w:ascii="Times New Roman" w:hAnsi="Times New Roman"/>
          <w:sz w:val="24"/>
          <w:szCs w:val="24"/>
          <w:lang w:val="sr-Cyrl-CS"/>
        </w:rPr>
        <w:t>Регулационе линије површина јавне намене- улица</w:t>
      </w:r>
      <w:r w:rsidR="00EF6A19">
        <w:rPr>
          <w:rFonts w:ascii="Times New Roman" w:hAnsi="Times New Roman"/>
          <w:color w:val="FF0000"/>
          <w:sz w:val="24"/>
          <w:szCs w:val="24"/>
          <w:lang w:val="sr-Cyrl-CS"/>
        </w:rPr>
        <w:tab/>
      </w:r>
      <w:r w:rsidR="00EF6A19">
        <w:rPr>
          <w:rFonts w:ascii="Times New Roman" w:hAnsi="Times New Roman"/>
          <w:color w:val="FF0000"/>
          <w:sz w:val="24"/>
          <w:szCs w:val="24"/>
          <w:lang w:val="sr-Cyrl-CS"/>
        </w:rPr>
        <w:tab/>
      </w:r>
      <w:r w:rsidR="00EF6A19">
        <w:rPr>
          <w:rFonts w:ascii="Times New Roman" w:hAnsi="Times New Roman"/>
          <w:color w:val="FF0000"/>
          <w:sz w:val="24"/>
          <w:szCs w:val="24"/>
          <w:lang w:val="sr-Cyrl-CS"/>
        </w:rPr>
        <w:tab/>
      </w:r>
      <w:r w:rsidR="00EF6A19">
        <w:rPr>
          <w:rFonts w:ascii="Times New Roman" w:hAnsi="Times New Roman"/>
          <w:color w:val="FF0000"/>
          <w:sz w:val="24"/>
          <w:szCs w:val="24"/>
          <w:lang w:val="sr-Cyrl-CS"/>
        </w:rPr>
        <w:tab/>
      </w:r>
      <w:r w:rsidR="00EF6A19">
        <w:rPr>
          <w:rFonts w:ascii="Times New Roman" w:hAnsi="Times New Roman"/>
          <w:color w:val="FF0000"/>
          <w:sz w:val="24"/>
          <w:szCs w:val="24"/>
          <w:lang w:val="sr-Cyrl-CS"/>
        </w:rPr>
        <w:tab/>
        <w:t xml:space="preserve">  </w:t>
      </w:r>
      <w:r w:rsidR="006B6490">
        <w:rPr>
          <w:rFonts w:ascii="Times New Roman" w:hAnsi="Times New Roman"/>
          <w:sz w:val="24"/>
          <w:szCs w:val="24"/>
          <w:lang w:val="sr-Cyrl-CS"/>
        </w:rPr>
        <w:t>35</w:t>
      </w:r>
    </w:p>
    <w:p w14:paraId="4EE45889" w14:textId="44AB2841" w:rsidR="00C35289" w:rsidRPr="006B6490" w:rsidRDefault="00C35289" w:rsidP="00A73649">
      <w:pPr>
        <w:spacing w:line="276" w:lineRule="auto"/>
        <w:jc w:val="left"/>
        <w:rPr>
          <w:rFonts w:ascii="Times New Roman" w:hAnsi="Times New Roman"/>
          <w:sz w:val="24"/>
          <w:szCs w:val="24"/>
          <w:lang w:val="sr-Cyrl-RS"/>
        </w:rPr>
      </w:pPr>
      <w:r w:rsidRPr="00453093">
        <w:rPr>
          <w:rFonts w:ascii="Times New Roman" w:hAnsi="Times New Roman"/>
          <w:sz w:val="24"/>
          <w:szCs w:val="24"/>
          <w:lang w:val="sr-Cyrl-CS"/>
        </w:rPr>
        <w:t xml:space="preserve">2.1.5.  </w:t>
      </w:r>
      <w:r w:rsidR="00A73649" w:rsidRPr="00453093">
        <w:rPr>
          <w:rFonts w:ascii="Times New Roman" w:hAnsi="Times New Roman"/>
          <w:bCs/>
          <w:sz w:val="24"/>
          <w:szCs w:val="24"/>
        </w:rPr>
        <w:t>Траса и коридор</w:t>
      </w:r>
      <w:r w:rsidR="00A73649" w:rsidRPr="00453093">
        <w:rPr>
          <w:rFonts w:ascii="Times New Roman" w:hAnsi="Times New Roman"/>
          <w:bCs/>
          <w:sz w:val="24"/>
          <w:szCs w:val="24"/>
          <w:lang w:val="sr-Cyrl-RS"/>
        </w:rPr>
        <w:t>и</w:t>
      </w:r>
      <w:r w:rsidR="00A73649" w:rsidRPr="00453093">
        <w:rPr>
          <w:rFonts w:ascii="Times New Roman" w:hAnsi="Times New Roman"/>
          <w:bCs/>
          <w:sz w:val="24"/>
          <w:szCs w:val="24"/>
        </w:rPr>
        <w:t xml:space="preserve"> </w:t>
      </w:r>
      <w:r w:rsidR="00A73649" w:rsidRPr="00453093">
        <w:rPr>
          <w:rFonts w:ascii="Times New Roman" w:hAnsi="Times New Roman"/>
          <w:bCs/>
          <w:sz w:val="24"/>
          <w:szCs w:val="24"/>
          <w:lang w:val="sr-Cyrl-RS"/>
        </w:rPr>
        <w:t>улица</w:t>
      </w:r>
      <w:r w:rsidR="00A73649" w:rsidRPr="00453093">
        <w:rPr>
          <w:rFonts w:ascii="Times New Roman" w:hAnsi="Times New Roman"/>
          <w:sz w:val="24"/>
          <w:szCs w:val="24"/>
          <w:lang w:val="sr-Cyrl-CS"/>
        </w:rPr>
        <w:t xml:space="preserve"> </w:t>
      </w:r>
      <w:r w:rsidR="00EF6A19">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t xml:space="preserve">  </w:t>
      </w:r>
      <w:r w:rsidRPr="00453093">
        <w:rPr>
          <w:rFonts w:ascii="Times New Roman" w:hAnsi="Times New Roman"/>
          <w:sz w:val="24"/>
          <w:szCs w:val="24"/>
        </w:rPr>
        <w:t>3</w:t>
      </w:r>
      <w:r w:rsidR="006B6490">
        <w:rPr>
          <w:rFonts w:ascii="Times New Roman" w:hAnsi="Times New Roman"/>
          <w:sz w:val="24"/>
          <w:szCs w:val="24"/>
          <w:lang w:val="sr-Cyrl-RS"/>
        </w:rPr>
        <w:t>8</w:t>
      </w:r>
    </w:p>
    <w:p w14:paraId="2925672C" w14:textId="0AE0E332" w:rsidR="00C35289" w:rsidRPr="00EF6A19" w:rsidRDefault="00C35289" w:rsidP="00C35289">
      <w:pPr>
        <w:spacing w:line="276" w:lineRule="auto"/>
        <w:rPr>
          <w:rFonts w:ascii="Times New Roman" w:hAnsi="Times New Roman"/>
          <w:sz w:val="24"/>
          <w:szCs w:val="24"/>
          <w:lang w:val="sr-Cyrl-RS"/>
        </w:rPr>
      </w:pPr>
      <w:r w:rsidRPr="00AA39E4">
        <w:rPr>
          <w:rFonts w:ascii="Times New Roman" w:hAnsi="Times New Roman"/>
          <w:sz w:val="24"/>
          <w:szCs w:val="24"/>
          <w:lang w:val="sr-Cyrl-CS"/>
        </w:rPr>
        <w:t>2.1.</w:t>
      </w:r>
      <w:r>
        <w:rPr>
          <w:rFonts w:ascii="Times New Roman" w:hAnsi="Times New Roman"/>
          <w:sz w:val="24"/>
          <w:szCs w:val="24"/>
          <w:lang w:val="sr-Cyrl-CS"/>
        </w:rPr>
        <w:t>6</w:t>
      </w:r>
      <w:r w:rsidRPr="00AA39E4">
        <w:rPr>
          <w:rFonts w:ascii="Times New Roman" w:hAnsi="Times New Roman"/>
          <w:sz w:val="24"/>
          <w:szCs w:val="24"/>
          <w:lang w:val="sr-Cyrl-CS"/>
        </w:rPr>
        <w:t xml:space="preserve">.  </w:t>
      </w:r>
      <w:r w:rsidRPr="00AA39E4">
        <w:rPr>
          <w:rFonts w:ascii="Times New Roman" w:hAnsi="Times New Roman"/>
          <w:bCs/>
          <w:sz w:val="24"/>
          <w:szCs w:val="24"/>
          <w:lang w:val="sr-Cyrl-CS"/>
        </w:rPr>
        <w:t>Планиране трасе и коридори јавне инфраструктуре</w:t>
      </w:r>
      <w:r>
        <w:rPr>
          <w:rFonts w:ascii="Times New Roman" w:hAnsi="Times New Roman"/>
          <w:bCs/>
          <w:sz w:val="24"/>
          <w:szCs w:val="24"/>
          <w:lang w:val="sr-Cyrl-CS"/>
        </w:rPr>
        <w:t xml:space="preserve"> </w:t>
      </w:r>
      <w:r w:rsidR="00EF6A19">
        <w:rPr>
          <w:rFonts w:ascii="Times New Roman" w:hAnsi="Times New Roman"/>
          <w:bCs/>
          <w:sz w:val="24"/>
          <w:szCs w:val="24"/>
          <w:lang w:val="sr-Cyrl-CS"/>
        </w:rPr>
        <w:tab/>
      </w:r>
      <w:r w:rsidR="00EF6A19">
        <w:rPr>
          <w:rFonts w:ascii="Times New Roman" w:hAnsi="Times New Roman"/>
          <w:bCs/>
          <w:sz w:val="24"/>
          <w:szCs w:val="24"/>
          <w:lang w:val="sr-Cyrl-CS"/>
        </w:rPr>
        <w:tab/>
      </w:r>
      <w:r w:rsidR="00EF6A19">
        <w:rPr>
          <w:rFonts w:ascii="Times New Roman" w:hAnsi="Times New Roman"/>
          <w:bCs/>
          <w:sz w:val="24"/>
          <w:szCs w:val="24"/>
          <w:lang w:val="sr-Cyrl-CS"/>
        </w:rPr>
        <w:tab/>
      </w:r>
      <w:r w:rsidR="00EF6A19">
        <w:rPr>
          <w:rFonts w:ascii="Times New Roman" w:hAnsi="Times New Roman"/>
          <w:bCs/>
          <w:sz w:val="24"/>
          <w:szCs w:val="24"/>
          <w:lang w:val="sr-Cyrl-CS"/>
        </w:rPr>
        <w:tab/>
      </w:r>
      <w:r w:rsidR="00EF6A19">
        <w:rPr>
          <w:rFonts w:ascii="Times New Roman" w:hAnsi="Times New Roman"/>
          <w:bCs/>
          <w:sz w:val="24"/>
          <w:szCs w:val="24"/>
          <w:lang w:val="sr-Cyrl-CS"/>
        </w:rPr>
        <w:tab/>
        <w:t xml:space="preserve">  </w:t>
      </w:r>
      <w:r>
        <w:rPr>
          <w:rFonts w:ascii="Times New Roman" w:hAnsi="Times New Roman"/>
          <w:bCs/>
          <w:sz w:val="24"/>
          <w:szCs w:val="24"/>
        </w:rPr>
        <w:t>3</w:t>
      </w:r>
      <w:r w:rsidR="006B6490">
        <w:rPr>
          <w:rFonts w:ascii="Times New Roman" w:hAnsi="Times New Roman"/>
          <w:bCs/>
          <w:sz w:val="24"/>
          <w:szCs w:val="24"/>
          <w:lang w:val="sr-Cyrl-RS"/>
        </w:rPr>
        <w:t>9</w:t>
      </w:r>
    </w:p>
    <w:p w14:paraId="1AF3CFF0" w14:textId="5725AE67" w:rsidR="00C35289" w:rsidRPr="00934330" w:rsidRDefault="00C35289" w:rsidP="00C35289">
      <w:pPr>
        <w:spacing w:line="276" w:lineRule="auto"/>
        <w:rPr>
          <w:rFonts w:ascii="Times New Roman" w:hAnsi="Times New Roman"/>
          <w:sz w:val="24"/>
          <w:szCs w:val="24"/>
          <w:lang w:val="sr-Cyrl-CS"/>
        </w:rPr>
      </w:pPr>
      <w:r w:rsidRPr="00934330">
        <w:rPr>
          <w:rFonts w:ascii="Times New Roman" w:hAnsi="Times New Roman"/>
          <w:sz w:val="24"/>
          <w:szCs w:val="24"/>
          <w:lang w:val="sr-Cyrl-CS"/>
        </w:rPr>
        <w:t>2.1.</w:t>
      </w:r>
      <w:r>
        <w:rPr>
          <w:rFonts w:ascii="Times New Roman" w:hAnsi="Times New Roman"/>
          <w:sz w:val="24"/>
          <w:szCs w:val="24"/>
          <w:lang w:val="sr-Cyrl-CS"/>
        </w:rPr>
        <w:t>7</w:t>
      </w:r>
      <w:r w:rsidRPr="00934330">
        <w:rPr>
          <w:rFonts w:ascii="Times New Roman" w:hAnsi="Times New Roman"/>
          <w:sz w:val="24"/>
          <w:szCs w:val="24"/>
          <w:lang w:val="sr-Cyrl-CS"/>
        </w:rPr>
        <w:t>.  Зелене површине јавне намене</w:t>
      </w:r>
      <w:r>
        <w:rPr>
          <w:rFonts w:ascii="Times New Roman" w:hAnsi="Times New Roman"/>
          <w:sz w:val="24"/>
          <w:szCs w:val="24"/>
        </w:rPr>
        <w:tab/>
        <w:t xml:space="preserve">    </w:t>
      </w:r>
      <w:r w:rsidR="00EF6A19">
        <w:rPr>
          <w:rFonts w:ascii="Times New Roman" w:hAnsi="Times New Roman"/>
          <w:sz w:val="24"/>
          <w:szCs w:val="24"/>
        </w:rPr>
        <w:tab/>
      </w:r>
      <w:r w:rsidR="00EF6A19">
        <w:rPr>
          <w:rFonts w:ascii="Times New Roman" w:hAnsi="Times New Roman"/>
          <w:sz w:val="24"/>
          <w:szCs w:val="24"/>
        </w:rPr>
        <w:tab/>
      </w:r>
      <w:r w:rsidR="00EF6A19">
        <w:rPr>
          <w:rFonts w:ascii="Times New Roman" w:hAnsi="Times New Roman"/>
          <w:sz w:val="24"/>
          <w:szCs w:val="24"/>
        </w:rPr>
        <w:tab/>
      </w:r>
      <w:r w:rsidR="00EF6A19">
        <w:rPr>
          <w:rFonts w:ascii="Times New Roman" w:hAnsi="Times New Roman"/>
          <w:sz w:val="24"/>
          <w:szCs w:val="24"/>
        </w:rPr>
        <w:tab/>
      </w:r>
      <w:r w:rsidR="00EF6A19">
        <w:rPr>
          <w:rFonts w:ascii="Times New Roman" w:hAnsi="Times New Roman"/>
          <w:sz w:val="24"/>
          <w:szCs w:val="24"/>
        </w:rPr>
        <w:tab/>
      </w:r>
      <w:r w:rsidR="00EF6A19">
        <w:rPr>
          <w:rFonts w:ascii="Times New Roman" w:hAnsi="Times New Roman"/>
          <w:sz w:val="24"/>
          <w:szCs w:val="24"/>
        </w:rPr>
        <w:tab/>
      </w:r>
      <w:r w:rsidR="00EF6A19">
        <w:rPr>
          <w:rFonts w:ascii="Times New Roman" w:hAnsi="Times New Roman"/>
          <w:sz w:val="24"/>
          <w:szCs w:val="24"/>
        </w:rPr>
        <w:tab/>
      </w:r>
      <w:r w:rsidR="00EF6A19">
        <w:rPr>
          <w:rFonts w:ascii="Times New Roman" w:hAnsi="Times New Roman"/>
          <w:sz w:val="24"/>
          <w:szCs w:val="24"/>
          <w:lang w:val="sr-Cyrl-RS"/>
        </w:rPr>
        <w:t xml:space="preserve">  </w:t>
      </w:r>
      <w:r w:rsidR="006B6490">
        <w:rPr>
          <w:rFonts w:ascii="Times New Roman" w:hAnsi="Times New Roman"/>
          <w:sz w:val="24"/>
          <w:szCs w:val="24"/>
          <w:lang w:val="sr-Cyrl-RS"/>
        </w:rPr>
        <w:t>40</w:t>
      </w:r>
    </w:p>
    <w:p w14:paraId="167CF292" w14:textId="60A5DC84" w:rsidR="00C35289" w:rsidRPr="00934330" w:rsidRDefault="00C35289" w:rsidP="00C35289">
      <w:pPr>
        <w:spacing w:line="276" w:lineRule="auto"/>
        <w:rPr>
          <w:rFonts w:ascii="Times New Roman" w:hAnsi="Times New Roman"/>
          <w:sz w:val="24"/>
          <w:szCs w:val="24"/>
          <w:lang w:val="sr-Cyrl-CS"/>
        </w:rPr>
      </w:pPr>
      <w:r w:rsidRPr="00934330">
        <w:rPr>
          <w:rFonts w:ascii="Times New Roman" w:hAnsi="Times New Roman"/>
          <w:sz w:val="24"/>
          <w:szCs w:val="24"/>
          <w:lang w:val="sr-Cyrl-CS"/>
        </w:rPr>
        <w:t>2.1.</w:t>
      </w:r>
      <w:r>
        <w:rPr>
          <w:rFonts w:ascii="Times New Roman" w:hAnsi="Times New Roman"/>
          <w:sz w:val="24"/>
          <w:szCs w:val="24"/>
          <w:lang w:val="sr-Cyrl-CS"/>
        </w:rPr>
        <w:t>8</w:t>
      </w:r>
      <w:r w:rsidRPr="00934330">
        <w:rPr>
          <w:rFonts w:ascii="Times New Roman" w:hAnsi="Times New Roman"/>
          <w:sz w:val="24"/>
          <w:szCs w:val="24"/>
          <w:lang w:val="sr-Cyrl-CS"/>
        </w:rPr>
        <w:t xml:space="preserve">. </w:t>
      </w:r>
      <w:r>
        <w:rPr>
          <w:rFonts w:ascii="Times New Roman" w:hAnsi="Times New Roman"/>
          <w:sz w:val="24"/>
          <w:szCs w:val="24"/>
          <w:lang w:val="sr-Cyrl-CS"/>
        </w:rPr>
        <w:t xml:space="preserve"> </w:t>
      </w:r>
      <w:r w:rsidRPr="00934330">
        <w:rPr>
          <w:rFonts w:ascii="Times New Roman" w:hAnsi="Times New Roman"/>
          <w:sz w:val="24"/>
          <w:szCs w:val="24"/>
          <w:lang w:val="sr-Cyrl-CS"/>
        </w:rPr>
        <w:t>За</w:t>
      </w:r>
      <w:r w:rsidR="00EF6A19">
        <w:rPr>
          <w:rFonts w:ascii="Times New Roman" w:hAnsi="Times New Roman"/>
          <w:sz w:val="24"/>
          <w:szCs w:val="24"/>
          <w:lang w:val="sr-Cyrl-CS"/>
        </w:rPr>
        <w:t>штићене археолошке зоне</w:t>
      </w:r>
      <w:r>
        <w:rPr>
          <w:rFonts w:ascii="Times New Roman" w:hAnsi="Times New Roman"/>
          <w:sz w:val="24"/>
          <w:szCs w:val="24"/>
        </w:rPr>
        <w:t xml:space="preserve"> </w:t>
      </w:r>
      <w:r w:rsidR="00EF6A19">
        <w:rPr>
          <w:rFonts w:ascii="Times New Roman" w:hAnsi="Times New Roman"/>
          <w:sz w:val="24"/>
          <w:szCs w:val="24"/>
        </w:rPr>
        <w:tab/>
      </w:r>
      <w:r w:rsidR="00EF6A19">
        <w:rPr>
          <w:rFonts w:ascii="Times New Roman" w:hAnsi="Times New Roman"/>
          <w:sz w:val="24"/>
          <w:szCs w:val="24"/>
        </w:rPr>
        <w:tab/>
      </w:r>
      <w:r w:rsidR="00EF6A19">
        <w:rPr>
          <w:rFonts w:ascii="Times New Roman" w:hAnsi="Times New Roman"/>
          <w:sz w:val="24"/>
          <w:szCs w:val="24"/>
        </w:rPr>
        <w:tab/>
      </w:r>
      <w:r w:rsidR="00EF6A19">
        <w:rPr>
          <w:rFonts w:ascii="Times New Roman" w:hAnsi="Times New Roman"/>
          <w:sz w:val="24"/>
          <w:szCs w:val="24"/>
        </w:rPr>
        <w:tab/>
      </w:r>
      <w:r w:rsidR="00EF6A19">
        <w:rPr>
          <w:rFonts w:ascii="Times New Roman" w:hAnsi="Times New Roman"/>
          <w:sz w:val="24"/>
          <w:szCs w:val="24"/>
        </w:rPr>
        <w:tab/>
      </w:r>
      <w:r w:rsidR="00EF6A19">
        <w:rPr>
          <w:rFonts w:ascii="Times New Roman" w:hAnsi="Times New Roman"/>
          <w:sz w:val="24"/>
          <w:szCs w:val="24"/>
        </w:rPr>
        <w:tab/>
      </w:r>
      <w:r w:rsidR="00EF6A19">
        <w:rPr>
          <w:rFonts w:ascii="Times New Roman" w:hAnsi="Times New Roman"/>
          <w:sz w:val="24"/>
          <w:szCs w:val="24"/>
        </w:rPr>
        <w:tab/>
      </w:r>
      <w:r w:rsidR="00EF6A19">
        <w:rPr>
          <w:rFonts w:ascii="Times New Roman" w:hAnsi="Times New Roman"/>
          <w:sz w:val="24"/>
          <w:szCs w:val="24"/>
        </w:rPr>
        <w:tab/>
      </w:r>
      <w:r w:rsidR="00EF6A19">
        <w:rPr>
          <w:rFonts w:ascii="Times New Roman" w:hAnsi="Times New Roman"/>
          <w:sz w:val="24"/>
          <w:szCs w:val="24"/>
          <w:lang w:val="sr-Cyrl-RS"/>
        </w:rPr>
        <w:t xml:space="preserve">  </w:t>
      </w:r>
      <w:r w:rsidRPr="00934330">
        <w:rPr>
          <w:rFonts w:ascii="Times New Roman" w:hAnsi="Times New Roman"/>
          <w:sz w:val="24"/>
          <w:szCs w:val="24"/>
          <w:lang w:val="sr-Cyrl-CS"/>
        </w:rPr>
        <w:t>4</w:t>
      </w:r>
      <w:r w:rsidR="006B6490">
        <w:rPr>
          <w:rFonts w:ascii="Times New Roman" w:hAnsi="Times New Roman"/>
          <w:sz w:val="24"/>
          <w:szCs w:val="24"/>
          <w:lang w:val="sr-Cyrl-CS"/>
        </w:rPr>
        <w:t>1</w:t>
      </w:r>
    </w:p>
    <w:p w14:paraId="52729059" w14:textId="6400C1C0" w:rsidR="00C35289" w:rsidRPr="00934330" w:rsidRDefault="00C35289" w:rsidP="00C35289">
      <w:pPr>
        <w:spacing w:line="276" w:lineRule="auto"/>
        <w:rPr>
          <w:rFonts w:ascii="Times New Roman" w:hAnsi="Times New Roman"/>
          <w:sz w:val="24"/>
          <w:szCs w:val="24"/>
          <w:lang w:val="sr-Cyrl-CS"/>
        </w:rPr>
      </w:pPr>
      <w:r w:rsidRPr="00934330">
        <w:rPr>
          <w:rFonts w:ascii="Times New Roman" w:hAnsi="Times New Roman"/>
          <w:sz w:val="24"/>
          <w:szCs w:val="24"/>
          <w:lang w:val="sr-Cyrl-CS"/>
        </w:rPr>
        <w:t>2.1.</w:t>
      </w:r>
      <w:r>
        <w:rPr>
          <w:rFonts w:ascii="Times New Roman" w:hAnsi="Times New Roman"/>
          <w:sz w:val="24"/>
          <w:szCs w:val="24"/>
          <w:lang w:val="sr-Cyrl-CS"/>
        </w:rPr>
        <w:t>9</w:t>
      </w:r>
      <w:r w:rsidRPr="00934330">
        <w:rPr>
          <w:rFonts w:ascii="Times New Roman" w:hAnsi="Times New Roman"/>
          <w:sz w:val="24"/>
          <w:szCs w:val="24"/>
          <w:lang w:val="sr-Cyrl-CS"/>
        </w:rPr>
        <w:t xml:space="preserve">. </w:t>
      </w:r>
      <w:r>
        <w:rPr>
          <w:rFonts w:ascii="Times New Roman" w:hAnsi="Times New Roman"/>
          <w:sz w:val="24"/>
          <w:szCs w:val="24"/>
          <w:lang w:val="sr-Cyrl-CS"/>
        </w:rPr>
        <w:t xml:space="preserve"> </w:t>
      </w:r>
      <w:r w:rsidRPr="00934330">
        <w:rPr>
          <w:rFonts w:ascii="Times New Roman" w:hAnsi="Times New Roman"/>
          <w:sz w:val="24"/>
          <w:szCs w:val="24"/>
          <w:lang w:val="sr-Cyrl-CS"/>
        </w:rPr>
        <w:t>Заштита животне средине</w:t>
      </w:r>
      <w:r w:rsidR="00EF6A19">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t xml:space="preserve">  </w:t>
      </w:r>
      <w:r w:rsidRPr="00934330">
        <w:rPr>
          <w:rFonts w:ascii="Times New Roman" w:hAnsi="Times New Roman"/>
          <w:sz w:val="24"/>
          <w:szCs w:val="24"/>
          <w:lang w:val="sr-Cyrl-CS"/>
        </w:rPr>
        <w:t>4</w:t>
      </w:r>
      <w:r w:rsidR="006B6490">
        <w:rPr>
          <w:rFonts w:ascii="Times New Roman" w:hAnsi="Times New Roman"/>
          <w:sz w:val="24"/>
          <w:szCs w:val="24"/>
          <w:lang w:val="sr-Cyrl-CS"/>
        </w:rPr>
        <w:t>1</w:t>
      </w:r>
    </w:p>
    <w:p w14:paraId="101880D9" w14:textId="06A57CBF" w:rsidR="00C35289" w:rsidRPr="00934330" w:rsidRDefault="00C35289" w:rsidP="00C35289">
      <w:pPr>
        <w:spacing w:line="276" w:lineRule="auto"/>
        <w:rPr>
          <w:rFonts w:ascii="Times New Roman" w:hAnsi="Times New Roman"/>
          <w:sz w:val="24"/>
          <w:szCs w:val="24"/>
          <w:lang w:val="sr-Cyrl-CS"/>
        </w:rPr>
      </w:pPr>
      <w:r w:rsidRPr="00934330">
        <w:rPr>
          <w:rFonts w:ascii="Times New Roman" w:hAnsi="Times New Roman"/>
          <w:sz w:val="24"/>
          <w:szCs w:val="24"/>
          <w:lang w:val="sr-Cyrl-CS"/>
        </w:rPr>
        <w:t>2.1.1</w:t>
      </w:r>
      <w:r>
        <w:rPr>
          <w:rFonts w:ascii="Times New Roman" w:hAnsi="Times New Roman"/>
          <w:sz w:val="24"/>
          <w:szCs w:val="24"/>
          <w:lang w:val="sr-Cyrl-CS"/>
        </w:rPr>
        <w:t>0</w:t>
      </w:r>
      <w:r w:rsidRPr="00934330">
        <w:rPr>
          <w:rFonts w:ascii="Times New Roman" w:hAnsi="Times New Roman"/>
          <w:sz w:val="24"/>
          <w:szCs w:val="24"/>
          <w:lang w:val="sr-Cyrl-CS"/>
        </w:rPr>
        <w:t>. Заштита од елементарних непогода</w:t>
      </w:r>
      <w:r w:rsidR="00EF6A19">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t xml:space="preserve">  </w:t>
      </w:r>
      <w:r w:rsidRPr="00934330">
        <w:rPr>
          <w:rFonts w:ascii="Times New Roman" w:hAnsi="Times New Roman"/>
          <w:sz w:val="24"/>
          <w:szCs w:val="24"/>
          <w:lang w:val="sr-Cyrl-CS"/>
        </w:rPr>
        <w:t>4</w:t>
      </w:r>
      <w:r w:rsidR="006B6490">
        <w:rPr>
          <w:rFonts w:ascii="Times New Roman" w:hAnsi="Times New Roman"/>
          <w:sz w:val="24"/>
          <w:szCs w:val="24"/>
          <w:lang w:val="sr-Cyrl-CS"/>
        </w:rPr>
        <w:t>1</w:t>
      </w:r>
    </w:p>
    <w:p w14:paraId="1713C87F" w14:textId="77777777" w:rsidR="00255C1C" w:rsidRDefault="00C35289" w:rsidP="00C35289">
      <w:pPr>
        <w:spacing w:line="276" w:lineRule="auto"/>
        <w:rPr>
          <w:rFonts w:ascii="Times New Roman" w:hAnsi="Times New Roman"/>
          <w:b/>
          <w:i/>
          <w:lang w:val="sr-Cyrl-CS"/>
        </w:rPr>
      </w:pPr>
      <w:r w:rsidRPr="00934330">
        <w:rPr>
          <w:rFonts w:ascii="Times New Roman" w:hAnsi="Times New Roman"/>
          <w:b/>
          <w:i/>
        </w:rPr>
        <w:tab/>
      </w:r>
      <w:r w:rsidRPr="00934330">
        <w:rPr>
          <w:rFonts w:ascii="Times New Roman" w:hAnsi="Times New Roman"/>
          <w:b/>
          <w:i/>
          <w:lang w:val="sr-Cyrl-CS"/>
        </w:rPr>
        <w:tab/>
      </w:r>
    </w:p>
    <w:p w14:paraId="6CFF646F" w14:textId="4D5B0853" w:rsidR="00255C1C" w:rsidRDefault="00255C1C" w:rsidP="00C35289">
      <w:pPr>
        <w:spacing w:line="276" w:lineRule="auto"/>
        <w:rPr>
          <w:rFonts w:ascii="Times New Roman" w:hAnsi="Times New Roman"/>
          <w:b/>
          <w:i/>
          <w:lang w:val="sr-Cyrl-CS"/>
        </w:rPr>
      </w:pPr>
    </w:p>
    <w:p w14:paraId="1CBCEE49" w14:textId="77777777" w:rsidR="00C35289" w:rsidRPr="00934330" w:rsidRDefault="00C35289" w:rsidP="00255C1C">
      <w:pPr>
        <w:spacing w:line="276" w:lineRule="auto"/>
        <w:ind w:left="709" w:firstLine="709"/>
        <w:rPr>
          <w:rFonts w:ascii="Times New Roman" w:hAnsi="Times New Roman"/>
          <w:b/>
          <w:i/>
          <w:color w:val="F79F1D"/>
          <w:lang w:val="sr-Cyrl-CS"/>
        </w:rPr>
      </w:pPr>
      <w:r w:rsidRPr="00934330">
        <w:rPr>
          <w:rFonts w:ascii="Times New Roman" w:hAnsi="Times New Roman"/>
          <w:b/>
          <w:i/>
          <w:color w:val="F79F1D"/>
          <w:lang w:val="sr-Cyrl-CS"/>
        </w:rPr>
        <w:t>2.2  ПРАВИЛА ГРАЂЕЊА</w:t>
      </w:r>
    </w:p>
    <w:p w14:paraId="170E3905" w14:textId="77777777" w:rsidR="00C35289" w:rsidRPr="00934330" w:rsidRDefault="00C35289" w:rsidP="00C35289">
      <w:pPr>
        <w:spacing w:line="276" w:lineRule="auto"/>
        <w:ind w:left="720"/>
        <w:rPr>
          <w:rFonts w:ascii="Times New Roman" w:hAnsi="Times New Roman"/>
          <w:b/>
          <w:i/>
          <w:color w:val="9BBB59"/>
          <w:lang w:val="sr-Cyrl-CS"/>
        </w:rPr>
      </w:pPr>
    </w:p>
    <w:p w14:paraId="17AE27C5" w14:textId="35925DB8" w:rsidR="00C35289" w:rsidRPr="00934330" w:rsidRDefault="00C35289" w:rsidP="00C35289">
      <w:pPr>
        <w:spacing w:line="276" w:lineRule="auto"/>
        <w:rPr>
          <w:rFonts w:ascii="Times New Roman" w:hAnsi="Times New Roman"/>
          <w:sz w:val="24"/>
          <w:szCs w:val="24"/>
          <w:lang w:val="sr-Cyrl-CS"/>
        </w:rPr>
      </w:pPr>
      <w:r w:rsidRPr="00934330">
        <w:rPr>
          <w:rFonts w:ascii="Times New Roman" w:hAnsi="Times New Roman"/>
          <w:sz w:val="24"/>
          <w:szCs w:val="24"/>
          <w:lang w:val="sr-Cyrl-CS"/>
        </w:rPr>
        <w:t xml:space="preserve">2.2.1. Правила грађења </w:t>
      </w:r>
      <w:r w:rsidR="00EF6A19">
        <w:rPr>
          <w:rFonts w:ascii="Times New Roman" w:hAnsi="Times New Roman"/>
          <w:sz w:val="24"/>
          <w:szCs w:val="24"/>
          <w:lang w:val="sr-Cyrl-CS"/>
        </w:rPr>
        <w:t xml:space="preserve">јавних </w:t>
      </w:r>
      <w:r w:rsidRPr="00934330">
        <w:rPr>
          <w:rFonts w:ascii="Times New Roman" w:hAnsi="Times New Roman"/>
          <w:sz w:val="24"/>
          <w:szCs w:val="24"/>
          <w:lang w:val="sr-Cyrl-CS"/>
        </w:rPr>
        <w:t xml:space="preserve">површина </w:t>
      </w:r>
    </w:p>
    <w:p w14:paraId="0459A988" w14:textId="246DA302" w:rsidR="00C35289" w:rsidRPr="00934330" w:rsidRDefault="00C35289" w:rsidP="00C35289">
      <w:pPr>
        <w:spacing w:line="276" w:lineRule="auto"/>
        <w:rPr>
          <w:rFonts w:ascii="Times New Roman" w:hAnsi="Times New Roman"/>
          <w:sz w:val="24"/>
          <w:szCs w:val="24"/>
          <w:lang w:val="sr-Cyrl-CS"/>
        </w:rPr>
      </w:pPr>
      <w:r w:rsidRPr="00453093">
        <w:rPr>
          <w:rFonts w:ascii="Times New Roman" w:hAnsi="Times New Roman"/>
          <w:bCs/>
          <w:sz w:val="24"/>
          <w:szCs w:val="24"/>
          <w:lang w:val="sr-Cyrl-CS"/>
        </w:rPr>
        <w:tab/>
        <w:t xml:space="preserve">2.2.1.1. Правила грађења </w:t>
      </w:r>
      <w:r w:rsidR="00453093" w:rsidRPr="00453093">
        <w:rPr>
          <w:rFonts w:ascii="Times New Roman" w:hAnsi="Times New Roman"/>
          <w:bCs/>
          <w:sz w:val="24"/>
          <w:szCs w:val="24"/>
          <w:lang w:val="sr-Cyrl-CS"/>
        </w:rPr>
        <w:t>улица</w:t>
      </w:r>
      <w:r w:rsidRPr="00453093">
        <w:rPr>
          <w:rFonts w:ascii="Times New Roman" w:hAnsi="Times New Roman"/>
          <w:bCs/>
          <w:sz w:val="24"/>
          <w:szCs w:val="24"/>
          <w:lang w:val="sr-Cyrl-CS"/>
        </w:rPr>
        <w:tab/>
      </w:r>
      <w:r w:rsidRPr="00453093">
        <w:rPr>
          <w:rFonts w:ascii="Times New Roman" w:hAnsi="Times New Roman"/>
          <w:bCs/>
          <w:sz w:val="24"/>
          <w:szCs w:val="24"/>
          <w:lang w:val="sr-Cyrl-CS"/>
        </w:rPr>
        <w:tab/>
      </w:r>
      <w:r w:rsidR="00EF6A19">
        <w:rPr>
          <w:rFonts w:ascii="Times New Roman" w:hAnsi="Times New Roman"/>
          <w:bCs/>
          <w:sz w:val="24"/>
          <w:szCs w:val="24"/>
          <w:lang w:val="sr-Cyrl-CS"/>
        </w:rPr>
        <w:tab/>
      </w:r>
      <w:r w:rsidR="00EF6A19">
        <w:rPr>
          <w:rFonts w:ascii="Times New Roman" w:hAnsi="Times New Roman"/>
          <w:bCs/>
          <w:sz w:val="24"/>
          <w:szCs w:val="24"/>
          <w:lang w:val="sr-Cyrl-CS"/>
        </w:rPr>
        <w:tab/>
      </w:r>
      <w:r w:rsidR="00EF6A19">
        <w:rPr>
          <w:rFonts w:ascii="Times New Roman" w:hAnsi="Times New Roman"/>
          <w:bCs/>
          <w:sz w:val="24"/>
          <w:szCs w:val="24"/>
          <w:lang w:val="sr-Cyrl-CS"/>
        </w:rPr>
        <w:tab/>
      </w:r>
      <w:r w:rsidR="00EF6A19">
        <w:rPr>
          <w:rFonts w:ascii="Times New Roman" w:hAnsi="Times New Roman"/>
          <w:bCs/>
          <w:sz w:val="24"/>
          <w:szCs w:val="24"/>
          <w:lang w:val="sr-Cyrl-CS"/>
        </w:rPr>
        <w:tab/>
      </w:r>
      <w:r w:rsidR="00EF6A19">
        <w:rPr>
          <w:rFonts w:ascii="Times New Roman" w:hAnsi="Times New Roman"/>
          <w:bCs/>
          <w:sz w:val="24"/>
          <w:szCs w:val="24"/>
          <w:lang w:val="sr-Cyrl-CS"/>
        </w:rPr>
        <w:tab/>
      </w:r>
      <w:r w:rsidR="00EF6A19">
        <w:rPr>
          <w:rFonts w:ascii="Times New Roman" w:hAnsi="Times New Roman"/>
          <w:bCs/>
          <w:sz w:val="24"/>
          <w:szCs w:val="24"/>
          <w:lang w:val="sr-Cyrl-CS"/>
        </w:rPr>
        <w:tab/>
      </w:r>
      <w:r w:rsidRPr="00453093">
        <w:rPr>
          <w:rFonts w:ascii="Times New Roman" w:hAnsi="Times New Roman"/>
          <w:bCs/>
          <w:sz w:val="24"/>
          <w:szCs w:val="24"/>
          <w:lang w:val="sr-Cyrl-CS"/>
        </w:rPr>
        <w:t>4</w:t>
      </w:r>
      <w:r w:rsidR="00825DA7">
        <w:rPr>
          <w:rFonts w:ascii="Times New Roman" w:hAnsi="Times New Roman"/>
          <w:bCs/>
          <w:sz w:val="24"/>
          <w:szCs w:val="24"/>
          <w:lang w:val="sr-Cyrl-CS"/>
        </w:rPr>
        <w:t>3</w:t>
      </w:r>
      <w:r w:rsidRPr="00934330">
        <w:rPr>
          <w:rFonts w:ascii="Times New Roman" w:hAnsi="Times New Roman"/>
          <w:bCs/>
          <w:sz w:val="24"/>
          <w:szCs w:val="24"/>
          <w:lang w:val="sr-Cyrl-CS"/>
        </w:rPr>
        <w:tab/>
        <w:t xml:space="preserve">2.2.1.2. </w:t>
      </w:r>
      <w:r w:rsidRPr="00934330">
        <w:rPr>
          <w:rFonts w:ascii="Times New Roman" w:hAnsi="Times New Roman"/>
          <w:sz w:val="24"/>
          <w:szCs w:val="24"/>
          <w:lang w:val="sr-Cyrl-CS"/>
        </w:rPr>
        <w:t>Правила грађења јавне инфраструктуре</w:t>
      </w:r>
      <w:r w:rsidRPr="00934330">
        <w:rPr>
          <w:rFonts w:ascii="Times New Roman" w:hAnsi="Times New Roman"/>
          <w:sz w:val="24"/>
          <w:szCs w:val="24"/>
          <w:lang w:val="sr-Cyrl-CS"/>
        </w:rPr>
        <w:tab/>
      </w:r>
      <w:r>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r>
      <w:r>
        <w:rPr>
          <w:rFonts w:ascii="Times New Roman" w:hAnsi="Times New Roman"/>
          <w:sz w:val="24"/>
          <w:szCs w:val="24"/>
          <w:lang w:val="sr-Cyrl-CS"/>
        </w:rPr>
        <w:t>4</w:t>
      </w:r>
      <w:r w:rsidR="00825DA7">
        <w:rPr>
          <w:rFonts w:ascii="Times New Roman" w:hAnsi="Times New Roman"/>
          <w:sz w:val="24"/>
          <w:szCs w:val="24"/>
          <w:lang w:val="sr-Cyrl-CS"/>
        </w:rPr>
        <w:t>4</w:t>
      </w:r>
    </w:p>
    <w:p w14:paraId="7EC96BA4" w14:textId="395461A9" w:rsidR="00C35289" w:rsidRPr="00934330" w:rsidRDefault="00570227" w:rsidP="0001749C">
      <w:pPr>
        <w:numPr>
          <w:ilvl w:val="0"/>
          <w:numId w:val="2"/>
        </w:numPr>
        <w:spacing w:line="276" w:lineRule="auto"/>
        <w:rPr>
          <w:rFonts w:ascii="Times New Roman" w:hAnsi="Times New Roman"/>
          <w:sz w:val="24"/>
          <w:szCs w:val="24"/>
          <w:lang w:val="sr-Cyrl-CS"/>
        </w:rPr>
      </w:pPr>
      <w:r>
        <w:rPr>
          <w:rFonts w:ascii="Times New Roman" w:hAnsi="Times New Roman"/>
          <w:sz w:val="24"/>
          <w:szCs w:val="24"/>
          <w:lang w:val="sr-Cyrl-CS"/>
        </w:rPr>
        <w:t>Хидротехничке инсталације</w:t>
      </w:r>
      <w:r w:rsidR="00C35289" w:rsidRPr="00934330">
        <w:rPr>
          <w:rFonts w:ascii="Times New Roman" w:hAnsi="Times New Roman"/>
          <w:sz w:val="24"/>
          <w:szCs w:val="24"/>
          <w:lang w:val="sr-Cyrl-CS"/>
        </w:rPr>
        <w:tab/>
      </w:r>
      <w:r w:rsidR="00C35289">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r>
      <w:r w:rsidR="00C35289">
        <w:rPr>
          <w:rFonts w:ascii="Times New Roman" w:hAnsi="Times New Roman"/>
          <w:sz w:val="24"/>
          <w:szCs w:val="24"/>
          <w:lang w:val="sr-Cyrl-CS"/>
        </w:rPr>
        <w:t>4</w:t>
      </w:r>
      <w:r w:rsidR="00825DA7">
        <w:rPr>
          <w:rFonts w:ascii="Times New Roman" w:hAnsi="Times New Roman"/>
          <w:sz w:val="24"/>
          <w:szCs w:val="24"/>
          <w:lang w:val="sr-Cyrl-CS"/>
        </w:rPr>
        <w:t>4</w:t>
      </w:r>
    </w:p>
    <w:p w14:paraId="10337D59" w14:textId="14FA4794" w:rsidR="00C35289" w:rsidRPr="00934330" w:rsidRDefault="00C35289" w:rsidP="0001749C">
      <w:pPr>
        <w:numPr>
          <w:ilvl w:val="0"/>
          <w:numId w:val="2"/>
        </w:numPr>
        <w:spacing w:line="276" w:lineRule="auto"/>
        <w:rPr>
          <w:rFonts w:ascii="Times New Roman" w:hAnsi="Times New Roman"/>
          <w:sz w:val="24"/>
          <w:szCs w:val="24"/>
          <w:lang w:val="sr-Cyrl-CS"/>
        </w:rPr>
      </w:pPr>
      <w:r w:rsidRPr="00934330">
        <w:rPr>
          <w:rFonts w:ascii="Times New Roman" w:hAnsi="Times New Roman"/>
          <w:sz w:val="24"/>
          <w:szCs w:val="24"/>
          <w:lang w:val="sr-Cyrl-CS"/>
        </w:rPr>
        <w:t>Електроенергетске инфраструктура</w:t>
      </w:r>
      <w:r w:rsidRPr="00934330">
        <w:rPr>
          <w:rFonts w:ascii="Times New Roman" w:hAnsi="Times New Roman"/>
          <w:sz w:val="24"/>
          <w:szCs w:val="24"/>
          <w:lang w:val="sr-Cyrl-CS"/>
        </w:rPr>
        <w:tab/>
      </w:r>
      <w:r>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r>
      <w:r>
        <w:rPr>
          <w:rFonts w:ascii="Times New Roman" w:hAnsi="Times New Roman"/>
          <w:sz w:val="24"/>
          <w:szCs w:val="24"/>
          <w:lang w:val="sr-Cyrl-CS"/>
        </w:rPr>
        <w:t>4</w:t>
      </w:r>
      <w:r w:rsidR="00825DA7">
        <w:rPr>
          <w:rFonts w:ascii="Times New Roman" w:hAnsi="Times New Roman"/>
          <w:sz w:val="24"/>
          <w:szCs w:val="24"/>
          <w:lang w:val="sr-Cyrl-CS"/>
        </w:rPr>
        <w:t>6</w:t>
      </w:r>
    </w:p>
    <w:p w14:paraId="225C8218" w14:textId="050238B3" w:rsidR="00C35289" w:rsidRPr="00934330" w:rsidRDefault="00C35289" w:rsidP="0001749C">
      <w:pPr>
        <w:numPr>
          <w:ilvl w:val="0"/>
          <w:numId w:val="2"/>
        </w:numPr>
        <w:spacing w:line="276" w:lineRule="auto"/>
        <w:jc w:val="left"/>
        <w:rPr>
          <w:rFonts w:ascii="Times New Roman" w:hAnsi="Times New Roman"/>
          <w:sz w:val="24"/>
          <w:szCs w:val="24"/>
          <w:lang w:val="sr-Cyrl-CS"/>
        </w:rPr>
      </w:pPr>
      <w:r w:rsidRPr="00934330">
        <w:rPr>
          <w:rFonts w:ascii="Times New Roman" w:hAnsi="Times New Roman"/>
          <w:sz w:val="24"/>
          <w:szCs w:val="24"/>
          <w:lang w:val="sr-Cyrl-CS"/>
        </w:rPr>
        <w:t>Телекомуникациона  инфраструктура</w:t>
      </w:r>
      <w:r>
        <w:rPr>
          <w:rFonts w:ascii="Times New Roman" w:hAnsi="Times New Roman"/>
          <w:sz w:val="24"/>
          <w:szCs w:val="24"/>
        </w:rPr>
        <w:tab/>
      </w:r>
      <w:r>
        <w:rPr>
          <w:rFonts w:ascii="Times New Roman" w:hAnsi="Times New Roman"/>
          <w:sz w:val="24"/>
          <w:szCs w:val="24"/>
        </w:rPr>
        <w:tab/>
      </w:r>
      <w:r w:rsidR="00EF6A19">
        <w:rPr>
          <w:rFonts w:ascii="Times New Roman" w:hAnsi="Times New Roman"/>
          <w:sz w:val="24"/>
          <w:szCs w:val="24"/>
        </w:rPr>
        <w:tab/>
      </w:r>
      <w:r w:rsidR="00EF6A19">
        <w:rPr>
          <w:rFonts w:ascii="Times New Roman" w:hAnsi="Times New Roman"/>
          <w:sz w:val="24"/>
          <w:szCs w:val="24"/>
        </w:rPr>
        <w:tab/>
      </w:r>
      <w:r w:rsidR="00EF6A19">
        <w:rPr>
          <w:rFonts w:ascii="Times New Roman" w:hAnsi="Times New Roman"/>
          <w:sz w:val="24"/>
          <w:szCs w:val="24"/>
        </w:rPr>
        <w:tab/>
      </w:r>
      <w:r w:rsidR="00EF6A19">
        <w:rPr>
          <w:rFonts w:ascii="Times New Roman" w:hAnsi="Times New Roman"/>
          <w:sz w:val="24"/>
          <w:szCs w:val="24"/>
        </w:rPr>
        <w:tab/>
      </w:r>
      <w:r w:rsidR="00825DA7">
        <w:rPr>
          <w:rFonts w:ascii="Times New Roman" w:hAnsi="Times New Roman"/>
          <w:sz w:val="24"/>
          <w:szCs w:val="24"/>
          <w:lang w:val="sr-Cyrl-RS"/>
        </w:rPr>
        <w:t>47</w:t>
      </w:r>
    </w:p>
    <w:p w14:paraId="51F7A67D" w14:textId="4270CFDF" w:rsidR="00C35289" w:rsidRDefault="00C35289" w:rsidP="0001749C">
      <w:pPr>
        <w:numPr>
          <w:ilvl w:val="0"/>
          <w:numId w:val="2"/>
        </w:numPr>
        <w:spacing w:line="276" w:lineRule="auto"/>
        <w:jc w:val="left"/>
        <w:rPr>
          <w:rFonts w:ascii="Times New Roman" w:hAnsi="Times New Roman"/>
          <w:sz w:val="24"/>
          <w:szCs w:val="24"/>
          <w:lang w:val="sr-Cyrl-CS"/>
        </w:rPr>
      </w:pPr>
      <w:r w:rsidRPr="00934330">
        <w:rPr>
          <w:rFonts w:ascii="Times New Roman" w:hAnsi="Times New Roman"/>
          <w:sz w:val="24"/>
          <w:szCs w:val="24"/>
          <w:lang w:val="sr-Cyrl-CS"/>
        </w:rPr>
        <w:t>Гасоводна инфраструктура</w:t>
      </w:r>
      <w:r>
        <w:rPr>
          <w:rFonts w:ascii="Times New Roman" w:hAnsi="Times New Roman"/>
          <w:sz w:val="24"/>
          <w:szCs w:val="24"/>
        </w:rPr>
        <w:tab/>
      </w:r>
      <w:r>
        <w:rPr>
          <w:rFonts w:ascii="Times New Roman" w:hAnsi="Times New Roman"/>
          <w:sz w:val="24"/>
          <w:szCs w:val="24"/>
        </w:rPr>
        <w:tab/>
      </w:r>
      <w:r w:rsidR="00EF6A19">
        <w:rPr>
          <w:rFonts w:ascii="Times New Roman" w:hAnsi="Times New Roman"/>
          <w:sz w:val="24"/>
          <w:szCs w:val="24"/>
        </w:rPr>
        <w:tab/>
      </w:r>
      <w:r w:rsidR="00EF6A19">
        <w:rPr>
          <w:rFonts w:ascii="Times New Roman" w:hAnsi="Times New Roman"/>
          <w:sz w:val="24"/>
          <w:szCs w:val="24"/>
        </w:rPr>
        <w:tab/>
      </w:r>
      <w:r w:rsidR="00EF6A19">
        <w:rPr>
          <w:rFonts w:ascii="Times New Roman" w:hAnsi="Times New Roman"/>
          <w:sz w:val="24"/>
          <w:szCs w:val="24"/>
        </w:rPr>
        <w:tab/>
      </w:r>
      <w:r w:rsidR="00EF6A19">
        <w:rPr>
          <w:rFonts w:ascii="Times New Roman" w:hAnsi="Times New Roman"/>
          <w:sz w:val="24"/>
          <w:szCs w:val="24"/>
        </w:rPr>
        <w:tab/>
      </w:r>
      <w:r w:rsidR="00EF6A19">
        <w:rPr>
          <w:rFonts w:ascii="Times New Roman" w:hAnsi="Times New Roman"/>
          <w:sz w:val="24"/>
          <w:szCs w:val="24"/>
        </w:rPr>
        <w:tab/>
      </w:r>
      <w:r w:rsidR="00825DA7">
        <w:rPr>
          <w:rFonts w:ascii="Times New Roman" w:hAnsi="Times New Roman"/>
          <w:sz w:val="24"/>
          <w:szCs w:val="24"/>
          <w:lang w:val="sr-Cyrl-CS"/>
        </w:rPr>
        <w:t>49</w:t>
      </w:r>
    </w:p>
    <w:p w14:paraId="7CE36304" w14:textId="590FF411" w:rsidR="00825DA7" w:rsidRDefault="00825DA7" w:rsidP="00825DA7">
      <w:pPr>
        <w:spacing w:line="276" w:lineRule="auto"/>
        <w:ind w:firstLine="709"/>
        <w:jc w:val="left"/>
        <w:rPr>
          <w:rFonts w:ascii="Times New Roman" w:hAnsi="Times New Roman"/>
          <w:sz w:val="24"/>
          <w:szCs w:val="24"/>
          <w:lang w:val="sr-Cyrl-CS"/>
        </w:rPr>
      </w:pPr>
      <w:r>
        <w:rPr>
          <w:rFonts w:ascii="Times New Roman" w:hAnsi="Times New Roman"/>
          <w:sz w:val="24"/>
          <w:szCs w:val="24"/>
          <w:lang w:val="sr-Cyrl-CS"/>
        </w:rPr>
        <w:t>2.2.1.</w:t>
      </w:r>
      <w:r w:rsidR="003B0EF8">
        <w:rPr>
          <w:rFonts w:ascii="Times New Roman" w:hAnsi="Times New Roman"/>
          <w:sz w:val="24"/>
          <w:szCs w:val="24"/>
          <w:lang w:val="sr-Cyrl-CS"/>
        </w:rPr>
        <w:t>3</w:t>
      </w:r>
      <w:r>
        <w:rPr>
          <w:rFonts w:ascii="Times New Roman" w:hAnsi="Times New Roman"/>
          <w:sz w:val="24"/>
          <w:szCs w:val="24"/>
          <w:lang w:val="sr-Cyrl-CS"/>
        </w:rPr>
        <w:t xml:space="preserve">. </w:t>
      </w:r>
      <w:r w:rsidR="003B0EF8">
        <w:rPr>
          <w:rFonts w:ascii="Times New Roman" w:hAnsi="Times New Roman"/>
          <w:sz w:val="24"/>
          <w:szCs w:val="24"/>
          <w:lang w:val="sr-Cyrl-CS"/>
        </w:rPr>
        <w:t>Инжењерско геолошки услови</w:t>
      </w:r>
      <w:r w:rsidR="003B0EF8">
        <w:rPr>
          <w:rFonts w:ascii="Times New Roman" w:hAnsi="Times New Roman"/>
          <w:sz w:val="24"/>
          <w:szCs w:val="24"/>
          <w:lang w:val="sr-Cyrl-CS"/>
        </w:rPr>
        <w:tab/>
      </w:r>
      <w:r w:rsidR="003B0EF8">
        <w:rPr>
          <w:rFonts w:ascii="Times New Roman" w:hAnsi="Times New Roman"/>
          <w:sz w:val="24"/>
          <w:szCs w:val="24"/>
          <w:lang w:val="sr-Cyrl-CS"/>
        </w:rPr>
        <w:tab/>
      </w:r>
      <w:r w:rsidR="003B0EF8">
        <w:rPr>
          <w:rFonts w:ascii="Times New Roman" w:hAnsi="Times New Roman"/>
          <w:sz w:val="24"/>
          <w:szCs w:val="24"/>
          <w:lang w:val="sr-Cyrl-CS"/>
        </w:rPr>
        <w:tab/>
      </w:r>
      <w:r w:rsidR="003B0EF8">
        <w:rPr>
          <w:rFonts w:ascii="Times New Roman" w:hAnsi="Times New Roman"/>
          <w:sz w:val="24"/>
          <w:szCs w:val="24"/>
          <w:lang w:val="sr-Cyrl-CS"/>
        </w:rPr>
        <w:tab/>
      </w:r>
      <w:r w:rsidR="003B0EF8">
        <w:rPr>
          <w:rFonts w:ascii="Times New Roman" w:hAnsi="Times New Roman"/>
          <w:sz w:val="24"/>
          <w:szCs w:val="24"/>
          <w:lang w:val="sr-Cyrl-CS"/>
        </w:rPr>
        <w:tab/>
      </w:r>
      <w:r w:rsidR="003B0EF8">
        <w:rPr>
          <w:rFonts w:ascii="Times New Roman" w:hAnsi="Times New Roman"/>
          <w:sz w:val="24"/>
          <w:szCs w:val="24"/>
          <w:lang w:val="sr-Cyrl-CS"/>
        </w:rPr>
        <w:tab/>
      </w:r>
      <w:r w:rsidR="003B0EF8">
        <w:rPr>
          <w:rFonts w:ascii="Times New Roman" w:hAnsi="Times New Roman"/>
          <w:sz w:val="24"/>
          <w:szCs w:val="24"/>
          <w:lang w:val="sr-Cyrl-CS"/>
        </w:rPr>
        <w:tab/>
        <w:t>54</w:t>
      </w:r>
    </w:p>
    <w:p w14:paraId="311A1B02" w14:textId="58AEFCB2" w:rsidR="00C35289" w:rsidRPr="00934330" w:rsidRDefault="00C35289" w:rsidP="00C35289">
      <w:pPr>
        <w:spacing w:line="276" w:lineRule="auto"/>
        <w:rPr>
          <w:rFonts w:ascii="Times New Roman" w:hAnsi="Times New Roman"/>
          <w:sz w:val="24"/>
          <w:szCs w:val="24"/>
          <w:lang w:val="sr-Cyrl-CS"/>
        </w:rPr>
      </w:pPr>
      <w:r w:rsidRPr="00934330">
        <w:rPr>
          <w:rFonts w:ascii="Times New Roman" w:hAnsi="Times New Roman"/>
          <w:sz w:val="24"/>
          <w:szCs w:val="24"/>
          <w:lang w:val="sr-Cyrl-CS"/>
        </w:rPr>
        <w:t>2.2.2.  Правила грађења других намена у обухвату Плана</w:t>
      </w:r>
      <w:r w:rsidRPr="00934330">
        <w:rPr>
          <w:rFonts w:ascii="Times New Roman" w:hAnsi="Times New Roman"/>
          <w:sz w:val="24"/>
          <w:szCs w:val="24"/>
          <w:lang w:val="sr-Cyrl-CS"/>
        </w:rPr>
        <w:tab/>
      </w:r>
      <w:r>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r>
      <w:r>
        <w:rPr>
          <w:rFonts w:ascii="Times New Roman" w:hAnsi="Times New Roman"/>
          <w:sz w:val="24"/>
          <w:szCs w:val="24"/>
          <w:lang w:val="sr-Cyrl-CS"/>
        </w:rPr>
        <w:t>5</w:t>
      </w:r>
      <w:r w:rsidR="00C234E9">
        <w:rPr>
          <w:rFonts w:ascii="Times New Roman" w:hAnsi="Times New Roman"/>
          <w:sz w:val="24"/>
          <w:szCs w:val="24"/>
          <w:lang w:val="sr-Cyrl-CS"/>
        </w:rPr>
        <w:t>5</w:t>
      </w:r>
    </w:p>
    <w:p w14:paraId="518AF1F8" w14:textId="48870419" w:rsidR="00C35289" w:rsidRPr="00934330" w:rsidRDefault="00C35289" w:rsidP="00C35289">
      <w:pPr>
        <w:spacing w:line="276" w:lineRule="auto"/>
        <w:rPr>
          <w:rFonts w:ascii="Times New Roman" w:hAnsi="Times New Roman"/>
          <w:sz w:val="24"/>
          <w:szCs w:val="24"/>
          <w:lang w:val="sr-Cyrl-CS"/>
        </w:rPr>
      </w:pPr>
      <w:r w:rsidRPr="00934330">
        <w:rPr>
          <w:rFonts w:ascii="Times New Roman" w:hAnsi="Times New Roman"/>
          <w:sz w:val="24"/>
          <w:szCs w:val="24"/>
          <w:lang w:val="sr-Cyrl-CS"/>
        </w:rPr>
        <w:t>2.2.3.  Правила озелењавања површина јавних намена</w:t>
      </w:r>
      <w:r w:rsidRPr="00934330">
        <w:rPr>
          <w:rFonts w:ascii="Times New Roman" w:hAnsi="Times New Roman"/>
          <w:sz w:val="24"/>
          <w:szCs w:val="24"/>
          <w:lang w:val="sr-Cyrl-CS"/>
        </w:rPr>
        <w:tab/>
      </w:r>
      <w:r>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r>
      <w:r>
        <w:rPr>
          <w:rFonts w:ascii="Times New Roman" w:hAnsi="Times New Roman"/>
          <w:sz w:val="24"/>
          <w:szCs w:val="24"/>
          <w:lang w:val="sr-Cyrl-CS"/>
        </w:rPr>
        <w:t>5</w:t>
      </w:r>
      <w:r w:rsidR="00C234E9">
        <w:rPr>
          <w:rFonts w:ascii="Times New Roman" w:hAnsi="Times New Roman"/>
          <w:sz w:val="24"/>
          <w:szCs w:val="24"/>
          <w:lang w:val="sr-Cyrl-CS"/>
        </w:rPr>
        <w:t>5</w:t>
      </w:r>
    </w:p>
    <w:p w14:paraId="5A71938E" w14:textId="446ABA3D" w:rsidR="00C35289" w:rsidRPr="00934330" w:rsidRDefault="00C35289" w:rsidP="00C35289">
      <w:pPr>
        <w:spacing w:line="276" w:lineRule="auto"/>
        <w:rPr>
          <w:rFonts w:ascii="Times New Roman" w:hAnsi="Times New Roman"/>
          <w:sz w:val="24"/>
          <w:szCs w:val="24"/>
          <w:lang w:val="sr-Cyrl-CS"/>
        </w:rPr>
      </w:pPr>
      <w:r w:rsidRPr="00934330">
        <w:rPr>
          <w:rFonts w:ascii="Times New Roman" w:hAnsi="Times New Roman"/>
          <w:sz w:val="24"/>
          <w:szCs w:val="24"/>
          <w:lang w:val="sr-Cyrl-CS"/>
        </w:rPr>
        <w:t>2.2.4.  Заштита природни</w:t>
      </w:r>
      <w:r w:rsidR="00EF6A19">
        <w:rPr>
          <w:rFonts w:ascii="Times New Roman" w:hAnsi="Times New Roman"/>
          <w:sz w:val="24"/>
          <w:szCs w:val="24"/>
          <w:lang w:val="sr-Cyrl-CS"/>
        </w:rPr>
        <w:t>х и непокретних кутурних добара</w:t>
      </w:r>
      <w:r w:rsidRPr="00934330">
        <w:rPr>
          <w:rFonts w:ascii="Times New Roman" w:hAnsi="Times New Roman"/>
          <w:sz w:val="24"/>
          <w:szCs w:val="24"/>
          <w:lang w:val="sr-Cyrl-CS"/>
        </w:rPr>
        <w:tab/>
      </w:r>
      <w:r>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r>
      <w:r>
        <w:rPr>
          <w:rFonts w:ascii="Times New Roman" w:hAnsi="Times New Roman"/>
          <w:sz w:val="24"/>
          <w:szCs w:val="24"/>
          <w:lang w:val="sr-Cyrl-CS"/>
        </w:rPr>
        <w:t>5</w:t>
      </w:r>
      <w:r w:rsidR="00C234E9">
        <w:rPr>
          <w:rFonts w:ascii="Times New Roman" w:hAnsi="Times New Roman"/>
          <w:sz w:val="24"/>
          <w:szCs w:val="24"/>
          <w:lang w:val="sr-Cyrl-CS"/>
        </w:rPr>
        <w:t>5</w:t>
      </w:r>
    </w:p>
    <w:p w14:paraId="52368DF8" w14:textId="765B5C96" w:rsidR="00C35289" w:rsidRPr="00934330" w:rsidRDefault="00C35289" w:rsidP="00C35289">
      <w:pPr>
        <w:spacing w:line="276" w:lineRule="auto"/>
        <w:rPr>
          <w:rFonts w:ascii="Times New Roman" w:hAnsi="Times New Roman"/>
          <w:sz w:val="24"/>
          <w:szCs w:val="24"/>
          <w:lang w:val="sr-Cyrl-CS"/>
        </w:rPr>
      </w:pPr>
      <w:r w:rsidRPr="00934330">
        <w:rPr>
          <w:rFonts w:ascii="Times New Roman" w:hAnsi="Times New Roman"/>
          <w:sz w:val="24"/>
          <w:szCs w:val="24"/>
          <w:lang w:val="sr-Cyrl-CS"/>
        </w:rPr>
        <w:t>2.2.5.  Заштита животне средине</w:t>
      </w:r>
      <w:r w:rsidRPr="00934330">
        <w:rPr>
          <w:rFonts w:ascii="Times New Roman" w:hAnsi="Times New Roman"/>
          <w:sz w:val="24"/>
          <w:szCs w:val="24"/>
          <w:lang w:val="sr-Cyrl-CS"/>
        </w:rPr>
        <w:tab/>
      </w:r>
      <w:r>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r>
      <w:r>
        <w:rPr>
          <w:rFonts w:ascii="Times New Roman" w:hAnsi="Times New Roman"/>
          <w:sz w:val="24"/>
          <w:szCs w:val="24"/>
          <w:lang w:val="sr-Cyrl-CS"/>
        </w:rPr>
        <w:t>5</w:t>
      </w:r>
      <w:r w:rsidR="00C234E9">
        <w:rPr>
          <w:rFonts w:ascii="Times New Roman" w:hAnsi="Times New Roman"/>
          <w:sz w:val="24"/>
          <w:szCs w:val="24"/>
          <w:lang w:val="sr-Cyrl-CS"/>
        </w:rPr>
        <w:t>5</w:t>
      </w:r>
    </w:p>
    <w:p w14:paraId="11F145B4" w14:textId="1598BB9E" w:rsidR="00C35289" w:rsidRPr="00934330" w:rsidRDefault="00C35289" w:rsidP="00C35289">
      <w:pPr>
        <w:spacing w:line="276" w:lineRule="auto"/>
        <w:rPr>
          <w:rFonts w:ascii="Times New Roman" w:hAnsi="Times New Roman"/>
          <w:sz w:val="24"/>
          <w:szCs w:val="24"/>
          <w:lang w:val="sr-Cyrl-CS"/>
        </w:rPr>
      </w:pPr>
      <w:r w:rsidRPr="00934330">
        <w:rPr>
          <w:rFonts w:ascii="Times New Roman" w:hAnsi="Times New Roman"/>
          <w:sz w:val="24"/>
          <w:szCs w:val="24"/>
          <w:lang w:val="sr-Cyrl-CS"/>
        </w:rPr>
        <w:t xml:space="preserve">2.2.6.  </w:t>
      </w:r>
      <w:r w:rsidRPr="00934330">
        <w:rPr>
          <w:rFonts w:ascii="Times New Roman" w:hAnsi="Times New Roman"/>
          <w:sz w:val="24"/>
          <w:szCs w:val="24"/>
        </w:rPr>
        <w:t>Мере заштите од ратних разарања</w:t>
      </w:r>
      <w:r w:rsidRPr="00934330">
        <w:rPr>
          <w:rFonts w:ascii="Times New Roman" w:hAnsi="Times New Roman"/>
          <w:sz w:val="24"/>
          <w:szCs w:val="24"/>
          <w:lang w:val="sr-Cyrl-CS"/>
        </w:rPr>
        <w:tab/>
      </w:r>
      <w:r>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r>
      <w:r>
        <w:rPr>
          <w:rFonts w:ascii="Times New Roman" w:hAnsi="Times New Roman"/>
          <w:sz w:val="24"/>
          <w:szCs w:val="24"/>
          <w:lang w:val="sr-Cyrl-CS"/>
        </w:rPr>
        <w:t>5</w:t>
      </w:r>
      <w:r w:rsidR="00C234E9">
        <w:rPr>
          <w:rFonts w:ascii="Times New Roman" w:hAnsi="Times New Roman"/>
          <w:sz w:val="24"/>
          <w:szCs w:val="24"/>
          <w:lang w:val="sr-Cyrl-CS"/>
        </w:rPr>
        <w:t>6</w:t>
      </w:r>
    </w:p>
    <w:p w14:paraId="700BBF5D" w14:textId="6369FE2D" w:rsidR="00C35289" w:rsidRPr="00C234E9" w:rsidRDefault="00C35289" w:rsidP="00C35289">
      <w:pPr>
        <w:spacing w:line="276" w:lineRule="auto"/>
        <w:rPr>
          <w:rFonts w:ascii="Times New Roman" w:hAnsi="Times New Roman"/>
          <w:sz w:val="24"/>
          <w:szCs w:val="24"/>
          <w:lang w:val="sr-Cyrl-RS"/>
        </w:rPr>
      </w:pPr>
      <w:r w:rsidRPr="00934330">
        <w:rPr>
          <w:rFonts w:ascii="Times New Roman" w:hAnsi="Times New Roman"/>
          <w:sz w:val="24"/>
          <w:szCs w:val="24"/>
          <w:lang w:val="sr-Cyrl-CS"/>
        </w:rPr>
        <w:t>2.2.7.  Мере заштите од елементарних непогода и удеса</w:t>
      </w:r>
      <w:r w:rsidRPr="00934330">
        <w:rPr>
          <w:rFonts w:ascii="Times New Roman" w:hAnsi="Times New Roman"/>
          <w:sz w:val="24"/>
          <w:szCs w:val="24"/>
        </w:rPr>
        <w:tab/>
      </w:r>
      <w:r>
        <w:rPr>
          <w:rFonts w:ascii="Times New Roman" w:hAnsi="Times New Roman"/>
          <w:sz w:val="24"/>
          <w:szCs w:val="24"/>
        </w:rPr>
        <w:tab/>
      </w:r>
      <w:r w:rsidR="00EF6A19">
        <w:rPr>
          <w:rFonts w:ascii="Times New Roman" w:hAnsi="Times New Roman"/>
          <w:sz w:val="24"/>
          <w:szCs w:val="24"/>
        </w:rPr>
        <w:tab/>
      </w:r>
      <w:r w:rsidR="00EF6A19">
        <w:rPr>
          <w:rFonts w:ascii="Times New Roman" w:hAnsi="Times New Roman"/>
          <w:sz w:val="24"/>
          <w:szCs w:val="24"/>
        </w:rPr>
        <w:tab/>
      </w:r>
      <w:r w:rsidR="00EF6A19">
        <w:rPr>
          <w:rFonts w:ascii="Times New Roman" w:hAnsi="Times New Roman"/>
          <w:sz w:val="24"/>
          <w:szCs w:val="24"/>
        </w:rPr>
        <w:tab/>
      </w:r>
      <w:r>
        <w:rPr>
          <w:rFonts w:ascii="Times New Roman" w:hAnsi="Times New Roman"/>
          <w:sz w:val="24"/>
          <w:szCs w:val="24"/>
          <w:lang w:val="sr-Cyrl-CS"/>
        </w:rPr>
        <w:t>5</w:t>
      </w:r>
      <w:r w:rsidR="00C234E9">
        <w:rPr>
          <w:rFonts w:ascii="Times New Roman" w:hAnsi="Times New Roman"/>
          <w:sz w:val="24"/>
          <w:szCs w:val="24"/>
          <w:lang w:val="sr-Cyrl-RS"/>
        </w:rPr>
        <w:t>6</w:t>
      </w:r>
    </w:p>
    <w:p w14:paraId="0DB93CBD" w14:textId="492ACB3F" w:rsidR="00BD32A7" w:rsidRDefault="00C35289" w:rsidP="00160369">
      <w:pPr>
        <w:spacing w:line="276" w:lineRule="auto"/>
        <w:rPr>
          <w:rFonts w:ascii="Times New Roman" w:hAnsi="Times New Roman"/>
          <w:sz w:val="24"/>
          <w:szCs w:val="24"/>
          <w:lang w:val="sr-Cyrl-CS"/>
        </w:rPr>
      </w:pPr>
      <w:r w:rsidRPr="00934330">
        <w:rPr>
          <w:rFonts w:ascii="Times New Roman" w:hAnsi="Times New Roman"/>
          <w:sz w:val="24"/>
          <w:szCs w:val="24"/>
          <w:lang w:val="sr-Cyrl-CS"/>
        </w:rPr>
        <w:t>2.2.8.  Услови спровођења плана</w:t>
      </w:r>
      <w:r w:rsidR="00BD32A7">
        <w:rPr>
          <w:rFonts w:ascii="Times New Roman" w:hAnsi="Times New Roman"/>
          <w:sz w:val="24"/>
          <w:szCs w:val="24"/>
          <w:lang w:val="sr-Cyrl-CS"/>
        </w:rPr>
        <w:t xml:space="preserve">                   </w:t>
      </w:r>
      <w:r w:rsidR="00EF6A19">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r>
      <w:r w:rsidR="00EF6A19">
        <w:rPr>
          <w:rFonts w:ascii="Times New Roman" w:hAnsi="Times New Roman"/>
          <w:sz w:val="24"/>
          <w:szCs w:val="24"/>
          <w:lang w:val="sr-Cyrl-CS"/>
        </w:rPr>
        <w:tab/>
        <w:t>5</w:t>
      </w:r>
      <w:r w:rsidR="00C234E9">
        <w:rPr>
          <w:rFonts w:ascii="Times New Roman" w:hAnsi="Times New Roman"/>
          <w:sz w:val="24"/>
          <w:szCs w:val="24"/>
          <w:lang w:val="sr-Cyrl-CS"/>
        </w:rPr>
        <w:t>7</w:t>
      </w:r>
      <w:r w:rsidR="00BD32A7">
        <w:rPr>
          <w:rFonts w:ascii="Times New Roman" w:hAnsi="Times New Roman"/>
          <w:sz w:val="24"/>
          <w:szCs w:val="24"/>
          <w:lang w:val="sr-Cyrl-CS"/>
        </w:rPr>
        <w:t xml:space="preserve">                                                                                                                                                                                                                                                                                                        </w:t>
      </w:r>
      <w:r>
        <w:rPr>
          <w:rFonts w:ascii="Times New Roman" w:hAnsi="Times New Roman"/>
          <w:sz w:val="24"/>
          <w:szCs w:val="24"/>
          <w:lang w:val="sr-Cyrl-CS"/>
        </w:rPr>
        <w:t xml:space="preserve">  </w:t>
      </w:r>
    </w:p>
    <w:p w14:paraId="165BCC25" w14:textId="77777777" w:rsidR="00C7206D" w:rsidRDefault="00C7206D" w:rsidP="00C7206D">
      <w:pPr>
        <w:spacing w:line="276" w:lineRule="auto"/>
        <w:ind w:left="426" w:hanging="426"/>
        <w:rPr>
          <w:rFonts w:ascii="Times New Roman" w:hAnsi="Times New Roman"/>
          <w:sz w:val="24"/>
          <w:szCs w:val="24"/>
          <w:lang w:val="sr-Cyrl-CS"/>
        </w:rPr>
      </w:pPr>
    </w:p>
    <w:p w14:paraId="5AB364BB" w14:textId="77777777" w:rsidR="00255C1C" w:rsidRPr="00A82F0E" w:rsidRDefault="00255C1C" w:rsidP="00C7206D">
      <w:pPr>
        <w:spacing w:line="276" w:lineRule="auto"/>
        <w:ind w:left="426" w:hanging="426"/>
        <w:rPr>
          <w:rFonts w:ascii="Times New Roman" w:hAnsi="Times New Roman"/>
          <w:sz w:val="24"/>
          <w:szCs w:val="24"/>
          <w:lang w:val="sr-Cyrl-CS"/>
        </w:rPr>
      </w:pPr>
    </w:p>
    <w:p w14:paraId="2F2C4A1A" w14:textId="77777777" w:rsidR="00C7206D" w:rsidRPr="00C7206D" w:rsidRDefault="00C7206D" w:rsidP="00C7206D">
      <w:pPr>
        <w:spacing w:line="276" w:lineRule="auto"/>
        <w:ind w:left="270" w:hanging="90"/>
        <w:rPr>
          <w:rFonts w:ascii="Times New Roman" w:hAnsi="Times New Roman"/>
          <w:sz w:val="24"/>
          <w:szCs w:val="24"/>
          <w:lang w:val="sr-Cyrl-CS"/>
        </w:rPr>
      </w:pPr>
    </w:p>
    <w:p w14:paraId="51239E10" w14:textId="77777777" w:rsidR="00CC6E4A" w:rsidRDefault="005517DE">
      <w:pPr>
        <w:rPr>
          <w:rFonts w:ascii="Times New Roman" w:hAnsi="Times New Roman"/>
          <w:bCs/>
          <w:iCs/>
          <w:noProof/>
          <w:sz w:val="24"/>
          <w:szCs w:val="24"/>
          <w:lang w:val="sr-Cyrl-CS"/>
        </w:rPr>
      </w:pPr>
      <w:r>
        <w:rPr>
          <w:rFonts w:ascii="Times New Roman" w:hAnsi="Times New Roman"/>
          <w:bCs/>
          <w:iCs/>
          <w:noProof/>
          <w:sz w:val="24"/>
          <w:szCs w:val="24"/>
          <w:lang w:val="sr-Cyrl-CS"/>
        </w:rPr>
        <w:t xml:space="preserve">   </w:t>
      </w:r>
      <w:r w:rsidR="005F4C7A">
        <w:rPr>
          <w:rFonts w:ascii="Times New Roman" w:hAnsi="Times New Roman"/>
          <w:bCs/>
          <w:iCs/>
          <w:noProof/>
          <w:sz w:val="24"/>
          <w:szCs w:val="24"/>
          <w:lang w:val="sr-Cyrl-CS"/>
        </w:rPr>
        <w:t xml:space="preserve">   </w:t>
      </w:r>
    </w:p>
    <w:p w14:paraId="5E73A4C0" w14:textId="77777777" w:rsidR="00160369" w:rsidRPr="00934330" w:rsidRDefault="00160369" w:rsidP="00160369">
      <w:pPr>
        <w:pStyle w:val="Heading2"/>
        <w:rPr>
          <w:rFonts w:ascii="Times New Roman" w:hAnsi="Times New Roman"/>
          <w:lang w:val="sr-Cyrl-CS"/>
        </w:rPr>
      </w:pPr>
      <w:r w:rsidRPr="00934330">
        <w:rPr>
          <w:rFonts w:ascii="Times New Roman" w:hAnsi="Times New Roman"/>
        </w:rPr>
        <w:t xml:space="preserve">II   </w:t>
      </w:r>
      <w:r w:rsidRPr="00934330">
        <w:rPr>
          <w:rFonts w:ascii="Times New Roman" w:hAnsi="Times New Roman"/>
          <w:lang w:val="sr-Cyrl-CS"/>
        </w:rPr>
        <w:t>ГРАФИЧКИ ДЕО</w:t>
      </w:r>
    </w:p>
    <w:p w14:paraId="15844AE5" w14:textId="77777777" w:rsidR="00C35289" w:rsidRDefault="00C35289">
      <w:pPr>
        <w:rPr>
          <w:rFonts w:ascii="Times New Roman" w:hAnsi="Times New Roman"/>
          <w:bCs/>
          <w:iCs/>
          <w:noProof/>
          <w:sz w:val="24"/>
          <w:szCs w:val="24"/>
          <w:lang w:val="sr-Cyrl-CS"/>
        </w:rPr>
      </w:pPr>
    </w:p>
    <w:p w14:paraId="0F39F14F" w14:textId="77777777" w:rsidR="00160369" w:rsidRPr="00C11316" w:rsidRDefault="00160369" w:rsidP="0001749C">
      <w:pPr>
        <w:numPr>
          <w:ilvl w:val="0"/>
          <w:numId w:val="3"/>
        </w:numPr>
        <w:spacing w:line="276" w:lineRule="auto"/>
        <w:rPr>
          <w:rFonts w:ascii="Times New Roman" w:hAnsi="Times New Roman"/>
          <w:sz w:val="24"/>
          <w:szCs w:val="24"/>
          <w:lang w:val="sr-Cyrl-CS"/>
        </w:rPr>
      </w:pPr>
      <w:r w:rsidRPr="00C11316">
        <w:rPr>
          <w:rFonts w:ascii="Times New Roman" w:hAnsi="Times New Roman"/>
          <w:bCs/>
          <w:sz w:val="24"/>
          <w:szCs w:val="24"/>
          <w:lang w:val="sr-Cyrl-CS"/>
        </w:rPr>
        <w:t>Катастарско топографски план са границом обухвата плана</w:t>
      </w:r>
      <w:r w:rsidRPr="00C11316">
        <w:rPr>
          <w:rFonts w:ascii="Times New Roman" w:hAnsi="Times New Roman"/>
          <w:bCs/>
          <w:sz w:val="24"/>
          <w:szCs w:val="24"/>
          <w:lang w:val="sr-Cyrl-CS"/>
        </w:rPr>
        <w:tab/>
      </w:r>
      <w:r w:rsidRPr="00C11316">
        <w:rPr>
          <w:rFonts w:ascii="Times New Roman" w:hAnsi="Times New Roman"/>
          <w:bCs/>
          <w:sz w:val="24"/>
          <w:szCs w:val="24"/>
          <w:lang w:val="sr-Cyrl-CS"/>
        </w:rPr>
        <w:tab/>
      </w:r>
      <w:r w:rsidRPr="00C11316">
        <w:rPr>
          <w:rFonts w:ascii="Times New Roman" w:hAnsi="Times New Roman"/>
          <w:bCs/>
          <w:sz w:val="24"/>
          <w:szCs w:val="24"/>
          <w:lang w:val="sr-Cyrl-CS"/>
        </w:rPr>
        <w:tab/>
      </w:r>
      <w:r>
        <w:rPr>
          <w:rFonts w:ascii="Times New Roman" w:hAnsi="Times New Roman"/>
          <w:bCs/>
          <w:sz w:val="24"/>
          <w:szCs w:val="24"/>
          <w:lang w:val="sr-Cyrl-CS"/>
        </w:rPr>
        <w:t xml:space="preserve">  </w:t>
      </w:r>
      <w:r w:rsidRPr="00C11316">
        <w:rPr>
          <w:rFonts w:ascii="Times New Roman" w:hAnsi="Times New Roman"/>
          <w:sz w:val="24"/>
          <w:szCs w:val="24"/>
          <w:lang w:val="hr-HR"/>
        </w:rPr>
        <w:t>1:</w:t>
      </w:r>
      <w:r w:rsidRPr="00C11316">
        <w:rPr>
          <w:rFonts w:ascii="Times New Roman" w:hAnsi="Times New Roman"/>
          <w:sz w:val="24"/>
          <w:szCs w:val="24"/>
          <w:lang w:val="sr-Cyrl-CS"/>
        </w:rPr>
        <w:t xml:space="preserve"> </w:t>
      </w:r>
      <w:r w:rsidRPr="00C11316">
        <w:rPr>
          <w:rFonts w:ascii="Times New Roman" w:hAnsi="Times New Roman"/>
          <w:sz w:val="24"/>
          <w:szCs w:val="24"/>
          <w:lang w:val="hr-HR"/>
        </w:rPr>
        <w:t>2</w:t>
      </w:r>
      <w:r w:rsidRPr="00C11316">
        <w:rPr>
          <w:rFonts w:ascii="Times New Roman" w:hAnsi="Times New Roman"/>
          <w:sz w:val="24"/>
          <w:szCs w:val="24"/>
          <w:lang w:val="sr-Cyrl-CS"/>
        </w:rPr>
        <w:t>5</w:t>
      </w:r>
      <w:r w:rsidRPr="00C11316">
        <w:rPr>
          <w:rFonts w:ascii="Times New Roman" w:hAnsi="Times New Roman"/>
          <w:sz w:val="24"/>
          <w:szCs w:val="24"/>
          <w:lang w:val="hr-HR"/>
        </w:rPr>
        <w:t>00</w:t>
      </w:r>
    </w:p>
    <w:p w14:paraId="3CEB2D6E" w14:textId="22F523FF" w:rsidR="00160369" w:rsidRPr="005851E5" w:rsidRDefault="00160369" w:rsidP="0001749C">
      <w:pPr>
        <w:numPr>
          <w:ilvl w:val="0"/>
          <w:numId w:val="3"/>
        </w:numPr>
        <w:spacing w:line="276" w:lineRule="auto"/>
        <w:rPr>
          <w:rFonts w:ascii="Times New Roman" w:hAnsi="Times New Roman"/>
          <w:bCs/>
          <w:sz w:val="24"/>
          <w:szCs w:val="24"/>
          <w:lang w:val="sr-Cyrl-CS"/>
        </w:rPr>
      </w:pPr>
      <w:r w:rsidRPr="00C11316">
        <w:rPr>
          <w:rFonts w:ascii="Times New Roman" w:hAnsi="Times New Roman"/>
          <w:bCs/>
          <w:sz w:val="24"/>
          <w:szCs w:val="24"/>
          <w:lang w:val="sr-Cyrl-CS"/>
        </w:rPr>
        <w:t>Карта власника- корисника парцела у обухвату плана</w:t>
      </w:r>
      <w:r w:rsidRPr="00C11316">
        <w:rPr>
          <w:rFonts w:ascii="Times New Roman" w:hAnsi="Times New Roman"/>
          <w:bCs/>
          <w:color w:val="FF0000"/>
          <w:sz w:val="24"/>
          <w:szCs w:val="24"/>
          <w:lang w:val="sr-Cyrl-CS"/>
        </w:rPr>
        <w:tab/>
      </w:r>
      <w:r w:rsidRPr="00C11316">
        <w:rPr>
          <w:rFonts w:ascii="Times New Roman" w:hAnsi="Times New Roman"/>
          <w:bCs/>
          <w:color w:val="FF0000"/>
          <w:sz w:val="24"/>
          <w:szCs w:val="24"/>
          <w:lang w:val="sr-Cyrl-CS"/>
        </w:rPr>
        <w:tab/>
      </w:r>
      <w:r w:rsidRPr="00C11316">
        <w:rPr>
          <w:rFonts w:ascii="Times New Roman" w:hAnsi="Times New Roman"/>
          <w:bCs/>
          <w:color w:val="FF0000"/>
          <w:sz w:val="24"/>
          <w:szCs w:val="24"/>
          <w:lang w:val="sr-Cyrl-CS"/>
        </w:rPr>
        <w:tab/>
      </w:r>
      <w:r w:rsidRPr="00C11316">
        <w:rPr>
          <w:rFonts w:ascii="Times New Roman" w:hAnsi="Times New Roman"/>
          <w:bCs/>
          <w:color w:val="FF0000"/>
          <w:sz w:val="24"/>
          <w:szCs w:val="24"/>
          <w:lang w:val="sr-Cyrl-CS"/>
        </w:rPr>
        <w:tab/>
      </w:r>
      <w:r>
        <w:rPr>
          <w:rFonts w:ascii="Times New Roman" w:hAnsi="Times New Roman"/>
          <w:bCs/>
          <w:color w:val="FF0000"/>
          <w:sz w:val="24"/>
          <w:szCs w:val="24"/>
          <w:lang w:val="sr-Cyrl-CS"/>
        </w:rPr>
        <w:t xml:space="preserve">  </w:t>
      </w:r>
      <w:r w:rsidRPr="00C11316">
        <w:rPr>
          <w:rFonts w:ascii="Times New Roman" w:hAnsi="Times New Roman"/>
          <w:sz w:val="24"/>
          <w:szCs w:val="24"/>
          <w:lang w:val="hr-HR"/>
        </w:rPr>
        <w:t>1:</w:t>
      </w:r>
      <w:r w:rsidRPr="00C11316">
        <w:rPr>
          <w:rFonts w:ascii="Times New Roman" w:hAnsi="Times New Roman"/>
          <w:sz w:val="24"/>
          <w:szCs w:val="24"/>
          <w:lang w:val="sr-Cyrl-CS"/>
        </w:rPr>
        <w:t xml:space="preserve"> </w:t>
      </w:r>
      <w:r w:rsidRPr="00C11316">
        <w:rPr>
          <w:rFonts w:ascii="Times New Roman" w:hAnsi="Times New Roman"/>
          <w:sz w:val="24"/>
          <w:szCs w:val="24"/>
          <w:lang w:val="hr-HR"/>
        </w:rPr>
        <w:t>2</w:t>
      </w:r>
      <w:r w:rsidRPr="00C11316">
        <w:rPr>
          <w:rFonts w:ascii="Times New Roman" w:hAnsi="Times New Roman"/>
          <w:sz w:val="24"/>
          <w:szCs w:val="24"/>
          <w:lang w:val="sr-Cyrl-CS"/>
        </w:rPr>
        <w:t>5</w:t>
      </w:r>
      <w:r w:rsidRPr="00C11316">
        <w:rPr>
          <w:rFonts w:ascii="Times New Roman" w:hAnsi="Times New Roman"/>
          <w:sz w:val="24"/>
          <w:szCs w:val="24"/>
          <w:lang w:val="hr-HR"/>
        </w:rPr>
        <w:t>00</w:t>
      </w:r>
    </w:p>
    <w:p w14:paraId="253AA49D" w14:textId="6B7AA89E" w:rsidR="00160369" w:rsidRPr="00E97C1F" w:rsidRDefault="00160369" w:rsidP="005851E5">
      <w:pPr>
        <w:numPr>
          <w:ilvl w:val="0"/>
          <w:numId w:val="3"/>
        </w:numPr>
        <w:spacing w:line="276" w:lineRule="auto"/>
        <w:rPr>
          <w:rFonts w:ascii="Times New Roman" w:hAnsi="Times New Roman"/>
          <w:bCs/>
          <w:sz w:val="24"/>
          <w:szCs w:val="24"/>
          <w:lang w:val="sr-Cyrl-CS"/>
        </w:rPr>
      </w:pPr>
      <w:r w:rsidRPr="00E97C1F">
        <w:rPr>
          <w:rFonts w:ascii="Times New Roman" w:hAnsi="Times New Roman"/>
          <w:sz w:val="24"/>
          <w:szCs w:val="24"/>
        </w:rPr>
        <w:t>Постојећи начин коришћења земљишта у обухвату плана</w:t>
      </w:r>
      <w:r w:rsidRPr="00E97C1F">
        <w:rPr>
          <w:rFonts w:ascii="Times New Roman" w:hAnsi="Times New Roman"/>
          <w:sz w:val="24"/>
          <w:szCs w:val="24"/>
        </w:rPr>
        <w:tab/>
      </w:r>
      <w:r w:rsidRPr="00E97C1F">
        <w:rPr>
          <w:rFonts w:ascii="Times New Roman" w:hAnsi="Times New Roman"/>
          <w:sz w:val="24"/>
          <w:szCs w:val="24"/>
        </w:rPr>
        <w:tab/>
      </w:r>
      <w:r w:rsidRPr="00E97C1F">
        <w:rPr>
          <w:rFonts w:ascii="Times New Roman" w:hAnsi="Times New Roman"/>
          <w:sz w:val="24"/>
          <w:szCs w:val="24"/>
        </w:rPr>
        <w:tab/>
      </w:r>
      <w:r w:rsidRPr="00E97C1F">
        <w:rPr>
          <w:rFonts w:ascii="Times New Roman" w:hAnsi="Times New Roman"/>
          <w:sz w:val="24"/>
          <w:szCs w:val="24"/>
          <w:lang w:val="sr-Cyrl-RS"/>
        </w:rPr>
        <w:t xml:space="preserve">  </w:t>
      </w:r>
      <w:r w:rsidRPr="00E97C1F">
        <w:rPr>
          <w:rFonts w:ascii="Times New Roman" w:hAnsi="Times New Roman"/>
          <w:sz w:val="24"/>
          <w:szCs w:val="24"/>
          <w:lang w:val="hr-HR"/>
        </w:rPr>
        <w:t>1:</w:t>
      </w:r>
      <w:r w:rsidRPr="00E97C1F">
        <w:rPr>
          <w:rFonts w:ascii="Times New Roman" w:hAnsi="Times New Roman"/>
          <w:sz w:val="24"/>
          <w:szCs w:val="24"/>
          <w:lang w:val="sr-Cyrl-CS"/>
        </w:rPr>
        <w:t xml:space="preserve"> </w:t>
      </w:r>
      <w:r w:rsidRPr="00E97C1F">
        <w:rPr>
          <w:rFonts w:ascii="Times New Roman" w:hAnsi="Times New Roman"/>
          <w:sz w:val="24"/>
          <w:szCs w:val="24"/>
          <w:lang w:val="hr-HR"/>
        </w:rPr>
        <w:t>2</w:t>
      </w:r>
      <w:r w:rsidRPr="00E97C1F">
        <w:rPr>
          <w:rFonts w:ascii="Times New Roman" w:hAnsi="Times New Roman"/>
          <w:sz w:val="24"/>
          <w:szCs w:val="24"/>
          <w:lang w:val="sr-Cyrl-CS"/>
        </w:rPr>
        <w:t>5</w:t>
      </w:r>
      <w:r w:rsidRPr="00E97C1F">
        <w:rPr>
          <w:rFonts w:ascii="Times New Roman" w:hAnsi="Times New Roman"/>
          <w:sz w:val="24"/>
          <w:szCs w:val="24"/>
          <w:lang w:val="hr-HR"/>
        </w:rPr>
        <w:t>00</w:t>
      </w:r>
    </w:p>
    <w:p w14:paraId="3A7FE3B4" w14:textId="3F177DCF" w:rsidR="00160369" w:rsidRPr="00C11316" w:rsidRDefault="00160369" w:rsidP="00E97C1F">
      <w:pPr>
        <w:spacing w:line="276" w:lineRule="auto"/>
        <w:ind w:left="360"/>
        <w:rPr>
          <w:rFonts w:ascii="Times New Roman" w:hAnsi="Times New Roman"/>
          <w:sz w:val="24"/>
          <w:szCs w:val="24"/>
          <w:lang w:val="sr-Cyrl-CS"/>
        </w:rPr>
      </w:pPr>
      <w:r w:rsidRPr="00C11316">
        <w:rPr>
          <w:rFonts w:ascii="Times New Roman" w:hAnsi="Times New Roman"/>
          <w:sz w:val="24"/>
          <w:szCs w:val="24"/>
          <w:lang w:val="sr-Cyrl-CS"/>
        </w:rPr>
        <w:t>4.</w:t>
      </w:r>
      <w:r w:rsidRPr="00C11316">
        <w:rPr>
          <w:rFonts w:ascii="Times New Roman" w:hAnsi="Times New Roman"/>
          <w:sz w:val="24"/>
          <w:szCs w:val="24"/>
          <w:lang w:val="sr-Cyrl-CS"/>
        </w:rPr>
        <w:tab/>
        <w:t>Планирана намена површина у обухвату плана</w:t>
      </w:r>
      <w:r w:rsidRPr="00C11316">
        <w:rPr>
          <w:rFonts w:ascii="Times New Roman" w:hAnsi="Times New Roman"/>
          <w:sz w:val="24"/>
          <w:szCs w:val="24"/>
          <w:lang w:val="sr-Cyrl-CS"/>
        </w:rPr>
        <w:tab/>
      </w:r>
      <w:r w:rsidR="00E97C1F">
        <w:rPr>
          <w:rFonts w:ascii="Times New Roman" w:hAnsi="Times New Roman"/>
          <w:sz w:val="24"/>
          <w:szCs w:val="24"/>
          <w:lang w:val="sr-Cyrl-CS"/>
        </w:rPr>
        <w:tab/>
      </w:r>
      <w:r w:rsidR="00E97C1F">
        <w:rPr>
          <w:rFonts w:ascii="Times New Roman" w:hAnsi="Times New Roman"/>
          <w:sz w:val="24"/>
          <w:szCs w:val="24"/>
          <w:lang w:val="sr-Cyrl-CS"/>
        </w:rPr>
        <w:tab/>
      </w:r>
      <w:r w:rsidR="00E97C1F">
        <w:rPr>
          <w:rFonts w:ascii="Times New Roman" w:hAnsi="Times New Roman"/>
          <w:sz w:val="24"/>
          <w:szCs w:val="24"/>
          <w:lang w:val="sr-Cyrl-CS"/>
        </w:rPr>
        <w:tab/>
      </w:r>
      <w:r>
        <w:rPr>
          <w:rFonts w:ascii="Times New Roman" w:hAnsi="Times New Roman"/>
          <w:sz w:val="24"/>
          <w:szCs w:val="24"/>
          <w:lang w:val="sr-Cyrl-CS"/>
        </w:rPr>
        <w:tab/>
        <w:t xml:space="preserve">  </w:t>
      </w:r>
      <w:r w:rsidRPr="00C11316">
        <w:rPr>
          <w:rFonts w:ascii="Times New Roman" w:hAnsi="Times New Roman"/>
          <w:sz w:val="24"/>
          <w:szCs w:val="24"/>
          <w:lang w:val="hr-HR"/>
        </w:rPr>
        <w:t>1:</w:t>
      </w:r>
      <w:r w:rsidRPr="00C11316">
        <w:rPr>
          <w:rFonts w:ascii="Times New Roman" w:hAnsi="Times New Roman"/>
          <w:sz w:val="24"/>
          <w:szCs w:val="24"/>
          <w:lang w:val="sr-Cyrl-CS"/>
        </w:rPr>
        <w:t xml:space="preserve"> </w:t>
      </w:r>
      <w:r w:rsidRPr="00C11316">
        <w:rPr>
          <w:rFonts w:ascii="Times New Roman" w:hAnsi="Times New Roman"/>
          <w:sz w:val="24"/>
          <w:szCs w:val="24"/>
          <w:lang w:val="hr-HR"/>
        </w:rPr>
        <w:t>2</w:t>
      </w:r>
      <w:r w:rsidRPr="00C11316">
        <w:rPr>
          <w:rFonts w:ascii="Times New Roman" w:hAnsi="Times New Roman"/>
          <w:sz w:val="24"/>
          <w:szCs w:val="24"/>
          <w:lang w:val="sr-Cyrl-CS"/>
        </w:rPr>
        <w:t>5</w:t>
      </w:r>
      <w:r w:rsidRPr="00C11316">
        <w:rPr>
          <w:rFonts w:ascii="Times New Roman" w:hAnsi="Times New Roman"/>
          <w:sz w:val="24"/>
          <w:szCs w:val="24"/>
          <w:lang w:val="hr-HR"/>
        </w:rPr>
        <w:t>00</w:t>
      </w:r>
    </w:p>
    <w:p w14:paraId="46DB8E35" w14:textId="77777777" w:rsidR="004312FF" w:rsidRDefault="00160369" w:rsidP="004312FF">
      <w:pPr>
        <w:spacing w:line="276" w:lineRule="auto"/>
        <w:ind w:left="708" w:hanging="348"/>
        <w:rPr>
          <w:rFonts w:ascii="Times New Roman" w:hAnsi="Times New Roman"/>
          <w:sz w:val="24"/>
          <w:szCs w:val="24"/>
          <w:lang w:val="sr-Cyrl-CS"/>
        </w:rPr>
      </w:pPr>
      <w:r w:rsidRPr="00C11316">
        <w:rPr>
          <w:rFonts w:ascii="Times New Roman" w:hAnsi="Times New Roman"/>
          <w:sz w:val="24"/>
          <w:szCs w:val="24"/>
          <w:lang w:val="sr-Cyrl-CS"/>
        </w:rPr>
        <w:t>5.</w:t>
      </w:r>
      <w:r w:rsidRPr="00C11316">
        <w:rPr>
          <w:rFonts w:ascii="Times New Roman" w:hAnsi="Times New Roman"/>
          <w:sz w:val="24"/>
          <w:szCs w:val="24"/>
          <w:lang w:val="sr-Cyrl-CS"/>
        </w:rPr>
        <w:tab/>
      </w:r>
      <w:r w:rsidRPr="00C11316">
        <w:rPr>
          <w:rFonts w:ascii="Times New Roman" w:hAnsi="Times New Roman"/>
          <w:sz w:val="24"/>
          <w:szCs w:val="24"/>
        </w:rPr>
        <w:t>П</w:t>
      </w:r>
      <w:r w:rsidRPr="00C11316">
        <w:rPr>
          <w:rFonts w:ascii="Times New Roman" w:hAnsi="Times New Roman"/>
          <w:sz w:val="24"/>
          <w:szCs w:val="24"/>
          <w:lang w:val="sr-Cyrl-CS"/>
        </w:rPr>
        <w:t>лан регул</w:t>
      </w:r>
      <w:r>
        <w:rPr>
          <w:rFonts w:ascii="Times New Roman" w:hAnsi="Times New Roman"/>
          <w:sz w:val="24"/>
          <w:szCs w:val="24"/>
          <w:lang w:val="sr-Cyrl-CS"/>
        </w:rPr>
        <w:t xml:space="preserve">ације и </w:t>
      </w:r>
      <w:r w:rsidRPr="00E97C1F">
        <w:rPr>
          <w:rFonts w:ascii="Times New Roman" w:hAnsi="Times New Roman"/>
          <w:sz w:val="24"/>
          <w:szCs w:val="24"/>
          <w:lang w:val="sr-Cyrl-CS"/>
        </w:rPr>
        <w:t xml:space="preserve">нивелације са аналитичко геодетским елементима </w:t>
      </w:r>
    </w:p>
    <w:p w14:paraId="143F14E1" w14:textId="508E2009" w:rsidR="00160369" w:rsidRPr="00C11316" w:rsidRDefault="004312FF" w:rsidP="004312FF">
      <w:pPr>
        <w:spacing w:line="276" w:lineRule="auto"/>
        <w:ind w:left="708"/>
        <w:rPr>
          <w:rFonts w:ascii="Times New Roman" w:hAnsi="Times New Roman"/>
          <w:sz w:val="24"/>
          <w:szCs w:val="24"/>
          <w:lang w:val="sr-Cyrl-CS"/>
        </w:rPr>
      </w:pPr>
      <w:r>
        <w:rPr>
          <w:rFonts w:ascii="Times New Roman" w:hAnsi="Times New Roman"/>
          <w:sz w:val="24"/>
          <w:szCs w:val="24"/>
          <w:lang w:val="sr-Cyrl-CS"/>
        </w:rPr>
        <w:t>за обележавање</w:t>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sidR="00160369" w:rsidRPr="00C11316">
        <w:rPr>
          <w:rFonts w:ascii="Times New Roman" w:hAnsi="Times New Roman"/>
          <w:sz w:val="24"/>
          <w:szCs w:val="24"/>
          <w:lang w:val="sr-Cyrl-CS"/>
        </w:rPr>
        <w:tab/>
      </w:r>
      <w:r w:rsidR="00160369">
        <w:rPr>
          <w:rFonts w:ascii="Times New Roman" w:hAnsi="Times New Roman"/>
          <w:sz w:val="24"/>
          <w:szCs w:val="24"/>
          <w:lang w:val="sr-Cyrl-CS"/>
        </w:rPr>
        <w:t xml:space="preserve">  </w:t>
      </w:r>
      <w:r w:rsidR="00160369" w:rsidRPr="00C11316">
        <w:rPr>
          <w:rFonts w:ascii="Times New Roman" w:hAnsi="Times New Roman"/>
          <w:sz w:val="24"/>
          <w:szCs w:val="24"/>
          <w:lang w:val="sr-Cyrl-CS"/>
        </w:rPr>
        <w:t>1: 1000</w:t>
      </w:r>
    </w:p>
    <w:p w14:paraId="5310C983" w14:textId="6C84411C" w:rsidR="00160369" w:rsidRDefault="00160369" w:rsidP="00160369">
      <w:pPr>
        <w:spacing w:line="276" w:lineRule="auto"/>
        <w:ind w:left="360"/>
        <w:rPr>
          <w:rFonts w:ascii="Times New Roman" w:hAnsi="Times New Roman"/>
          <w:sz w:val="24"/>
          <w:szCs w:val="24"/>
          <w:lang w:val="hr-HR"/>
        </w:rPr>
      </w:pPr>
      <w:r w:rsidRPr="00C11316">
        <w:rPr>
          <w:rFonts w:ascii="Times New Roman" w:hAnsi="Times New Roman"/>
          <w:sz w:val="24"/>
          <w:szCs w:val="24"/>
          <w:lang w:val="sr-Cyrl-CS"/>
        </w:rPr>
        <w:t>6.</w:t>
      </w:r>
      <w:r w:rsidRPr="00C11316">
        <w:rPr>
          <w:rFonts w:ascii="Times New Roman" w:hAnsi="Times New Roman"/>
          <w:sz w:val="24"/>
          <w:szCs w:val="24"/>
          <w:lang w:val="sr-Cyrl-CS"/>
        </w:rPr>
        <w:tab/>
        <w:t xml:space="preserve">План </w:t>
      </w:r>
      <w:r w:rsidRPr="00E97C1F">
        <w:rPr>
          <w:rFonts w:ascii="Times New Roman" w:hAnsi="Times New Roman"/>
          <w:sz w:val="24"/>
          <w:szCs w:val="24"/>
          <w:lang w:val="sr-Cyrl-CS"/>
        </w:rPr>
        <w:t xml:space="preserve">мреже </w:t>
      </w:r>
      <w:r w:rsidRPr="00C11316">
        <w:rPr>
          <w:rFonts w:ascii="Times New Roman" w:hAnsi="Times New Roman"/>
          <w:sz w:val="24"/>
          <w:szCs w:val="24"/>
          <w:lang w:val="sr-Cyrl-CS"/>
        </w:rPr>
        <w:t xml:space="preserve"> инфраструктуре</w:t>
      </w:r>
      <w:r>
        <w:rPr>
          <w:rFonts w:ascii="Times New Roman" w:hAnsi="Times New Roman"/>
          <w:sz w:val="24"/>
          <w:szCs w:val="24"/>
          <w:lang w:val="sr-Cyrl-CS"/>
        </w:rPr>
        <w:t xml:space="preserve">  </w:t>
      </w:r>
      <w:r w:rsidR="00E97C1F">
        <w:rPr>
          <w:rFonts w:ascii="Times New Roman" w:hAnsi="Times New Roman"/>
          <w:sz w:val="24"/>
          <w:szCs w:val="24"/>
          <w:lang w:val="sr-Cyrl-CS"/>
        </w:rPr>
        <w:tab/>
      </w:r>
      <w:r w:rsidR="00E97C1F">
        <w:rPr>
          <w:rFonts w:ascii="Times New Roman" w:hAnsi="Times New Roman"/>
          <w:sz w:val="24"/>
          <w:szCs w:val="24"/>
          <w:lang w:val="sr-Cyrl-CS"/>
        </w:rPr>
        <w:tab/>
      </w:r>
      <w:r w:rsidR="00E97C1F">
        <w:rPr>
          <w:rFonts w:ascii="Times New Roman" w:hAnsi="Times New Roman"/>
          <w:sz w:val="24"/>
          <w:szCs w:val="24"/>
          <w:lang w:val="sr-Cyrl-CS"/>
        </w:rPr>
        <w:tab/>
      </w:r>
      <w:r w:rsidR="00E97C1F">
        <w:rPr>
          <w:rFonts w:ascii="Times New Roman" w:hAnsi="Times New Roman"/>
          <w:sz w:val="24"/>
          <w:szCs w:val="24"/>
          <w:lang w:val="sr-Cyrl-CS"/>
        </w:rPr>
        <w:tab/>
      </w:r>
      <w:r w:rsidR="00E97C1F">
        <w:rPr>
          <w:rFonts w:ascii="Times New Roman" w:hAnsi="Times New Roman"/>
          <w:sz w:val="24"/>
          <w:szCs w:val="24"/>
          <w:lang w:val="sr-Cyrl-CS"/>
        </w:rPr>
        <w:tab/>
      </w:r>
      <w:r w:rsidR="00E97C1F">
        <w:rPr>
          <w:rFonts w:ascii="Times New Roman" w:hAnsi="Times New Roman"/>
          <w:sz w:val="24"/>
          <w:szCs w:val="24"/>
          <w:lang w:val="sr-Cyrl-CS"/>
        </w:rPr>
        <w:tab/>
      </w:r>
      <w:r w:rsidR="00E97C1F">
        <w:rPr>
          <w:rFonts w:ascii="Times New Roman" w:hAnsi="Times New Roman"/>
          <w:sz w:val="24"/>
          <w:szCs w:val="24"/>
          <w:lang w:val="sr-Cyrl-CS"/>
        </w:rPr>
        <w:tab/>
      </w:r>
      <w:r w:rsidR="00E97C1F">
        <w:rPr>
          <w:rFonts w:ascii="Times New Roman" w:hAnsi="Times New Roman"/>
          <w:sz w:val="24"/>
          <w:szCs w:val="24"/>
        </w:rPr>
        <w:t xml:space="preserve">  </w:t>
      </w:r>
      <w:r w:rsidRPr="00C11316">
        <w:rPr>
          <w:rFonts w:ascii="Times New Roman" w:hAnsi="Times New Roman"/>
          <w:sz w:val="24"/>
          <w:szCs w:val="24"/>
          <w:lang w:val="hr-HR"/>
        </w:rPr>
        <w:t>1:</w:t>
      </w:r>
      <w:r w:rsidRPr="00C11316">
        <w:rPr>
          <w:rFonts w:ascii="Times New Roman" w:hAnsi="Times New Roman"/>
          <w:sz w:val="24"/>
          <w:szCs w:val="24"/>
          <w:lang w:val="sr-Cyrl-CS"/>
        </w:rPr>
        <w:t xml:space="preserve"> </w:t>
      </w:r>
      <w:r w:rsidR="00B81453">
        <w:rPr>
          <w:rFonts w:ascii="Times New Roman" w:hAnsi="Times New Roman"/>
          <w:sz w:val="24"/>
          <w:szCs w:val="24"/>
          <w:lang w:val="hr-HR"/>
        </w:rPr>
        <w:t>10</w:t>
      </w:r>
      <w:r w:rsidRPr="00C11316">
        <w:rPr>
          <w:rFonts w:ascii="Times New Roman" w:hAnsi="Times New Roman"/>
          <w:sz w:val="24"/>
          <w:szCs w:val="24"/>
          <w:lang w:val="hr-HR"/>
        </w:rPr>
        <w:t>00</w:t>
      </w:r>
    </w:p>
    <w:p w14:paraId="28C2C808" w14:textId="2C38CC08" w:rsidR="004312FF" w:rsidRPr="004312FF" w:rsidRDefault="004312FF" w:rsidP="00160369">
      <w:pPr>
        <w:spacing w:line="276" w:lineRule="auto"/>
        <w:ind w:left="360"/>
        <w:rPr>
          <w:rFonts w:ascii="Times New Roman" w:hAnsi="Times New Roman"/>
          <w:sz w:val="24"/>
          <w:szCs w:val="24"/>
          <w:lang w:val="sr-Cyrl-RS"/>
        </w:rPr>
      </w:pPr>
      <w:r>
        <w:rPr>
          <w:rFonts w:ascii="Times New Roman" w:hAnsi="Times New Roman"/>
          <w:sz w:val="24"/>
          <w:szCs w:val="24"/>
          <w:lang w:val="sr-Cyrl-RS"/>
        </w:rPr>
        <w:t>7.   Карактеристични попречни профили улица</w:t>
      </w:r>
      <w:r>
        <w:rPr>
          <w:rFonts w:ascii="Times New Roman" w:hAnsi="Times New Roman"/>
          <w:sz w:val="24"/>
          <w:szCs w:val="24"/>
          <w:lang w:val="sr-Cyrl-RS"/>
        </w:rPr>
        <w:tab/>
      </w:r>
      <w:r>
        <w:rPr>
          <w:rFonts w:ascii="Times New Roman" w:hAnsi="Times New Roman"/>
          <w:sz w:val="24"/>
          <w:szCs w:val="24"/>
          <w:lang w:val="sr-Cyrl-RS"/>
        </w:rPr>
        <w:tab/>
      </w:r>
      <w:r>
        <w:rPr>
          <w:rFonts w:ascii="Times New Roman" w:hAnsi="Times New Roman"/>
          <w:sz w:val="24"/>
          <w:szCs w:val="24"/>
          <w:lang w:val="sr-Cyrl-RS"/>
        </w:rPr>
        <w:tab/>
      </w:r>
      <w:r>
        <w:rPr>
          <w:rFonts w:ascii="Times New Roman" w:hAnsi="Times New Roman"/>
          <w:sz w:val="24"/>
          <w:szCs w:val="24"/>
          <w:lang w:val="sr-Cyrl-RS"/>
        </w:rPr>
        <w:tab/>
      </w:r>
      <w:r>
        <w:rPr>
          <w:rFonts w:ascii="Times New Roman" w:hAnsi="Times New Roman"/>
          <w:sz w:val="24"/>
          <w:szCs w:val="24"/>
          <w:lang w:val="sr-Cyrl-RS"/>
        </w:rPr>
        <w:tab/>
        <w:t xml:space="preserve">  1:</w:t>
      </w:r>
      <w:r w:rsidR="00421EA6">
        <w:rPr>
          <w:rFonts w:ascii="Times New Roman" w:hAnsi="Times New Roman"/>
          <w:sz w:val="24"/>
          <w:szCs w:val="24"/>
          <w:lang w:val="sr-Cyrl-RS"/>
        </w:rPr>
        <w:t xml:space="preserve"> 2</w:t>
      </w:r>
      <w:r>
        <w:rPr>
          <w:rFonts w:ascii="Times New Roman" w:hAnsi="Times New Roman"/>
          <w:sz w:val="24"/>
          <w:szCs w:val="24"/>
          <w:lang w:val="sr-Cyrl-RS"/>
        </w:rPr>
        <w:t>00</w:t>
      </w:r>
    </w:p>
    <w:p w14:paraId="460F9542" w14:textId="77777777" w:rsidR="00C35289" w:rsidRDefault="00C35289">
      <w:pPr>
        <w:rPr>
          <w:rFonts w:ascii="Times New Roman" w:hAnsi="Times New Roman"/>
          <w:bCs/>
          <w:iCs/>
          <w:noProof/>
          <w:sz w:val="24"/>
          <w:szCs w:val="24"/>
          <w:lang w:val="sr-Cyrl-CS"/>
        </w:rPr>
      </w:pPr>
    </w:p>
    <w:p w14:paraId="5EDDE9AE" w14:textId="77777777" w:rsidR="00C35289" w:rsidRDefault="00C35289">
      <w:pPr>
        <w:rPr>
          <w:rFonts w:ascii="Times New Roman" w:hAnsi="Times New Roman"/>
          <w:bCs/>
          <w:iCs/>
          <w:noProof/>
          <w:sz w:val="24"/>
          <w:szCs w:val="24"/>
          <w:lang w:val="sr-Cyrl-CS"/>
        </w:rPr>
      </w:pPr>
    </w:p>
    <w:p w14:paraId="025A96D9" w14:textId="77777777" w:rsidR="00C35289" w:rsidRDefault="00C35289">
      <w:pPr>
        <w:rPr>
          <w:rFonts w:ascii="Times New Roman" w:hAnsi="Times New Roman"/>
          <w:bCs/>
          <w:iCs/>
          <w:noProof/>
          <w:sz w:val="24"/>
          <w:szCs w:val="24"/>
          <w:lang w:val="sr-Cyrl-CS"/>
        </w:rPr>
      </w:pPr>
    </w:p>
    <w:p w14:paraId="6859C61E" w14:textId="77777777" w:rsidR="00C35289" w:rsidRDefault="00C35289">
      <w:pPr>
        <w:rPr>
          <w:rFonts w:ascii="Times New Roman" w:hAnsi="Times New Roman"/>
          <w:bCs/>
          <w:iCs/>
          <w:noProof/>
          <w:sz w:val="24"/>
          <w:szCs w:val="24"/>
          <w:lang w:val="sr-Cyrl-CS"/>
        </w:rPr>
      </w:pPr>
    </w:p>
    <w:p w14:paraId="57124B16" w14:textId="77777777" w:rsidR="00C35289" w:rsidRDefault="00C35289">
      <w:pPr>
        <w:rPr>
          <w:rFonts w:ascii="Times New Roman" w:hAnsi="Times New Roman"/>
          <w:bCs/>
          <w:iCs/>
          <w:noProof/>
          <w:sz w:val="24"/>
          <w:szCs w:val="24"/>
          <w:lang w:val="sr-Cyrl-CS"/>
        </w:rPr>
      </w:pPr>
    </w:p>
    <w:p w14:paraId="73D761D5" w14:textId="77777777" w:rsidR="00C35289" w:rsidRDefault="00C35289">
      <w:pPr>
        <w:rPr>
          <w:rFonts w:ascii="Times New Roman" w:hAnsi="Times New Roman"/>
          <w:bCs/>
          <w:iCs/>
          <w:noProof/>
          <w:sz w:val="24"/>
          <w:szCs w:val="24"/>
          <w:lang w:val="sr-Cyrl-CS"/>
        </w:rPr>
      </w:pPr>
    </w:p>
    <w:p w14:paraId="28D1163A" w14:textId="77777777" w:rsidR="00C35289" w:rsidRDefault="00C35289">
      <w:pPr>
        <w:rPr>
          <w:rFonts w:ascii="Times New Roman" w:hAnsi="Times New Roman"/>
          <w:bCs/>
          <w:iCs/>
          <w:noProof/>
          <w:sz w:val="24"/>
          <w:szCs w:val="24"/>
          <w:lang w:val="sr-Cyrl-CS"/>
        </w:rPr>
      </w:pPr>
    </w:p>
    <w:p w14:paraId="784E6DA2" w14:textId="77777777" w:rsidR="00C35289" w:rsidRPr="00CC6E4A" w:rsidRDefault="00C35289">
      <w:pPr>
        <w:rPr>
          <w:lang w:val="sr-Cyrl-CS"/>
        </w:rPr>
      </w:pPr>
    </w:p>
    <w:p w14:paraId="73D0D363" w14:textId="77777777" w:rsidR="0053559F" w:rsidRDefault="0053559F" w:rsidP="00711813">
      <w:pPr>
        <w:rPr>
          <w:sz w:val="20"/>
          <w:lang w:val="sr-Cyrl-CS"/>
        </w:rPr>
      </w:pPr>
    </w:p>
    <w:p w14:paraId="2D4A80C4" w14:textId="77777777" w:rsidR="006808E7" w:rsidRDefault="006808E7" w:rsidP="00711813">
      <w:pPr>
        <w:rPr>
          <w:sz w:val="20"/>
          <w:lang w:val="sr-Cyrl-CS"/>
        </w:rPr>
      </w:pPr>
    </w:p>
    <w:p w14:paraId="1E3AA62A" w14:textId="77777777" w:rsidR="006808E7" w:rsidRDefault="006808E7" w:rsidP="00711813">
      <w:pPr>
        <w:rPr>
          <w:sz w:val="20"/>
          <w:lang w:val="sr-Cyrl-CS"/>
        </w:rPr>
      </w:pPr>
    </w:p>
    <w:p w14:paraId="4B054D42" w14:textId="77777777" w:rsidR="006808E7" w:rsidRDefault="006808E7" w:rsidP="00711813">
      <w:pPr>
        <w:rPr>
          <w:sz w:val="20"/>
          <w:lang w:val="sr-Cyrl-CS"/>
        </w:rPr>
      </w:pPr>
    </w:p>
    <w:p w14:paraId="2571B911" w14:textId="77777777" w:rsidR="006808E7" w:rsidRDefault="006808E7" w:rsidP="00711813">
      <w:pPr>
        <w:rPr>
          <w:sz w:val="20"/>
          <w:lang w:val="sr-Cyrl-CS"/>
        </w:rPr>
      </w:pPr>
    </w:p>
    <w:p w14:paraId="16D57DB8" w14:textId="77777777" w:rsidR="006808E7" w:rsidRDefault="006808E7" w:rsidP="00711813">
      <w:pPr>
        <w:rPr>
          <w:sz w:val="20"/>
          <w:lang w:val="sr-Cyrl-CS"/>
        </w:rPr>
      </w:pPr>
    </w:p>
    <w:p w14:paraId="1744CCB2" w14:textId="77777777" w:rsidR="006808E7" w:rsidRDefault="006808E7" w:rsidP="00711813">
      <w:pPr>
        <w:rPr>
          <w:sz w:val="20"/>
          <w:lang w:val="sr-Cyrl-CS"/>
        </w:rPr>
      </w:pPr>
    </w:p>
    <w:p w14:paraId="456D7BC4" w14:textId="77777777" w:rsidR="006808E7" w:rsidRDefault="006808E7" w:rsidP="00711813">
      <w:pPr>
        <w:rPr>
          <w:sz w:val="20"/>
          <w:lang w:val="sr-Cyrl-CS"/>
        </w:rPr>
      </w:pPr>
    </w:p>
    <w:p w14:paraId="1431E366" w14:textId="77777777" w:rsidR="006808E7" w:rsidRDefault="006808E7" w:rsidP="00711813">
      <w:pPr>
        <w:rPr>
          <w:sz w:val="20"/>
          <w:lang w:val="sr-Cyrl-CS"/>
        </w:rPr>
      </w:pPr>
    </w:p>
    <w:p w14:paraId="58ED87AF" w14:textId="77777777" w:rsidR="006808E7" w:rsidRDefault="006808E7" w:rsidP="00711813">
      <w:pPr>
        <w:rPr>
          <w:sz w:val="20"/>
          <w:lang w:val="sr-Cyrl-CS"/>
        </w:rPr>
      </w:pPr>
    </w:p>
    <w:p w14:paraId="2B7B374A" w14:textId="77777777" w:rsidR="006808E7" w:rsidRDefault="006808E7" w:rsidP="00711813">
      <w:pPr>
        <w:rPr>
          <w:sz w:val="20"/>
          <w:lang w:val="sr-Cyrl-CS"/>
        </w:rPr>
      </w:pPr>
    </w:p>
    <w:p w14:paraId="3104EF3F" w14:textId="77777777" w:rsidR="006808E7" w:rsidRDefault="006808E7" w:rsidP="00711813">
      <w:pPr>
        <w:rPr>
          <w:sz w:val="20"/>
          <w:lang w:val="sr-Cyrl-CS"/>
        </w:rPr>
      </w:pPr>
    </w:p>
    <w:p w14:paraId="255B03CD" w14:textId="77777777" w:rsidR="006808E7" w:rsidRDefault="006808E7" w:rsidP="00711813">
      <w:pPr>
        <w:rPr>
          <w:sz w:val="20"/>
          <w:lang w:val="sr-Cyrl-CS"/>
        </w:rPr>
      </w:pPr>
    </w:p>
    <w:p w14:paraId="2FADA6FD" w14:textId="77777777" w:rsidR="006808E7" w:rsidRDefault="006808E7" w:rsidP="00711813">
      <w:pPr>
        <w:rPr>
          <w:sz w:val="20"/>
          <w:lang w:val="sr-Cyrl-CS"/>
        </w:rPr>
      </w:pPr>
    </w:p>
    <w:p w14:paraId="33EC17BF" w14:textId="77777777" w:rsidR="006808E7" w:rsidRDefault="006808E7" w:rsidP="00711813">
      <w:pPr>
        <w:rPr>
          <w:sz w:val="20"/>
          <w:lang w:val="sr-Cyrl-CS"/>
        </w:rPr>
      </w:pPr>
    </w:p>
    <w:p w14:paraId="0357BA14" w14:textId="77777777" w:rsidR="006808E7" w:rsidRDefault="006808E7" w:rsidP="00711813">
      <w:pPr>
        <w:rPr>
          <w:sz w:val="20"/>
          <w:lang w:val="sr-Cyrl-CS"/>
        </w:rPr>
      </w:pPr>
    </w:p>
    <w:p w14:paraId="578A53E0" w14:textId="77777777" w:rsidR="006808E7" w:rsidRDefault="006808E7" w:rsidP="00711813">
      <w:pPr>
        <w:rPr>
          <w:sz w:val="20"/>
          <w:lang w:val="sr-Cyrl-CS"/>
        </w:rPr>
      </w:pPr>
    </w:p>
    <w:p w14:paraId="70C0A492" w14:textId="77777777" w:rsidR="006808E7" w:rsidRDefault="006808E7" w:rsidP="00711813">
      <w:pPr>
        <w:rPr>
          <w:sz w:val="20"/>
          <w:lang w:val="sr-Cyrl-CS"/>
        </w:rPr>
      </w:pPr>
    </w:p>
    <w:p w14:paraId="297659F8" w14:textId="77777777" w:rsidR="00255C1C" w:rsidRDefault="00255C1C" w:rsidP="00711813">
      <w:pPr>
        <w:rPr>
          <w:sz w:val="20"/>
          <w:lang w:val="sr-Cyrl-CS"/>
        </w:rPr>
      </w:pPr>
    </w:p>
    <w:p w14:paraId="3B8BB039" w14:textId="77777777" w:rsidR="00255C1C" w:rsidRDefault="00255C1C" w:rsidP="00711813">
      <w:pPr>
        <w:rPr>
          <w:sz w:val="20"/>
          <w:lang w:val="sr-Cyrl-CS"/>
        </w:rPr>
      </w:pPr>
    </w:p>
    <w:p w14:paraId="78F455E4" w14:textId="77777777" w:rsidR="00255C1C" w:rsidRDefault="00255C1C" w:rsidP="00711813">
      <w:pPr>
        <w:rPr>
          <w:sz w:val="20"/>
          <w:lang w:val="sr-Cyrl-CS"/>
        </w:rPr>
      </w:pPr>
    </w:p>
    <w:p w14:paraId="50900E34" w14:textId="77777777" w:rsidR="00255C1C" w:rsidRDefault="00255C1C" w:rsidP="00711813">
      <w:pPr>
        <w:rPr>
          <w:sz w:val="20"/>
          <w:lang w:val="sr-Cyrl-CS"/>
        </w:rPr>
      </w:pPr>
    </w:p>
    <w:p w14:paraId="417DBCD4" w14:textId="77777777" w:rsidR="006808E7" w:rsidRDefault="006808E7" w:rsidP="00711813">
      <w:pPr>
        <w:rPr>
          <w:sz w:val="20"/>
          <w:lang w:val="sr-Cyrl-CS"/>
        </w:rPr>
      </w:pPr>
    </w:p>
    <w:p w14:paraId="0FC1E5FD" w14:textId="77777777" w:rsidR="006808E7" w:rsidRDefault="006808E7" w:rsidP="00711813">
      <w:pPr>
        <w:rPr>
          <w:sz w:val="20"/>
          <w:lang w:val="sr-Cyrl-CS"/>
        </w:rPr>
      </w:pPr>
    </w:p>
    <w:p w14:paraId="1CA0CDA4" w14:textId="77777777" w:rsidR="00903A49" w:rsidRDefault="00903A49" w:rsidP="00711813">
      <w:pPr>
        <w:rPr>
          <w:sz w:val="20"/>
          <w:lang w:val="sr-Cyrl-CS"/>
        </w:rPr>
      </w:pPr>
    </w:p>
    <w:p w14:paraId="5FFDBEEE" w14:textId="77777777" w:rsidR="00903A49" w:rsidRDefault="00903A49" w:rsidP="00711813">
      <w:pPr>
        <w:rPr>
          <w:sz w:val="20"/>
          <w:lang w:val="sr-Cyrl-CS"/>
        </w:rPr>
      </w:pPr>
    </w:p>
    <w:p w14:paraId="24928CB3" w14:textId="77777777" w:rsidR="00903A49" w:rsidRDefault="00903A49" w:rsidP="00711813">
      <w:pPr>
        <w:rPr>
          <w:sz w:val="20"/>
          <w:lang w:val="sr-Cyrl-CS"/>
        </w:rPr>
      </w:pPr>
    </w:p>
    <w:p w14:paraId="252C7982" w14:textId="77777777" w:rsidR="006808E7" w:rsidRDefault="006808E7" w:rsidP="00711813">
      <w:pPr>
        <w:rPr>
          <w:sz w:val="20"/>
          <w:lang w:val="sr-Cyrl-CS"/>
        </w:rPr>
      </w:pPr>
    </w:p>
    <w:p w14:paraId="363E38D5" w14:textId="77777777" w:rsidR="006808E7" w:rsidRDefault="006808E7" w:rsidP="00711813">
      <w:pPr>
        <w:rPr>
          <w:sz w:val="20"/>
          <w:lang w:val="sr-Cyrl-CS"/>
        </w:rPr>
      </w:pPr>
    </w:p>
    <w:p w14:paraId="0C171D99" w14:textId="77777777" w:rsidR="00903A49" w:rsidRPr="00934330" w:rsidRDefault="00903A49" w:rsidP="00903A49">
      <w:pPr>
        <w:pStyle w:val="Heading2"/>
        <w:jc w:val="center"/>
        <w:rPr>
          <w:rFonts w:ascii="Times New Roman" w:hAnsi="Times New Roman"/>
          <w:sz w:val="40"/>
          <w:szCs w:val="40"/>
          <w:lang w:val="sr-Cyrl-CS"/>
        </w:rPr>
      </w:pPr>
      <w:r w:rsidRPr="00934330">
        <w:rPr>
          <w:rFonts w:ascii="Times New Roman" w:hAnsi="Times New Roman"/>
          <w:sz w:val="40"/>
          <w:szCs w:val="40"/>
        </w:rPr>
        <w:t xml:space="preserve">I   </w:t>
      </w:r>
      <w:r w:rsidRPr="00934330">
        <w:rPr>
          <w:rFonts w:ascii="Times New Roman" w:hAnsi="Times New Roman"/>
          <w:sz w:val="40"/>
          <w:szCs w:val="40"/>
          <w:lang w:val="sr-Cyrl-CS"/>
        </w:rPr>
        <w:t>ТЕКСТУАЛНИ ДЕО</w:t>
      </w:r>
    </w:p>
    <w:p w14:paraId="6DD71E5E" w14:textId="77777777" w:rsidR="006808E7" w:rsidRDefault="006808E7" w:rsidP="00711813">
      <w:pPr>
        <w:rPr>
          <w:sz w:val="20"/>
          <w:lang w:val="sr-Cyrl-CS"/>
        </w:rPr>
      </w:pPr>
    </w:p>
    <w:p w14:paraId="70B4E74B" w14:textId="77777777" w:rsidR="006808E7" w:rsidRDefault="006808E7" w:rsidP="00711813">
      <w:pPr>
        <w:rPr>
          <w:sz w:val="20"/>
          <w:lang w:val="sr-Cyrl-CS"/>
        </w:rPr>
      </w:pPr>
    </w:p>
    <w:p w14:paraId="671A1EDB" w14:textId="77777777" w:rsidR="006808E7" w:rsidRDefault="006808E7" w:rsidP="00711813">
      <w:pPr>
        <w:rPr>
          <w:sz w:val="20"/>
          <w:lang w:val="sr-Cyrl-CS"/>
        </w:rPr>
      </w:pPr>
    </w:p>
    <w:p w14:paraId="701EA613" w14:textId="77777777" w:rsidR="00903A49" w:rsidRDefault="00903A49" w:rsidP="00711813">
      <w:pPr>
        <w:rPr>
          <w:sz w:val="20"/>
          <w:lang w:val="sr-Cyrl-CS"/>
        </w:rPr>
      </w:pPr>
    </w:p>
    <w:p w14:paraId="62D62408" w14:textId="77777777" w:rsidR="00903A49" w:rsidRDefault="00903A49" w:rsidP="00711813">
      <w:pPr>
        <w:rPr>
          <w:sz w:val="20"/>
          <w:lang w:val="sr-Cyrl-CS"/>
        </w:rPr>
      </w:pPr>
    </w:p>
    <w:p w14:paraId="4C312DEF" w14:textId="77777777" w:rsidR="00903A49" w:rsidRDefault="00903A49" w:rsidP="00711813">
      <w:pPr>
        <w:rPr>
          <w:sz w:val="20"/>
          <w:lang w:val="sr-Cyrl-CS"/>
        </w:rPr>
      </w:pPr>
    </w:p>
    <w:p w14:paraId="15BBFA4D" w14:textId="77777777" w:rsidR="00903A49" w:rsidRDefault="00903A49" w:rsidP="00711813">
      <w:pPr>
        <w:rPr>
          <w:sz w:val="20"/>
          <w:lang w:val="sr-Cyrl-CS"/>
        </w:rPr>
      </w:pPr>
    </w:p>
    <w:p w14:paraId="677E1298" w14:textId="77777777" w:rsidR="00903A49" w:rsidRDefault="00903A49" w:rsidP="00711813">
      <w:pPr>
        <w:rPr>
          <w:sz w:val="20"/>
          <w:lang w:val="sr-Cyrl-CS"/>
        </w:rPr>
      </w:pPr>
    </w:p>
    <w:p w14:paraId="6A9C3B04" w14:textId="77777777" w:rsidR="00903A49" w:rsidRDefault="00903A49" w:rsidP="00711813">
      <w:pPr>
        <w:rPr>
          <w:sz w:val="20"/>
          <w:lang w:val="sr-Cyrl-CS"/>
        </w:rPr>
      </w:pPr>
    </w:p>
    <w:p w14:paraId="0690F494" w14:textId="77777777" w:rsidR="00903A49" w:rsidRDefault="00903A49" w:rsidP="00711813">
      <w:pPr>
        <w:rPr>
          <w:sz w:val="20"/>
          <w:lang w:val="sr-Cyrl-CS"/>
        </w:rPr>
      </w:pPr>
    </w:p>
    <w:p w14:paraId="0203895E" w14:textId="77777777" w:rsidR="00903A49" w:rsidRDefault="00903A49" w:rsidP="00711813">
      <w:pPr>
        <w:rPr>
          <w:sz w:val="20"/>
          <w:lang w:val="sr-Cyrl-CS"/>
        </w:rPr>
      </w:pPr>
    </w:p>
    <w:p w14:paraId="5CB98615" w14:textId="77777777" w:rsidR="00903A49" w:rsidRDefault="00903A49" w:rsidP="00711813">
      <w:pPr>
        <w:rPr>
          <w:sz w:val="20"/>
          <w:lang w:val="sr-Cyrl-CS"/>
        </w:rPr>
      </w:pPr>
    </w:p>
    <w:p w14:paraId="5459B08B" w14:textId="77777777" w:rsidR="00903A49" w:rsidRDefault="00903A49" w:rsidP="00711813">
      <w:pPr>
        <w:rPr>
          <w:sz w:val="20"/>
          <w:lang w:val="sr-Cyrl-CS"/>
        </w:rPr>
      </w:pPr>
    </w:p>
    <w:p w14:paraId="0FD697F8" w14:textId="77777777" w:rsidR="00903A49" w:rsidRDefault="00903A49" w:rsidP="00711813">
      <w:pPr>
        <w:rPr>
          <w:sz w:val="20"/>
          <w:lang w:val="sr-Cyrl-CS"/>
        </w:rPr>
      </w:pPr>
    </w:p>
    <w:p w14:paraId="3690C5E8" w14:textId="77777777" w:rsidR="00903A49" w:rsidRDefault="00903A49" w:rsidP="00711813">
      <w:pPr>
        <w:rPr>
          <w:sz w:val="20"/>
          <w:lang w:val="sr-Cyrl-CS"/>
        </w:rPr>
      </w:pPr>
    </w:p>
    <w:p w14:paraId="6B0533B0" w14:textId="77777777" w:rsidR="00903A49" w:rsidRDefault="00903A49" w:rsidP="00711813">
      <w:pPr>
        <w:rPr>
          <w:sz w:val="20"/>
          <w:lang w:val="sr-Cyrl-CS"/>
        </w:rPr>
      </w:pPr>
    </w:p>
    <w:p w14:paraId="419CE20B" w14:textId="77777777" w:rsidR="00903A49" w:rsidRDefault="00903A49" w:rsidP="00711813">
      <w:pPr>
        <w:rPr>
          <w:sz w:val="20"/>
          <w:lang w:val="sr-Cyrl-CS"/>
        </w:rPr>
      </w:pPr>
    </w:p>
    <w:p w14:paraId="3A98AA9F" w14:textId="77777777" w:rsidR="00903A49" w:rsidRDefault="00903A49" w:rsidP="00711813">
      <w:pPr>
        <w:rPr>
          <w:sz w:val="20"/>
          <w:lang w:val="sr-Cyrl-CS"/>
        </w:rPr>
      </w:pPr>
    </w:p>
    <w:p w14:paraId="0DD65B73" w14:textId="77777777" w:rsidR="00903A49" w:rsidRDefault="00903A49" w:rsidP="00711813">
      <w:pPr>
        <w:rPr>
          <w:sz w:val="20"/>
          <w:lang w:val="sr-Cyrl-CS"/>
        </w:rPr>
      </w:pPr>
    </w:p>
    <w:p w14:paraId="737EFB67" w14:textId="77777777" w:rsidR="00903A49" w:rsidRDefault="00903A49" w:rsidP="00711813">
      <w:pPr>
        <w:rPr>
          <w:sz w:val="20"/>
          <w:lang w:val="sr-Cyrl-CS"/>
        </w:rPr>
      </w:pPr>
    </w:p>
    <w:p w14:paraId="697F9A33" w14:textId="77777777" w:rsidR="00903A49" w:rsidRDefault="00903A49" w:rsidP="00711813">
      <w:pPr>
        <w:rPr>
          <w:sz w:val="20"/>
          <w:lang w:val="sr-Cyrl-CS"/>
        </w:rPr>
      </w:pPr>
    </w:p>
    <w:p w14:paraId="5F4B7310" w14:textId="77777777" w:rsidR="00903A49" w:rsidRDefault="00903A49" w:rsidP="00711813">
      <w:pPr>
        <w:rPr>
          <w:sz w:val="20"/>
          <w:lang w:val="sr-Cyrl-CS"/>
        </w:rPr>
      </w:pPr>
    </w:p>
    <w:p w14:paraId="6C8A132A" w14:textId="77777777" w:rsidR="00903A49" w:rsidRDefault="00903A49" w:rsidP="00711813">
      <w:pPr>
        <w:rPr>
          <w:sz w:val="20"/>
          <w:lang w:val="sr-Cyrl-CS"/>
        </w:rPr>
      </w:pPr>
    </w:p>
    <w:p w14:paraId="080E10BF" w14:textId="77777777" w:rsidR="00903A49" w:rsidRDefault="00903A49" w:rsidP="00711813">
      <w:pPr>
        <w:rPr>
          <w:sz w:val="20"/>
          <w:lang w:val="sr-Cyrl-CS"/>
        </w:rPr>
      </w:pPr>
    </w:p>
    <w:p w14:paraId="1EA524D0" w14:textId="77777777" w:rsidR="00903A49" w:rsidRDefault="00903A49" w:rsidP="00711813">
      <w:pPr>
        <w:rPr>
          <w:sz w:val="20"/>
          <w:lang w:val="sr-Cyrl-CS"/>
        </w:rPr>
      </w:pPr>
    </w:p>
    <w:p w14:paraId="40820698" w14:textId="77777777" w:rsidR="00903A49" w:rsidRDefault="00903A49" w:rsidP="00711813">
      <w:pPr>
        <w:rPr>
          <w:sz w:val="20"/>
          <w:lang w:val="sr-Cyrl-CS"/>
        </w:rPr>
      </w:pPr>
    </w:p>
    <w:p w14:paraId="5743D68D" w14:textId="77777777" w:rsidR="00903A49" w:rsidRDefault="00903A49" w:rsidP="00711813">
      <w:pPr>
        <w:rPr>
          <w:sz w:val="20"/>
          <w:lang w:val="sr-Cyrl-CS"/>
        </w:rPr>
      </w:pPr>
    </w:p>
    <w:p w14:paraId="608AB730" w14:textId="77777777" w:rsidR="00903A49" w:rsidRDefault="00903A49" w:rsidP="00711813">
      <w:pPr>
        <w:rPr>
          <w:sz w:val="20"/>
          <w:lang w:val="sr-Cyrl-CS"/>
        </w:rPr>
      </w:pPr>
    </w:p>
    <w:p w14:paraId="44A28FB8" w14:textId="77777777" w:rsidR="00903A49" w:rsidRDefault="00903A49" w:rsidP="00711813">
      <w:pPr>
        <w:rPr>
          <w:sz w:val="20"/>
          <w:lang w:val="sr-Cyrl-CS"/>
        </w:rPr>
      </w:pPr>
    </w:p>
    <w:p w14:paraId="2B70532C" w14:textId="77777777" w:rsidR="00903A49" w:rsidRDefault="00903A49" w:rsidP="00711813">
      <w:pPr>
        <w:rPr>
          <w:sz w:val="20"/>
          <w:lang w:val="sr-Cyrl-CS"/>
        </w:rPr>
      </w:pPr>
    </w:p>
    <w:p w14:paraId="0F3383D9" w14:textId="77777777" w:rsidR="00903A49" w:rsidRDefault="00903A49" w:rsidP="00711813">
      <w:pPr>
        <w:rPr>
          <w:sz w:val="20"/>
          <w:lang w:val="sr-Cyrl-CS"/>
        </w:rPr>
      </w:pPr>
    </w:p>
    <w:p w14:paraId="4655CC89" w14:textId="77777777" w:rsidR="00903A49" w:rsidRDefault="00903A49" w:rsidP="00711813">
      <w:pPr>
        <w:rPr>
          <w:sz w:val="20"/>
          <w:lang w:val="sr-Cyrl-CS"/>
        </w:rPr>
      </w:pPr>
    </w:p>
    <w:p w14:paraId="64948027" w14:textId="77777777" w:rsidR="00903A49" w:rsidRDefault="00903A49" w:rsidP="00711813">
      <w:pPr>
        <w:rPr>
          <w:sz w:val="20"/>
          <w:lang w:val="sr-Cyrl-CS"/>
        </w:rPr>
      </w:pPr>
    </w:p>
    <w:p w14:paraId="300556F3" w14:textId="77777777" w:rsidR="00903A49" w:rsidRDefault="00903A49" w:rsidP="00711813">
      <w:pPr>
        <w:rPr>
          <w:sz w:val="20"/>
          <w:lang w:val="sr-Cyrl-CS"/>
        </w:rPr>
      </w:pPr>
    </w:p>
    <w:p w14:paraId="57E568A4" w14:textId="77777777" w:rsidR="00903A49" w:rsidRDefault="00903A49" w:rsidP="00711813">
      <w:pPr>
        <w:rPr>
          <w:sz w:val="20"/>
          <w:lang w:val="sr-Cyrl-CS"/>
        </w:rPr>
      </w:pPr>
    </w:p>
    <w:p w14:paraId="16EC368B" w14:textId="77777777" w:rsidR="00903A49" w:rsidRDefault="00903A49" w:rsidP="00711813">
      <w:pPr>
        <w:rPr>
          <w:sz w:val="20"/>
          <w:lang w:val="sr-Cyrl-CS"/>
        </w:rPr>
      </w:pPr>
    </w:p>
    <w:p w14:paraId="7EF53999" w14:textId="77777777" w:rsidR="00903A49" w:rsidRDefault="00903A49" w:rsidP="00711813">
      <w:pPr>
        <w:rPr>
          <w:sz w:val="20"/>
          <w:lang w:val="sr-Cyrl-CS"/>
        </w:rPr>
      </w:pPr>
    </w:p>
    <w:p w14:paraId="20AFB13F" w14:textId="77777777" w:rsidR="00903A49" w:rsidRDefault="00903A49" w:rsidP="00711813">
      <w:pPr>
        <w:rPr>
          <w:sz w:val="20"/>
          <w:lang w:val="sr-Cyrl-CS"/>
        </w:rPr>
      </w:pPr>
    </w:p>
    <w:p w14:paraId="0F2F91BC" w14:textId="77777777" w:rsidR="00903A49" w:rsidRDefault="00903A49" w:rsidP="00711813">
      <w:pPr>
        <w:rPr>
          <w:sz w:val="20"/>
          <w:lang w:val="sr-Cyrl-CS"/>
        </w:rPr>
      </w:pPr>
    </w:p>
    <w:p w14:paraId="2EF69697" w14:textId="77777777" w:rsidR="00903A49" w:rsidRDefault="00903A49" w:rsidP="00711813">
      <w:pPr>
        <w:rPr>
          <w:sz w:val="20"/>
          <w:lang w:val="sr-Cyrl-CS"/>
        </w:rPr>
      </w:pPr>
    </w:p>
    <w:p w14:paraId="44FBE8A9" w14:textId="77777777" w:rsidR="00903A49" w:rsidRDefault="00903A49" w:rsidP="00711813">
      <w:pPr>
        <w:rPr>
          <w:sz w:val="20"/>
          <w:lang w:val="sr-Cyrl-CS"/>
        </w:rPr>
      </w:pPr>
    </w:p>
    <w:p w14:paraId="0F197204" w14:textId="77777777" w:rsidR="00903A49" w:rsidRDefault="00903A49" w:rsidP="00711813">
      <w:pPr>
        <w:rPr>
          <w:sz w:val="20"/>
          <w:lang w:val="sr-Cyrl-CS"/>
        </w:rPr>
      </w:pPr>
    </w:p>
    <w:p w14:paraId="5E37B607" w14:textId="77777777" w:rsidR="00903A49" w:rsidRDefault="00903A49" w:rsidP="00711813">
      <w:pPr>
        <w:rPr>
          <w:sz w:val="20"/>
          <w:lang w:val="sr-Cyrl-CS"/>
        </w:rPr>
      </w:pPr>
    </w:p>
    <w:p w14:paraId="1A4F1BB0" w14:textId="77777777" w:rsidR="00903A49" w:rsidRDefault="00903A49" w:rsidP="00711813">
      <w:pPr>
        <w:rPr>
          <w:sz w:val="20"/>
          <w:lang w:val="sr-Cyrl-CS"/>
        </w:rPr>
      </w:pPr>
    </w:p>
    <w:p w14:paraId="67E5ED0D" w14:textId="77777777" w:rsidR="00903A49" w:rsidRDefault="00903A49" w:rsidP="00711813">
      <w:pPr>
        <w:rPr>
          <w:sz w:val="20"/>
          <w:lang w:val="sr-Cyrl-CS"/>
        </w:rPr>
      </w:pPr>
    </w:p>
    <w:p w14:paraId="7AC3FBD0" w14:textId="77777777" w:rsidR="00903A49" w:rsidRDefault="00903A49" w:rsidP="00711813">
      <w:pPr>
        <w:rPr>
          <w:sz w:val="20"/>
          <w:lang w:val="sr-Cyrl-CS"/>
        </w:rPr>
      </w:pPr>
    </w:p>
    <w:p w14:paraId="4BA05093" w14:textId="77777777" w:rsidR="00903A49" w:rsidRDefault="00903A49" w:rsidP="00711813">
      <w:pPr>
        <w:rPr>
          <w:sz w:val="20"/>
          <w:lang w:val="sr-Cyrl-CS"/>
        </w:rPr>
      </w:pPr>
    </w:p>
    <w:p w14:paraId="603FF489" w14:textId="77777777" w:rsidR="00903A49" w:rsidRDefault="00903A49" w:rsidP="00711813">
      <w:pPr>
        <w:rPr>
          <w:sz w:val="20"/>
          <w:lang w:val="sr-Cyrl-CS"/>
        </w:rPr>
      </w:pPr>
    </w:p>
    <w:p w14:paraId="10952382" w14:textId="77777777" w:rsidR="00903A49" w:rsidRDefault="00903A49" w:rsidP="00255C1C">
      <w:pPr>
        <w:jc w:val="left"/>
        <w:rPr>
          <w:sz w:val="20"/>
          <w:lang w:val="sr-Cyrl-CS"/>
        </w:rPr>
      </w:pPr>
    </w:p>
    <w:p w14:paraId="447FEFBE" w14:textId="77777777" w:rsidR="00903A49" w:rsidRDefault="00903A49" w:rsidP="00711813">
      <w:pPr>
        <w:rPr>
          <w:sz w:val="20"/>
          <w:lang w:val="sr-Cyrl-CS"/>
        </w:rPr>
      </w:pPr>
    </w:p>
    <w:p w14:paraId="7B1D2ABB" w14:textId="77777777" w:rsidR="00903A49" w:rsidRDefault="00903A49" w:rsidP="00711813">
      <w:pPr>
        <w:rPr>
          <w:sz w:val="20"/>
          <w:lang w:val="sr-Cyrl-CS"/>
        </w:rPr>
      </w:pPr>
    </w:p>
    <w:p w14:paraId="28FD388D" w14:textId="77777777" w:rsidR="00903A49" w:rsidRDefault="00903A49" w:rsidP="00711813">
      <w:pPr>
        <w:rPr>
          <w:sz w:val="20"/>
          <w:lang w:val="sr-Cyrl-CS"/>
        </w:rPr>
      </w:pPr>
    </w:p>
    <w:p w14:paraId="156F535D" w14:textId="77777777" w:rsidR="00903A49" w:rsidRDefault="00903A49" w:rsidP="00711813">
      <w:pPr>
        <w:rPr>
          <w:sz w:val="20"/>
          <w:lang w:val="sr-Cyrl-CS"/>
        </w:rPr>
      </w:pPr>
    </w:p>
    <w:p w14:paraId="6ADDDDF7" w14:textId="77777777" w:rsidR="00903A49" w:rsidRDefault="00903A49" w:rsidP="00711813">
      <w:pPr>
        <w:rPr>
          <w:sz w:val="20"/>
          <w:lang w:val="sr-Cyrl-CS"/>
        </w:rPr>
      </w:pPr>
    </w:p>
    <w:p w14:paraId="5C993BFF" w14:textId="77777777" w:rsidR="00903A49" w:rsidRPr="00934330" w:rsidRDefault="00903A49" w:rsidP="00255C1C">
      <w:pPr>
        <w:spacing w:line="276" w:lineRule="auto"/>
        <w:ind w:left="2847" w:firstLine="698"/>
        <w:jc w:val="left"/>
        <w:rPr>
          <w:rFonts w:ascii="Times New Roman" w:hAnsi="Times New Roman"/>
          <w:b/>
          <w:i/>
          <w:color w:val="9BBB59"/>
          <w:sz w:val="32"/>
          <w:szCs w:val="32"/>
          <w:lang w:val="sr-Cyrl-CS"/>
        </w:rPr>
      </w:pPr>
      <w:r w:rsidRPr="00934330">
        <w:rPr>
          <w:rFonts w:ascii="Times New Roman" w:hAnsi="Times New Roman"/>
          <w:b/>
          <w:i/>
          <w:color w:val="9BBB59"/>
          <w:sz w:val="32"/>
          <w:szCs w:val="32"/>
          <w:lang w:val="sr-Cyrl-CS"/>
        </w:rPr>
        <w:t>1. ОПШТИ ДЕО</w:t>
      </w:r>
    </w:p>
    <w:p w14:paraId="7D9F9BCC" w14:textId="77777777" w:rsidR="00903A49" w:rsidRDefault="00903A49" w:rsidP="00711813">
      <w:pPr>
        <w:rPr>
          <w:sz w:val="20"/>
          <w:lang w:val="sr-Cyrl-CS"/>
        </w:rPr>
      </w:pPr>
    </w:p>
    <w:p w14:paraId="6F28CC1B" w14:textId="77777777" w:rsidR="00CC6E4A" w:rsidRDefault="00CC6E4A" w:rsidP="00711813">
      <w:pPr>
        <w:rPr>
          <w:sz w:val="20"/>
          <w:lang w:val="sr-Cyrl-CS"/>
        </w:rPr>
      </w:pPr>
    </w:p>
    <w:p w14:paraId="0B2B1056" w14:textId="77777777" w:rsidR="00CC6E4A" w:rsidRDefault="00CC6E4A" w:rsidP="00711813">
      <w:pPr>
        <w:rPr>
          <w:sz w:val="20"/>
          <w:lang w:val="sr-Cyrl-CS"/>
        </w:rPr>
      </w:pPr>
    </w:p>
    <w:p w14:paraId="0E1E75B5" w14:textId="77777777" w:rsidR="00CC6E4A" w:rsidRDefault="00CC6E4A" w:rsidP="00711813">
      <w:pPr>
        <w:rPr>
          <w:sz w:val="20"/>
          <w:lang w:val="sr-Cyrl-CS"/>
        </w:rPr>
      </w:pPr>
    </w:p>
    <w:p w14:paraId="419658A7" w14:textId="77777777" w:rsidR="00CC6E4A" w:rsidRDefault="00CC6E4A" w:rsidP="00711813">
      <w:pPr>
        <w:rPr>
          <w:sz w:val="20"/>
          <w:lang w:val="sr-Cyrl-CS"/>
        </w:rPr>
      </w:pPr>
    </w:p>
    <w:p w14:paraId="3FD3C57A" w14:textId="77777777" w:rsidR="00CC6E4A" w:rsidRDefault="00CC6E4A" w:rsidP="00711813">
      <w:pPr>
        <w:rPr>
          <w:sz w:val="20"/>
          <w:lang w:val="sr-Cyrl-CS"/>
        </w:rPr>
      </w:pPr>
    </w:p>
    <w:p w14:paraId="3A4BA5BF" w14:textId="77777777" w:rsidR="00CC6E4A" w:rsidRDefault="00CC6E4A" w:rsidP="00711813">
      <w:pPr>
        <w:rPr>
          <w:sz w:val="20"/>
          <w:lang w:val="sr-Cyrl-CS"/>
        </w:rPr>
      </w:pPr>
    </w:p>
    <w:p w14:paraId="032274B8" w14:textId="77777777" w:rsidR="00CC6E4A" w:rsidRDefault="00CC6E4A" w:rsidP="00711813">
      <w:pPr>
        <w:rPr>
          <w:sz w:val="20"/>
          <w:lang w:val="sr-Cyrl-CS"/>
        </w:rPr>
      </w:pPr>
    </w:p>
    <w:p w14:paraId="5BE472A3" w14:textId="77777777" w:rsidR="00CC6E4A" w:rsidRDefault="00CC6E4A" w:rsidP="00711813">
      <w:pPr>
        <w:rPr>
          <w:sz w:val="20"/>
          <w:lang w:val="sr-Cyrl-CS"/>
        </w:rPr>
      </w:pPr>
    </w:p>
    <w:p w14:paraId="660EAF1B" w14:textId="77777777" w:rsidR="00CC6E4A" w:rsidRDefault="00CC6E4A" w:rsidP="00711813">
      <w:pPr>
        <w:rPr>
          <w:sz w:val="20"/>
          <w:lang w:val="sr-Cyrl-CS"/>
        </w:rPr>
      </w:pPr>
    </w:p>
    <w:p w14:paraId="5C60921F" w14:textId="77777777" w:rsidR="00CC6E4A" w:rsidRDefault="00CC6E4A" w:rsidP="00711813">
      <w:pPr>
        <w:rPr>
          <w:sz w:val="20"/>
          <w:lang w:val="sr-Cyrl-CS"/>
        </w:rPr>
      </w:pPr>
    </w:p>
    <w:p w14:paraId="7FD29E01" w14:textId="77777777" w:rsidR="00CC6E4A" w:rsidRDefault="00CC6E4A" w:rsidP="00711813">
      <w:pPr>
        <w:rPr>
          <w:sz w:val="20"/>
          <w:lang w:val="sr-Cyrl-CS"/>
        </w:rPr>
      </w:pPr>
    </w:p>
    <w:p w14:paraId="4E047809" w14:textId="77777777" w:rsidR="00DE1F85" w:rsidRDefault="00DE1F85" w:rsidP="00711813">
      <w:pPr>
        <w:rPr>
          <w:sz w:val="20"/>
          <w:lang w:val="sr-Cyrl-CS"/>
        </w:rPr>
      </w:pPr>
    </w:p>
    <w:p w14:paraId="1C7DCBDC" w14:textId="77777777" w:rsidR="00DE1F85" w:rsidRDefault="00DE1F85" w:rsidP="00711813">
      <w:pPr>
        <w:rPr>
          <w:sz w:val="20"/>
          <w:lang w:val="sr-Cyrl-CS"/>
        </w:rPr>
      </w:pPr>
    </w:p>
    <w:p w14:paraId="2102818D" w14:textId="77777777" w:rsidR="00CC6E4A" w:rsidRDefault="00CC6E4A" w:rsidP="00711813">
      <w:pPr>
        <w:rPr>
          <w:sz w:val="20"/>
          <w:lang w:val="sr-Cyrl-CS"/>
        </w:rPr>
      </w:pPr>
    </w:p>
    <w:p w14:paraId="7830D4C3" w14:textId="77777777" w:rsidR="0053559F" w:rsidRDefault="0053559F" w:rsidP="005F4C7A">
      <w:pPr>
        <w:pStyle w:val="TOC1"/>
      </w:pPr>
    </w:p>
    <w:p w14:paraId="045F352E" w14:textId="77777777" w:rsidR="0065746A" w:rsidRDefault="0065746A" w:rsidP="0065746A">
      <w:pPr>
        <w:rPr>
          <w:lang w:val="sr-Cyrl-CS"/>
        </w:rPr>
      </w:pPr>
    </w:p>
    <w:p w14:paraId="5387CE65" w14:textId="77777777" w:rsidR="008D677B" w:rsidRDefault="008D677B" w:rsidP="0065746A">
      <w:pPr>
        <w:rPr>
          <w:lang w:val="sr-Cyrl-CS"/>
        </w:rPr>
      </w:pPr>
    </w:p>
    <w:p w14:paraId="1C05EABC" w14:textId="77777777" w:rsidR="0065746A" w:rsidRPr="0065746A" w:rsidRDefault="0065746A" w:rsidP="0065746A">
      <w:pPr>
        <w:rPr>
          <w:lang w:val="sr-Cyrl-CS"/>
        </w:rPr>
      </w:pPr>
    </w:p>
    <w:p w14:paraId="2A0AF34F" w14:textId="77777777" w:rsidR="002355DB" w:rsidRDefault="002355DB" w:rsidP="0053559F">
      <w:pPr>
        <w:jc w:val="center"/>
        <w:rPr>
          <w:sz w:val="24"/>
          <w:szCs w:val="24"/>
          <w:lang w:val="sr-Cyrl-CS"/>
        </w:rPr>
      </w:pPr>
    </w:p>
    <w:p w14:paraId="0124DC58" w14:textId="77777777" w:rsidR="002355DB" w:rsidRDefault="002355DB" w:rsidP="0053559F">
      <w:pPr>
        <w:jc w:val="center"/>
        <w:rPr>
          <w:sz w:val="24"/>
          <w:szCs w:val="24"/>
          <w:lang w:val="sr-Cyrl-CS"/>
        </w:rPr>
      </w:pPr>
    </w:p>
    <w:p w14:paraId="7E25C9BF" w14:textId="77777777" w:rsidR="0065746A" w:rsidRDefault="0065746A" w:rsidP="0065746A">
      <w:pPr>
        <w:pStyle w:val="TOC1"/>
      </w:pPr>
    </w:p>
    <w:p w14:paraId="0AB9A3EB" w14:textId="77777777" w:rsidR="002355DB" w:rsidRDefault="002355DB" w:rsidP="0053559F">
      <w:pPr>
        <w:jc w:val="center"/>
        <w:rPr>
          <w:sz w:val="24"/>
          <w:szCs w:val="24"/>
          <w:lang w:val="sr-Cyrl-CS"/>
        </w:rPr>
      </w:pPr>
    </w:p>
    <w:p w14:paraId="0ED2333C" w14:textId="77777777" w:rsidR="0065746A" w:rsidRDefault="0065746A" w:rsidP="0053559F">
      <w:pPr>
        <w:jc w:val="center"/>
        <w:rPr>
          <w:sz w:val="24"/>
          <w:szCs w:val="24"/>
          <w:lang w:val="sr-Cyrl-CS"/>
        </w:rPr>
      </w:pPr>
    </w:p>
    <w:p w14:paraId="31043580" w14:textId="77777777" w:rsidR="0065746A" w:rsidRDefault="0065746A" w:rsidP="0053559F">
      <w:pPr>
        <w:jc w:val="center"/>
        <w:rPr>
          <w:sz w:val="24"/>
          <w:szCs w:val="24"/>
          <w:lang w:val="sr-Cyrl-CS"/>
        </w:rPr>
      </w:pPr>
    </w:p>
    <w:p w14:paraId="09854BE4" w14:textId="77777777" w:rsidR="0065746A" w:rsidRDefault="0065746A" w:rsidP="0053559F">
      <w:pPr>
        <w:jc w:val="center"/>
        <w:rPr>
          <w:sz w:val="24"/>
          <w:szCs w:val="24"/>
          <w:lang w:val="sr-Cyrl-CS"/>
        </w:rPr>
      </w:pPr>
    </w:p>
    <w:p w14:paraId="59BD1BE1" w14:textId="77777777" w:rsidR="0065746A" w:rsidRDefault="0065746A" w:rsidP="0053559F">
      <w:pPr>
        <w:jc w:val="center"/>
        <w:rPr>
          <w:sz w:val="24"/>
          <w:szCs w:val="24"/>
          <w:lang w:val="sr-Cyrl-CS"/>
        </w:rPr>
      </w:pPr>
    </w:p>
    <w:p w14:paraId="46E36D77" w14:textId="77777777" w:rsidR="0065746A" w:rsidRDefault="0065746A" w:rsidP="0053559F">
      <w:pPr>
        <w:jc w:val="center"/>
        <w:rPr>
          <w:sz w:val="24"/>
          <w:szCs w:val="24"/>
          <w:lang w:val="sr-Cyrl-CS"/>
        </w:rPr>
      </w:pPr>
    </w:p>
    <w:p w14:paraId="6663CA45" w14:textId="446E93F4" w:rsidR="003B1676" w:rsidRPr="003B1676" w:rsidRDefault="003B1676" w:rsidP="003B1676">
      <w:pPr>
        <w:pStyle w:val="Heading2"/>
        <w:rPr>
          <w:rFonts w:ascii="Times New Roman" w:hAnsi="Times New Roman"/>
          <w:b w:val="0"/>
          <w:szCs w:val="24"/>
          <w:lang w:val="sr-Cyrl-CS"/>
        </w:rPr>
      </w:pPr>
      <w:r w:rsidRPr="003B1676">
        <w:rPr>
          <w:rFonts w:ascii="Times New Roman" w:hAnsi="Times New Roman"/>
          <w:b w:val="0"/>
          <w:szCs w:val="24"/>
          <w:lang w:val="sr-Cyrl-CS"/>
        </w:rPr>
        <w:t xml:space="preserve">. </w:t>
      </w:r>
      <w:r w:rsidR="002C6C49">
        <w:rPr>
          <w:rFonts w:ascii="Times New Roman" w:hAnsi="Times New Roman"/>
          <w:b w:val="0"/>
          <w:szCs w:val="24"/>
          <w:lang w:val="sr-Cyrl-CS"/>
        </w:rPr>
        <w:t xml:space="preserve"> </w:t>
      </w:r>
      <w:r w:rsidRPr="003B1676">
        <w:rPr>
          <w:rFonts w:ascii="Times New Roman" w:hAnsi="Times New Roman"/>
          <w:b w:val="0"/>
          <w:szCs w:val="24"/>
          <w:lang w:val="sr-Cyrl-CS"/>
        </w:rPr>
        <w:t>РЕШЕЊЕ О УПИСУ У РЕГИСТАР ПРИВРЕДНИХ СУБЈЕКАТА</w:t>
      </w:r>
    </w:p>
    <w:p w14:paraId="1D53A15E" w14:textId="77777777" w:rsidR="0065746A" w:rsidRDefault="00FD4747" w:rsidP="00A02BF2">
      <w:pPr>
        <w:pStyle w:val="Caption"/>
        <w:rPr>
          <w:rFonts w:eastAsia="Lucida Sans Unicode" w:cs="Times New Roman"/>
          <w:i w:val="0"/>
          <w:iCs w:val="0"/>
          <w:sz w:val="20"/>
          <w:szCs w:val="20"/>
          <w:lang w:val="sr-Cyrl-CS"/>
        </w:rPr>
      </w:pPr>
      <w:bookmarkStart w:id="4" w:name="_Toc413919721"/>
      <w:bookmarkStart w:id="5" w:name="_Toc490565032"/>
      <w:r w:rsidRPr="00FD4747">
        <w:rPr>
          <w:rFonts w:eastAsia="Lucida Sans Unicode" w:cs="Times New Roman"/>
          <w:i w:val="0"/>
          <w:iCs w:val="0"/>
          <w:noProof/>
          <w:sz w:val="20"/>
          <w:szCs w:val="20"/>
        </w:rPr>
        <w:drawing>
          <wp:inline distT="0" distB="0" distL="0" distR="0" wp14:anchorId="78316234" wp14:editId="19915FDA">
            <wp:extent cx="5770311" cy="8179227"/>
            <wp:effectExtent l="0" t="0" r="1905" b="0"/>
            <wp:docPr id="3" name="Picture 3" descr="D:\Svetlana\PROSTOR\АПР\APR 2022 CIC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Svetlana\PROSTOR\АПР\APR 2022 CICO.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92413" cy="8210556"/>
                    </a:xfrm>
                    <a:prstGeom prst="rect">
                      <a:avLst/>
                    </a:prstGeom>
                    <a:noFill/>
                    <a:ln>
                      <a:noFill/>
                    </a:ln>
                  </pic:spPr>
                </pic:pic>
              </a:graphicData>
            </a:graphic>
          </wp:inline>
        </w:drawing>
      </w:r>
    </w:p>
    <w:p w14:paraId="2C6266FF" w14:textId="77777777" w:rsidR="0065746A" w:rsidRDefault="0065746A" w:rsidP="0065746A">
      <w:pPr>
        <w:spacing w:line="276" w:lineRule="auto"/>
        <w:rPr>
          <w:rFonts w:ascii="Times New Roman" w:hAnsi="Times New Roman"/>
          <w:sz w:val="28"/>
          <w:szCs w:val="28"/>
        </w:rPr>
      </w:pPr>
    </w:p>
    <w:p w14:paraId="561601ED" w14:textId="77777777" w:rsidR="00AC5E24" w:rsidRDefault="00FD4747" w:rsidP="00AC5E24">
      <w:pPr>
        <w:spacing w:line="276" w:lineRule="auto"/>
        <w:rPr>
          <w:rFonts w:ascii="Times New Roman" w:hAnsi="Times New Roman"/>
          <w:sz w:val="28"/>
          <w:szCs w:val="28"/>
        </w:rPr>
      </w:pPr>
      <w:r w:rsidRPr="00FD4747">
        <w:rPr>
          <w:rFonts w:ascii="Times New Roman" w:hAnsi="Times New Roman"/>
          <w:noProof/>
          <w:sz w:val="28"/>
          <w:szCs w:val="28"/>
        </w:rPr>
        <w:drawing>
          <wp:inline distT="0" distB="0" distL="0" distR="0" wp14:anchorId="7916E484" wp14:editId="7E49903D">
            <wp:extent cx="5987872" cy="8465820"/>
            <wp:effectExtent l="0" t="0" r="0" b="0"/>
            <wp:docPr id="4" name="Picture 4" descr="D:\Svetlana\PROSTOR\АПР\APR 2022 CICO.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Svetlana\PROSTOR\АПР\APR 2022 CICO.2.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91865" cy="8471466"/>
                    </a:xfrm>
                    <a:prstGeom prst="rect">
                      <a:avLst/>
                    </a:prstGeom>
                    <a:noFill/>
                    <a:ln>
                      <a:noFill/>
                    </a:ln>
                  </pic:spPr>
                </pic:pic>
              </a:graphicData>
            </a:graphic>
          </wp:inline>
        </w:drawing>
      </w:r>
    </w:p>
    <w:p w14:paraId="2554D144" w14:textId="77777777" w:rsidR="001F0613" w:rsidRDefault="00FD4747" w:rsidP="00AC5E24">
      <w:pPr>
        <w:spacing w:line="276" w:lineRule="auto"/>
        <w:rPr>
          <w:rFonts w:ascii="Times New Roman" w:hAnsi="Times New Roman"/>
          <w:sz w:val="28"/>
          <w:szCs w:val="28"/>
        </w:rPr>
      </w:pPr>
      <w:r w:rsidRPr="00FD4747">
        <w:rPr>
          <w:rFonts w:ascii="Times New Roman" w:hAnsi="Times New Roman"/>
          <w:noProof/>
          <w:sz w:val="28"/>
          <w:szCs w:val="28"/>
        </w:rPr>
        <w:drawing>
          <wp:inline distT="0" distB="0" distL="0" distR="0" wp14:anchorId="672F70C4" wp14:editId="2205EBBE">
            <wp:extent cx="6014937" cy="8504087"/>
            <wp:effectExtent l="0" t="0" r="5080" b="0"/>
            <wp:docPr id="5" name="Picture 5" descr="D:\Svetlana\PROSTOR\АПР\APR 2022 CICO.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Svetlana\PROSTOR\АПР\APR 2022 CICO.3.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024289" cy="8517310"/>
                    </a:xfrm>
                    <a:prstGeom prst="rect">
                      <a:avLst/>
                    </a:prstGeom>
                    <a:noFill/>
                    <a:ln>
                      <a:noFill/>
                    </a:ln>
                  </pic:spPr>
                </pic:pic>
              </a:graphicData>
            </a:graphic>
          </wp:inline>
        </w:drawing>
      </w:r>
    </w:p>
    <w:p w14:paraId="41ECF452" w14:textId="77777777" w:rsidR="001F0613" w:rsidRDefault="001F0613" w:rsidP="00AC5E24">
      <w:pPr>
        <w:spacing w:line="276" w:lineRule="auto"/>
        <w:rPr>
          <w:rFonts w:ascii="Times New Roman" w:hAnsi="Times New Roman"/>
          <w:sz w:val="28"/>
          <w:szCs w:val="28"/>
        </w:rPr>
      </w:pPr>
    </w:p>
    <w:p w14:paraId="3A65C6BB" w14:textId="77777777" w:rsidR="001F0613" w:rsidRDefault="001F0613" w:rsidP="00AC5E24">
      <w:pPr>
        <w:spacing w:line="276" w:lineRule="auto"/>
        <w:rPr>
          <w:rFonts w:ascii="Times New Roman" w:hAnsi="Times New Roman"/>
          <w:sz w:val="28"/>
          <w:szCs w:val="28"/>
        </w:rPr>
      </w:pPr>
    </w:p>
    <w:p w14:paraId="6D85BEB6" w14:textId="77777777" w:rsidR="001F0613" w:rsidRDefault="001F0613" w:rsidP="00AC5E24">
      <w:pPr>
        <w:spacing w:line="276" w:lineRule="auto"/>
        <w:rPr>
          <w:rFonts w:ascii="Times New Roman" w:hAnsi="Times New Roman"/>
          <w:sz w:val="28"/>
          <w:szCs w:val="28"/>
        </w:rPr>
      </w:pPr>
    </w:p>
    <w:p w14:paraId="3EF23099" w14:textId="77777777" w:rsidR="001F0613" w:rsidRDefault="00FD4747" w:rsidP="00AC5E24">
      <w:pPr>
        <w:spacing w:line="276" w:lineRule="auto"/>
        <w:rPr>
          <w:rFonts w:ascii="Times New Roman" w:hAnsi="Times New Roman"/>
          <w:sz w:val="28"/>
          <w:szCs w:val="28"/>
          <w:lang w:val="sr-Cyrl-RS"/>
        </w:rPr>
      </w:pPr>
      <w:r w:rsidRPr="00FD4747">
        <w:rPr>
          <w:rFonts w:ascii="Times New Roman" w:hAnsi="Times New Roman"/>
          <w:noProof/>
          <w:sz w:val="28"/>
          <w:szCs w:val="28"/>
        </w:rPr>
        <w:drawing>
          <wp:inline distT="0" distB="0" distL="0" distR="0" wp14:anchorId="58319803" wp14:editId="01A18994">
            <wp:extent cx="5804325" cy="8206316"/>
            <wp:effectExtent l="0" t="0" r="6350" b="4445"/>
            <wp:docPr id="6" name="Picture 6" descr="D:\Svetlana\PROSTOR\АПР\APR 2022 CICO.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Svetlana\PROSTOR\АПР\APR 2022 CICO.4.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09095" cy="8213060"/>
                    </a:xfrm>
                    <a:prstGeom prst="rect">
                      <a:avLst/>
                    </a:prstGeom>
                    <a:noFill/>
                    <a:ln>
                      <a:noFill/>
                    </a:ln>
                  </pic:spPr>
                </pic:pic>
              </a:graphicData>
            </a:graphic>
          </wp:inline>
        </w:drawing>
      </w:r>
    </w:p>
    <w:p w14:paraId="24FECDC8" w14:textId="0BD3EA36" w:rsidR="0088737B" w:rsidRDefault="0088737B" w:rsidP="00AC5E24">
      <w:pPr>
        <w:spacing w:line="276" w:lineRule="auto"/>
        <w:rPr>
          <w:rFonts w:ascii="Times New Roman" w:hAnsi="Times New Roman"/>
          <w:sz w:val="28"/>
          <w:szCs w:val="28"/>
          <w:lang w:val="sr-Cyrl-RS"/>
        </w:rPr>
      </w:pPr>
      <w:r>
        <w:rPr>
          <w:rFonts w:ascii="Times New Roman" w:hAnsi="Times New Roman"/>
          <w:noProof/>
          <w:sz w:val="28"/>
          <w:szCs w:val="28"/>
        </w:rPr>
        <w:drawing>
          <wp:inline distT="0" distB="0" distL="0" distR="0" wp14:anchorId="49A70121" wp14:editId="3922EC66">
            <wp:extent cx="6486525" cy="9172575"/>
            <wp:effectExtent l="0" t="0" r="9525" b="9525"/>
            <wp:docPr id="1" name="Picture 1" descr="C:\Users\Vesna\Desktop\JELENKO\parcelacije\parcelacija stapar 1897\APR PROSENICA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esna\Desktop\JELENKO\parcelacije\parcelacija stapar 1897\APR PROSENICA_001.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86525" cy="9172575"/>
                    </a:xfrm>
                    <a:prstGeom prst="rect">
                      <a:avLst/>
                    </a:prstGeom>
                    <a:noFill/>
                    <a:ln>
                      <a:noFill/>
                    </a:ln>
                  </pic:spPr>
                </pic:pic>
              </a:graphicData>
            </a:graphic>
          </wp:inline>
        </w:drawing>
      </w:r>
    </w:p>
    <w:p w14:paraId="5BCCD555" w14:textId="674E7872" w:rsidR="0088737B" w:rsidRPr="0088737B" w:rsidRDefault="0088737B" w:rsidP="00AC5E24">
      <w:pPr>
        <w:spacing w:line="276" w:lineRule="auto"/>
        <w:rPr>
          <w:rFonts w:ascii="Times New Roman" w:hAnsi="Times New Roman"/>
          <w:sz w:val="28"/>
          <w:szCs w:val="28"/>
          <w:lang w:val="sr-Cyrl-RS"/>
        </w:rPr>
      </w:pPr>
      <w:r>
        <w:rPr>
          <w:rFonts w:ascii="Times New Roman" w:hAnsi="Times New Roman"/>
          <w:noProof/>
          <w:sz w:val="28"/>
          <w:szCs w:val="28"/>
        </w:rPr>
        <w:drawing>
          <wp:inline distT="0" distB="0" distL="0" distR="0" wp14:anchorId="405C5652" wp14:editId="7BD64CD5">
            <wp:extent cx="6486525" cy="9172575"/>
            <wp:effectExtent l="0" t="0" r="9525" b="9525"/>
            <wp:docPr id="9" name="Picture 9" descr="C:\Users\Vesna\Desktop\JELENKO\parcelacije\parcelacija stapar 1897\APR PROSENICA_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esna\Desktop\JELENKO\parcelacije\parcelacija stapar 1897\APR PROSENICA_002.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486525" cy="9172575"/>
                    </a:xfrm>
                    <a:prstGeom prst="rect">
                      <a:avLst/>
                    </a:prstGeom>
                    <a:noFill/>
                    <a:ln>
                      <a:noFill/>
                    </a:ln>
                  </pic:spPr>
                </pic:pic>
              </a:graphicData>
            </a:graphic>
          </wp:inline>
        </w:drawing>
      </w:r>
    </w:p>
    <w:p w14:paraId="6C3F2762" w14:textId="77777777" w:rsidR="003B1676" w:rsidRPr="003B1676" w:rsidRDefault="003B1676" w:rsidP="003B1676">
      <w:pPr>
        <w:pStyle w:val="Heading2"/>
        <w:rPr>
          <w:rFonts w:ascii="Times New Roman" w:hAnsi="Times New Roman"/>
          <w:b w:val="0"/>
          <w:szCs w:val="24"/>
          <w:lang w:val="sr-Cyrl-CS"/>
        </w:rPr>
      </w:pPr>
      <w:bookmarkStart w:id="6" w:name="_Toc411237440"/>
      <w:bookmarkStart w:id="7" w:name="_Toc411237508"/>
      <w:bookmarkStart w:id="8" w:name="_Toc411237914"/>
      <w:bookmarkEnd w:id="4"/>
      <w:bookmarkEnd w:id="5"/>
      <w:r w:rsidRPr="00EA5D0F">
        <w:rPr>
          <w:rFonts w:ascii="Times New Roman" w:hAnsi="Times New Roman"/>
          <w:b w:val="0"/>
          <w:lang w:val="sr-Cyrl-CS"/>
        </w:rPr>
        <w:t>2</w:t>
      </w:r>
      <w:r w:rsidRPr="003B1676">
        <w:rPr>
          <w:rFonts w:ascii="Times New Roman" w:hAnsi="Times New Roman"/>
          <w:b w:val="0"/>
          <w:szCs w:val="24"/>
          <w:lang w:val="sr-Cyrl-CS"/>
        </w:rPr>
        <w:t xml:space="preserve">. </w:t>
      </w:r>
      <w:r>
        <w:rPr>
          <w:rFonts w:ascii="Times New Roman" w:hAnsi="Times New Roman"/>
          <w:b w:val="0"/>
          <w:szCs w:val="24"/>
          <w:lang w:val="sr-Cyrl-CS"/>
        </w:rPr>
        <w:t xml:space="preserve"> ЛИЦЕНЦА ОДГОВОРНОГ УРБАНИСТЕ</w:t>
      </w:r>
    </w:p>
    <w:bookmarkEnd w:id="6"/>
    <w:bookmarkEnd w:id="7"/>
    <w:bookmarkEnd w:id="8"/>
    <w:p w14:paraId="4DD6D795" w14:textId="77777777" w:rsidR="000747EC" w:rsidRDefault="00B91E0B" w:rsidP="00D76ABA">
      <w:pPr>
        <w:jc w:val="left"/>
        <w:rPr>
          <w:rFonts w:ascii="Times New Roman" w:eastAsia="TimesNewRomanPSMT" w:hAnsi="Times New Roman"/>
          <w:sz w:val="24"/>
          <w:szCs w:val="24"/>
          <w:lang w:val="sr-Cyrl-CS"/>
        </w:rPr>
      </w:pPr>
      <w:r>
        <w:rPr>
          <w:b/>
          <w:sz w:val="28"/>
          <w:szCs w:val="28"/>
        </w:rPr>
        <w:t xml:space="preserve">  </w:t>
      </w:r>
      <w:r>
        <w:rPr>
          <w:b/>
          <w:noProof/>
          <w:sz w:val="28"/>
          <w:szCs w:val="28"/>
        </w:rPr>
        <w:drawing>
          <wp:inline distT="0" distB="0" distL="0" distR="0" wp14:anchorId="2D27A81E" wp14:editId="656946F6">
            <wp:extent cx="6343015" cy="8334331"/>
            <wp:effectExtent l="1905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vetlana_001.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343650" cy="8335165"/>
                    </a:xfrm>
                    <a:prstGeom prst="rect">
                      <a:avLst/>
                    </a:prstGeom>
                  </pic:spPr>
                </pic:pic>
              </a:graphicData>
            </a:graphic>
          </wp:inline>
        </w:drawing>
      </w:r>
      <w:r w:rsidRPr="00280835">
        <w:rPr>
          <w:rFonts w:ascii="Times New Roman" w:eastAsia="TimesNewRomanPSMT" w:hAnsi="Times New Roman"/>
          <w:sz w:val="24"/>
          <w:szCs w:val="24"/>
          <w:lang w:val="sr-Cyrl-CS"/>
        </w:rPr>
        <w:t xml:space="preserve"> </w:t>
      </w:r>
    </w:p>
    <w:p w14:paraId="46194812" w14:textId="77777777" w:rsidR="000747EC" w:rsidRDefault="000747EC" w:rsidP="00D76ABA">
      <w:pPr>
        <w:jc w:val="left"/>
        <w:rPr>
          <w:rFonts w:ascii="Times New Roman" w:eastAsia="TimesNewRomanPSMT" w:hAnsi="Times New Roman"/>
          <w:sz w:val="24"/>
          <w:szCs w:val="24"/>
          <w:lang w:val="sr-Cyrl-CS"/>
        </w:rPr>
      </w:pPr>
    </w:p>
    <w:p w14:paraId="52EEA551" w14:textId="11C6E5D9" w:rsidR="00E91E7F" w:rsidRDefault="00E91E7F" w:rsidP="00D76ABA">
      <w:pPr>
        <w:jc w:val="left"/>
        <w:rPr>
          <w:rFonts w:ascii="Times New Roman" w:eastAsia="TimesNewRomanPSMT" w:hAnsi="Times New Roman"/>
          <w:sz w:val="24"/>
          <w:szCs w:val="24"/>
          <w:lang w:val="sr-Cyrl-CS"/>
        </w:rPr>
      </w:pPr>
      <w:r w:rsidRPr="00934330">
        <w:rPr>
          <w:rFonts w:ascii="Times New Roman" w:hAnsi="Times New Roman"/>
          <w:b/>
          <w:noProof/>
          <w:sz w:val="28"/>
          <w:szCs w:val="28"/>
        </w:rPr>
        <w:drawing>
          <wp:inline distT="0" distB="0" distL="0" distR="0" wp14:anchorId="12D43C53" wp14:editId="731AFBFD">
            <wp:extent cx="6164027" cy="8814391"/>
            <wp:effectExtent l="0" t="0" r="8255"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agana Selak.bmp"/>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63025" cy="8812958"/>
                    </a:xfrm>
                    <a:prstGeom prst="rect">
                      <a:avLst/>
                    </a:prstGeom>
                  </pic:spPr>
                </pic:pic>
              </a:graphicData>
            </a:graphic>
          </wp:inline>
        </w:drawing>
      </w:r>
    </w:p>
    <w:p w14:paraId="1FEE4B56" w14:textId="2A4A3BB6" w:rsidR="006E4910" w:rsidRDefault="006E4910" w:rsidP="00D76ABA">
      <w:pPr>
        <w:jc w:val="left"/>
        <w:rPr>
          <w:rFonts w:ascii="Times New Roman" w:eastAsia="TimesNewRomanPSMT" w:hAnsi="Times New Roman"/>
          <w:sz w:val="24"/>
          <w:szCs w:val="24"/>
          <w:lang w:val="sr-Cyrl-CS"/>
        </w:rPr>
      </w:pPr>
    </w:p>
    <w:p w14:paraId="5E7C2006" w14:textId="6B531270" w:rsidR="008E25BD" w:rsidRDefault="00576F86" w:rsidP="00D76ABA">
      <w:pPr>
        <w:jc w:val="left"/>
        <w:rPr>
          <w:rFonts w:ascii="Times New Roman" w:eastAsia="TimesNewRomanPSMT" w:hAnsi="Times New Roman"/>
          <w:sz w:val="24"/>
          <w:szCs w:val="24"/>
          <w:lang w:val="sr-Cyrl-CS"/>
        </w:rPr>
      </w:pPr>
      <w:r w:rsidRPr="00576F86">
        <w:rPr>
          <w:rFonts w:ascii="Times New Roman" w:eastAsia="TimesNewRomanPSMT" w:hAnsi="Times New Roman"/>
          <w:sz w:val="24"/>
          <w:szCs w:val="24"/>
          <w:lang w:val="sr-Cyrl-CS"/>
        </w:rPr>
        <w:object w:dxaOrig="7188" w:dyaOrig="10152" w14:anchorId="7C22C8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9.2pt;height:666.6pt" o:ole="">
            <v:imagedata r:id="rId20" o:title=""/>
          </v:shape>
          <o:OLEObject Type="Embed" ProgID="Acrobat.Document.DC" ShapeID="_x0000_i1025" DrawAspect="Content" ObjectID="_1738084455" r:id="rId21"/>
        </w:object>
      </w:r>
    </w:p>
    <w:p w14:paraId="065103FB" w14:textId="77777777" w:rsidR="00E91E7F" w:rsidRDefault="00E91E7F" w:rsidP="00E91E7F">
      <w:pPr>
        <w:pStyle w:val="Heading2"/>
        <w:rPr>
          <w:rFonts w:ascii="Times New Roman" w:eastAsia="TimesNewRomanPSMT" w:hAnsi="Times New Roman"/>
          <w:szCs w:val="24"/>
          <w:lang w:val="sr-Cyrl-CS"/>
        </w:rPr>
      </w:pPr>
      <w:r>
        <w:rPr>
          <w:rFonts w:ascii="Times New Roman" w:hAnsi="Times New Roman"/>
          <w:b w:val="0"/>
          <w:szCs w:val="24"/>
          <w:lang w:val="sr-Cyrl-RS"/>
        </w:rPr>
        <w:t>4</w:t>
      </w:r>
      <w:r w:rsidRPr="003B1676">
        <w:rPr>
          <w:rFonts w:ascii="Times New Roman" w:hAnsi="Times New Roman"/>
          <w:b w:val="0"/>
          <w:szCs w:val="24"/>
          <w:lang w:val="sr-Cyrl-CS"/>
        </w:rPr>
        <w:t xml:space="preserve">. </w:t>
      </w:r>
      <w:r>
        <w:rPr>
          <w:rFonts w:ascii="Times New Roman" w:hAnsi="Times New Roman"/>
          <w:b w:val="0"/>
          <w:szCs w:val="24"/>
          <w:lang w:val="sr-Cyrl-CS"/>
        </w:rPr>
        <w:t xml:space="preserve">  ПРАВНА ОСНОВА ЗА ИЗРАДУ ПЛАНА </w:t>
      </w:r>
    </w:p>
    <w:p w14:paraId="6D126CAD" w14:textId="77777777" w:rsidR="00E91E7F" w:rsidRDefault="00E91E7F" w:rsidP="00E91E7F">
      <w:pPr>
        <w:spacing w:line="276" w:lineRule="auto"/>
        <w:rPr>
          <w:rFonts w:ascii="Times New Roman" w:hAnsi="Times New Roman"/>
          <w:sz w:val="28"/>
          <w:szCs w:val="28"/>
          <w:lang w:val="sr-Cyrl-CS"/>
        </w:rPr>
      </w:pPr>
    </w:p>
    <w:p w14:paraId="76E02766" w14:textId="77777777" w:rsidR="00E91E7F" w:rsidRPr="00E91E7F" w:rsidRDefault="00E91E7F" w:rsidP="00E91E7F">
      <w:pPr>
        <w:spacing w:line="276" w:lineRule="auto"/>
        <w:rPr>
          <w:rFonts w:ascii="Times New Roman" w:hAnsi="Times New Roman"/>
          <w:sz w:val="24"/>
          <w:szCs w:val="24"/>
          <w:lang w:val="sr-Cyrl-CS"/>
        </w:rPr>
      </w:pPr>
      <w:r w:rsidRPr="00E91E7F">
        <w:rPr>
          <w:rFonts w:ascii="Times New Roman" w:hAnsi="Times New Roman"/>
          <w:sz w:val="24"/>
          <w:szCs w:val="24"/>
          <w:lang w:val="sr-Cyrl-CS"/>
        </w:rPr>
        <w:t>Правна основа за израду Плана детаљне регулације је садржана у:</w:t>
      </w:r>
    </w:p>
    <w:p w14:paraId="10546C51" w14:textId="77777777" w:rsidR="00E91E7F" w:rsidRPr="00934330" w:rsidRDefault="00E91E7F" w:rsidP="00E91E7F">
      <w:pPr>
        <w:spacing w:line="276" w:lineRule="auto"/>
        <w:rPr>
          <w:rFonts w:ascii="Times New Roman" w:hAnsi="Times New Roman"/>
          <w:sz w:val="24"/>
          <w:szCs w:val="24"/>
          <w:lang w:val="sr-Cyrl-CS"/>
        </w:rPr>
      </w:pPr>
    </w:p>
    <w:p w14:paraId="11CC276F" w14:textId="77777777" w:rsidR="00E91E7F" w:rsidRPr="00934330" w:rsidRDefault="00E91E7F" w:rsidP="0001749C">
      <w:pPr>
        <w:widowControl/>
        <w:numPr>
          <w:ilvl w:val="0"/>
          <w:numId w:val="5"/>
        </w:numPr>
        <w:suppressAutoHyphens w:val="0"/>
        <w:spacing w:line="276" w:lineRule="auto"/>
        <w:ind w:left="0" w:firstLine="1140"/>
        <w:rPr>
          <w:rFonts w:ascii="Times New Roman" w:hAnsi="Times New Roman"/>
          <w:sz w:val="24"/>
          <w:szCs w:val="24"/>
        </w:rPr>
      </w:pPr>
      <w:r w:rsidRPr="00934330">
        <w:rPr>
          <w:rFonts w:ascii="Times New Roman" w:hAnsi="Times New Roman"/>
          <w:bCs/>
          <w:sz w:val="24"/>
          <w:szCs w:val="24"/>
          <w:lang w:val="sr-Cyrl-CS"/>
        </w:rPr>
        <w:t>Закону о планирању и изградњи</w:t>
      </w:r>
      <w:r>
        <w:rPr>
          <w:rFonts w:ascii="Times New Roman" w:hAnsi="Times New Roman"/>
          <w:bCs/>
          <w:sz w:val="24"/>
          <w:szCs w:val="24"/>
          <w:lang w:val="sr-Cyrl-CS"/>
        </w:rPr>
        <w:t xml:space="preserve"> </w:t>
      </w:r>
      <w:r w:rsidRPr="00891DBB">
        <w:rPr>
          <w:rFonts w:ascii="Times New Roman" w:hAnsi="Times New Roman"/>
          <w:sz w:val="24"/>
          <w:szCs w:val="24"/>
          <w:lang w:val="sr-Cyrl-CS"/>
        </w:rPr>
        <w:t>(''Сл.гласник РС'' бр. 72/2009, 81/2009-исправка, 64/2010–одлука УС, 24/2011, 121/12, 42/2013–Одлука УС, 50/2013–Одлука УС, 98/2013–Одлука УС, 132/2014, 145/2014, 83/2018, 31/2019, 37/2019-др.закон, 9/2020 и 52/2021)</w:t>
      </w:r>
      <w:r w:rsidRPr="00934330">
        <w:rPr>
          <w:rFonts w:ascii="Times New Roman" w:hAnsi="Times New Roman"/>
          <w:bCs/>
          <w:sz w:val="24"/>
          <w:szCs w:val="24"/>
        </w:rPr>
        <w:t xml:space="preserve"> </w:t>
      </w:r>
      <w:r w:rsidRPr="00934330">
        <w:rPr>
          <w:rFonts w:ascii="Times New Roman" w:hAnsi="Times New Roman"/>
          <w:bCs/>
          <w:sz w:val="24"/>
          <w:szCs w:val="24"/>
          <w:lang w:val="sr-Cyrl-CS"/>
        </w:rPr>
        <w:t>члан 27, став 1:</w:t>
      </w:r>
    </w:p>
    <w:p w14:paraId="60119627" w14:textId="3958F308" w:rsidR="00E91E7F" w:rsidRDefault="00E91E7F" w:rsidP="008E5B6F">
      <w:pPr>
        <w:spacing w:line="276" w:lineRule="auto"/>
        <w:rPr>
          <w:rFonts w:ascii="Times New Roman" w:hAnsi="Times New Roman"/>
          <w:bCs/>
          <w:sz w:val="24"/>
          <w:szCs w:val="24"/>
          <w:lang w:val="sr-Cyrl-CS"/>
        </w:rPr>
      </w:pPr>
      <w:r w:rsidRPr="00934330">
        <w:rPr>
          <w:rFonts w:ascii="Times New Roman" w:hAnsi="Times New Roman"/>
          <w:bCs/>
          <w:sz w:val="24"/>
          <w:szCs w:val="24"/>
          <w:lang w:val="sr-Cyrl-CS"/>
        </w:rPr>
        <w:tab/>
        <w:t xml:space="preserve"> „ План детаљне регулације се доноси за делове насељеног места, уређење неформалних насеља, зоне урбане обнове, </w:t>
      </w:r>
      <w:r w:rsidRPr="00934330">
        <w:rPr>
          <w:rFonts w:ascii="Times New Roman" w:hAnsi="Times New Roman"/>
          <w:bCs/>
          <w:i/>
          <w:sz w:val="24"/>
          <w:szCs w:val="24"/>
          <w:lang w:val="sr-Cyrl-CS"/>
        </w:rPr>
        <w:t xml:space="preserve">инфраструктурне коридоре </w:t>
      </w:r>
      <w:r w:rsidRPr="00934330">
        <w:rPr>
          <w:rFonts w:ascii="Times New Roman" w:hAnsi="Times New Roman"/>
          <w:bCs/>
          <w:sz w:val="24"/>
          <w:szCs w:val="24"/>
          <w:lang w:val="sr-Cyrl-CS"/>
        </w:rPr>
        <w:t>и објекте и подручја за које је обавеза његове израде одређена претходно донетим планским документом“.</w:t>
      </w:r>
    </w:p>
    <w:p w14:paraId="24705B2A" w14:textId="5B4D669C" w:rsidR="00E10E08" w:rsidRPr="008654ED" w:rsidRDefault="00E10E08" w:rsidP="008624D8">
      <w:pPr>
        <w:pStyle w:val="ListParagraph"/>
        <w:numPr>
          <w:ilvl w:val="0"/>
          <w:numId w:val="34"/>
        </w:numPr>
        <w:spacing w:line="276" w:lineRule="auto"/>
        <w:rPr>
          <w:rFonts w:ascii="Times New Roman" w:hAnsi="Times New Roman"/>
          <w:bCs/>
          <w:sz w:val="24"/>
          <w:szCs w:val="24"/>
          <w:lang w:val="sr-Cyrl-CS"/>
        </w:rPr>
      </w:pPr>
      <w:r w:rsidRPr="008654ED">
        <w:rPr>
          <w:rFonts w:ascii="Times New Roman" w:hAnsi="Times New Roman"/>
          <w:bCs/>
          <w:sz w:val="24"/>
          <w:szCs w:val="24"/>
          <w:lang w:val="sr-Cyrl-CS"/>
        </w:rPr>
        <w:t>Правилник</w:t>
      </w:r>
      <w:r w:rsidR="008624D8" w:rsidRPr="008654ED">
        <w:rPr>
          <w:rFonts w:ascii="Times New Roman" w:hAnsi="Times New Roman"/>
          <w:bCs/>
          <w:sz w:val="24"/>
          <w:szCs w:val="24"/>
          <w:lang w:val="sr-Cyrl-RS"/>
        </w:rPr>
        <w:t>у</w:t>
      </w:r>
      <w:r w:rsidRPr="008654ED">
        <w:rPr>
          <w:rFonts w:ascii="Times New Roman" w:hAnsi="Times New Roman"/>
          <w:bCs/>
          <w:sz w:val="24"/>
          <w:szCs w:val="24"/>
          <w:lang w:val="sr-Cyrl-CS"/>
        </w:rPr>
        <w:t xml:space="preserve"> о садржини, начину и поступку израде докумената просторног и урбанистичког планирања (''Сл.гласник РС'', бр. 32/2019)</w:t>
      </w:r>
    </w:p>
    <w:p w14:paraId="1DBA454A" w14:textId="77777777" w:rsidR="008E5B6F" w:rsidRDefault="008E5B6F" w:rsidP="0001749C">
      <w:pPr>
        <w:pStyle w:val="ListParagraph"/>
        <w:numPr>
          <w:ilvl w:val="0"/>
          <w:numId w:val="5"/>
        </w:numPr>
        <w:spacing w:line="276" w:lineRule="auto"/>
        <w:ind w:left="0" w:firstLine="1080"/>
        <w:rPr>
          <w:rFonts w:ascii="Times New Roman" w:eastAsia="TimesNewRomanPSMT" w:hAnsi="Times New Roman"/>
          <w:sz w:val="24"/>
          <w:szCs w:val="24"/>
          <w:lang w:val="sr-Cyrl-CS"/>
        </w:rPr>
      </w:pPr>
      <w:r w:rsidRPr="008E5B6F">
        <w:rPr>
          <w:rFonts w:ascii="Times New Roman" w:hAnsi="Times New Roman"/>
          <w:bCs/>
          <w:sz w:val="24"/>
          <w:szCs w:val="24"/>
          <w:lang w:val="sr-Cyrl-CS"/>
        </w:rPr>
        <w:t xml:space="preserve">Одлуци о изради Плана детаљне регулације </w:t>
      </w:r>
      <w:r w:rsidRPr="008E5B6F">
        <w:rPr>
          <w:rFonts w:ascii="Times New Roman" w:hAnsi="Times New Roman"/>
          <w:sz w:val="24"/>
          <w:szCs w:val="24"/>
          <w:lang w:val="sr-Cyrl-CS"/>
        </w:rPr>
        <w:t>улица Станка Пауновића и Пангарске у Сомбору</w:t>
      </w:r>
      <w:r>
        <w:rPr>
          <w:rFonts w:ascii="Times New Roman" w:eastAsia="TimesNewRomanPSMT" w:hAnsi="Times New Roman"/>
          <w:sz w:val="24"/>
          <w:szCs w:val="24"/>
        </w:rPr>
        <w:t xml:space="preserve"> </w:t>
      </w:r>
      <w:r w:rsidRPr="008E5B6F">
        <w:rPr>
          <w:rFonts w:ascii="Times New Roman" w:eastAsia="TimesNewRomanPSMT" w:hAnsi="Times New Roman"/>
          <w:sz w:val="24"/>
          <w:szCs w:val="24"/>
          <w:lang w:val="sr-Cyrl-CS"/>
        </w:rPr>
        <w:t>(  „ Службени лист града Сомбора“ број 6/2022 од 28.07.2022 године</w:t>
      </w:r>
      <w:r>
        <w:rPr>
          <w:rFonts w:ascii="Times New Roman" w:eastAsia="TimesNewRomanPSMT" w:hAnsi="Times New Roman"/>
          <w:sz w:val="24"/>
          <w:szCs w:val="24"/>
          <w:lang w:val="sr-Cyrl-CS"/>
        </w:rPr>
        <w:t xml:space="preserve">) и као саставни део Одлуке </w:t>
      </w:r>
    </w:p>
    <w:p w14:paraId="0E00E9AC" w14:textId="77777777" w:rsidR="008E5B6F" w:rsidRPr="008E5B6F" w:rsidRDefault="008E5B6F" w:rsidP="0001749C">
      <w:pPr>
        <w:pStyle w:val="ListParagraph"/>
        <w:numPr>
          <w:ilvl w:val="0"/>
          <w:numId w:val="5"/>
        </w:numPr>
        <w:spacing w:line="276" w:lineRule="auto"/>
        <w:ind w:left="0" w:firstLine="1080"/>
        <w:rPr>
          <w:rFonts w:ascii="Times New Roman" w:eastAsia="TimesNewRomanPSMT" w:hAnsi="Times New Roman"/>
          <w:sz w:val="24"/>
          <w:szCs w:val="24"/>
          <w:lang w:val="sr-Cyrl-CS"/>
        </w:rPr>
      </w:pPr>
      <w:r w:rsidRPr="00527086">
        <w:rPr>
          <w:rFonts w:ascii="Times New Roman" w:eastAsia="TimesNewRomanPSMT" w:hAnsi="Times New Roman"/>
          <w:sz w:val="24"/>
          <w:szCs w:val="24"/>
          <w:lang w:val="sr-Cyrl-CS"/>
        </w:rPr>
        <w:t>Решењ</w:t>
      </w:r>
      <w:r w:rsidR="008D35F1">
        <w:rPr>
          <w:rFonts w:ascii="Times New Roman" w:eastAsia="TimesNewRomanPSMT" w:hAnsi="Times New Roman"/>
          <w:sz w:val="24"/>
          <w:szCs w:val="24"/>
          <w:lang w:val="sr-Cyrl-CS"/>
        </w:rPr>
        <w:t>у</w:t>
      </w:r>
      <w:r w:rsidRPr="00527086">
        <w:rPr>
          <w:rFonts w:ascii="Times New Roman" w:eastAsia="TimesNewRomanPSMT" w:hAnsi="Times New Roman"/>
          <w:sz w:val="24"/>
          <w:szCs w:val="24"/>
          <w:lang w:val="sr-Cyrl-CS"/>
        </w:rPr>
        <w:t xml:space="preserve"> о неприступању изради стратешке процене утицаја Плана </w:t>
      </w:r>
      <w:r>
        <w:rPr>
          <w:rFonts w:ascii="Times New Roman" w:eastAsia="TimesNewRomanPSMT" w:hAnsi="Times New Roman"/>
          <w:sz w:val="24"/>
          <w:szCs w:val="24"/>
          <w:lang w:val="sr-Cyrl-CS"/>
        </w:rPr>
        <w:t>детаљне регулације</w:t>
      </w:r>
      <w:r w:rsidRPr="00E475CD">
        <w:rPr>
          <w:rFonts w:ascii="Times New Roman" w:hAnsi="Times New Roman"/>
          <w:sz w:val="24"/>
          <w:szCs w:val="24"/>
          <w:lang w:val="sr-Cyrl-CS"/>
        </w:rPr>
        <w:t xml:space="preserve"> </w:t>
      </w:r>
      <w:r>
        <w:rPr>
          <w:rFonts w:ascii="Times New Roman" w:hAnsi="Times New Roman"/>
          <w:sz w:val="24"/>
          <w:szCs w:val="24"/>
          <w:lang w:val="sr-Cyrl-CS"/>
        </w:rPr>
        <w:t>улица Станка Пауновића и Пангарске у Сомбору</w:t>
      </w:r>
      <w:r w:rsidRPr="00041C66">
        <w:rPr>
          <w:rFonts w:ascii="Times New Roman" w:eastAsia="TimesNewRomanPSMT" w:hAnsi="Times New Roman"/>
          <w:sz w:val="24"/>
          <w:szCs w:val="24"/>
        </w:rPr>
        <w:t>,</w:t>
      </w:r>
      <w:r w:rsidRPr="00041C66">
        <w:rPr>
          <w:rFonts w:ascii="Times New Roman" w:hAnsi="Times New Roman"/>
          <w:sz w:val="24"/>
          <w:szCs w:val="24"/>
        </w:rPr>
        <w:t xml:space="preserve"> </w:t>
      </w:r>
      <w:r>
        <w:rPr>
          <w:rFonts w:ascii="Times New Roman" w:eastAsia="TimesNewRomanPSMT" w:hAnsi="Times New Roman"/>
          <w:sz w:val="24"/>
          <w:szCs w:val="24"/>
          <w:lang w:val="sr-Cyrl-CS"/>
        </w:rPr>
        <w:t>на животну средину, број 350-104/2022-</w:t>
      </w:r>
      <w:r>
        <w:rPr>
          <w:rFonts w:ascii="Times New Roman" w:eastAsia="TimesNewRomanPSMT" w:hAnsi="Times New Roman"/>
          <w:sz w:val="24"/>
          <w:szCs w:val="24"/>
        </w:rPr>
        <w:t xml:space="preserve">V, </w:t>
      </w:r>
      <w:r>
        <w:rPr>
          <w:rFonts w:ascii="Times New Roman" w:eastAsia="TimesNewRomanPSMT" w:hAnsi="Times New Roman"/>
          <w:sz w:val="24"/>
          <w:szCs w:val="24"/>
          <w:lang w:val="sr-Cyrl-RS"/>
        </w:rPr>
        <w:t>од 27.05.2022. године, а по претходно прибављеном</w:t>
      </w:r>
    </w:p>
    <w:p w14:paraId="54113164" w14:textId="77777777" w:rsidR="008E5B6F" w:rsidRPr="008E5B6F" w:rsidRDefault="008E5B6F" w:rsidP="0001749C">
      <w:pPr>
        <w:pStyle w:val="ListParagraph"/>
        <w:numPr>
          <w:ilvl w:val="0"/>
          <w:numId w:val="5"/>
        </w:numPr>
        <w:spacing w:line="276" w:lineRule="auto"/>
        <w:ind w:left="0" w:firstLine="1080"/>
        <w:rPr>
          <w:rFonts w:ascii="Times New Roman" w:eastAsia="TimesNewRomanPSMT" w:hAnsi="Times New Roman"/>
          <w:sz w:val="24"/>
          <w:szCs w:val="24"/>
          <w:lang w:val="sr-Cyrl-CS"/>
        </w:rPr>
      </w:pPr>
      <w:r>
        <w:rPr>
          <w:rFonts w:ascii="Times New Roman" w:eastAsia="TimesNewRomanPSMT" w:hAnsi="Times New Roman"/>
          <w:sz w:val="24"/>
          <w:szCs w:val="24"/>
          <w:lang w:val="sr-Cyrl-CS"/>
        </w:rPr>
        <w:t>Мишљењу Одељења за пољопривреду и заштиту животне средине</w:t>
      </w:r>
      <w:r w:rsidRPr="00E475CD">
        <w:rPr>
          <w:rFonts w:ascii="Times New Roman" w:eastAsia="TimesNewRomanPSMT" w:hAnsi="Times New Roman"/>
          <w:color w:val="FF0000"/>
          <w:sz w:val="24"/>
          <w:szCs w:val="24"/>
          <w:lang w:val="sr-Cyrl-CS"/>
        </w:rPr>
        <w:t xml:space="preserve"> </w:t>
      </w:r>
      <w:r w:rsidRPr="00973E33">
        <w:rPr>
          <w:rFonts w:ascii="Times New Roman" w:eastAsia="TimesNewRomanPSMT" w:hAnsi="Times New Roman"/>
          <w:sz w:val="24"/>
          <w:szCs w:val="24"/>
          <w:lang w:val="sr-Cyrl-CS"/>
        </w:rPr>
        <w:t>број 501-93/2022-</w:t>
      </w:r>
      <w:r w:rsidRPr="00973E33">
        <w:rPr>
          <w:rFonts w:ascii="Times New Roman" w:eastAsia="TimesNewRomanPSMT" w:hAnsi="Times New Roman"/>
          <w:sz w:val="24"/>
          <w:szCs w:val="24"/>
        </w:rPr>
        <w:t xml:space="preserve">XI </w:t>
      </w:r>
      <w:r w:rsidRPr="00973E33">
        <w:rPr>
          <w:rFonts w:ascii="Times New Roman" w:eastAsia="TimesNewRomanPSMT" w:hAnsi="Times New Roman"/>
          <w:sz w:val="24"/>
          <w:szCs w:val="24"/>
          <w:lang w:val="sr-Cyrl-CS"/>
        </w:rPr>
        <w:t>од 27.05.2022. годин</w:t>
      </w:r>
      <w:r>
        <w:rPr>
          <w:rFonts w:ascii="Times New Roman" w:eastAsia="TimesNewRomanPSMT" w:hAnsi="Times New Roman"/>
          <w:sz w:val="24"/>
          <w:szCs w:val="24"/>
          <w:lang w:val="sr-Cyrl-CS"/>
        </w:rPr>
        <w:t>е</w:t>
      </w:r>
    </w:p>
    <w:p w14:paraId="32A0B53A" w14:textId="77777777" w:rsidR="00E91E7F" w:rsidRDefault="00E91E7F" w:rsidP="008E5B6F">
      <w:pPr>
        <w:spacing w:line="276" w:lineRule="auto"/>
        <w:rPr>
          <w:rFonts w:ascii="Times New Roman" w:hAnsi="Times New Roman"/>
          <w:bCs/>
          <w:color w:val="FF0000"/>
          <w:sz w:val="24"/>
          <w:szCs w:val="24"/>
          <w:lang w:val="sr-Cyrl-CS"/>
        </w:rPr>
      </w:pPr>
    </w:p>
    <w:p w14:paraId="5A553B20" w14:textId="77777777" w:rsidR="008E5B6F" w:rsidRDefault="008E5B6F" w:rsidP="00E91E7F">
      <w:pPr>
        <w:spacing w:line="276" w:lineRule="auto"/>
        <w:rPr>
          <w:rFonts w:ascii="Times New Roman" w:hAnsi="Times New Roman"/>
          <w:bCs/>
          <w:color w:val="FF0000"/>
          <w:sz w:val="24"/>
          <w:szCs w:val="24"/>
          <w:lang w:val="sr-Cyrl-CS"/>
        </w:rPr>
      </w:pPr>
    </w:p>
    <w:p w14:paraId="12CA184A" w14:textId="77777777" w:rsidR="008E5B6F" w:rsidRDefault="008E5B6F" w:rsidP="00E91E7F">
      <w:pPr>
        <w:spacing w:line="276" w:lineRule="auto"/>
        <w:rPr>
          <w:rFonts w:ascii="Times New Roman" w:hAnsi="Times New Roman"/>
          <w:bCs/>
          <w:color w:val="FF0000"/>
          <w:sz w:val="24"/>
          <w:szCs w:val="24"/>
          <w:lang w:val="sr-Cyrl-CS"/>
        </w:rPr>
      </w:pPr>
    </w:p>
    <w:p w14:paraId="576A91BB" w14:textId="77777777" w:rsidR="00E91E7F" w:rsidRPr="00E91E7F" w:rsidRDefault="00E91E7F" w:rsidP="00E91E7F">
      <w:pPr>
        <w:spacing w:line="276" w:lineRule="auto"/>
        <w:rPr>
          <w:rFonts w:ascii="Times New Roman" w:hAnsi="Times New Roman"/>
          <w:bCs/>
          <w:color w:val="FF0000"/>
          <w:sz w:val="24"/>
          <w:szCs w:val="24"/>
        </w:rPr>
      </w:pPr>
    </w:p>
    <w:p w14:paraId="2E659444" w14:textId="77777777" w:rsidR="00E91E7F" w:rsidRDefault="00E91E7F" w:rsidP="00D76ABA">
      <w:pPr>
        <w:jc w:val="left"/>
        <w:rPr>
          <w:rFonts w:ascii="Times New Roman" w:eastAsia="TimesNewRomanPSMT" w:hAnsi="Times New Roman"/>
          <w:sz w:val="24"/>
          <w:szCs w:val="24"/>
          <w:lang w:val="sr-Cyrl-CS"/>
        </w:rPr>
      </w:pPr>
    </w:p>
    <w:p w14:paraId="09F5CCAC" w14:textId="77777777" w:rsidR="00E91E7F" w:rsidRDefault="00E91E7F" w:rsidP="00D76ABA">
      <w:pPr>
        <w:jc w:val="left"/>
        <w:rPr>
          <w:rFonts w:ascii="Times New Roman" w:eastAsia="TimesNewRomanPSMT" w:hAnsi="Times New Roman"/>
          <w:sz w:val="24"/>
          <w:szCs w:val="24"/>
          <w:lang w:val="sr-Cyrl-CS"/>
        </w:rPr>
      </w:pPr>
    </w:p>
    <w:p w14:paraId="35B99F67" w14:textId="77777777" w:rsidR="00E91E7F" w:rsidRDefault="00E91E7F" w:rsidP="00D76ABA">
      <w:pPr>
        <w:jc w:val="left"/>
        <w:rPr>
          <w:rFonts w:ascii="Times New Roman" w:eastAsia="TimesNewRomanPSMT" w:hAnsi="Times New Roman"/>
          <w:sz w:val="24"/>
          <w:szCs w:val="24"/>
          <w:lang w:val="sr-Cyrl-CS"/>
        </w:rPr>
      </w:pPr>
    </w:p>
    <w:p w14:paraId="2D24FFBF" w14:textId="77777777" w:rsidR="00E91E7F" w:rsidRDefault="00E91E7F" w:rsidP="00D76ABA">
      <w:pPr>
        <w:jc w:val="left"/>
        <w:rPr>
          <w:rFonts w:ascii="Times New Roman" w:eastAsia="TimesNewRomanPSMT" w:hAnsi="Times New Roman"/>
          <w:sz w:val="24"/>
          <w:szCs w:val="24"/>
          <w:lang w:val="sr-Cyrl-CS"/>
        </w:rPr>
      </w:pPr>
    </w:p>
    <w:p w14:paraId="7F74073E" w14:textId="77777777" w:rsidR="00E91E7F" w:rsidRDefault="00E91E7F" w:rsidP="00D76ABA">
      <w:pPr>
        <w:jc w:val="left"/>
        <w:rPr>
          <w:rFonts w:ascii="Times New Roman" w:eastAsia="TimesNewRomanPSMT" w:hAnsi="Times New Roman"/>
          <w:sz w:val="24"/>
          <w:szCs w:val="24"/>
          <w:lang w:val="sr-Cyrl-CS"/>
        </w:rPr>
      </w:pPr>
    </w:p>
    <w:p w14:paraId="2146D2F5" w14:textId="77777777" w:rsidR="00E91E7F" w:rsidRDefault="00E91E7F" w:rsidP="00D76ABA">
      <w:pPr>
        <w:jc w:val="left"/>
        <w:rPr>
          <w:rFonts w:ascii="Times New Roman" w:eastAsia="TimesNewRomanPSMT" w:hAnsi="Times New Roman"/>
          <w:sz w:val="24"/>
          <w:szCs w:val="24"/>
          <w:lang w:val="sr-Cyrl-CS"/>
        </w:rPr>
      </w:pPr>
    </w:p>
    <w:p w14:paraId="3517B72E" w14:textId="77777777" w:rsidR="00E91E7F" w:rsidRDefault="00E91E7F" w:rsidP="00D76ABA">
      <w:pPr>
        <w:jc w:val="left"/>
        <w:rPr>
          <w:rFonts w:ascii="Times New Roman" w:eastAsia="TimesNewRomanPSMT" w:hAnsi="Times New Roman"/>
          <w:sz w:val="24"/>
          <w:szCs w:val="24"/>
          <w:lang w:val="sr-Cyrl-CS"/>
        </w:rPr>
      </w:pPr>
    </w:p>
    <w:p w14:paraId="69DB1FB3" w14:textId="77777777" w:rsidR="00E91E7F" w:rsidRDefault="00E91E7F" w:rsidP="00D76ABA">
      <w:pPr>
        <w:jc w:val="left"/>
        <w:rPr>
          <w:rFonts w:ascii="Times New Roman" w:eastAsia="TimesNewRomanPSMT" w:hAnsi="Times New Roman"/>
          <w:sz w:val="24"/>
          <w:szCs w:val="24"/>
          <w:lang w:val="sr-Cyrl-CS"/>
        </w:rPr>
      </w:pPr>
    </w:p>
    <w:p w14:paraId="165BF484" w14:textId="77777777" w:rsidR="00E91E7F" w:rsidRDefault="00E91E7F" w:rsidP="00D76ABA">
      <w:pPr>
        <w:jc w:val="left"/>
        <w:rPr>
          <w:rFonts w:ascii="Times New Roman" w:eastAsia="TimesNewRomanPSMT" w:hAnsi="Times New Roman"/>
          <w:sz w:val="24"/>
          <w:szCs w:val="24"/>
          <w:lang w:val="sr-Cyrl-CS"/>
        </w:rPr>
      </w:pPr>
    </w:p>
    <w:p w14:paraId="60C0214D" w14:textId="77777777" w:rsidR="00E91E7F" w:rsidRDefault="00E91E7F" w:rsidP="00D76ABA">
      <w:pPr>
        <w:jc w:val="left"/>
        <w:rPr>
          <w:rFonts w:ascii="Times New Roman" w:eastAsia="TimesNewRomanPSMT" w:hAnsi="Times New Roman"/>
          <w:sz w:val="24"/>
          <w:szCs w:val="24"/>
          <w:lang w:val="sr-Cyrl-CS"/>
        </w:rPr>
      </w:pPr>
    </w:p>
    <w:p w14:paraId="45CA6D66" w14:textId="77777777" w:rsidR="00E91E7F" w:rsidRDefault="00E91E7F" w:rsidP="00D76ABA">
      <w:pPr>
        <w:jc w:val="left"/>
        <w:rPr>
          <w:rFonts w:ascii="Times New Roman" w:eastAsia="TimesNewRomanPSMT" w:hAnsi="Times New Roman"/>
          <w:sz w:val="24"/>
          <w:szCs w:val="24"/>
          <w:lang w:val="sr-Cyrl-CS"/>
        </w:rPr>
      </w:pPr>
    </w:p>
    <w:p w14:paraId="01D3C783" w14:textId="77777777" w:rsidR="00E91E7F" w:rsidRDefault="00E91E7F" w:rsidP="00D76ABA">
      <w:pPr>
        <w:jc w:val="left"/>
        <w:rPr>
          <w:rFonts w:ascii="Times New Roman" w:eastAsia="TimesNewRomanPSMT" w:hAnsi="Times New Roman"/>
          <w:sz w:val="24"/>
          <w:szCs w:val="24"/>
          <w:lang w:val="sr-Cyrl-CS"/>
        </w:rPr>
      </w:pPr>
    </w:p>
    <w:p w14:paraId="34999DD2" w14:textId="77777777" w:rsidR="00E91E7F" w:rsidRDefault="00E91E7F" w:rsidP="00D76ABA">
      <w:pPr>
        <w:jc w:val="left"/>
        <w:rPr>
          <w:rFonts w:ascii="Times New Roman" w:eastAsia="TimesNewRomanPSMT" w:hAnsi="Times New Roman"/>
          <w:sz w:val="24"/>
          <w:szCs w:val="24"/>
          <w:lang w:val="sr-Cyrl-CS"/>
        </w:rPr>
      </w:pPr>
    </w:p>
    <w:p w14:paraId="044841BC" w14:textId="77777777" w:rsidR="00E91E7F" w:rsidRDefault="00E91E7F" w:rsidP="00D76ABA">
      <w:pPr>
        <w:jc w:val="left"/>
        <w:rPr>
          <w:rFonts w:ascii="Times New Roman" w:eastAsia="TimesNewRomanPSMT" w:hAnsi="Times New Roman"/>
          <w:sz w:val="24"/>
          <w:szCs w:val="24"/>
          <w:lang w:val="sr-Cyrl-CS"/>
        </w:rPr>
      </w:pPr>
    </w:p>
    <w:p w14:paraId="630E7581" w14:textId="77777777" w:rsidR="00E91E7F" w:rsidRDefault="00E91E7F" w:rsidP="00D76ABA">
      <w:pPr>
        <w:jc w:val="left"/>
        <w:rPr>
          <w:rFonts w:ascii="Times New Roman" w:eastAsia="TimesNewRomanPSMT" w:hAnsi="Times New Roman"/>
          <w:sz w:val="24"/>
          <w:szCs w:val="24"/>
          <w:lang w:val="sr-Cyrl-CS"/>
        </w:rPr>
      </w:pPr>
    </w:p>
    <w:p w14:paraId="3CBEB626" w14:textId="77777777" w:rsidR="00E91E7F" w:rsidRDefault="00E91E7F" w:rsidP="00D76ABA">
      <w:pPr>
        <w:jc w:val="left"/>
        <w:rPr>
          <w:rFonts w:ascii="Times New Roman" w:eastAsia="TimesNewRomanPSMT" w:hAnsi="Times New Roman"/>
          <w:sz w:val="24"/>
          <w:szCs w:val="24"/>
          <w:lang w:val="sr-Cyrl-CS"/>
        </w:rPr>
      </w:pPr>
    </w:p>
    <w:p w14:paraId="7B5E92F0" w14:textId="77777777" w:rsidR="00E91E7F" w:rsidRDefault="00E91E7F" w:rsidP="00D76ABA">
      <w:pPr>
        <w:jc w:val="left"/>
        <w:rPr>
          <w:rFonts w:ascii="Times New Roman" w:eastAsia="TimesNewRomanPSMT" w:hAnsi="Times New Roman"/>
          <w:sz w:val="24"/>
          <w:szCs w:val="24"/>
          <w:lang w:val="sr-Cyrl-CS"/>
        </w:rPr>
      </w:pPr>
    </w:p>
    <w:p w14:paraId="7637F7CC" w14:textId="77777777" w:rsidR="00E91E7F" w:rsidRDefault="00E91E7F" w:rsidP="00D76ABA">
      <w:pPr>
        <w:jc w:val="left"/>
        <w:rPr>
          <w:rFonts w:ascii="Times New Roman" w:eastAsia="TimesNewRomanPSMT" w:hAnsi="Times New Roman"/>
          <w:sz w:val="24"/>
          <w:szCs w:val="24"/>
          <w:lang w:val="sr-Cyrl-CS"/>
        </w:rPr>
      </w:pPr>
    </w:p>
    <w:p w14:paraId="5C2A3BA1" w14:textId="77777777" w:rsidR="00E91E7F" w:rsidRDefault="00E91E7F" w:rsidP="00D76ABA">
      <w:pPr>
        <w:jc w:val="left"/>
        <w:rPr>
          <w:rFonts w:ascii="Times New Roman" w:eastAsia="TimesNewRomanPSMT" w:hAnsi="Times New Roman"/>
          <w:sz w:val="24"/>
          <w:szCs w:val="24"/>
          <w:lang w:val="sr-Cyrl-CS"/>
        </w:rPr>
      </w:pPr>
    </w:p>
    <w:p w14:paraId="03E8925D" w14:textId="77777777" w:rsidR="00E91E7F" w:rsidRDefault="00E91E7F" w:rsidP="00D76ABA">
      <w:pPr>
        <w:jc w:val="left"/>
        <w:rPr>
          <w:rFonts w:ascii="Times New Roman" w:eastAsia="TimesNewRomanPSMT" w:hAnsi="Times New Roman"/>
          <w:sz w:val="24"/>
          <w:szCs w:val="24"/>
          <w:lang w:val="sr-Cyrl-CS"/>
        </w:rPr>
      </w:pPr>
    </w:p>
    <w:p w14:paraId="0C43B834" w14:textId="77777777" w:rsidR="00E91E7F" w:rsidRDefault="00E91E7F" w:rsidP="00D76ABA">
      <w:pPr>
        <w:jc w:val="left"/>
        <w:rPr>
          <w:rFonts w:ascii="Times New Roman" w:eastAsia="TimesNewRomanPSMT" w:hAnsi="Times New Roman"/>
          <w:sz w:val="24"/>
          <w:szCs w:val="24"/>
          <w:lang w:val="sr-Cyrl-CS"/>
        </w:rPr>
      </w:pPr>
    </w:p>
    <w:p w14:paraId="1CFE6222" w14:textId="1E522A0C" w:rsidR="004B614B" w:rsidRDefault="004B614B" w:rsidP="004B614B">
      <w:pPr>
        <w:pStyle w:val="Heading2"/>
        <w:rPr>
          <w:rFonts w:ascii="Times New Roman" w:eastAsia="TimesNewRomanPSMT" w:hAnsi="Times New Roman"/>
          <w:szCs w:val="24"/>
          <w:lang w:val="sr-Cyrl-CS"/>
        </w:rPr>
      </w:pPr>
      <w:r>
        <w:rPr>
          <w:rFonts w:ascii="Times New Roman" w:hAnsi="Times New Roman"/>
          <w:b w:val="0"/>
          <w:szCs w:val="24"/>
          <w:lang w:val="sr-Cyrl-CS"/>
        </w:rPr>
        <w:t>5</w:t>
      </w:r>
      <w:r w:rsidRPr="003B1676">
        <w:rPr>
          <w:rFonts w:ascii="Times New Roman" w:hAnsi="Times New Roman"/>
          <w:b w:val="0"/>
          <w:szCs w:val="24"/>
          <w:lang w:val="sr-Cyrl-CS"/>
        </w:rPr>
        <w:t xml:space="preserve">. </w:t>
      </w:r>
      <w:r>
        <w:rPr>
          <w:rFonts w:ascii="Times New Roman" w:hAnsi="Times New Roman"/>
          <w:b w:val="0"/>
          <w:szCs w:val="24"/>
          <w:lang w:val="sr-Cyrl-CS"/>
        </w:rPr>
        <w:t xml:space="preserve">  ПЛАНСКА ОСНОВА ЗА ИЗРАДУ ПЛАНА</w:t>
      </w:r>
      <w:r w:rsidR="002F539A">
        <w:rPr>
          <w:rFonts w:ascii="Times New Roman" w:hAnsi="Times New Roman"/>
          <w:b w:val="0"/>
          <w:szCs w:val="24"/>
          <w:lang w:val="sr-Cyrl-CS"/>
        </w:rPr>
        <w:t xml:space="preserve"> </w:t>
      </w:r>
      <w:r w:rsidR="00F5061A">
        <w:rPr>
          <w:rFonts w:ascii="Times New Roman" w:hAnsi="Times New Roman"/>
          <w:b w:val="0"/>
          <w:szCs w:val="24"/>
          <w:lang w:val="sr-Cyrl-RS"/>
        </w:rPr>
        <w:t xml:space="preserve">СА </w:t>
      </w:r>
      <w:r w:rsidR="002F539A">
        <w:rPr>
          <w:rFonts w:ascii="Times New Roman" w:hAnsi="Times New Roman"/>
          <w:b w:val="0"/>
          <w:szCs w:val="24"/>
          <w:lang w:val="sr-Cyrl-CS"/>
        </w:rPr>
        <w:t>ИЗВОДОМ ИЗ ГП ГРАДА СОМБОРА</w:t>
      </w:r>
    </w:p>
    <w:p w14:paraId="66077184" w14:textId="77777777" w:rsidR="008E25BD" w:rsidRDefault="008E25BD" w:rsidP="00D76ABA">
      <w:pPr>
        <w:jc w:val="left"/>
        <w:rPr>
          <w:rFonts w:ascii="Times New Roman" w:eastAsia="TimesNewRomanPSMT" w:hAnsi="Times New Roman"/>
          <w:sz w:val="24"/>
          <w:szCs w:val="24"/>
          <w:lang w:val="sr-Cyrl-CS"/>
        </w:rPr>
      </w:pPr>
    </w:p>
    <w:p w14:paraId="469AB383" w14:textId="77777777" w:rsidR="002F539A" w:rsidRDefault="004B614B" w:rsidP="004B614B">
      <w:pPr>
        <w:ind w:firstLine="709"/>
        <w:rPr>
          <w:rFonts w:ascii="Times New Roman" w:hAnsi="Times New Roman"/>
          <w:bCs/>
          <w:sz w:val="24"/>
          <w:szCs w:val="24"/>
          <w:lang w:val="sr-Cyrl-RS"/>
        </w:rPr>
      </w:pPr>
      <w:r w:rsidRPr="004B614B">
        <w:rPr>
          <w:rFonts w:ascii="Times New Roman" w:hAnsi="Times New Roman"/>
          <w:bCs/>
          <w:sz w:val="24"/>
          <w:szCs w:val="24"/>
          <w:lang w:val="sr-Cyrl-CS"/>
        </w:rPr>
        <w:t>Планску основу за израду Плана представља</w:t>
      </w:r>
      <w:r>
        <w:rPr>
          <w:rFonts w:ascii="Times New Roman" w:hAnsi="Times New Roman"/>
          <w:bCs/>
          <w:sz w:val="24"/>
          <w:szCs w:val="24"/>
          <w:lang w:val="sr-Cyrl-CS"/>
        </w:rPr>
        <w:t xml:space="preserve"> </w:t>
      </w:r>
      <w:r w:rsidRPr="004B614B">
        <w:rPr>
          <w:rFonts w:ascii="Times New Roman" w:hAnsi="Times New Roman"/>
          <w:bCs/>
          <w:sz w:val="24"/>
          <w:szCs w:val="24"/>
          <w:lang w:val="sr-Cyrl-CS"/>
        </w:rPr>
        <w:t xml:space="preserve">Генерални план Града Сомбора </w:t>
      </w:r>
      <w:r w:rsidRPr="004B614B">
        <w:rPr>
          <w:rFonts w:ascii="Times New Roman" w:hAnsi="Times New Roman"/>
          <w:bCs/>
          <w:sz w:val="24"/>
          <w:szCs w:val="24"/>
        </w:rPr>
        <w:t>2007-2027</w:t>
      </w:r>
      <w:r>
        <w:rPr>
          <w:rFonts w:ascii="Times New Roman" w:hAnsi="Times New Roman"/>
          <w:bCs/>
          <w:sz w:val="24"/>
          <w:szCs w:val="24"/>
        </w:rPr>
        <w:t xml:space="preserve"> </w:t>
      </w:r>
      <w:r w:rsidR="002F539A">
        <w:rPr>
          <w:rFonts w:ascii="Times New Roman" w:hAnsi="Times New Roman"/>
          <w:bCs/>
          <w:sz w:val="24"/>
          <w:szCs w:val="24"/>
          <w:lang w:val="sr-Cyrl-RS"/>
        </w:rPr>
        <w:t xml:space="preserve"> </w:t>
      </w:r>
    </w:p>
    <w:p w14:paraId="37E58B45" w14:textId="03BADED0" w:rsidR="004B614B" w:rsidRDefault="00A529C6" w:rsidP="002F539A">
      <w:pPr>
        <w:rPr>
          <w:rFonts w:ascii="Times New Roman" w:eastAsia="TimesNewRomanPSMT" w:hAnsi="Times New Roman"/>
          <w:sz w:val="24"/>
          <w:szCs w:val="24"/>
          <w:lang w:val="sr-Cyrl-CS"/>
        </w:rPr>
      </w:pPr>
      <w:r>
        <w:rPr>
          <w:rFonts w:ascii="Times New Roman" w:eastAsia="TimesNewRomanPSMT" w:hAnsi="Times New Roman"/>
          <w:sz w:val="24"/>
          <w:szCs w:val="24"/>
        </w:rPr>
        <w:t xml:space="preserve"> </w:t>
      </w:r>
      <w:r w:rsidR="00C85897">
        <w:rPr>
          <w:rFonts w:ascii="Times New Roman" w:eastAsia="TimesNewRomanPSMT" w:hAnsi="Times New Roman"/>
          <w:sz w:val="24"/>
          <w:szCs w:val="24"/>
          <w:lang w:val="sr-Cyrl-CS"/>
        </w:rPr>
        <w:t>(„</w:t>
      </w:r>
      <w:r w:rsidR="00F02E0B">
        <w:rPr>
          <w:rFonts w:ascii="Times New Roman" w:eastAsia="TimesNewRomanPSMT" w:hAnsi="Times New Roman"/>
          <w:sz w:val="24"/>
          <w:szCs w:val="24"/>
          <w:lang w:val="sr-Cyrl-CS"/>
        </w:rPr>
        <w:t xml:space="preserve">Сл. лист </w:t>
      </w:r>
      <w:r>
        <w:rPr>
          <w:rFonts w:ascii="Times New Roman" w:eastAsia="TimesNewRomanPSMT" w:hAnsi="Times New Roman"/>
          <w:sz w:val="24"/>
          <w:szCs w:val="24"/>
          <w:lang w:val="sr-Cyrl-CS"/>
        </w:rPr>
        <w:t>општине</w:t>
      </w:r>
      <w:r w:rsidR="00F02E0B">
        <w:rPr>
          <w:rFonts w:ascii="Times New Roman" w:eastAsia="TimesNewRomanPSMT" w:hAnsi="Times New Roman"/>
          <w:sz w:val="24"/>
          <w:szCs w:val="24"/>
          <w:lang w:val="sr-Cyrl-CS"/>
        </w:rPr>
        <w:t xml:space="preserve"> Сомбор</w:t>
      </w:r>
      <w:r>
        <w:rPr>
          <w:rFonts w:ascii="Times New Roman" w:eastAsia="TimesNewRomanPSMT" w:hAnsi="Times New Roman"/>
          <w:sz w:val="24"/>
          <w:szCs w:val="24"/>
          <w:lang w:val="sr-Cyrl-CS"/>
        </w:rPr>
        <w:t>“</w:t>
      </w:r>
      <w:r w:rsidR="00F02E0B">
        <w:rPr>
          <w:rFonts w:ascii="Times New Roman" w:eastAsia="TimesNewRomanPSMT" w:hAnsi="Times New Roman"/>
          <w:sz w:val="24"/>
          <w:szCs w:val="24"/>
          <w:lang w:val="sr-Cyrl-CS"/>
        </w:rPr>
        <w:t xml:space="preserve"> бр.5/07</w:t>
      </w:r>
      <w:r w:rsidR="00C85897">
        <w:rPr>
          <w:rFonts w:ascii="Times New Roman" w:eastAsia="TimesNewRomanPSMT" w:hAnsi="Times New Roman"/>
          <w:sz w:val="24"/>
          <w:szCs w:val="24"/>
          <w:lang w:val="sr-Cyrl-CS"/>
        </w:rPr>
        <w:t xml:space="preserve"> и „</w:t>
      </w:r>
      <w:r>
        <w:rPr>
          <w:rFonts w:ascii="Times New Roman" w:eastAsia="TimesNewRomanPSMT" w:hAnsi="Times New Roman"/>
          <w:sz w:val="24"/>
          <w:szCs w:val="24"/>
          <w:lang w:val="sr-Cyrl-CS"/>
        </w:rPr>
        <w:t>Сл.лист града Сомбора“ бр. 13/2019-испр.техн.гре</w:t>
      </w:r>
      <w:r w:rsidR="005B0186">
        <w:rPr>
          <w:rFonts w:ascii="Times New Roman" w:eastAsia="TimesNewRomanPSMT" w:hAnsi="Times New Roman"/>
          <w:sz w:val="24"/>
          <w:szCs w:val="24"/>
          <w:lang w:val="sr-Cyrl-CS"/>
        </w:rPr>
        <w:t xml:space="preserve">шке, 26/2020- испр.техн.греш, </w:t>
      </w:r>
      <w:r>
        <w:rPr>
          <w:rFonts w:ascii="Times New Roman" w:eastAsia="TimesNewRomanPSMT" w:hAnsi="Times New Roman"/>
          <w:sz w:val="24"/>
          <w:szCs w:val="24"/>
          <w:lang w:val="sr-Cyrl-CS"/>
        </w:rPr>
        <w:t>11/2021-испр.техн.греш.</w:t>
      </w:r>
      <w:r w:rsidR="005B0186">
        <w:rPr>
          <w:rFonts w:ascii="Times New Roman" w:eastAsia="TimesNewRomanPSMT" w:hAnsi="Times New Roman"/>
          <w:sz w:val="24"/>
          <w:szCs w:val="24"/>
          <w:lang w:val="sr-Cyrl-CS"/>
        </w:rPr>
        <w:t xml:space="preserve"> и 6/2022- испр.техн.грешке</w:t>
      </w:r>
      <w:r w:rsidR="00F02E0B">
        <w:rPr>
          <w:rFonts w:ascii="Times New Roman" w:eastAsia="TimesNewRomanPSMT" w:hAnsi="Times New Roman"/>
          <w:sz w:val="24"/>
          <w:szCs w:val="24"/>
          <w:lang w:val="sr-Cyrl-CS"/>
        </w:rPr>
        <w:t xml:space="preserve">), </w:t>
      </w:r>
      <w:r w:rsidR="004B614B">
        <w:rPr>
          <w:rFonts w:ascii="Times New Roman" w:hAnsi="Times New Roman"/>
          <w:sz w:val="24"/>
          <w:szCs w:val="24"/>
          <w:lang w:val="sr-Cyrl-CS"/>
        </w:rPr>
        <w:t xml:space="preserve">где су </w:t>
      </w:r>
      <w:r w:rsidR="004B614B">
        <w:rPr>
          <w:rFonts w:ascii="Times New Roman" w:eastAsia="TimesNewRomanPSMT" w:hAnsi="Times New Roman"/>
          <w:sz w:val="24"/>
          <w:szCs w:val="24"/>
          <w:lang w:val="sr-Cyrl-CS"/>
        </w:rPr>
        <w:t>дефинисани правци, али не и садржај и регулације улица, па их је плановима нижег реда потребно додатно дефинисати, а регулације улица предвидети у</w:t>
      </w:r>
      <w:r w:rsidR="005129C5">
        <w:rPr>
          <w:rFonts w:ascii="Times New Roman" w:eastAsia="TimesNewRomanPSMT" w:hAnsi="Times New Roman"/>
          <w:sz w:val="24"/>
          <w:szCs w:val="24"/>
          <w:lang w:val="sr-Cyrl-CS"/>
        </w:rPr>
        <w:t xml:space="preserve"> складу са планираним садржајем.</w:t>
      </w:r>
    </w:p>
    <w:p w14:paraId="7C1CB85E" w14:textId="77777777" w:rsidR="004B614B" w:rsidRPr="00F75B20" w:rsidRDefault="004B614B" w:rsidP="004B614B">
      <w:pPr>
        <w:autoSpaceDE w:val="0"/>
        <w:autoSpaceDN w:val="0"/>
        <w:adjustRightInd w:val="0"/>
        <w:ind w:left="106" w:right="74" w:firstLine="603"/>
        <w:rPr>
          <w:rFonts w:ascii="Times New Roman" w:hAnsi="Times New Roman"/>
          <w:i/>
          <w:sz w:val="24"/>
          <w:szCs w:val="24"/>
          <w:lang w:val="sr-Cyrl-CS"/>
        </w:rPr>
      </w:pPr>
      <w:r w:rsidRPr="00F75B20">
        <w:rPr>
          <w:rFonts w:ascii="Times New Roman" w:hAnsi="Times New Roman"/>
          <w:i/>
          <w:sz w:val="24"/>
          <w:szCs w:val="24"/>
          <w:lang w:val="sr-Cyrl-CS"/>
        </w:rPr>
        <w:t>Улична мрежа и њена капацитетност директно утичу на обим коришћења моторног и механизованог саобраћаја као и на средње време путовања по мрежи.</w:t>
      </w:r>
    </w:p>
    <w:p w14:paraId="0B040B4D" w14:textId="14F3B0DF" w:rsidR="004B614B" w:rsidRDefault="004B614B" w:rsidP="004B614B">
      <w:pPr>
        <w:spacing w:line="276" w:lineRule="auto"/>
        <w:rPr>
          <w:rFonts w:ascii="Times New Roman" w:hAnsi="Times New Roman"/>
          <w:sz w:val="24"/>
          <w:szCs w:val="24"/>
          <w:lang w:val="sr-Cyrl-CS"/>
        </w:rPr>
      </w:pPr>
    </w:p>
    <w:p w14:paraId="35322F30" w14:textId="7BCFE2A2" w:rsidR="004B614B" w:rsidRDefault="00143C17" w:rsidP="00143C17">
      <w:pPr>
        <w:spacing w:line="276" w:lineRule="auto"/>
        <w:jc w:val="center"/>
        <w:rPr>
          <w:rFonts w:ascii="Times New Roman" w:hAnsi="Times New Roman"/>
          <w:sz w:val="24"/>
          <w:szCs w:val="24"/>
          <w:lang w:val="sr-Cyrl-CS"/>
        </w:rPr>
      </w:pPr>
      <w:r>
        <w:rPr>
          <w:b/>
          <w:noProof/>
        </w:rPr>
        <w:drawing>
          <wp:inline distT="0" distB="0" distL="0" distR="0" wp14:anchorId="6D420FD2" wp14:editId="1A65CF52">
            <wp:extent cx="4968240" cy="3093720"/>
            <wp:effectExtent l="0" t="0" r="381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za TEKST.png"/>
                    <pic:cNvPicPr/>
                  </pic:nvPicPr>
                  <pic:blipFill rotWithShape="1">
                    <a:blip r:embed="rId22" cstate="print">
                      <a:extLst>
                        <a:ext uri="{28A0092B-C50C-407E-A947-70E740481C1C}">
                          <a14:useLocalDpi xmlns:a14="http://schemas.microsoft.com/office/drawing/2010/main" val="0"/>
                        </a:ext>
                      </a:extLst>
                    </a:blip>
                    <a:srcRect l="21921" t="10961" r="3625" b="14860"/>
                    <a:stretch/>
                  </pic:blipFill>
                  <pic:spPr bwMode="auto">
                    <a:xfrm>
                      <a:off x="0" y="0"/>
                      <a:ext cx="4969470" cy="3094486"/>
                    </a:xfrm>
                    <a:prstGeom prst="rect">
                      <a:avLst/>
                    </a:prstGeom>
                    <a:ln>
                      <a:noFill/>
                    </a:ln>
                    <a:extLst>
                      <a:ext uri="{53640926-AAD7-44D8-BBD7-CCE9431645EC}">
                        <a14:shadowObscured xmlns:a14="http://schemas.microsoft.com/office/drawing/2010/main"/>
                      </a:ext>
                    </a:extLst>
                  </pic:spPr>
                </pic:pic>
              </a:graphicData>
            </a:graphic>
          </wp:inline>
        </w:drawing>
      </w:r>
    </w:p>
    <w:p w14:paraId="71366C5E" w14:textId="77777777" w:rsidR="00103D50" w:rsidRDefault="00103D50" w:rsidP="00143C17">
      <w:pPr>
        <w:spacing w:line="276" w:lineRule="auto"/>
        <w:jc w:val="center"/>
        <w:rPr>
          <w:rFonts w:ascii="Times New Roman" w:hAnsi="Times New Roman"/>
          <w:sz w:val="24"/>
          <w:szCs w:val="24"/>
          <w:lang w:val="sr-Cyrl-CS"/>
        </w:rPr>
      </w:pPr>
    </w:p>
    <w:p w14:paraId="4B04B385" w14:textId="378E59A6" w:rsidR="00143C17" w:rsidRDefault="00143C17" w:rsidP="00143C17">
      <w:pPr>
        <w:rPr>
          <w:rFonts w:ascii="Times New Roman" w:hAnsi="Times New Roman"/>
          <w:sz w:val="24"/>
          <w:szCs w:val="24"/>
          <w:lang w:val="sr-Cyrl-CS"/>
        </w:rPr>
      </w:pPr>
      <w:r w:rsidRPr="003D5A23">
        <w:rPr>
          <w:rFonts w:ascii="Times New Roman" w:hAnsi="Times New Roman"/>
          <w:sz w:val="24"/>
          <w:szCs w:val="24"/>
          <w:lang w:val="sr-Cyrl-CS"/>
        </w:rPr>
        <w:t>Извод из</w:t>
      </w:r>
      <w:r>
        <w:rPr>
          <w:rFonts w:ascii="Times New Roman" w:hAnsi="Times New Roman"/>
          <w:sz w:val="24"/>
          <w:szCs w:val="24"/>
          <w:lang w:val="sr-Cyrl-CS"/>
        </w:rPr>
        <w:t xml:space="preserve"> графичког дела Генералног плана града Сомбора- карта 10_План површина јавне намене</w:t>
      </w:r>
    </w:p>
    <w:p w14:paraId="1E11EAB5" w14:textId="216BD0A0" w:rsidR="008654ED" w:rsidRDefault="008654ED" w:rsidP="00143C17">
      <w:pPr>
        <w:rPr>
          <w:rFonts w:ascii="Times New Roman" w:hAnsi="Times New Roman"/>
          <w:sz w:val="24"/>
          <w:szCs w:val="24"/>
          <w:lang w:val="sr-Cyrl-CS"/>
        </w:rPr>
      </w:pPr>
    </w:p>
    <w:p w14:paraId="402F4565" w14:textId="77777777" w:rsidR="00103D50" w:rsidRDefault="00103D50" w:rsidP="00143C17">
      <w:pPr>
        <w:rPr>
          <w:rFonts w:ascii="Times New Roman" w:hAnsi="Times New Roman"/>
          <w:sz w:val="24"/>
          <w:szCs w:val="24"/>
          <w:lang w:val="sr-Cyrl-CS"/>
        </w:rPr>
      </w:pPr>
    </w:p>
    <w:p w14:paraId="4B6FA559" w14:textId="0925D329" w:rsidR="00103D50" w:rsidRDefault="00103D50" w:rsidP="00143C17">
      <w:pPr>
        <w:rPr>
          <w:rFonts w:ascii="Times New Roman" w:hAnsi="Times New Roman"/>
          <w:sz w:val="24"/>
          <w:szCs w:val="24"/>
          <w:lang w:val="sr-Cyrl-CS"/>
        </w:rPr>
      </w:pPr>
    </w:p>
    <w:p w14:paraId="1D54D0D6" w14:textId="77777777" w:rsidR="00103D50" w:rsidRDefault="00103D50" w:rsidP="00103D50">
      <w:pPr>
        <w:pStyle w:val="Standard"/>
        <w:ind w:left="3146" w:right="99" w:hanging="3046"/>
        <w:jc w:val="left"/>
      </w:pPr>
      <w:r>
        <w:rPr>
          <w:rFonts w:eastAsia="Verdana" w:cs="Verdana"/>
          <w:b/>
          <w:i/>
          <w:sz w:val="24"/>
          <w:szCs w:val="24"/>
        </w:rPr>
        <w:t>Бл</w:t>
      </w:r>
      <w:r>
        <w:rPr>
          <w:rFonts w:eastAsia="Verdana" w:cs="Verdana"/>
          <w:b/>
          <w:i/>
          <w:spacing w:val="1"/>
          <w:sz w:val="24"/>
          <w:szCs w:val="24"/>
        </w:rPr>
        <w:t>о</w:t>
      </w:r>
      <w:r>
        <w:rPr>
          <w:rFonts w:eastAsia="Verdana" w:cs="Verdana"/>
          <w:b/>
          <w:i/>
          <w:sz w:val="24"/>
          <w:szCs w:val="24"/>
        </w:rPr>
        <w:t xml:space="preserve">к бр. 70       </w:t>
      </w:r>
      <w:r>
        <w:rPr>
          <w:rFonts w:eastAsia="Verdana" w:cs="Verdana"/>
          <w:b/>
          <w:i/>
          <w:sz w:val="24"/>
          <w:szCs w:val="24"/>
        </w:rPr>
        <w:tab/>
      </w:r>
      <w:r>
        <w:rPr>
          <w:rFonts w:eastAsia="Verdana" w:cs="Verdana"/>
          <w:i/>
          <w:spacing w:val="1"/>
          <w:sz w:val="24"/>
          <w:szCs w:val="24"/>
        </w:rPr>
        <w:t>Б</w:t>
      </w:r>
      <w:r>
        <w:rPr>
          <w:rFonts w:eastAsia="Verdana" w:cs="Verdana"/>
          <w:i/>
          <w:sz w:val="24"/>
          <w:szCs w:val="24"/>
        </w:rPr>
        <w:t>л</w:t>
      </w:r>
      <w:r>
        <w:rPr>
          <w:rFonts w:eastAsia="Verdana" w:cs="Verdana"/>
          <w:i/>
          <w:spacing w:val="-1"/>
          <w:sz w:val="24"/>
          <w:szCs w:val="24"/>
        </w:rPr>
        <w:t>о</w:t>
      </w:r>
      <w:r>
        <w:rPr>
          <w:rFonts w:eastAsia="Verdana" w:cs="Verdana"/>
          <w:i/>
          <w:sz w:val="24"/>
          <w:szCs w:val="24"/>
        </w:rPr>
        <w:t xml:space="preserve">к  </w:t>
      </w:r>
      <w:r>
        <w:rPr>
          <w:rFonts w:eastAsia="Verdana" w:cs="Verdana"/>
          <w:i/>
          <w:spacing w:val="83"/>
          <w:sz w:val="24"/>
          <w:szCs w:val="24"/>
        </w:rPr>
        <w:t xml:space="preserve"> </w:t>
      </w:r>
      <w:r>
        <w:rPr>
          <w:rFonts w:eastAsia="Verdana" w:cs="Verdana"/>
          <w:i/>
          <w:spacing w:val="-1"/>
          <w:sz w:val="24"/>
          <w:szCs w:val="24"/>
        </w:rPr>
        <w:t>ј</w:t>
      </w:r>
      <w:r>
        <w:rPr>
          <w:rFonts w:eastAsia="Verdana" w:cs="Verdana"/>
          <w:i/>
          <w:sz w:val="24"/>
          <w:szCs w:val="24"/>
        </w:rPr>
        <w:t xml:space="preserve">е    </w:t>
      </w:r>
      <w:proofErr w:type="gramStart"/>
      <w:r>
        <w:rPr>
          <w:rFonts w:eastAsia="Verdana" w:cs="Verdana"/>
          <w:i/>
          <w:sz w:val="24"/>
          <w:szCs w:val="24"/>
        </w:rPr>
        <w:t>н</w:t>
      </w:r>
      <w:r>
        <w:rPr>
          <w:rFonts w:eastAsia="Verdana" w:cs="Verdana"/>
          <w:i/>
          <w:spacing w:val="1"/>
          <w:sz w:val="24"/>
          <w:szCs w:val="24"/>
        </w:rPr>
        <w:t>а</w:t>
      </w:r>
      <w:r>
        <w:rPr>
          <w:rFonts w:eastAsia="Verdana" w:cs="Verdana"/>
          <w:i/>
          <w:spacing w:val="-1"/>
          <w:sz w:val="24"/>
          <w:szCs w:val="24"/>
        </w:rPr>
        <w:t>м</w:t>
      </w:r>
      <w:r>
        <w:rPr>
          <w:rFonts w:eastAsia="Verdana" w:cs="Verdana"/>
          <w:i/>
          <w:sz w:val="24"/>
          <w:szCs w:val="24"/>
        </w:rPr>
        <w:t>ењен  породичном</w:t>
      </w:r>
      <w:proofErr w:type="gramEnd"/>
      <w:r>
        <w:rPr>
          <w:rFonts w:eastAsia="Verdana" w:cs="Verdana"/>
          <w:i/>
          <w:sz w:val="24"/>
          <w:szCs w:val="24"/>
        </w:rPr>
        <w:t xml:space="preserve"> и мешовитом становању, заштитном зеленилу и услужно, производним и складишним функцијама. </w:t>
      </w:r>
      <w:r>
        <w:rPr>
          <w:rFonts w:eastAsia="Verdana" w:cs="Verdana"/>
          <w:i/>
          <w:spacing w:val="84"/>
          <w:sz w:val="24"/>
          <w:szCs w:val="24"/>
        </w:rPr>
        <w:t xml:space="preserve"> </w:t>
      </w:r>
    </w:p>
    <w:p w14:paraId="59DC5E95" w14:textId="77777777" w:rsidR="00103D50" w:rsidRDefault="00103D50" w:rsidP="00103D50">
      <w:pPr>
        <w:pStyle w:val="Standard"/>
        <w:ind w:left="3146" w:right="99" w:hanging="3046"/>
      </w:pPr>
      <w:r>
        <w:rPr>
          <w:rFonts w:eastAsia="Verdana" w:cs="Verdana"/>
          <w:i/>
          <w:sz w:val="24"/>
          <w:szCs w:val="24"/>
        </w:rPr>
        <w:t xml:space="preserve">                                 </w:t>
      </w:r>
      <w:r>
        <w:rPr>
          <w:rFonts w:eastAsia="Verdana" w:cs="Verdana"/>
          <w:i/>
          <w:spacing w:val="1"/>
          <w:sz w:val="24"/>
          <w:szCs w:val="24"/>
        </w:rPr>
        <w:t xml:space="preserve">   </w:t>
      </w:r>
      <w:r>
        <w:rPr>
          <w:rFonts w:eastAsia="Verdana" w:cs="Verdana"/>
          <w:i/>
          <w:sz w:val="24"/>
          <w:szCs w:val="24"/>
        </w:rPr>
        <w:t>Из</w:t>
      </w:r>
      <w:r>
        <w:rPr>
          <w:rFonts w:eastAsia="Verdana" w:cs="Verdana"/>
          <w:i/>
          <w:spacing w:val="-1"/>
          <w:sz w:val="24"/>
          <w:szCs w:val="24"/>
        </w:rPr>
        <w:t>г</w:t>
      </w:r>
      <w:r>
        <w:rPr>
          <w:rFonts w:eastAsia="Verdana" w:cs="Verdana"/>
          <w:i/>
          <w:sz w:val="24"/>
          <w:szCs w:val="24"/>
        </w:rPr>
        <w:t>ра</w:t>
      </w:r>
      <w:r>
        <w:rPr>
          <w:rFonts w:eastAsia="Verdana" w:cs="Verdana"/>
          <w:i/>
          <w:spacing w:val="1"/>
          <w:sz w:val="24"/>
          <w:szCs w:val="24"/>
        </w:rPr>
        <w:t>д</w:t>
      </w:r>
      <w:r>
        <w:rPr>
          <w:rFonts w:eastAsia="Verdana" w:cs="Verdana"/>
          <w:i/>
          <w:spacing w:val="-1"/>
          <w:sz w:val="24"/>
          <w:szCs w:val="24"/>
        </w:rPr>
        <w:t>њ</w:t>
      </w:r>
      <w:r>
        <w:rPr>
          <w:rFonts w:eastAsia="Verdana" w:cs="Verdana"/>
          <w:i/>
          <w:sz w:val="24"/>
          <w:szCs w:val="24"/>
        </w:rPr>
        <w:t>у</w:t>
      </w:r>
      <w:r>
        <w:rPr>
          <w:rFonts w:eastAsia="Verdana" w:cs="Verdana"/>
          <w:i/>
          <w:spacing w:val="1"/>
          <w:sz w:val="24"/>
          <w:szCs w:val="24"/>
        </w:rPr>
        <w:t xml:space="preserve"> </w:t>
      </w:r>
      <w:r>
        <w:rPr>
          <w:rFonts w:eastAsia="Verdana" w:cs="Verdana"/>
          <w:i/>
          <w:sz w:val="24"/>
          <w:szCs w:val="24"/>
        </w:rPr>
        <w:t>и уре</w:t>
      </w:r>
      <w:r>
        <w:rPr>
          <w:rFonts w:eastAsia="Verdana" w:cs="Verdana"/>
          <w:i/>
          <w:spacing w:val="-1"/>
          <w:sz w:val="24"/>
          <w:szCs w:val="24"/>
        </w:rPr>
        <w:t>ђ</w:t>
      </w:r>
      <w:r>
        <w:rPr>
          <w:rFonts w:eastAsia="Verdana" w:cs="Verdana"/>
          <w:i/>
          <w:sz w:val="24"/>
          <w:szCs w:val="24"/>
        </w:rPr>
        <w:t>е</w:t>
      </w:r>
      <w:r>
        <w:rPr>
          <w:rFonts w:eastAsia="Verdana" w:cs="Verdana"/>
          <w:i/>
          <w:spacing w:val="2"/>
          <w:sz w:val="24"/>
          <w:szCs w:val="24"/>
        </w:rPr>
        <w:t>њ</w:t>
      </w:r>
      <w:r>
        <w:rPr>
          <w:rFonts w:eastAsia="Verdana" w:cs="Verdana"/>
          <w:i/>
          <w:sz w:val="24"/>
          <w:szCs w:val="24"/>
        </w:rPr>
        <w:t>е</w:t>
      </w:r>
      <w:r>
        <w:rPr>
          <w:rFonts w:eastAsia="Verdana" w:cs="Verdana"/>
          <w:i/>
          <w:spacing w:val="1"/>
          <w:sz w:val="24"/>
          <w:szCs w:val="24"/>
        </w:rPr>
        <w:t xml:space="preserve"> </w:t>
      </w:r>
      <w:r>
        <w:rPr>
          <w:rFonts w:eastAsia="Verdana" w:cs="Verdana"/>
          <w:i/>
          <w:sz w:val="24"/>
          <w:szCs w:val="24"/>
        </w:rPr>
        <w:t>у п</w:t>
      </w:r>
      <w:r>
        <w:rPr>
          <w:rFonts w:eastAsia="Verdana" w:cs="Verdana"/>
          <w:i/>
          <w:spacing w:val="1"/>
          <w:sz w:val="24"/>
          <w:szCs w:val="24"/>
        </w:rPr>
        <w:t>о</w:t>
      </w:r>
      <w:r>
        <w:rPr>
          <w:rFonts w:eastAsia="Verdana" w:cs="Verdana"/>
          <w:i/>
          <w:spacing w:val="-1"/>
          <w:sz w:val="24"/>
          <w:szCs w:val="24"/>
        </w:rPr>
        <w:t>с</w:t>
      </w:r>
      <w:r>
        <w:rPr>
          <w:rFonts w:eastAsia="Verdana" w:cs="Verdana"/>
          <w:i/>
          <w:sz w:val="24"/>
          <w:szCs w:val="24"/>
        </w:rPr>
        <w:t>т</w:t>
      </w:r>
      <w:r>
        <w:rPr>
          <w:rFonts w:eastAsia="Verdana" w:cs="Verdana"/>
          <w:i/>
          <w:spacing w:val="1"/>
          <w:sz w:val="24"/>
          <w:szCs w:val="24"/>
        </w:rPr>
        <w:t>о</w:t>
      </w:r>
      <w:r>
        <w:rPr>
          <w:rFonts w:eastAsia="Verdana" w:cs="Verdana"/>
          <w:i/>
          <w:spacing w:val="-1"/>
          <w:sz w:val="24"/>
          <w:szCs w:val="24"/>
        </w:rPr>
        <w:t>ј</w:t>
      </w:r>
      <w:r>
        <w:rPr>
          <w:rFonts w:eastAsia="Verdana" w:cs="Verdana"/>
          <w:i/>
          <w:sz w:val="24"/>
          <w:szCs w:val="24"/>
        </w:rPr>
        <w:t>е</w:t>
      </w:r>
      <w:r>
        <w:rPr>
          <w:rFonts w:eastAsia="Verdana" w:cs="Verdana"/>
          <w:i/>
          <w:spacing w:val="-1"/>
          <w:sz w:val="24"/>
          <w:szCs w:val="24"/>
        </w:rPr>
        <w:t>ћ</w:t>
      </w:r>
      <w:r>
        <w:rPr>
          <w:rFonts w:eastAsia="Verdana" w:cs="Verdana"/>
          <w:i/>
          <w:sz w:val="24"/>
          <w:szCs w:val="24"/>
        </w:rPr>
        <w:t>ем</w:t>
      </w:r>
      <w:r>
        <w:rPr>
          <w:rFonts w:eastAsia="Verdana" w:cs="Verdana"/>
          <w:i/>
          <w:spacing w:val="2"/>
          <w:sz w:val="24"/>
          <w:szCs w:val="24"/>
        </w:rPr>
        <w:t xml:space="preserve"> </w:t>
      </w:r>
      <w:r>
        <w:rPr>
          <w:rFonts w:eastAsia="Verdana" w:cs="Verdana"/>
          <w:i/>
          <w:spacing w:val="1"/>
          <w:sz w:val="24"/>
          <w:szCs w:val="24"/>
        </w:rPr>
        <w:t>с</w:t>
      </w:r>
      <w:r>
        <w:rPr>
          <w:rFonts w:eastAsia="Verdana" w:cs="Verdana"/>
          <w:i/>
          <w:sz w:val="24"/>
          <w:szCs w:val="24"/>
        </w:rPr>
        <w:t>т</w:t>
      </w:r>
      <w:r>
        <w:rPr>
          <w:rFonts w:eastAsia="Verdana" w:cs="Verdana"/>
          <w:i/>
          <w:spacing w:val="-1"/>
          <w:sz w:val="24"/>
          <w:szCs w:val="24"/>
        </w:rPr>
        <w:t>а</w:t>
      </w:r>
      <w:r>
        <w:rPr>
          <w:rFonts w:eastAsia="Verdana" w:cs="Verdana"/>
          <w:i/>
          <w:sz w:val="24"/>
          <w:szCs w:val="24"/>
        </w:rPr>
        <w:t>н</w:t>
      </w:r>
      <w:r>
        <w:rPr>
          <w:rFonts w:eastAsia="Verdana" w:cs="Verdana"/>
          <w:i/>
          <w:spacing w:val="1"/>
          <w:sz w:val="24"/>
          <w:szCs w:val="24"/>
        </w:rPr>
        <w:t>о</w:t>
      </w:r>
      <w:r>
        <w:rPr>
          <w:rFonts w:eastAsia="Verdana" w:cs="Verdana"/>
          <w:i/>
          <w:spacing w:val="-1"/>
          <w:sz w:val="24"/>
          <w:szCs w:val="24"/>
        </w:rPr>
        <w:t>в</w:t>
      </w:r>
      <w:r>
        <w:rPr>
          <w:rFonts w:eastAsia="Verdana" w:cs="Verdana"/>
          <w:i/>
          <w:sz w:val="24"/>
          <w:szCs w:val="24"/>
        </w:rPr>
        <w:t>а</w:t>
      </w:r>
      <w:r>
        <w:rPr>
          <w:rFonts w:eastAsia="Verdana" w:cs="Verdana"/>
          <w:i/>
          <w:spacing w:val="1"/>
          <w:sz w:val="24"/>
          <w:szCs w:val="24"/>
        </w:rPr>
        <w:t>њ</w:t>
      </w:r>
      <w:r>
        <w:rPr>
          <w:rFonts w:eastAsia="Verdana" w:cs="Verdana"/>
          <w:i/>
          <w:sz w:val="24"/>
          <w:szCs w:val="24"/>
        </w:rPr>
        <w:t xml:space="preserve">у </w:t>
      </w:r>
      <w:r>
        <w:rPr>
          <w:rFonts w:eastAsia="Verdana" w:cs="Verdana"/>
          <w:i/>
          <w:spacing w:val="1"/>
          <w:sz w:val="24"/>
          <w:szCs w:val="24"/>
        </w:rPr>
        <w:t>в</w:t>
      </w:r>
      <w:r>
        <w:rPr>
          <w:rFonts w:eastAsia="Verdana" w:cs="Verdana"/>
          <w:i/>
          <w:spacing w:val="-2"/>
          <w:sz w:val="24"/>
          <w:szCs w:val="24"/>
        </w:rPr>
        <w:t>р</w:t>
      </w:r>
      <w:r>
        <w:rPr>
          <w:rFonts w:eastAsia="Verdana" w:cs="Verdana"/>
          <w:i/>
          <w:spacing w:val="2"/>
          <w:sz w:val="24"/>
          <w:szCs w:val="24"/>
        </w:rPr>
        <w:t>ш</w:t>
      </w:r>
      <w:r>
        <w:rPr>
          <w:rFonts w:eastAsia="Verdana" w:cs="Verdana"/>
          <w:i/>
          <w:spacing w:val="-2"/>
          <w:sz w:val="24"/>
          <w:szCs w:val="24"/>
        </w:rPr>
        <w:t>и</w:t>
      </w:r>
      <w:r>
        <w:rPr>
          <w:rFonts w:eastAsia="Verdana" w:cs="Verdana"/>
          <w:i/>
          <w:sz w:val="24"/>
          <w:szCs w:val="24"/>
        </w:rPr>
        <w:t>ти</w:t>
      </w:r>
      <w:r>
        <w:rPr>
          <w:rFonts w:eastAsia="Verdana" w:cs="Verdana"/>
          <w:i/>
          <w:spacing w:val="1"/>
          <w:sz w:val="24"/>
          <w:szCs w:val="24"/>
        </w:rPr>
        <w:t xml:space="preserve"> </w:t>
      </w:r>
      <w:r>
        <w:rPr>
          <w:rFonts w:eastAsia="Verdana" w:cs="Verdana"/>
          <w:i/>
          <w:sz w:val="24"/>
          <w:szCs w:val="24"/>
        </w:rPr>
        <w:t>на</w:t>
      </w:r>
      <w:r>
        <w:rPr>
          <w:rFonts w:eastAsia="Verdana" w:cs="Verdana"/>
          <w:i/>
          <w:spacing w:val="3"/>
          <w:sz w:val="24"/>
          <w:szCs w:val="24"/>
        </w:rPr>
        <w:t xml:space="preserve"> </w:t>
      </w:r>
      <w:r>
        <w:rPr>
          <w:rFonts w:eastAsia="Verdana" w:cs="Verdana"/>
          <w:i/>
          <w:spacing w:val="-2"/>
          <w:sz w:val="24"/>
          <w:szCs w:val="24"/>
        </w:rPr>
        <w:t>о</w:t>
      </w:r>
      <w:r>
        <w:rPr>
          <w:rFonts w:eastAsia="Verdana" w:cs="Verdana"/>
          <w:i/>
          <w:spacing w:val="1"/>
          <w:sz w:val="24"/>
          <w:szCs w:val="24"/>
        </w:rPr>
        <w:t>с</w:t>
      </w:r>
      <w:r>
        <w:rPr>
          <w:rFonts w:eastAsia="Verdana" w:cs="Verdana"/>
          <w:i/>
          <w:sz w:val="24"/>
          <w:szCs w:val="24"/>
        </w:rPr>
        <w:t>н</w:t>
      </w:r>
      <w:r>
        <w:rPr>
          <w:rFonts w:eastAsia="Verdana" w:cs="Verdana"/>
          <w:i/>
          <w:spacing w:val="-1"/>
          <w:sz w:val="24"/>
          <w:szCs w:val="24"/>
        </w:rPr>
        <w:t>о</w:t>
      </w:r>
      <w:r>
        <w:rPr>
          <w:rFonts w:eastAsia="Verdana" w:cs="Verdana"/>
          <w:i/>
          <w:spacing w:val="1"/>
          <w:sz w:val="24"/>
          <w:szCs w:val="24"/>
        </w:rPr>
        <w:t>в</w:t>
      </w:r>
      <w:r>
        <w:rPr>
          <w:rFonts w:eastAsia="Verdana" w:cs="Verdana"/>
          <w:i/>
          <w:sz w:val="24"/>
          <w:szCs w:val="24"/>
        </w:rPr>
        <w:t>у у</w:t>
      </w:r>
      <w:r>
        <w:rPr>
          <w:rFonts w:eastAsia="Verdana" w:cs="Verdana"/>
          <w:i/>
          <w:spacing w:val="1"/>
          <w:sz w:val="24"/>
          <w:szCs w:val="24"/>
        </w:rPr>
        <w:t>с</w:t>
      </w:r>
      <w:r>
        <w:rPr>
          <w:rFonts w:eastAsia="Verdana" w:cs="Verdana"/>
          <w:i/>
          <w:sz w:val="24"/>
          <w:szCs w:val="24"/>
        </w:rPr>
        <w:t>л</w:t>
      </w:r>
      <w:r>
        <w:rPr>
          <w:rFonts w:eastAsia="Verdana" w:cs="Verdana"/>
          <w:i/>
          <w:spacing w:val="-1"/>
          <w:sz w:val="24"/>
          <w:szCs w:val="24"/>
        </w:rPr>
        <w:t>о</w:t>
      </w:r>
      <w:r>
        <w:rPr>
          <w:rFonts w:eastAsia="Verdana" w:cs="Verdana"/>
          <w:i/>
          <w:spacing w:val="1"/>
          <w:sz w:val="24"/>
          <w:szCs w:val="24"/>
        </w:rPr>
        <w:t>в</w:t>
      </w:r>
      <w:r>
        <w:rPr>
          <w:rFonts w:eastAsia="Verdana" w:cs="Verdana"/>
          <w:i/>
          <w:sz w:val="24"/>
          <w:szCs w:val="24"/>
        </w:rPr>
        <w:t>а   из   Пл</w:t>
      </w:r>
      <w:r>
        <w:rPr>
          <w:rFonts w:eastAsia="Verdana" w:cs="Verdana"/>
          <w:i/>
          <w:spacing w:val="-1"/>
          <w:sz w:val="24"/>
          <w:szCs w:val="24"/>
        </w:rPr>
        <w:t>а</w:t>
      </w:r>
      <w:r>
        <w:rPr>
          <w:rFonts w:eastAsia="Verdana" w:cs="Verdana"/>
          <w:i/>
          <w:sz w:val="24"/>
          <w:szCs w:val="24"/>
        </w:rPr>
        <w:t>н</w:t>
      </w:r>
      <w:r>
        <w:rPr>
          <w:rFonts w:eastAsia="Verdana" w:cs="Verdana"/>
          <w:i/>
          <w:spacing w:val="1"/>
          <w:sz w:val="24"/>
          <w:szCs w:val="24"/>
        </w:rPr>
        <w:t>а</w:t>
      </w:r>
      <w:r>
        <w:rPr>
          <w:rFonts w:eastAsia="Verdana" w:cs="Verdana"/>
          <w:i/>
          <w:sz w:val="24"/>
          <w:szCs w:val="24"/>
        </w:rPr>
        <w:t xml:space="preserve">,  </w:t>
      </w:r>
      <w:r>
        <w:rPr>
          <w:rFonts w:eastAsia="Verdana" w:cs="Verdana"/>
          <w:i/>
          <w:spacing w:val="1"/>
          <w:sz w:val="24"/>
          <w:szCs w:val="24"/>
        </w:rPr>
        <w:t xml:space="preserve"> </w:t>
      </w:r>
      <w:r>
        <w:rPr>
          <w:rFonts w:eastAsia="Verdana" w:cs="Verdana"/>
          <w:i/>
          <w:sz w:val="24"/>
          <w:szCs w:val="24"/>
        </w:rPr>
        <w:t xml:space="preserve">на  </w:t>
      </w:r>
      <w:r>
        <w:rPr>
          <w:rFonts w:eastAsia="Verdana" w:cs="Verdana"/>
          <w:i/>
          <w:spacing w:val="1"/>
          <w:sz w:val="24"/>
          <w:szCs w:val="24"/>
        </w:rPr>
        <w:t xml:space="preserve"> </w:t>
      </w:r>
      <w:r>
        <w:rPr>
          <w:rFonts w:eastAsia="Verdana" w:cs="Verdana"/>
          <w:i/>
          <w:spacing w:val="-1"/>
          <w:sz w:val="24"/>
          <w:szCs w:val="24"/>
        </w:rPr>
        <w:t>с</w:t>
      </w:r>
      <w:r>
        <w:rPr>
          <w:rFonts w:eastAsia="Verdana" w:cs="Verdana"/>
          <w:i/>
          <w:sz w:val="24"/>
          <w:szCs w:val="24"/>
        </w:rPr>
        <w:t>л</w:t>
      </w:r>
      <w:r>
        <w:rPr>
          <w:rFonts w:eastAsia="Verdana" w:cs="Verdana"/>
          <w:i/>
          <w:spacing w:val="1"/>
          <w:sz w:val="24"/>
          <w:szCs w:val="24"/>
        </w:rPr>
        <w:t>о</w:t>
      </w:r>
      <w:r>
        <w:rPr>
          <w:rFonts w:eastAsia="Verdana" w:cs="Verdana"/>
          <w:i/>
          <w:spacing w:val="-1"/>
          <w:sz w:val="24"/>
          <w:szCs w:val="24"/>
        </w:rPr>
        <w:t>б</w:t>
      </w:r>
      <w:r>
        <w:rPr>
          <w:rFonts w:eastAsia="Verdana" w:cs="Verdana"/>
          <w:i/>
          <w:sz w:val="24"/>
          <w:szCs w:val="24"/>
        </w:rPr>
        <w:t>о</w:t>
      </w:r>
      <w:r>
        <w:rPr>
          <w:rFonts w:eastAsia="Verdana" w:cs="Verdana"/>
          <w:i/>
          <w:spacing w:val="1"/>
          <w:sz w:val="24"/>
          <w:szCs w:val="24"/>
        </w:rPr>
        <w:t>д</w:t>
      </w:r>
      <w:r>
        <w:rPr>
          <w:rFonts w:eastAsia="Verdana" w:cs="Verdana"/>
          <w:i/>
          <w:sz w:val="24"/>
          <w:szCs w:val="24"/>
        </w:rPr>
        <w:t>н</w:t>
      </w:r>
      <w:r>
        <w:rPr>
          <w:rFonts w:eastAsia="Verdana" w:cs="Verdana"/>
          <w:i/>
          <w:spacing w:val="-1"/>
          <w:sz w:val="24"/>
          <w:szCs w:val="24"/>
        </w:rPr>
        <w:t>и</w:t>
      </w:r>
      <w:r>
        <w:rPr>
          <w:rFonts w:eastAsia="Verdana" w:cs="Verdana"/>
          <w:i/>
          <w:sz w:val="24"/>
          <w:szCs w:val="24"/>
        </w:rPr>
        <w:t xml:space="preserve">м  </w:t>
      </w:r>
      <w:r>
        <w:rPr>
          <w:rFonts w:eastAsia="Verdana" w:cs="Verdana"/>
          <w:i/>
          <w:spacing w:val="1"/>
          <w:sz w:val="24"/>
          <w:szCs w:val="24"/>
        </w:rPr>
        <w:t xml:space="preserve"> </w:t>
      </w:r>
      <w:r>
        <w:rPr>
          <w:rFonts w:eastAsia="Verdana" w:cs="Verdana"/>
          <w:i/>
          <w:sz w:val="24"/>
          <w:szCs w:val="24"/>
        </w:rPr>
        <w:t>п</w:t>
      </w:r>
      <w:r>
        <w:rPr>
          <w:rFonts w:eastAsia="Verdana" w:cs="Verdana"/>
          <w:i/>
          <w:spacing w:val="-1"/>
          <w:sz w:val="24"/>
          <w:szCs w:val="24"/>
        </w:rPr>
        <w:t>о</w:t>
      </w:r>
      <w:r>
        <w:rPr>
          <w:rFonts w:eastAsia="Verdana" w:cs="Verdana"/>
          <w:i/>
          <w:spacing w:val="1"/>
          <w:sz w:val="24"/>
          <w:szCs w:val="24"/>
        </w:rPr>
        <w:t>в</w:t>
      </w:r>
      <w:r>
        <w:rPr>
          <w:rFonts w:eastAsia="Verdana" w:cs="Verdana"/>
          <w:i/>
          <w:spacing w:val="-2"/>
          <w:sz w:val="24"/>
          <w:szCs w:val="24"/>
        </w:rPr>
        <w:t>р</w:t>
      </w:r>
      <w:r>
        <w:rPr>
          <w:rFonts w:eastAsia="Verdana" w:cs="Verdana"/>
          <w:i/>
          <w:sz w:val="24"/>
          <w:szCs w:val="24"/>
        </w:rPr>
        <w:t>шин</w:t>
      </w:r>
      <w:r>
        <w:rPr>
          <w:rFonts w:eastAsia="Verdana" w:cs="Verdana"/>
          <w:i/>
          <w:spacing w:val="1"/>
          <w:sz w:val="24"/>
          <w:szCs w:val="24"/>
        </w:rPr>
        <w:t>а</w:t>
      </w:r>
      <w:r>
        <w:rPr>
          <w:rFonts w:eastAsia="Verdana" w:cs="Verdana"/>
          <w:i/>
          <w:spacing w:val="-1"/>
          <w:sz w:val="24"/>
          <w:szCs w:val="24"/>
        </w:rPr>
        <w:t>м</w:t>
      </w:r>
      <w:r>
        <w:rPr>
          <w:rFonts w:eastAsia="Verdana" w:cs="Verdana"/>
          <w:i/>
          <w:sz w:val="24"/>
          <w:szCs w:val="24"/>
        </w:rPr>
        <w:t>а о</w:t>
      </w:r>
      <w:r>
        <w:rPr>
          <w:rFonts w:eastAsia="Verdana" w:cs="Verdana"/>
          <w:i/>
          <w:spacing w:val="1"/>
          <w:sz w:val="24"/>
          <w:szCs w:val="24"/>
        </w:rPr>
        <w:t>б</w:t>
      </w:r>
      <w:r>
        <w:rPr>
          <w:rFonts w:eastAsia="Verdana" w:cs="Verdana"/>
          <w:i/>
          <w:sz w:val="24"/>
          <w:szCs w:val="24"/>
        </w:rPr>
        <w:t>а</w:t>
      </w:r>
      <w:r>
        <w:rPr>
          <w:rFonts w:eastAsia="Verdana" w:cs="Verdana"/>
          <w:i/>
          <w:spacing w:val="-1"/>
          <w:sz w:val="24"/>
          <w:szCs w:val="24"/>
        </w:rPr>
        <w:t>в</w:t>
      </w:r>
      <w:r>
        <w:rPr>
          <w:rFonts w:eastAsia="Verdana" w:cs="Verdana"/>
          <w:i/>
          <w:sz w:val="24"/>
          <w:szCs w:val="24"/>
        </w:rPr>
        <w:t>е</w:t>
      </w:r>
      <w:r>
        <w:rPr>
          <w:rFonts w:eastAsia="Verdana" w:cs="Verdana"/>
          <w:i/>
          <w:spacing w:val="1"/>
          <w:sz w:val="24"/>
          <w:szCs w:val="24"/>
        </w:rPr>
        <w:t>з</w:t>
      </w:r>
      <w:r>
        <w:rPr>
          <w:rFonts w:eastAsia="Verdana" w:cs="Verdana"/>
          <w:i/>
          <w:sz w:val="24"/>
          <w:szCs w:val="24"/>
        </w:rPr>
        <w:t xml:space="preserve">ан   </w:t>
      </w:r>
      <w:r>
        <w:rPr>
          <w:rFonts w:eastAsia="Verdana" w:cs="Verdana"/>
          <w:i/>
          <w:spacing w:val="1"/>
          <w:sz w:val="24"/>
          <w:szCs w:val="24"/>
        </w:rPr>
        <w:t>ј</w:t>
      </w:r>
      <w:r>
        <w:rPr>
          <w:rFonts w:eastAsia="Verdana" w:cs="Verdana"/>
          <w:i/>
          <w:sz w:val="24"/>
          <w:szCs w:val="24"/>
        </w:rPr>
        <w:t xml:space="preserve">е   </w:t>
      </w:r>
      <w:r>
        <w:rPr>
          <w:rFonts w:eastAsia="Verdana" w:cs="Verdana"/>
          <w:i/>
          <w:spacing w:val="1"/>
          <w:sz w:val="24"/>
          <w:szCs w:val="24"/>
        </w:rPr>
        <w:t>п</w:t>
      </w:r>
      <w:r>
        <w:rPr>
          <w:rFonts w:eastAsia="Verdana" w:cs="Verdana"/>
          <w:i/>
          <w:sz w:val="24"/>
          <w:szCs w:val="24"/>
        </w:rPr>
        <w:t>л</w:t>
      </w:r>
      <w:r>
        <w:rPr>
          <w:rFonts w:eastAsia="Verdana" w:cs="Verdana"/>
          <w:i/>
          <w:spacing w:val="1"/>
          <w:sz w:val="24"/>
          <w:szCs w:val="24"/>
        </w:rPr>
        <w:t>а</w:t>
      </w:r>
      <w:r>
        <w:rPr>
          <w:rFonts w:eastAsia="Verdana" w:cs="Verdana"/>
          <w:i/>
          <w:sz w:val="24"/>
          <w:szCs w:val="24"/>
        </w:rPr>
        <w:t xml:space="preserve">н   </w:t>
      </w:r>
      <w:r>
        <w:rPr>
          <w:rFonts w:eastAsia="Verdana" w:cs="Verdana"/>
          <w:i/>
          <w:spacing w:val="1"/>
          <w:sz w:val="24"/>
          <w:szCs w:val="24"/>
        </w:rPr>
        <w:t>д</w:t>
      </w:r>
      <w:r>
        <w:rPr>
          <w:rFonts w:eastAsia="Verdana" w:cs="Verdana"/>
          <w:i/>
          <w:sz w:val="24"/>
          <w:szCs w:val="24"/>
        </w:rPr>
        <w:t>а</w:t>
      </w:r>
      <w:r>
        <w:rPr>
          <w:rFonts w:eastAsia="Verdana" w:cs="Verdana"/>
          <w:i/>
          <w:spacing w:val="-1"/>
          <w:sz w:val="24"/>
          <w:szCs w:val="24"/>
        </w:rPr>
        <w:t>љ</w:t>
      </w:r>
      <w:r>
        <w:rPr>
          <w:rFonts w:eastAsia="Verdana" w:cs="Verdana"/>
          <w:i/>
          <w:sz w:val="24"/>
          <w:szCs w:val="24"/>
        </w:rPr>
        <w:t xml:space="preserve">е  </w:t>
      </w:r>
      <w:r>
        <w:rPr>
          <w:rFonts w:eastAsia="Verdana" w:cs="Verdana"/>
          <w:i/>
          <w:spacing w:val="2"/>
          <w:sz w:val="24"/>
          <w:szCs w:val="24"/>
        </w:rPr>
        <w:t xml:space="preserve"> </w:t>
      </w:r>
      <w:r>
        <w:rPr>
          <w:rFonts w:eastAsia="Verdana" w:cs="Verdana"/>
          <w:i/>
          <w:sz w:val="24"/>
          <w:szCs w:val="24"/>
        </w:rPr>
        <w:t>ур</w:t>
      </w:r>
      <w:r>
        <w:rPr>
          <w:rFonts w:eastAsia="Verdana" w:cs="Verdana"/>
          <w:i/>
          <w:spacing w:val="-1"/>
          <w:sz w:val="24"/>
          <w:szCs w:val="24"/>
        </w:rPr>
        <w:t>б</w:t>
      </w:r>
      <w:r>
        <w:rPr>
          <w:rFonts w:eastAsia="Verdana" w:cs="Verdana"/>
          <w:i/>
          <w:spacing w:val="2"/>
          <w:sz w:val="24"/>
          <w:szCs w:val="24"/>
        </w:rPr>
        <w:t>а</w:t>
      </w:r>
      <w:r>
        <w:rPr>
          <w:rFonts w:eastAsia="Verdana" w:cs="Verdana"/>
          <w:i/>
          <w:sz w:val="24"/>
          <w:szCs w:val="24"/>
        </w:rPr>
        <w:t>н</w:t>
      </w:r>
      <w:r>
        <w:rPr>
          <w:rFonts w:eastAsia="Verdana" w:cs="Verdana"/>
          <w:i/>
          <w:spacing w:val="-1"/>
          <w:sz w:val="24"/>
          <w:szCs w:val="24"/>
        </w:rPr>
        <w:t>и</w:t>
      </w:r>
      <w:r>
        <w:rPr>
          <w:rFonts w:eastAsia="Verdana" w:cs="Verdana"/>
          <w:i/>
          <w:spacing w:val="1"/>
          <w:sz w:val="24"/>
          <w:szCs w:val="24"/>
        </w:rPr>
        <w:t>с</w:t>
      </w:r>
      <w:r>
        <w:rPr>
          <w:rFonts w:eastAsia="Verdana" w:cs="Verdana"/>
          <w:i/>
          <w:sz w:val="24"/>
          <w:szCs w:val="24"/>
        </w:rPr>
        <w:t>т</w:t>
      </w:r>
      <w:r>
        <w:rPr>
          <w:rFonts w:eastAsia="Verdana" w:cs="Verdana"/>
          <w:i/>
          <w:spacing w:val="-1"/>
          <w:sz w:val="24"/>
          <w:szCs w:val="24"/>
        </w:rPr>
        <w:t>и</w:t>
      </w:r>
      <w:r>
        <w:rPr>
          <w:rFonts w:eastAsia="Verdana" w:cs="Verdana"/>
          <w:i/>
          <w:spacing w:val="1"/>
          <w:sz w:val="24"/>
          <w:szCs w:val="24"/>
        </w:rPr>
        <w:t>ч</w:t>
      </w:r>
      <w:r>
        <w:rPr>
          <w:rFonts w:eastAsia="Verdana" w:cs="Verdana"/>
          <w:i/>
          <w:sz w:val="24"/>
          <w:szCs w:val="24"/>
        </w:rPr>
        <w:t>ке   разра</w:t>
      </w:r>
      <w:r>
        <w:rPr>
          <w:rFonts w:eastAsia="Verdana" w:cs="Verdana"/>
          <w:i/>
          <w:spacing w:val="-1"/>
          <w:sz w:val="24"/>
          <w:szCs w:val="24"/>
        </w:rPr>
        <w:t>д</w:t>
      </w:r>
      <w:r>
        <w:rPr>
          <w:rFonts w:eastAsia="Verdana" w:cs="Verdana"/>
          <w:i/>
          <w:sz w:val="24"/>
          <w:szCs w:val="24"/>
        </w:rPr>
        <w:t>е изра</w:t>
      </w:r>
      <w:r>
        <w:rPr>
          <w:rFonts w:eastAsia="Verdana" w:cs="Verdana"/>
          <w:i/>
          <w:spacing w:val="-1"/>
          <w:sz w:val="24"/>
          <w:szCs w:val="24"/>
        </w:rPr>
        <w:t>д</w:t>
      </w:r>
      <w:r>
        <w:rPr>
          <w:rFonts w:eastAsia="Verdana" w:cs="Verdana"/>
          <w:i/>
          <w:sz w:val="24"/>
          <w:szCs w:val="24"/>
        </w:rPr>
        <w:t>ом</w:t>
      </w:r>
      <w:r>
        <w:rPr>
          <w:rFonts w:eastAsia="Verdana" w:cs="Verdana"/>
          <w:i/>
          <w:spacing w:val="3"/>
          <w:sz w:val="24"/>
          <w:szCs w:val="24"/>
        </w:rPr>
        <w:t xml:space="preserve"> </w:t>
      </w:r>
      <w:r>
        <w:rPr>
          <w:rFonts w:eastAsia="Verdana" w:cs="Verdana"/>
          <w:i/>
          <w:spacing w:val="-2"/>
          <w:sz w:val="24"/>
          <w:szCs w:val="24"/>
        </w:rPr>
        <w:t>у</w:t>
      </w:r>
      <w:r>
        <w:rPr>
          <w:rFonts w:eastAsia="Verdana" w:cs="Verdana"/>
          <w:i/>
          <w:sz w:val="24"/>
          <w:szCs w:val="24"/>
        </w:rPr>
        <w:t>р</w:t>
      </w:r>
      <w:r>
        <w:rPr>
          <w:rFonts w:eastAsia="Verdana" w:cs="Verdana"/>
          <w:i/>
          <w:spacing w:val="1"/>
          <w:sz w:val="24"/>
          <w:szCs w:val="24"/>
        </w:rPr>
        <w:t>б</w:t>
      </w:r>
      <w:r>
        <w:rPr>
          <w:rFonts w:eastAsia="Verdana" w:cs="Verdana"/>
          <w:i/>
          <w:sz w:val="24"/>
          <w:szCs w:val="24"/>
        </w:rPr>
        <w:t>ан</w:t>
      </w:r>
      <w:r>
        <w:rPr>
          <w:rFonts w:eastAsia="Verdana" w:cs="Verdana"/>
          <w:i/>
          <w:spacing w:val="-1"/>
          <w:sz w:val="24"/>
          <w:szCs w:val="24"/>
        </w:rPr>
        <w:t>и</w:t>
      </w:r>
      <w:r>
        <w:rPr>
          <w:rFonts w:eastAsia="Verdana" w:cs="Verdana"/>
          <w:i/>
          <w:spacing w:val="1"/>
          <w:sz w:val="24"/>
          <w:szCs w:val="24"/>
        </w:rPr>
        <w:t>с</w:t>
      </w:r>
      <w:r>
        <w:rPr>
          <w:rFonts w:eastAsia="Verdana" w:cs="Verdana"/>
          <w:i/>
          <w:sz w:val="24"/>
          <w:szCs w:val="24"/>
        </w:rPr>
        <w:t>т</w:t>
      </w:r>
      <w:r>
        <w:rPr>
          <w:rFonts w:eastAsia="Verdana" w:cs="Verdana"/>
          <w:i/>
          <w:spacing w:val="-1"/>
          <w:sz w:val="24"/>
          <w:szCs w:val="24"/>
        </w:rPr>
        <w:t>и</w:t>
      </w:r>
      <w:r>
        <w:rPr>
          <w:rFonts w:eastAsia="Verdana" w:cs="Verdana"/>
          <w:i/>
          <w:spacing w:val="1"/>
          <w:sz w:val="24"/>
          <w:szCs w:val="24"/>
        </w:rPr>
        <w:t>ч</w:t>
      </w:r>
      <w:r>
        <w:rPr>
          <w:rFonts w:eastAsia="Verdana" w:cs="Verdana"/>
          <w:i/>
          <w:sz w:val="24"/>
          <w:szCs w:val="24"/>
        </w:rPr>
        <w:t>ког</w:t>
      </w:r>
      <w:r>
        <w:rPr>
          <w:rFonts w:eastAsia="Verdana" w:cs="Verdana"/>
          <w:i/>
          <w:spacing w:val="1"/>
          <w:sz w:val="24"/>
          <w:szCs w:val="24"/>
        </w:rPr>
        <w:t xml:space="preserve"> </w:t>
      </w:r>
      <w:r>
        <w:rPr>
          <w:rFonts w:eastAsia="Verdana" w:cs="Verdana"/>
          <w:i/>
          <w:sz w:val="24"/>
          <w:szCs w:val="24"/>
        </w:rPr>
        <w:t>плана</w:t>
      </w:r>
      <w:r>
        <w:rPr>
          <w:rFonts w:eastAsia="Verdana" w:cs="Verdana"/>
          <w:i/>
          <w:spacing w:val="1"/>
          <w:sz w:val="24"/>
          <w:szCs w:val="24"/>
        </w:rPr>
        <w:t xml:space="preserve"> </w:t>
      </w:r>
      <w:r>
        <w:rPr>
          <w:rFonts w:eastAsia="Verdana" w:cs="Verdana"/>
          <w:i/>
          <w:sz w:val="24"/>
          <w:szCs w:val="24"/>
        </w:rPr>
        <w:t>н</w:t>
      </w:r>
      <w:r>
        <w:rPr>
          <w:rFonts w:eastAsia="Verdana" w:cs="Verdana"/>
          <w:i/>
          <w:spacing w:val="1"/>
          <w:sz w:val="24"/>
          <w:szCs w:val="24"/>
        </w:rPr>
        <w:t>иж</w:t>
      </w:r>
      <w:r>
        <w:rPr>
          <w:rFonts w:eastAsia="Verdana" w:cs="Verdana"/>
          <w:i/>
          <w:sz w:val="24"/>
          <w:szCs w:val="24"/>
        </w:rPr>
        <w:t>ег реда</w:t>
      </w:r>
      <w:r>
        <w:rPr>
          <w:rFonts w:eastAsia="Verdana" w:cs="Verdana"/>
          <w:i/>
          <w:spacing w:val="2"/>
          <w:sz w:val="24"/>
          <w:szCs w:val="24"/>
        </w:rPr>
        <w:t xml:space="preserve"> </w:t>
      </w:r>
      <w:r>
        <w:rPr>
          <w:rFonts w:eastAsia="Verdana" w:cs="Verdana"/>
          <w:i/>
          <w:sz w:val="24"/>
          <w:szCs w:val="24"/>
        </w:rPr>
        <w:t>у</w:t>
      </w:r>
      <w:r>
        <w:rPr>
          <w:rFonts w:eastAsia="Verdana" w:cs="Verdana"/>
          <w:i/>
          <w:spacing w:val="1"/>
          <w:sz w:val="24"/>
          <w:szCs w:val="24"/>
        </w:rPr>
        <w:t xml:space="preserve"> д</w:t>
      </w:r>
      <w:r>
        <w:rPr>
          <w:rFonts w:eastAsia="Verdana" w:cs="Verdana"/>
          <w:i/>
          <w:sz w:val="24"/>
          <w:szCs w:val="24"/>
        </w:rPr>
        <w:t xml:space="preserve">уху </w:t>
      </w:r>
      <w:r>
        <w:rPr>
          <w:rFonts w:eastAsia="Verdana" w:cs="Verdana"/>
          <w:i/>
          <w:spacing w:val="1"/>
          <w:sz w:val="24"/>
          <w:szCs w:val="24"/>
        </w:rPr>
        <w:t>в</w:t>
      </w:r>
      <w:r>
        <w:rPr>
          <w:rFonts w:eastAsia="Verdana" w:cs="Verdana"/>
          <w:i/>
          <w:sz w:val="24"/>
          <w:szCs w:val="24"/>
        </w:rPr>
        <w:t>а</w:t>
      </w:r>
      <w:r>
        <w:rPr>
          <w:rFonts w:eastAsia="Verdana" w:cs="Verdana"/>
          <w:i/>
          <w:spacing w:val="-1"/>
          <w:sz w:val="24"/>
          <w:szCs w:val="24"/>
        </w:rPr>
        <w:t>ж</w:t>
      </w:r>
      <w:r>
        <w:rPr>
          <w:rFonts w:eastAsia="Verdana" w:cs="Verdana"/>
          <w:i/>
          <w:sz w:val="24"/>
          <w:szCs w:val="24"/>
        </w:rPr>
        <w:t>е</w:t>
      </w:r>
      <w:r>
        <w:rPr>
          <w:rFonts w:eastAsia="Verdana" w:cs="Verdana"/>
          <w:i/>
          <w:spacing w:val="1"/>
          <w:sz w:val="24"/>
          <w:szCs w:val="24"/>
        </w:rPr>
        <w:t>ћ</w:t>
      </w:r>
      <w:r>
        <w:rPr>
          <w:rFonts w:eastAsia="Verdana" w:cs="Verdana"/>
          <w:i/>
          <w:sz w:val="24"/>
          <w:szCs w:val="24"/>
        </w:rPr>
        <w:t>ег закон</w:t>
      </w:r>
      <w:r>
        <w:rPr>
          <w:rFonts w:eastAsia="Verdana" w:cs="Verdana"/>
          <w:i/>
          <w:spacing w:val="1"/>
          <w:sz w:val="24"/>
          <w:szCs w:val="24"/>
        </w:rPr>
        <w:t>а</w:t>
      </w:r>
      <w:r>
        <w:rPr>
          <w:rFonts w:eastAsia="Verdana" w:cs="Verdana"/>
          <w:i/>
          <w:sz w:val="24"/>
          <w:szCs w:val="24"/>
        </w:rPr>
        <w:t>.</w:t>
      </w:r>
    </w:p>
    <w:p w14:paraId="0B228944" w14:textId="77777777" w:rsidR="00103D50" w:rsidRDefault="00103D50" w:rsidP="00143C17">
      <w:pPr>
        <w:rPr>
          <w:rFonts w:ascii="Times New Roman" w:hAnsi="Times New Roman"/>
          <w:sz w:val="24"/>
          <w:szCs w:val="24"/>
          <w:lang w:val="sr-Cyrl-CS"/>
        </w:rPr>
      </w:pPr>
    </w:p>
    <w:p w14:paraId="2F47EF6A" w14:textId="11214F63" w:rsidR="003D298A" w:rsidRDefault="00103D50" w:rsidP="00143C17">
      <w:pPr>
        <w:rPr>
          <w:rFonts w:ascii="Times New Roman" w:hAnsi="Times New Roman"/>
          <w:sz w:val="24"/>
          <w:szCs w:val="24"/>
          <w:lang w:val="sr-Cyrl-CS"/>
        </w:rPr>
      </w:pPr>
      <w:r>
        <w:rPr>
          <w:rFonts w:ascii="Times New Roman" w:hAnsi="Times New Roman"/>
          <w:noProof/>
          <w:sz w:val="24"/>
          <w:szCs w:val="24"/>
        </w:rPr>
        <w:drawing>
          <wp:anchor distT="0" distB="0" distL="114300" distR="114300" simplePos="0" relativeHeight="251673600" behindDoc="0" locked="0" layoutInCell="1" allowOverlap="1" wp14:anchorId="30165BFB" wp14:editId="23FAEE79">
            <wp:simplePos x="0" y="0"/>
            <wp:positionH relativeFrom="margin">
              <wp:posOffset>601345</wp:posOffset>
            </wp:positionH>
            <wp:positionV relativeFrom="paragraph">
              <wp:posOffset>170180</wp:posOffset>
            </wp:positionV>
            <wp:extent cx="5595620" cy="3173730"/>
            <wp:effectExtent l="0" t="0" r="5080" b="7620"/>
            <wp:wrapTopAndBottom/>
            <wp:docPr id="17" name="графика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lum/>
                      <a:alphaModFix/>
                    </a:blip>
                    <a:srcRect/>
                    <a:stretch>
                      <a:fillRect/>
                    </a:stretch>
                  </pic:blipFill>
                  <pic:spPr>
                    <a:xfrm>
                      <a:off x="0" y="0"/>
                      <a:ext cx="5595620" cy="3173730"/>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hAnsi="Times New Roman"/>
          <w:noProof/>
          <w:sz w:val="24"/>
          <w:szCs w:val="24"/>
        </w:rPr>
        <w:t xml:space="preserve"> </w:t>
      </w:r>
    </w:p>
    <w:p w14:paraId="500839E1" w14:textId="6FA0180C" w:rsidR="003D298A" w:rsidRDefault="003D298A" w:rsidP="00143C17">
      <w:pPr>
        <w:rPr>
          <w:rFonts w:ascii="Times New Roman" w:hAnsi="Times New Roman"/>
          <w:sz w:val="24"/>
          <w:szCs w:val="24"/>
          <w:lang w:val="sr-Cyrl-CS"/>
        </w:rPr>
      </w:pPr>
    </w:p>
    <w:p w14:paraId="3F550546" w14:textId="77777777" w:rsidR="003B1676" w:rsidRDefault="00143C17" w:rsidP="008A5B86">
      <w:pPr>
        <w:pStyle w:val="Heading2"/>
        <w:rPr>
          <w:rFonts w:ascii="Times New Roman" w:hAnsi="Times New Roman"/>
          <w:b w:val="0"/>
          <w:szCs w:val="24"/>
          <w:lang w:val="sr-Cyrl-CS"/>
        </w:rPr>
      </w:pPr>
      <w:r>
        <w:rPr>
          <w:rFonts w:ascii="Times New Roman" w:hAnsi="Times New Roman"/>
          <w:b w:val="0"/>
          <w:szCs w:val="24"/>
          <w:lang w:val="sr-Cyrl-CS"/>
        </w:rPr>
        <w:t>6</w:t>
      </w:r>
      <w:r w:rsidR="003B1676" w:rsidRPr="002C6C49">
        <w:rPr>
          <w:rFonts w:ascii="Times New Roman" w:hAnsi="Times New Roman"/>
          <w:b w:val="0"/>
          <w:szCs w:val="24"/>
          <w:lang w:val="sr-Cyrl-CS"/>
        </w:rPr>
        <w:t xml:space="preserve">. </w:t>
      </w:r>
      <w:r w:rsidR="002C6C49">
        <w:rPr>
          <w:rFonts w:ascii="Times New Roman" w:hAnsi="Times New Roman"/>
          <w:b w:val="0"/>
          <w:szCs w:val="24"/>
          <w:lang w:val="sr-Cyrl-CS"/>
        </w:rPr>
        <w:t xml:space="preserve"> </w:t>
      </w:r>
      <w:r w:rsidR="003B1676" w:rsidRPr="002C6C49">
        <w:rPr>
          <w:rFonts w:ascii="Times New Roman" w:hAnsi="Times New Roman"/>
          <w:b w:val="0"/>
          <w:szCs w:val="24"/>
          <w:lang w:val="sr-Cyrl-CS"/>
        </w:rPr>
        <w:t>ОПИС</w:t>
      </w:r>
      <w:r w:rsidR="008A5B86">
        <w:rPr>
          <w:rFonts w:ascii="Times New Roman" w:hAnsi="Times New Roman"/>
          <w:b w:val="0"/>
          <w:szCs w:val="24"/>
          <w:lang w:val="sr-Cyrl-CS"/>
        </w:rPr>
        <w:t>И</w:t>
      </w:r>
    </w:p>
    <w:p w14:paraId="3BB81D08" w14:textId="77777777" w:rsidR="008A5B86" w:rsidRDefault="008A5B86" w:rsidP="008A5B86">
      <w:pPr>
        <w:rPr>
          <w:lang w:val="sr-Cyrl-CS"/>
        </w:rPr>
      </w:pPr>
    </w:p>
    <w:p w14:paraId="213E8424" w14:textId="0273C40D" w:rsidR="008A5B86" w:rsidRPr="002D3AB6" w:rsidRDefault="008A5B86" w:rsidP="008A5B86">
      <w:pPr>
        <w:ind w:firstLine="709"/>
        <w:rPr>
          <w:rFonts w:ascii="Times New Roman" w:hAnsi="Times New Roman"/>
          <w:b/>
          <w:bCs/>
          <w:color w:val="FF0000"/>
          <w:sz w:val="24"/>
          <w:szCs w:val="24"/>
          <w:lang w:val="sr-Cyrl-CS"/>
        </w:rPr>
      </w:pPr>
      <w:r>
        <w:rPr>
          <w:rFonts w:ascii="Times New Roman" w:hAnsi="Times New Roman"/>
          <w:b/>
          <w:bCs/>
          <w:sz w:val="24"/>
          <w:szCs w:val="24"/>
          <w:lang w:val="sr-Cyrl-CS"/>
        </w:rPr>
        <w:t>6</w:t>
      </w:r>
      <w:r w:rsidRPr="00F40BA7">
        <w:rPr>
          <w:rFonts w:ascii="Times New Roman" w:hAnsi="Times New Roman"/>
          <w:b/>
          <w:bCs/>
          <w:sz w:val="24"/>
          <w:szCs w:val="24"/>
          <w:lang w:val="sr-Cyrl-CS"/>
        </w:rPr>
        <w:t xml:space="preserve">.1.  </w:t>
      </w:r>
      <w:r w:rsidR="00134E9C">
        <w:rPr>
          <w:rFonts w:ascii="Times New Roman" w:hAnsi="Times New Roman"/>
          <w:b/>
          <w:bCs/>
          <w:sz w:val="24"/>
          <w:szCs w:val="24"/>
          <w:lang w:val="sr-Cyrl-CS"/>
        </w:rPr>
        <w:t>Граница о</w:t>
      </w:r>
      <w:r w:rsidRPr="00F40BA7">
        <w:rPr>
          <w:rFonts w:ascii="Times New Roman" w:hAnsi="Times New Roman"/>
          <w:b/>
          <w:bCs/>
          <w:sz w:val="24"/>
          <w:szCs w:val="24"/>
          <w:lang w:val="sr-Cyrl-CS"/>
        </w:rPr>
        <w:t>бухват</w:t>
      </w:r>
      <w:r w:rsidR="00134E9C">
        <w:rPr>
          <w:rFonts w:ascii="Times New Roman" w:hAnsi="Times New Roman"/>
          <w:b/>
          <w:bCs/>
          <w:sz w:val="24"/>
          <w:szCs w:val="24"/>
          <w:lang w:val="sr-Cyrl-CS"/>
        </w:rPr>
        <w:t>а</w:t>
      </w:r>
      <w:r w:rsidRPr="00F40BA7">
        <w:rPr>
          <w:rFonts w:ascii="Times New Roman" w:hAnsi="Times New Roman"/>
          <w:b/>
          <w:bCs/>
          <w:sz w:val="24"/>
          <w:szCs w:val="24"/>
          <w:lang w:val="sr-Cyrl-CS"/>
        </w:rPr>
        <w:t xml:space="preserve"> плана</w:t>
      </w:r>
    </w:p>
    <w:p w14:paraId="76601072" w14:textId="77777777" w:rsidR="008A5B86" w:rsidRPr="002D3AB6" w:rsidRDefault="008A5B86" w:rsidP="008A5B86">
      <w:pPr>
        <w:ind w:firstLine="709"/>
        <w:rPr>
          <w:color w:val="FF0000"/>
          <w:lang w:val="sr-Cyrl-CS"/>
        </w:rPr>
      </w:pPr>
    </w:p>
    <w:p w14:paraId="5E63EE88" w14:textId="13C15D65" w:rsidR="00047153" w:rsidRPr="00A76F1D" w:rsidRDefault="00047153" w:rsidP="00047153">
      <w:pPr>
        <w:ind w:firstLine="709"/>
        <w:rPr>
          <w:rFonts w:ascii="Times New Roman" w:hAnsi="Times New Roman"/>
          <w:sz w:val="24"/>
          <w:szCs w:val="24"/>
          <w:lang w:val="sr-Cyrl-CS"/>
        </w:rPr>
      </w:pPr>
      <w:r w:rsidRPr="00F40BA7">
        <w:rPr>
          <w:rFonts w:ascii="Times New Roman" w:hAnsi="Times New Roman"/>
          <w:sz w:val="24"/>
          <w:szCs w:val="24"/>
          <w:lang w:val="sr-Cyrl-CS"/>
        </w:rPr>
        <w:t xml:space="preserve">Обухват плана се  налази </w:t>
      </w:r>
      <w:r>
        <w:rPr>
          <w:rFonts w:ascii="Times New Roman" w:hAnsi="Times New Roman"/>
          <w:sz w:val="24"/>
          <w:szCs w:val="24"/>
          <w:lang w:val="sr-Cyrl-CS"/>
        </w:rPr>
        <w:t xml:space="preserve">у </w:t>
      </w:r>
      <w:r w:rsidRPr="00F40BA7">
        <w:rPr>
          <w:rFonts w:ascii="Times New Roman" w:hAnsi="Times New Roman"/>
          <w:sz w:val="24"/>
          <w:szCs w:val="24"/>
          <w:lang w:val="sr-Cyrl-CS"/>
        </w:rPr>
        <w:t>подручј</w:t>
      </w:r>
      <w:r>
        <w:rPr>
          <w:rFonts w:ascii="Times New Roman" w:hAnsi="Times New Roman"/>
          <w:sz w:val="24"/>
          <w:szCs w:val="24"/>
          <w:lang w:val="sr-Cyrl-CS"/>
        </w:rPr>
        <w:t>у</w:t>
      </w:r>
      <w:r w:rsidRPr="00F40BA7">
        <w:rPr>
          <w:rFonts w:ascii="Times New Roman" w:hAnsi="Times New Roman"/>
          <w:sz w:val="24"/>
          <w:szCs w:val="24"/>
          <w:lang w:val="sr-Cyrl-CS"/>
        </w:rPr>
        <w:t xml:space="preserve"> </w:t>
      </w:r>
      <w:r>
        <w:rPr>
          <w:rFonts w:ascii="Times New Roman" w:hAnsi="Times New Roman"/>
          <w:sz w:val="24"/>
          <w:szCs w:val="24"/>
          <w:lang w:val="sr-Cyrl-CS"/>
        </w:rPr>
        <w:t>Града Сомбора</w:t>
      </w:r>
      <w:r w:rsidRPr="00F40BA7">
        <w:rPr>
          <w:rFonts w:ascii="Times New Roman" w:hAnsi="Times New Roman"/>
          <w:sz w:val="24"/>
          <w:szCs w:val="24"/>
          <w:lang w:val="sr-Cyrl-CS"/>
        </w:rPr>
        <w:t>,</w:t>
      </w:r>
      <w:r>
        <w:rPr>
          <w:rFonts w:ascii="Times New Roman" w:hAnsi="Times New Roman"/>
          <w:sz w:val="24"/>
          <w:szCs w:val="24"/>
          <w:lang w:val="sr-Cyrl-CS"/>
        </w:rPr>
        <w:t xml:space="preserve"> </w:t>
      </w:r>
      <w:r w:rsidR="008A5B86" w:rsidRPr="00F40BA7">
        <w:rPr>
          <w:rFonts w:ascii="Times New Roman" w:hAnsi="Times New Roman"/>
          <w:sz w:val="24"/>
          <w:szCs w:val="24"/>
          <w:lang w:val="sr-Cyrl-CS"/>
        </w:rPr>
        <w:t xml:space="preserve">на парцелама </w:t>
      </w:r>
      <w:r w:rsidRPr="00F40BA7">
        <w:rPr>
          <w:rFonts w:ascii="Times New Roman" w:hAnsi="Times New Roman"/>
          <w:sz w:val="24"/>
          <w:szCs w:val="24"/>
          <w:lang w:val="sr-Cyrl-CS"/>
        </w:rPr>
        <w:t xml:space="preserve">к.о. </w:t>
      </w:r>
      <w:r>
        <w:rPr>
          <w:rFonts w:ascii="Times New Roman" w:hAnsi="Times New Roman"/>
          <w:sz w:val="24"/>
          <w:szCs w:val="24"/>
          <w:lang w:val="sr-Cyrl-CS"/>
        </w:rPr>
        <w:t xml:space="preserve">СО1 </w:t>
      </w:r>
      <w:r w:rsidRPr="0029614E">
        <w:rPr>
          <w:rFonts w:ascii="Times New Roman" w:hAnsi="Times New Roman"/>
          <w:sz w:val="24"/>
          <w:szCs w:val="24"/>
          <w:lang w:val="sr-Cyrl-CS"/>
        </w:rPr>
        <w:t xml:space="preserve">и износи око </w:t>
      </w:r>
      <w:r w:rsidR="00C85897" w:rsidRPr="00A76F1D">
        <w:rPr>
          <w:rFonts w:ascii="Times New Roman" w:hAnsi="Times New Roman"/>
          <w:sz w:val="24"/>
          <w:szCs w:val="24"/>
          <w:lang w:val="sr-Cyrl-CS"/>
        </w:rPr>
        <w:t>19,28</w:t>
      </w:r>
      <w:r w:rsidRPr="00A76F1D">
        <w:rPr>
          <w:rFonts w:ascii="Times New Roman" w:hAnsi="Times New Roman"/>
          <w:sz w:val="24"/>
          <w:szCs w:val="24"/>
          <w:lang w:val="sr-Cyrl-CS"/>
        </w:rPr>
        <w:t xml:space="preserve"> ха </w:t>
      </w:r>
      <w:r w:rsidRPr="00A76F1D">
        <w:rPr>
          <w:rFonts w:ascii="Times New Roman" w:hAnsi="Times New Roman"/>
          <w:bCs/>
          <w:sz w:val="24"/>
          <w:szCs w:val="24"/>
          <w:lang w:val="sr-Cyrl-CS"/>
        </w:rPr>
        <w:t xml:space="preserve">у оквиру којих се налази </w:t>
      </w:r>
      <w:r w:rsidR="00C85897" w:rsidRPr="00A76F1D">
        <w:rPr>
          <w:rFonts w:ascii="Times New Roman" w:hAnsi="Times New Roman"/>
          <w:sz w:val="24"/>
          <w:szCs w:val="24"/>
          <w:lang w:val="sr-Cyrl-CS"/>
        </w:rPr>
        <w:t>124</w:t>
      </w:r>
      <w:r w:rsidR="00F5061A" w:rsidRPr="00A76F1D">
        <w:rPr>
          <w:rFonts w:ascii="Times New Roman" w:hAnsi="Times New Roman"/>
          <w:sz w:val="24"/>
          <w:szCs w:val="24"/>
          <w:lang w:val="sr-Cyrl-CS"/>
        </w:rPr>
        <w:t xml:space="preserve"> </w:t>
      </w:r>
      <w:r w:rsidRPr="00A76F1D">
        <w:rPr>
          <w:rFonts w:ascii="Times New Roman" w:hAnsi="Times New Roman"/>
          <w:bCs/>
          <w:sz w:val="24"/>
          <w:szCs w:val="24"/>
          <w:lang w:val="sr-Cyrl-CS"/>
        </w:rPr>
        <w:t>парцела.</w:t>
      </w:r>
      <w:r w:rsidRPr="00A76F1D">
        <w:rPr>
          <w:rFonts w:ascii="Times New Roman" w:hAnsi="Times New Roman"/>
          <w:sz w:val="24"/>
          <w:szCs w:val="24"/>
          <w:lang w:val="sr-Cyrl-CS"/>
        </w:rPr>
        <w:t xml:space="preserve">  Обухват је дефинисан по границама постојећих катастарских парцела (осим тамо где пресеца парцеле </w:t>
      </w:r>
      <w:r w:rsidR="001876E0" w:rsidRPr="00A76F1D">
        <w:rPr>
          <w:rFonts w:ascii="Times New Roman" w:hAnsi="Times New Roman"/>
          <w:sz w:val="24"/>
          <w:szCs w:val="24"/>
          <w:lang w:val="sr-Cyrl-CS"/>
        </w:rPr>
        <w:t>пута</w:t>
      </w:r>
      <w:r w:rsidRPr="00A76F1D">
        <w:rPr>
          <w:rFonts w:ascii="Times New Roman" w:hAnsi="Times New Roman"/>
          <w:sz w:val="24"/>
          <w:szCs w:val="24"/>
          <w:lang w:val="sr-Cyrl-CS"/>
        </w:rPr>
        <w:t>)</w:t>
      </w:r>
      <w:r w:rsidR="00134E9C" w:rsidRPr="00A76F1D">
        <w:rPr>
          <w:rFonts w:ascii="Times New Roman" w:hAnsi="Times New Roman"/>
          <w:sz w:val="24"/>
          <w:szCs w:val="24"/>
          <w:lang w:val="sr-Cyrl-CS"/>
        </w:rPr>
        <w:t>:</w:t>
      </w:r>
    </w:p>
    <w:p w14:paraId="3AC2C0D5" w14:textId="77777777" w:rsidR="003B36D5" w:rsidRPr="00C85897" w:rsidRDefault="003B36D5" w:rsidP="0074242C">
      <w:pPr>
        <w:rPr>
          <w:rFonts w:ascii="Times New Roman" w:hAnsi="Times New Roman"/>
          <w:color w:val="00B050"/>
          <w:sz w:val="24"/>
          <w:szCs w:val="24"/>
          <w:lang w:val="sr-Cyrl-CS"/>
        </w:rPr>
      </w:pPr>
    </w:p>
    <w:p w14:paraId="5C6C74A8" w14:textId="77777777" w:rsidR="003B36D5" w:rsidRPr="00A76F1D" w:rsidRDefault="003B36D5" w:rsidP="003B36D5">
      <w:pPr>
        <w:rPr>
          <w:rFonts w:ascii="Times New Roman" w:hAnsi="Times New Roman"/>
          <w:sz w:val="24"/>
          <w:szCs w:val="24"/>
          <w:lang w:val="sr-Cyrl-RS"/>
        </w:rPr>
      </w:pPr>
      <w:r w:rsidRPr="00A76F1D">
        <w:rPr>
          <w:rFonts w:ascii="Times New Roman" w:hAnsi="Times New Roman"/>
          <w:sz w:val="24"/>
          <w:szCs w:val="24"/>
          <w:lang w:val="sr-Cyrl-RS"/>
        </w:rPr>
        <w:t>Граница обухвата плана почиње у тачки број 1 која се налази на четворомеђи парцела 2615/1, 313, 314 и 2614/3 К.О.Сомбор I.</w:t>
      </w:r>
    </w:p>
    <w:p w14:paraId="47C44399" w14:textId="77777777" w:rsidR="003B36D5" w:rsidRPr="00A76F1D" w:rsidRDefault="003B36D5" w:rsidP="003B36D5">
      <w:pPr>
        <w:rPr>
          <w:rFonts w:ascii="Times New Roman" w:hAnsi="Times New Roman"/>
          <w:sz w:val="24"/>
          <w:szCs w:val="24"/>
          <w:lang w:val="sr-Cyrl-RS"/>
        </w:rPr>
      </w:pPr>
      <w:r w:rsidRPr="00A76F1D">
        <w:rPr>
          <w:rFonts w:ascii="Times New Roman" w:hAnsi="Times New Roman"/>
          <w:sz w:val="24"/>
          <w:szCs w:val="24"/>
          <w:lang w:val="sr-Cyrl-RS"/>
        </w:rPr>
        <w:t>Од тачке број 1 граница наставља изломљеном линијом у правцу истока пратећи северне међне линије парцела  314, 316, 319, 320/1, 320/2, 324/1, 326 и 330 К.О.Сомбор I до тачке број 2 која се налази на</w:t>
      </w:r>
      <w:r w:rsidRPr="00A76F1D">
        <w:t xml:space="preserve"> </w:t>
      </w:r>
      <w:r w:rsidRPr="00A76F1D">
        <w:rPr>
          <w:rFonts w:ascii="Times New Roman" w:hAnsi="Times New Roman"/>
          <w:sz w:val="24"/>
          <w:szCs w:val="24"/>
          <w:lang w:val="sr-Cyrl-RS"/>
        </w:rPr>
        <w:t>четворомеђи парцела 330, 331, 332 и 334</w:t>
      </w:r>
      <w:r w:rsidRPr="00A76F1D">
        <w:t xml:space="preserve"> </w:t>
      </w:r>
      <w:r w:rsidRPr="00A76F1D">
        <w:rPr>
          <w:rFonts w:ascii="Times New Roman" w:hAnsi="Times New Roman"/>
          <w:sz w:val="24"/>
          <w:szCs w:val="24"/>
          <w:lang w:val="sr-Cyrl-RS"/>
        </w:rPr>
        <w:t>К.О.Сомбор I.</w:t>
      </w:r>
    </w:p>
    <w:p w14:paraId="4F621401" w14:textId="77777777" w:rsidR="003B36D5" w:rsidRPr="00A76F1D" w:rsidRDefault="003B36D5" w:rsidP="003B36D5">
      <w:pPr>
        <w:rPr>
          <w:rFonts w:ascii="Times New Roman" w:hAnsi="Times New Roman"/>
          <w:sz w:val="24"/>
          <w:szCs w:val="24"/>
          <w:lang w:val="sr-Cyrl-RS"/>
        </w:rPr>
      </w:pPr>
      <w:r w:rsidRPr="00A76F1D">
        <w:rPr>
          <w:rFonts w:ascii="Times New Roman" w:hAnsi="Times New Roman"/>
          <w:sz w:val="24"/>
          <w:szCs w:val="24"/>
          <w:lang w:val="sr-Cyrl-RS"/>
        </w:rPr>
        <w:t>Од тачке број 2 граница се ломи и наставља у правцу југa, пратећи источне границе парцела 330, 329 и 10154</w:t>
      </w:r>
      <w:r w:rsidRPr="00A76F1D">
        <w:rPr>
          <w:rFonts w:ascii="Times New Roman" w:hAnsi="Times New Roman"/>
          <w:sz w:val="24"/>
          <w:szCs w:val="24"/>
          <w:lang w:val="sr-Latn-RS"/>
        </w:rPr>
        <w:t xml:space="preserve"> К.О.Сомбор I </w:t>
      </w:r>
      <w:r w:rsidRPr="00A76F1D">
        <w:rPr>
          <w:rFonts w:ascii="Times New Roman" w:hAnsi="Times New Roman"/>
          <w:sz w:val="24"/>
          <w:szCs w:val="24"/>
          <w:lang w:val="sr-Cyrl-RS"/>
        </w:rPr>
        <w:t>до тачке бр. 3  која се налази на северној међној линији парцеле 2514/1</w:t>
      </w:r>
      <w:r w:rsidRPr="00A76F1D">
        <w:t xml:space="preserve"> </w:t>
      </w:r>
      <w:r w:rsidRPr="00A76F1D">
        <w:rPr>
          <w:rFonts w:ascii="Times New Roman" w:hAnsi="Times New Roman"/>
          <w:sz w:val="24"/>
          <w:szCs w:val="24"/>
          <w:lang w:val="sr-Cyrl-RS"/>
        </w:rPr>
        <w:t xml:space="preserve">К.О.Сомбор I. </w:t>
      </w:r>
    </w:p>
    <w:p w14:paraId="00A658E3" w14:textId="77777777" w:rsidR="003B36D5" w:rsidRPr="00A76F1D" w:rsidRDefault="003B36D5" w:rsidP="003B36D5">
      <w:pPr>
        <w:rPr>
          <w:rFonts w:ascii="Times New Roman" w:hAnsi="Times New Roman"/>
          <w:sz w:val="24"/>
          <w:szCs w:val="24"/>
          <w:lang w:val="sr-Cyrl-RS"/>
        </w:rPr>
      </w:pPr>
      <w:r w:rsidRPr="00A76F1D">
        <w:rPr>
          <w:rFonts w:ascii="Times New Roman" w:hAnsi="Times New Roman"/>
          <w:sz w:val="24"/>
          <w:szCs w:val="24"/>
          <w:lang w:val="sr-Cyrl-RS"/>
        </w:rPr>
        <w:t>Од тачке број 3 граница се ломи и наставља у правцу истока, пратећи северну границу парцеле 2514/1 К.О.Сомбор I до тачке 4</w:t>
      </w:r>
      <w:r w:rsidRPr="00A76F1D">
        <w:rPr>
          <w:rFonts w:ascii="Times New Roman" w:hAnsi="Times New Roman"/>
          <w:sz w:val="24"/>
          <w:szCs w:val="24"/>
          <w:lang w:val="sr-Latn-RS"/>
        </w:rPr>
        <w:t xml:space="preserve"> </w:t>
      </w:r>
      <w:r w:rsidRPr="00A76F1D">
        <w:rPr>
          <w:rFonts w:ascii="Times New Roman" w:hAnsi="Times New Roman"/>
          <w:sz w:val="24"/>
          <w:szCs w:val="24"/>
          <w:lang w:val="sr-Cyrl-RS"/>
        </w:rPr>
        <w:t xml:space="preserve"> која се налази на четворомеђи парцела </w:t>
      </w:r>
      <w:r w:rsidRPr="00A76F1D">
        <w:rPr>
          <w:rFonts w:ascii="Times New Roman" w:hAnsi="Times New Roman"/>
          <w:sz w:val="24"/>
          <w:szCs w:val="24"/>
          <w:lang w:val="sr-Latn-RS"/>
        </w:rPr>
        <w:t xml:space="preserve">332, 333, 2514/1 </w:t>
      </w:r>
      <w:r w:rsidRPr="00A76F1D">
        <w:rPr>
          <w:rFonts w:ascii="Times New Roman" w:hAnsi="Times New Roman"/>
          <w:sz w:val="24"/>
          <w:szCs w:val="24"/>
          <w:lang w:val="sr-Cyrl-RS"/>
        </w:rPr>
        <w:t xml:space="preserve">и </w:t>
      </w:r>
      <w:r w:rsidRPr="00A76F1D">
        <w:rPr>
          <w:rFonts w:ascii="Times New Roman" w:hAnsi="Times New Roman"/>
          <w:sz w:val="24"/>
          <w:szCs w:val="24"/>
          <w:lang w:val="sr-Latn-RS"/>
        </w:rPr>
        <w:t xml:space="preserve">2515 </w:t>
      </w:r>
      <w:r w:rsidRPr="00A76F1D">
        <w:rPr>
          <w:rFonts w:ascii="Times New Roman" w:hAnsi="Times New Roman"/>
          <w:sz w:val="24"/>
          <w:szCs w:val="24"/>
          <w:lang w:val="sr-Cyrl-RS"/>
        </w:rPr>
        <w:t>К.О.Сомбор I.</w:t>
      </w:r>
    </w:p>
    <w:p w14:paraId="08ACACDF" w14:textId="77777777" w:rsidR="003B36D5" w:rsidRPr="00A76F1D" w:rsidRDefault="003B36D5" w:rsidP="003B36D5">
      <w:pPr>
        <w:rPr>
          <w:rFonts w:ascii="Times New Roman" w:hAnsi="Times New Roman"/>
          <w:sz w:val="24"/>
          <w:szCs w:val="24"/>
          <w:lang w:val="sr-Cyrl-RS"/>
        </w:rPr>
      </w:pPr>
      <w:r w:rsidRPr="00A76F1D">
        <w:rPr>
          <w:rFonts w:ascii="Times New Roman" w:hAnsi="Times New Roman"/>
          <w:sz w:val="24"/>
          <w:szCs w:val="24"/>
          <w:lang w:val="sr-Cyrl-RS"/>
        </w:rPr>
        <w:t>Од тачке 4 граница се ломи ка југу и наставља изломљеном линијом пратећи источне границе парцела 2514/1, 2517/1 и 2521/1 К.О.Сомбор I до тачке 5 која се налази на четворомеђи парцела 2521/1, 2521/2, 2522/1 и 2522/2 К.О.Сомбор I.</w:t>
      </w:r>
    </w:p>
    <w:p w14:paraId="6370A786" w14:textId="77777777" w:rsidR="003B36D5" w:rsidRPr="00A76F1D" w:rsidRDefault="003B36D5" w:rsidP="003B36D5">
      <w:pPr>
        <w:rPr>
          <w:rFonts w:ascii="Times New Roman" w:hAnsi="Times New Roman"/>
          <w:sz w:val="24"/>
          <w:szCs w:val="24"/>
          <w:lang w:val="sr-Cyrl-RS"/>
        </w:rPr>
      </w:pPr>
      <w:r w:rsidRPr="00A76F1D">
        <w:rPr>
          <w:rFonts w:ascii="Times New Roman" w:hAnsi="Times New Roman"/>
          <w:sz w:val="24"/>
          <w:szCs w:val="24"/>
          <w:lang w:val="sr-Cyrl-RS"/>
        </w:rPr>
        <w:t>Од тачке 5 граница се ломи ка истоку пратећи северне међне линије парцела 2522/2 и 2523/2</w:t>
      </w:r>
      <w:r w:rsidRPr="00A76F1D">
        <w:rPr>
          <w:rFonts w:ascii="Times New Roman" w:hAnsi="Times New Roman"/>
          <w:sz w:val="24"/>
          <w:szCs w:val="24"/>
          <w:lang w:val="sr-Latn-RS"/>
        </w:rPr>
        <w:t xml:space="preserve"> </w:t>
      </w:r>
      <w:r w:rsidRPr="00A76F1D">
        <w:rPr>
          <w:rFonts w:ascii="Times New Roman" w:hAnsi="Times New Roman"/>
          <w:sz w:val="24"/>
          <w:szCs w:val="24"/>
          <w:lang w:val="sr-Cyrl-RS"/>
        </w:rPr>
        <w:t>до тачке 6 која се налази у североисточном углу парцеле број 2523/2 К.О.Сомбор I.</w:t>
      </w:r>
    </w:p>
    <w:p w14:paraId="73D7B414" w14:textId="77777777" w:rsidR="003B36D5" w:rsidRPr="00A76F1D" w:rsidRDefault="003B36D5" w:rsidP="003B36D5">
      <w:pPr>
        <w:rPr>
          <w:rFonts w:ascii="Times New Roman" w:hAnsi="Times New Roman"/>
          <w:sz w:val="24"/>
          <w:szCs w:val="24"/>
          <w:lang w:val="sr-Cyrl-RS"/>
        </w:rPr>
      </w:pPr>
      <w:r w:rsidRPr="00A76F1D">
        <w:rPr>
          <w:rFonts w:ascii="Times New Roman" w:hAnsi="Times New Roman"/>
          <w:sz w:val="24"/>
          <w:szCs w:val="24"/>
          <w:lang w:val="sr-Cyrl-RS"/>
        </w:rPr>
        <w:t>Од тачке 6 граница се ломи ка југу пратећи источну границу парцеле 2523/2 до тачке 7 која се налази на тромеђи парцела 2523/2, 2511 и 2506/11 К.О.Сомбор I.</w:t>
      </w:r>
    </w:p>
    <w:p w14:paraId="3524571B" w14:textId="77777777" w:rsidR="003B36D5" w:rsidRPr="00A76F1D" w:rsidRDefault="003B36D5" w:rsidP="003B36D5">
      <w:pPr>
        <w:rPr>
          <w:rFonts w:ascii="Times New Roman" w:hAnsi="Times New Roman"/>
          <w:sz w:val="24"/>
          <w:szCs w:val="24"/>
          <w:lang w:val="sr-Cyrl-RS"/>
        </w:rPr>
      </w:pPr>
      <w:r w:rsidRPr="00A76F1D">
        <w:rPr>
          <w:rFonts w:ascii="Times New Roman" w:hAnsi="Times New Roman"/>
          <w:sz w:val="24"/>
          <w:szCs w:val="24"/>
          <w:lang w:val="sr-Cyrl-RS"/>
        </w:rPr>
        <w:t>Од тачке 7 граница се ломи ка југоистоку пратећи северну границу парцеле 2506/11 до тачке 8 која се налази на четворомеђи парцела 2506/11, 2506/8, 2506/7 и 2511.</w:t>
      </w:r>
    </w:p>
    <w:p w14:paraId="4E2E79C1" w14:textId="77777777" w:rsidR="003B36D5" w:rsidRPr="00A76F1D" w:rsidRDefault="003B36D5" w:rsidP="003B36D5">
      <w:pPr>
        <w:rPr>
          <w:rFonts w:ascii="Times New Roman" w:hAnsi="Times New Roman"/>
          <w:sz w:val="24"/>
          <w:szCs w:val="24"/>
          <w:lang w:val="sr-Latn-RS"/>
        </w:rPr>
      </w:pPr>
      <w:r w:rsidRPr="00A76F1D">
        <w:rPr>
          <w:rFonts w:ascii="Times New Roman" w:hAnsi="Times New Roman"/>
          <w:sz w:val="24"/>
          <w:szCs w:val="24"/>
          <w:lang w:val="sr-Cyrl-RS"/>
        </w:rPr>
        <w:t xml:space="preserve">Од тачке 8 граница се ломи ка југоистоку пратећи источну међну линију парцеле 2506/8 до тачке 9 која се налази на четворомеђи парцела </w:t>
      </w:r>
      <w:r w:rsidRPr="00A76F1D">
        <w:rPr>
          <w:rFonts w:ascii="Times New Roman" w:hAnsi="Times New Roman"/>
          <w:sz w:val="24"/>
          <w:szCs w:val="24"/>
          <w:lang w:val="sr-Latn-RS"/>
        </w:rPr>
        <w:t>2506/8, 2506/7, 2508/4</w:t>
      </w:r>
      <w:r w:rsidRPr="00A76F1D">
        <w:rPr>
          <w:rFonts w:ascii="Times New Roman" w:hAnsi="Times New Roman"/>
          <w:sz w:val="24"/>
          <w:szCs w:val="24"/>
          <w:lang w:val="sr-Cyrl-RS"/>
        </w:rPr>
        <w:t xml:space="preserve"> и </w:t>
      </w:r>
      <w:r w:rsidRPr="00A76F1D">
        <w:rPr>
          <w:rFonts w:ascii="Times New Roman" w:hAnsi="Times New Roman"/>
          <w:sz w:val="24"/>
          <w:szCs w:val="24"/>
          <w:lang w:val="sr-Latn-RS"/>
        </w:rPr>
        <w:t xml:space="preserve"> 2507</w:t>
      </w:r>
      <w:r w:rsidRPr="00A76F1D">
        <w:t xml:space="preserve"> </w:t>
      </w:r>
      <w:r w:rsidRPr="00A76F1D">
        <w:rPr>
          <w:rFonts w:ascii="Times New Roman" w:hAnsi="Times New Roman"/>
          <w:sz w:val="24"/>
          <w:szCs w:val="24"/>
          <w:lang w:val="sr-Latn-RS"/>
        </w:rPr>
        <w:t>К.О.Сомбор I.</w:t>
      </w:r>
    </w:p>
    <w:p w14:paraId="6801BDDF" w14:textId="77777777" w:rsidR="003B36D5" w:rsidRPr="00A76F1D" w:rsidRDefault="003B36D5" w:rsidP="003B36D5">
      <w:pPr>
        <w:rPr>
          <w:rFonts w:ascii="Times New Roman" w:hAnsi="Times New Roman"/>
          <w:sz w:val="24"/>
          <w:szCs w:val="24"/>
          <w:lang w:val="sr-Cyrl-RS"/>
        </w:rPr>
      </w:pPr>
      <w:r w:rsidRPr="00A76F1D">
        <w:rPr>
          <w:rFonts w:ascii="Times New Roman" w:hAnsi="Times New Roman"/>
          <w:sz w:val="24"/>
          <w:szCs w:val="24"/>
          <w:lang w:val="sr-Cyrl-RS"/>
        </w:rPr>
        <w:t>Од тачке 9 граница се ломи ка западу пратећи северну међну линију парцеле  2507 до таче 10  која се налази у северозападном углу парцеле 2507</w:t>
      </w:r>
      <w:r w:rsidRPr="00A76F1D">
        <w:t xml:space="preserve"> </w:t>
      </w:r>
      <w:r w:rsidRPr="00A76F1D">
        <w:rPr>
          <w:rFonts w:ascii="Times New Roman" w:hAnsi="Times New Roman"/>
          <w:sz w:val="24"/>
          <w:szCs w:val="24"/>
          <w:lang w:val="sr-Cyrl-RS"/>
        </w:rPr>
        <w:t>К.О.Сомбор I.</w:t>
      </w:r>
    </w:p>
    <w:p w14:paraId="25DE0F45" w14:textId="77777777" w:rsidR="003B36D5" w:rsidRPr="00A76F1D" w:rsidRDefault="003B36D5" w:rsidP="003B36D5">
      <w:pPr>
        <w:rPr>
          <w:rFonts w:ascii="Times New Roman" w:hAnsi="Times New Roman"/>
          <w:sz w:val="24"/>
          <w:szCs w:val="24"/>
          <w:lang w:val="sr-Cyrl-RS"/>
        </w:rPr>
      </w:pPr>
      <w:r w:rsidRPr="00A76F1D">
        <w:rPr>
          <w:rFonts w:ascii="Times New Roman" w:hAnsi="Times New Roman"/>
          <w:sz w:val="24"/>
          <w:szCs w:val="24"/>
          <w:lang w:val="sr-Cyrl-RS"/>
        </w:rPr>
        <w:t>Од тачке 10 граница се ломи ка југоистоку пратећи заападну међну линију парцеле 2507  и источну међну линију парцеле 2551 до тачке 11  која се налази у југоисточном углу парцеле 2484/2</w:t>
      </w:r>
      <w:r w:rsidRPr="00A76F1D">
        <w:t xml:space="preserve"> </w:t>
      </w:r>
      <w:r w:rsidRPr="00A76F1D">
        <w:rPr>
          <w:rFonts w:ascii="Times New Roman" w:hAnsi="Times New Roman"/>
          <w:sz w:val="24"/>
          <w:szCs w:val="24"/>
          <w:lang w:val="sr-Cyrl-RS"/>
        </w:rPr>
        <w:t>К.О.Сомбор I.</w:t>
      </w:r>
    </w:p>
    <w:p w14:paraId="4F589787" w14:textId="1E9A9B74" w:rsidR="00E03E2E" w:rsidRPr="00A76F1D" w:rsidRDefault="003B36D5" w:rsidP="003B36D5">
      <w:pPr>
        <w:rPr>
          <w:rFonts w:ascii="Times New Roman" w:hAnsi="Times New Roman"/>
          <w:sz w:val="24"/>
          <w:szCs w:val="24"/>
          <w:lang w:val="sr-Cyrl-RS"/>
        </w:rPr>
      </w:pPr>
      <w:r w:rsidRPr="00A76F1D">
        <w:rPr>
          <w:rFonts w:ascii="Times New Roman" w:hAnsi="Times New Roman"/>
          <w:sz w:val="24"/>
          <w:szCs w:val="24"/>
          <w:lang w:val="sr-Cyrl-RS"/>
        </w:rPr>
        <w:t>Од тачке 11 граница се ломи ка југозападу и наставља изломљеном линијом пратећи северне међне линије парцела 2484/2</w:t>
      </w:r>
      <w:r w:rsidR="00E03E2E" w:rsidRPr="00A76F1D">
        <w:rPr>
          <w:rFonts w:ascii="Times New Roman" w:hAnsi="Times New Roman"/>
          <w:sz w:val="24"/>
          <w:szCs w:val="24"/>
        </w:rPr>
        <w:t>,</w:t>
      </w:r>
      <w:r w:rsidRPr="00A76F1D">
        <w:rPr>
          <w:rFonts w:ascii="Times New Roman" w:hAnsi="Times New Roman"/>
          <w:sz w:val="24"/>
          <w:szCs w:val="24"/>
          <w:lang w:val="sr-Cyrl-RS"/>
        </w:rPr>
        <w:t xml:space="preserve"> 2484/10</w:t>
      </w:r>
      <w:r w:rsidR="00E03E2E" w:rsidRPr="00A76F1D">
        <w:rPr>
          <w:rFonts w:ascii="Times New Roman" w:hAnsi="Times New Roman"/>
          <w:sz w:val="24"/>
          <w:szCs w:val="24"/>
        </w:rPr>
        <w:t xml:space="preserve"> </w:t>
      </w:r>
      <w:r w:rsidR="00E03E2E" w:rsidRPr="00A76F1D">
        <w:rPr>
          <w:rFonts w:ascii="Times New Roman" w:hAnsi="Times New Roman"/>
          <w:sz w:val="24"/>
          <w:szCs w:val="24"/>
          <w:lang w:val="sr-Cyrl-RS"/>
        </w:rPr>
        <w:t>и 2484/11</w:t>
      </w:r>
      <w:r w:rsidRPr="00A76F1D">
        <w:rPr>
          <w:rFonts w:ascii="Times New Roman" w:hAnsi="Times New Roman"/>
          <w:sz w:val="24"/>
          <w:szCs w:val="24"/>
          <w:lang w:val="sr-Cyrl-RS"/>
        </w:rPr>
        <w:t xml:space="preserve"> до тачке 12 која се налази у </w:t>
      </w:r>
      <w:r w:rsidR="0099310A" w:rsidRPr="00A76F1D">
        <w:rPr>
          <w:rFonts w:ascii="Times New Roman" w:hAnsi="Times New Roman"/>
          <w:sz w:val="24"/>
          <w:szCs w:val="24"/>
          <w:lang w:val="sr-Cyrl-RS"/>
        </w:rPr>
        <w:t>тромеђи</w:t>
      </w:r>
      <w:r w:rsidRPr="00A76F1D">
        <w:rPr>
          <w:rFonts w:ascii="Times New Roman" w:hAnsi="Times New Roman"/>
          <w:sz w:val="24"/>
          <w:szCs w:val="24"/>
          <w:lang w:val="sr-Cyrl-RS"/>
        </w:rPr>
        <w:t xml:space="preserve"> парцел</w:t>
      </w:r>
      <w:r w:rsidR="0099310A" w:rsidRPr="00A76F1D">
        <w:rPr>
          <w:rFonts w:ascii="Times New Roman" w:hAnsi="Times New Roman"/>
          <w:sz w:val="24"/>
          <w:szCs w:val="24"/>
          <w:lang w:val="sr-Cyrl-RS"/>
        </w:rPr>
        <w:t>а</w:t>
      </w:r>
      <w:r w:rsidRPr="00A76F1D">
        <w:rPr>
          <w:rFonts w:ascii="Times New Roman" w:hAnsi="Times New Roman"/>
          <w:sz w:val="24"/>
          <w:szCs w:val="24"/>
          <w:lang w:val="sr-Cyrl-RS"/>
        </w:rPr>
        <w:t xml:space="preserve"> 2484/1</w:t>
      </w:r>
      <w:r w:rsidR="00E03E2E" w:rsidRPr="00A76F1D">
        <w:rPr>
          <w:rFonts w:ascii="Times New Roman" w:hAnsi="Times New Roman"/>
          <w:sz w:val="24"/>
          <w:szCs w:val="24"/>
          <w:lang w:val="sr-Cyrl-RS"/>
        </w:rPr>
        <w:t>1</w:t>
      </w:r>
      <w:r w:rsidR="0099310A" w:rsidRPr="00A76F1D">
        <w:rPr>
          <w:rFonts w:ascii="Times New Roman" w:hAnsi="Times New Roman"/>
          <w:sz w:val="24"/>
          <w:szCs w:val="24"/>
          <w:lang w:val="sr-Cyrl-RS"/>
        </w:rPr>
        <w:t>, 2484/12 и 2551</w:t>
      </w:r>
      <w:r w:rsidRPr="00A76F1D">
        <w:rPr>
          <w:rFonts w:ascii="Times New Roman" w:hAnsi="Times New Roman"/>
          <w:sz w:val="24"/>
          <w:szCs w:val="24"/>
          <w:lang w:val="sr-Cyrl-RS"/>
        </w:rPr>
        <w:t xml:space="preserve">  К.О.Сомбор I.</w:t>
      </w:r>
    </w:p>
    <w:p w14:paraId="4000BA46" w14:textId="57C49995" w:rsidR="003B36D5" w:rsidRPr="00A76F1D" w:rsidRDefault="003B36D5" w:rsidP="003B36D5">
      <w:pPr>
        <w:rPr>
          <w:rFonts w:ascii="Times New Roman" w:hAnsi="Times New Roman"/>
          <w:sz w:val="24"/>
          <w:szCs w:val="24"/>
          <w:lang w:val="sr-Cyrl-RS"/>
        </w:rPr>
      </w:pPr>
      <w:r w:rsidRPr="00A76F1D">
        <w:rPr>
          <w:rFonts w:ascii="Times New Roman" w:hAnsi="Times New Roman"/>
          <w:sz w:val="24"/>
          <w:szCs w:val="24"/>
          <w:lang w:val="sr-Cyrl-RS"/>
        </w:rPr>
        <w:t xml:space="preserve">Од тачке 12 граница се ломи ка северозападу, пресецајући парцелу </w:t>
      </w:r>
      <w:r w:rsidR="00E03E2E" w:rsidRPr="00A76F1D">
        <w:rPr>
          <w:rFonts w:ascii="Times New Roman" w:hAnsi="Times New Roman"/>
          <w:sz w:val="24"/>
          <w:szCs w:val="24"/>
          <w:lang w:val="sr-Cyrl-RS"/>
        </w:rPr>
        <w:t xml:space="preserve">улице </w:t>
      </w:r>
      <w:r w:rsidRPr="00A76F1D">
        <w:rPr>
          <w:rFonts w:ascii="Times New Roman" w:hAnsi="Times New Roman"/>
          <w:sz w:val="24"/>
          <w:szCs w:val="24"/>
          <w:lang w:val="sr-Cyrl-RS"/>
        </w:rPr>
        <w:t xml:space="preserve">2551 до тачке 13 која се налази </w:t>
      </w:r>
      <w:r w:rsidR="00E03E2E" w:rsidRPr="00A76F1D">
        <w:rPr>
          <w:rFonts w:ascii="Times New Roman" w:hAnsi="Times New Roman"/>
          <w:sz w:val="24"/>
          <w:szCs w:val="24"/>
          <w:lang w:val="sr-Cyrl-RS"/>
        </w:rPr>
        <w:t xml:space="preserve">у тромеђи парцела </w:t>
      </w:r>
      <w:r w:rsidRPr="00A76F1D">
        <w:rPr>
          <w:rFonts w:ascii="Times New Roman" w:hAnsi="Times New Roman"/>
          <w:sz w:val="24"/>
          <w:szCs w:val="24"/>
          <w:lang w:val="sr-Cyrl-RS"/>
        </w:rPr>
        <w:t>253</w:t>
      </w:r>
      <w:r w:rsidR="00E03E2E" w:rsidRPr="00A76F1D">
        <w:rPr>
          <w:rFonts w:ascii="Times New Roman" w:hAnsi="Times New Roman"/>
          <w:sz w:val="24"/>
          <w:szCs w:val="24"/>
          <w:lang w:val="sr-Cyrl-RS"/>
        </w:rPr>
        <w:t xml:space="preserve">8, 2535/1 и 2551 </w:t>
      </w:r>
      <w:r w:rsidRPr="00A76F1D">
        <w:rPr>
          <w:rFonts w:ascii="Times New Roman" w:hAnsi="Times New Roman"/>
          <w:sz w:val="24"/>
          <w:szCs w:val="24"/>
          <w:lang w:val="sr-Cyrl-RS"/>
        </w:rPr>
        <w:t>К.О.Сомбор I.</w:t>
      </w:r>
    </w:p>
    <w:p w14:paraId="2C44BACD" w14:textId="2F3E843D" w:rsidR="00E03E2E" w:rsidRPr="00A76F1D" w:rsidRDefault="00E03E2E" w:rsidP="003B36D5">
      <w:pPr>
        <w:rPr>
          <w:rFonts w:ascii="Times New Roman" w:hAnsi="Times New Roman"/>
          <w:sz w:val="24"/>
          <w:szCs w:val="24"/>
          <w:lang w:val="sr-Cyrl-RS"/>
        </w:rPr>
      </w:pPr>
      <w:r w:rsidRPr="00A76F1D">
        <w:rPr>
          <w:rFonts w:ascii="Times New Roman" w:hAnsi="Times New Roman"/>
          <w:sz w:val="24"/>
          <w:szCs w:val="24"/>
          <w:lang w:val="sr-Cyrl-RS"/>
        </w:rPr>
        <w:t>Од тачке 13 граница иде ка североистоку</w:t>
      </w:r>
      <w:r w:rsidR="00CF56BF" w:rsidRPr="00A76F1D">
        <w:rPr>
          <w:rFonts w:ascii="Times New Roman" w:hAnsi="Times New Roman"/>
          <w:sz w:val="24"/>
          <w:szCs w:val="24"/>
          <w:lang w:val="sr-Cyrl-RS"/>
        </w:rPr>
        <w:t xml:space="preserve"> пратећи јужну и источну границу парцеле 2535/1, источну границу парцеле 2533/3 до тачке 14, која се налази у четворомеђи парцела 2531, 2534/2, 2534/3 и 2533/3 К.О.Сомбор I.</w:t>
      </w:r>
    </w:p>
    <w:p w14:paraId="0C63EE08" w14:textId="2A73038C" w:rsidR="00CF56BF" w:rsidRPr="00A76F1D" w:rsidRDefault="00CF56BF" w:rsidP="003B36D5">
      <w:pPr>
        <w:rPr>
          <w:rFonts w:ascii="Times New Roman" w:hAnsi="Times New Roman"/>
          <w:sz w:val="24"/>
          <w:szCs w:val="24"/>
          <w:lang w:val="sr-Cyrl-RS"/>
        </w:rPr>
      </w:pPr>
      <w:r w:rsidRPr="00A76F1D">
        <w:rPr>
          <w:rFonts w:ascii="Times New Roman" w:hAnsi="Times New Roman"/>
          <w:sz w:val="24"/>
          <w:szCs w:val="24"/>
          <w:lang w:val="sr-Cyrl-RS"/>
        </w:rPr>
        <w:t>Од тачке 14 граница се ломи ка западу, пратећи северне границе парцела 2534/3, 2535/1 и 2538 до тачке 15, која се налази у четворомеђи парцела 2541, 2536/2, 2542/1 и 2538 К.О.Сомбор I.</w:t>
      </w:r>
    </w:p>
    <w:p w14:paraId="195BD838" w14:textId="3DAC6B71" w:rsidR="00CF56BF" w:rsidRPr="00A76F1D" w:rsidRDefault="00CF56BF" w:rsidP="003B36D5">
      <w:pPr>
        <w:rPr>
          <w:rFonts w:ascii="Times New Roman" w:hAnsi="Times New Roman"/>
          <w:sz w:val="24"/>
          <w:szCs w:val="24"/>
          <w:lang w:val="sr-Cyrl-RS"/>
        </w:rPr>
      </w:pPr>
      <w:r w:rsidRPr="00A76F1D">
        <w:rPr>
          <w:rFonts w:ascii="Times New Roman" w:hAnsi="Times New Roman"/>
          <w:sz w:val="24"/>
          <w:szCs w:val="24"/>
          <w:lang w:val="sr-Cyrl-RS"/>
        </w:rPr>
        <w:t xml:space="preserve">Од тачке 15 </w:t>
      </w:r>
      <w:r w:rsidR="00AB69B4" w:rsidRPr="00A76F1D">
        <w:rPr>
          <w:rFonts w:ascii="Times New Roman" w:hAnsi="Times New Roman"/>
          <w:sz w:val="24"/>
          <w:szCs w:val="24"/>
          <w:lang w:val="sr-Cyrl-RS"/>
        </w:rPr>
        <w:t xml:space="preserve">граница наставља ка северу пратећи изломљеном линијом границу парцеле 2541, до тромеђе парцела 2541, 2544 и 2542/1, </w:t>
      </w:r>
      <w:r w:rsidR="0099310A" w:rsidRPr="00A76F1D">
        <w:rPr>
          <w:rFonts w:ascii="Times New Roman" w:hAnsi="Times New Roman"/>
          <w:sz w:val="24"/>
          <w:szCs w:val="24"/>
          <w:lang w:val="sr-Cyrl-RS"/>
        </w:rPr>
        <w:t>н</w:t>
      </w:r>
      <w:r w:rsidR="00AB69B4" w:rsidRPr="00A76F1D">
        <w:rPr>
          <w:rFonts w:ascii="Times New Roman" w:hAnsi="Times New Roman"/>
          <w:sz w:val="24"/>
          <w:szCs w:val="24"/>
          <w:lang w:val="sr-Cyrl-RS"/>
        </w:rPr>
        <w:t>аставља ка југу пратећи изломљеном линијом границе парцеле 2544 до тачке 16 која се налази на тромеђи парцела 2544, 2548/1 и 2548/2 К.О.Сомбор I.</w:t>
      </w:r>
    </w:p>
    <w:p w14:paraId="327EEA66" w14:textId="1D86C5C0" w:rsidR="00AB69B4" w:rsidRPr="00A76F1D" w:rsidRDefault="00AB69B4" w:rsidP="003B36D5">
      <w:pPr>
        <w:rPr>
          <w:rFonts w:ascii="Times New Roman" w:hAnsi="Times New Roman"/>
          <w:sz w:val="24"/>
          <w:szCs w:val="24"/>
          <w:lang w:val="sr-Cyrl-RS"/>
        </w:rPr>
      </w:pPr>
      <w:r w:rsidRPr="00A76F1D">
        <w:rPr>
          <w:rFonts w:ascii="Times New Roman" w:hAnsi="Times New Roman"/>
          <w:sz w:val="24"/>
          <w:szCs w:val="24"/>
          <w:lang w:val="sr-Cyrl-RS"/>
        </w:rPr>
        <w:t>Од тачке 16 граница се ломи ка западу пратећи изломљеном линијом северну и западну границу парцеле 2548/2, јужну и западну границу парцеле 2553/1, и јужну и западну границу парцеле 2556 до тачке 17 која се налази у тромеђи парцела 2556, 2560 и 10154 К.О.Сомбор I.</w:t>
      </w:r>
    </w:p>
    <w:p w14:paraId="1A167F7E" w14:textId="03619F66" w:rsidR="006F0A70" w:rsidRPr="00A76F1D" w:rsidRDefault="006F0A70" w:rsidP="003B36D5">
      <w:pPr>
        <w:rPr>
          <w:rFonts w:ascii="Times New Roman" w:hAnsi="Times New Roman"/>
          <w:sz w:val="24"/>
          <w:szCs w:val="24"/>
          <w:lang w:val="sr-Cyrl-RS"/>
        </w:rPr>
      </w:pPr>
      <w:r w:rsidRPr="00A76F1D">
        <w:rPr>
          <w:rFonts w:ascii="Times New Roman" w:hAnsi="Times New Roman"/>
          <w:sz w:val="24"/>
          <w:szCs w:val="24"/>
          <w:lang w:val="sr-Cyrl-RS"/>
        </w:rPr>
        <w:t>Од тачке 17 граница наставља ка југозападу, пратећи јужну границу парцеле 10154 (улица Станка Пауновића) до тачке број 18, која се налази у четворомеђи парцела</w:t>
      </w:r>
      <w:r w:rsidR="00DF184A" w:rsidRPr="00A76F1D">
        <w:rPr>
          <w:rFonts w:ascii="Times New Roman" w:hAnsi="Times New Roman"/>
          <w:sz w:val="24"/>
          <w:szCs w:val="24"/>
          <w:lang w:val="sr-Cyrl-RS"/>
        </w:rPr>
        <w:t xml:space="preserve"> 2582/7, 2582/1, 10154 и 10144 К.О.Сомбор I.</w:t>
      </w:r>
    </w:p>
    <w:p w14:paraId="532CB890" w14:textId="23BAD7C4" w:rsidR="00DF184A" w:rsidRPr="00A76F1D" w:rsidRDefault="00DF184A" w:rsidP="003B36D5">
      <w:pPr>
        <w:rPr>
          <w:rFonts w:ascii="Times New Roman" w:hAnsi="Times New Roman"/>
          <w:sz w:val="24"/>
          <w:szCs w:val="24"/>
          <w:lang w:val="sr-Cyrl-RS"/>
        </w:rPr>
      </w:pPr>
      <w:r w:rsidRPr="00A76F1D">
        <w:rPr>
          <w:rFonts w:ascii="Times New Roman" w:hAnsi="Times New Roman"/>
          <w:sz w:val="24"/>
          <w:szCs w:val="24"/>
          <w:lang w:val="sr-Cyrl-RS"/>
        </w:rPr>
        <w:t>Од тачке 18 граница се ломи ка северу пратећи границу парцеле 10144 до тачке број 19 која се налази у тромеђи парцела 10144, 2673 и 2671 К.О.Сомбор I.</w:t>
      </w:r>
    </w:p>
    <w:p w14:paraId="51F42DE7" w14:textId="541A9D79" w:rsidR="00DF184A" w:rsidRPr="00A76F1D" w:rsidRDefault="00DF184A" w:rsidP="003B36D5">
      <w:pPr>
        <w:rPr>
          <w:rFonts w:ascii="Times New Roman" w:hAnsi="Times New Roman"/>
          <w:sz w:val="24"/>
          <w:szCs w:val="24"/>
          <w:lang w:val="sr-Cyrl-RS"/>
        </w:rPr>
      </w:pPr>
      <w:r w:rsidRPr="00A76F1D">
        <w:rPr>
          <w:rFonts w:ascii="Times New Roman" w:hAnsi="Times New Roman"/>
          <w:sz w:val="24"/>
          <w:szCs w:val="24"/>
          <w:lang w:val="sr-Cyrl-RS"/>
        </w:rPr>
        <w:t xml:space="preserve">Од тачке 19 граница се ломи ка </w:t>
      </w:r>
      <w:r w:rsidR="00103429" w:rsidRPr="00A76F1D">
        <w:rPr>
          <w:rFonts w:ascii="Times New Roman" w:hAnsi="Times New Roman"/>
          <w:sz w:val="24"/>
          <w:szCs w:val="24"/>
          <w:lang w:val="sr-Cyrl-RS"/>
        </w:rPr>
        <w:t>северо</w:t>
      </w:r>
      <w:r w:rsidRPr="00A76F1D">
        <w:rPr>
          <w:rFonts w:ascii="Times New Roman" w:hAnsi="Times New Roman"/>
          <w:sz w:val="24"/>
          <w:szCs w:val="24"/>
          <w:lang w:val="sr-Cyrl-RS"/>
        </w:rPr>
        <w:t>истоку пратећи северне међне линије парцела 2673, 2674 и 2675 до тачке 20 која се налази у тромеђи парцела 2675, 2671 и 2568/1 К.О.Сомбор I.</w:t>
      </w:r>
    </w:p>
    <w:p w14:paraId="26FB5A85" w14:textId="57C18200" w:rsidR="00DF184A" w:rsidRPr="00A76F1D" w:rsidRDefault="00DF184A" w:rsidP="003B36D5">
      <w:pPr>
        <w:rPr>
          <w:rFonts w:ascii="Times New Roman" w:hAnsi="Times New Roman"/>
          <w:sz w:val="24"/>
          <w:szCs w:val="24"/>
          <w:lang w:val="sr-Cyrl-RS"/>
        </w:rPr>
      </w:pPr>
      <w:r w:rsidRPr="00A76F1D">
        <w:rPr>
          <w:rFonts w:ascii="Times New Roman" w:hAnsi="Times New Roman"/>
          <w:sz w:val="24"/>
          <w:szCs w:val="24"/>
          <w:lang w:val="sr-Cyrl-RS"/>
        </w:rPr>
        <w:t>Од тачке 20 граница се ломи ка северу, пратећи западне границе парцела 2586/1 и 2612 до тачке 21 која се налази у четворомеђи парцела 2612, 2611, 10155 и 10156 К.О.Сомбор I.</w:t>
      </w:r>
    </w:p>
    <w:p w14:paraId="35A52ED0" w14:textId="6B08BA78" w:rsidR="00DF184A" w:rsidRPr="00A76F1D" w:rsidRDefault="00DF184A" w:rsidP="003B36D5">
      <w:pPr>
        <w:rPr>
          <w:rFonts w:ascii="Times New Roman" w:hAnsi="Times New Roman"/>
          <w:sz w:val="24"/>
          <w:szCs w:val="24"/>
          <w:lang w:val="sr-Cyrl-RS"/>
        </w:rPr>
      </w:pPr>
      <w:r w:rsidRPr="00A76F1D">
        <w:rPr>
          <w:rFonts w:ascii="Times New Roman" w:hAnsi="Times New Roman"/>
          <w:sz w:val="24"/>
          <w:szCs w:val="24"/>
          <w:lang w:val="sr-Cyrl-RS"/>
        </w:rPr>
        <w:t xml:space="preserve">Од тачке 21 граница се ломи ка западу, пратећи северне међне линије парцела 10155, 2657/1 и 2657/3 до тачке 22 која се налази у тромеђи парцела </w:t>
      </w:r>
      <w:r w:rsidR="00E86C4B" w:rsidRPr="00A76F1D">
        <w:rPr>
          <w:rFonts w:ascii="Times New Roman" w:hAnsi="Times New Roman"/>
          <w:sz w:val="24"/>
          <w:szCs w:val="24"/>
          <w:lang w:val="sr-Cyrl-RS"/>
        </w:rPr>
        <w:t>2657/3, 2657/2 и 10156 К.О.Сомбор I.</w:t>
      </w:r>
    </w:p>
    <w:p w14:paraId="48E66C74" w14:textId="281D6773" w:rsidR="00E86C4B" w:rsidRPr="00A76F1D" w:rsidRDefault="00E86C4B" w:rsidP="003B36D5">
      <w:pPr>
        <w:rPr>
          <w:rFonts w:ascii="Times New Roman" w:hAnsi="Times New Roman"/>
          <w:sz w:val="24"/>
          <w:szCs w:val="24"/>
          <w:lang w:val="sr-Cyrl-RS"/>
        </w:rPr>
      </w:pPr>
      <w:r w:rsidRPr="00A76F1D">
        <w:rPr>
          <w:rFonts w:ascii="Times New Roman" w:hAnsi="Times New Roman"/>
          <w:sz w:val="24"/>
          <w:szCs w:val="24"/>
          <w:lang w:val="sr-Cyrl-RS"/>
        </w:rPr>
        <w:t>Од тачке 22 граница пресеца парцелу 10156 до тачке 23 која се налази у тромеђи парцела 10156, 2632 и 2631/1 К.О.Сомбор I.</w:t>
      </w:r>
    </w:p>
    <w:p w14:paraId="0B166C3D" w14:textId="225711B1" w:rsidR="00E86C4B" w:rsidRPr="00A76F1D" w:rsidRDefault="00E86C4B" w:rsidP="003B36D5">
      <w:pPr>
        <w:rPr>
          <w:rFonts w:ascii="Times New Roman" w:hAnsi="Times New Roman"/>
          <w:sz w:val="24"/>
          <w:szCs w:val="24"/>
        </w:rPr>
      </w:pPr>
      <w:r w:rsidRPr="00A76F1D">
        <w:rPr>
          <w:rFonts w:ascii="Times New Roman" w:hAnsi="Times New Roman"/>
          <w:sz w:val="24"/>
          <w:szCs w:val="24"/>
          <w:lang w:val="sr-Cyrl-RS"/>
        </w:rPr>
        <w:t>Од тачке 23 граница наставља ка североистоку пратећи изломљеном линијом северну међну линију</w:t>
      </w:r>
    </w:p>
    <w:p w14:paraId="20253B17" w14:textId="111422C3" w:rsidR="00E03E2E" w:rsidRPr="00A76F1D" w:rsidRDefault="00E86C4B" w:rsidP="003B36D5">
      <w:pPr>
        <w:rPr>
          <w:rFonts w:ascii="Times New Roman" w:hAnsi="Times New Roman"/>
          <w:sz w:val="24"/>
          <w:szCs w:val="24"/>
          <w:lang w:val="sr-Cyrl-RS"/>
        </w:rPr>
      </w:pPr>
      <w:r w:rsidRPr="00A76F1D">
        <w:rPr>
          <w:rFonts w:ascii="Times New Roman" w:hAnsi="Times New Roman"/>
          <w:sz w:val="24"/>
          <w:szCs w:val="24"/>
          <w:lang w:val="sr-Cyrl-RS"/>
        </w:rPr>
        <w:t>10156, и западне међне линије парц</w:t>
      </w:r>
      <w:r w:rsidR="00103429" w:rsidRPr="00A76F1D">
        <w:rPr>
          <w:rFonts w:ascii="Times New Roman" w:hAnsi="Times New Roman"/>
          <w:sz w:val="24"/>
          <w:szCs w:val="24"/>
          <w:lang w:val="sr-Cyrl-RS"/>
        </w:rPr>
        <w:t>ела 2613/1 и 2613/3 до тачке 24 која се налази у тромеђи парцела 2631/1, 2613/2 и 2613/3 К.О.Сомбор I.</w:t>
      </w:r>
    </w:p>
    <w:p w14:paraId="014E7C2C" w14:textId="575B368D" w:rsidR="00E86C4B" w:rsidRPr="00A76F1D" w:rsidRDefault="00E86C4B" w:rsidP="003B36D5">
      <w:pPr>
        <w:rPr>
          <w:rFonts w:ascii="Times New Roman" w:hAnsi="Times New Roman"/>
          <w:sz w:val="24"/>
          <w:szCs w:val="24"/>
          <w:lang w:val="sr-Cyrl-RS"/>
        </w:rPr>
      </w:pPr>
      <w:r w:rsidRPr="00A76F1D">
        <w:rPr>
          <w:rFonts w:ascii="Times New Roman" w:hAnsi="Times New Roman"/>
          <w:sz w:val="24"/>
          <w:szCs w:val="24"/>
          <w:lang w:val="sr-Cyrl-RS"/>
        </w:rPr>
        <w:t>Од тачке 24 граница наставља изломљеном линијом пратећи северну међну линију парцеле 2613/</w:t>
      </w:r>
      <w:r w:rsidR="00103429" w:rsidRPr="00A76F1D">
        <w:rPr>
          <w:rFonts w:ascii="Times New Roman" w:hAnsi="Times New Roman"/>
          <w:sz w:val="24"/>
          <w:szCs w:val="24"/>
          <w:lang w:val="sr-Cyrl-RS"/>
        </w:rPr>
        <w:t>3</w:t>
      </w:r>
      <w:r w:rsidRPr="00A76F1D">
        <w:rPr>
          <w:rFonts w:ascii="Times New Roman" w:hAnsi="Times New Roman"/>
          <w:sz w:val="24"/>
          <w:szCs w:val="24"/>
          <w:lang w:val="sr-Cyrl-RS"/>
        </w:rPr>
        <w:t xml:space="preserve"> и западну 2614/3 до тачке 25 која се налази у четворомеђи парцела 2615/1, 2614/3, 2615/2 и 2614/2 К.О.Сомбор I.</w:t>
      </w:r>
    </w:p>
    <w:p w14:paraId="61B25AC8" w14:textId="346BCAA7" w:rsidR="003B36D5" w:rsidRPr="00A76F1D" w:rsidRDefault="003B36D5" w:rsidP="003B36D5">
      <w:pPr>
        <w:rPr>
          <w:rFonts w:ascii="Times New Roman" w:hAnsi="Times New Roman"/>
          <w:sz w:val="24"/>
          <w:szCs w:val="24"/>
          <w:lang w:val="sr-Cyrl-RS"/>
        </w:rPr>
      </w:pPr>
      <w:r w:rsidRPr="00A76F1D">
        <w:rPr>
          <w:rFonts w:ascii="Times New Roman" w:hAnsi="Times New Roman"/>
          <w:sz w:val="24"/>
          <w:szCs w:val="24"/>
          <w:lang w:val="sr-Cyrl-RS"/>
        </w:rPr>
        <w:t>Од тачке 2</w:t>
      </w:r>
      <w:r w:rsidR="00E86C4B" w:rsidRPr="00A76F1D">
        <w:rPr>
          <w:rFonts w:ascii="Times New Roman" w:hAnsi="Times New Roman"/>
          <w:sz w:val="24"/>
          <w:szCs w:val="24"/>
          <w:lang w:val="sr-Cyrl-RS"/>
        </w:rPr>
        <w:t>5</w:t>
      </w:r>
      <w:r w:rsidRPr="00A76F1D">
        <w:rPr>
          <w:rFonts w:ascii="Times New Roman" w:hAnsi="Times New Roman"/>
          <w:sz w:val="24"/>
          <w:szCs w:val="24"/>
          <w:lang w:val="sr-Cyrl-RS"/>
        </w:rPr>
        <w:t xml:space="preserve"> граница </w:t>
      </w:r>
      <w:r w:rsidR="00E86C4B" w:rsidRPr="00A76F1D">
        <w:rPr>
          <w:rFonts w:ascii="Times New Roman" w:hAnsi="Times New Roman"/>
          <w:sz w:val="24"/>
          <w:szCs w:val="24"/>
          <w:lang w:val="sr-Cyrl-RS"/>
        </w:rPr>
        <w:t>наставља ка истоку</w:t>
      </w:r>
      <w:r w:rsidRPr="00A76F1D">
        <w:rPr>
          <w:rFonts w:ascii="Times New Roman" w:hAnsi="Times New Roman"/>
          <w:sz w:val="24"/>
          <w:szCs w:val="24"/>
          <w:lang w:val="sr-Cyrl-RS"/>
        </w:rPr>
        <w:t xml:space="preserve"> пратећи </w:t>
      </w:r>
      <w:r w:rsidR="00E86C4B" w:rsidRPr="00A76F1D">
        <w:rPr>
          <w:rFonts w:ascii="Times New Roman" w:hAnsi="Times New Roman"/>
          <w:sz w:val="24"/>
          <w:szCs w:val="24"/>
          <w:lang w:val="sr-Cyrl-RS"/>
        </w:rPr>
        <w:t>јужну границу парцеле 2615/1</w:t>
      </w:r>
      <w:r w:rsidRPr="00A76F1D">
        <w:rPr>
          <w:rFonts w:ascii="Times New Roman" w:hAnsi="Times New Roman"/>
          <w:sz w:val="24"/>
          <w:szCs w:val="24"/>
          <w:lang w:val="sr-Cyrl-RS"/>
        </w:rPr>
        <w:t xml:space="preserve"> до тачке 1 у којој је почетак описа границе обухвата </w:t>
      </w:r>
      <w:r w:rsidR="00E86C4B" w:rsidRPr="00A76F1D">
        <w:rPr>
          <w:rFonts w:ascii="Times New Roman" w:hAnsi="Times New Roman"/>
          <w:sz w:val="24"/>
          <w:szCs w:val="24"/>
          <w:lang w:val="sr-Cyrl-RS"/>
        </w:rPr>
        <w:t>П</w:t>
      </w:r>
      <w:r w:rsidRPr="00A76F1D">
        <w:rPr>
          <w:rFonts w:ascii="Times New Roman" w:hAnsi="Times New Roman"/>
          <w:sz w:val="24"/>
          <w:szCs w:val="24"/>
          <w:lang w:val="sr-Cyrl-RS"/>
        </w:rPr>
        <w:t>лана.</w:t>
      </w:r>
    </w:p>
    <w:p w14:paraId="12518DF0" w14:textId="77777777" w:rsidR="003B36D5" w:rsidRDefault="003B36D5" w:rsidP="0074242C">
      <w:pPr>
        <w:rPr>
          <w:rFonts w:ascii="Times New Roman" w:hAnsi="Times New Roman"/>
          <w:sz w:val="24"/>
          <w:szCs w:val="24"/>
          <w:lang w:val="sr-Cyrl-CS"/>
        </w:rPr>
      </w:pPr>
    </w:p>
    <w:p w14:paraId="5DBEFD83" w14:textId="3A1F9779" w:rsidR="00E04CD7" w:rsidRDefault="00E04CD7" w:rsidP="00CE52E2">
      <w:pPr>
        <w:rPr>
          <w:rFonts w:ascii="Times New Roman" w:hAnsi="Times New Roman"/>
          <w:sz w:val="24"/>
          <w:szCs w:val="24"/>
          <w:lang w:val="sr-Cyrl-CS"/>
        </w:rPr>
      </w:pPr>
      <w:bookmarkStart w:id="9" w:name="_Toc411237443"/>
      <w:bookmarkStart w:id="10" w:name="_Toc411237511"/>
      <w:bookmarkStart w:id="11" w:name="_Toc411237917"/>
    </w:p>
    <w:p w14:paraId="6902CD21" w14:textId="7AF1F99A" w:rsidR="00103D50" w:rsidRDefault="00103D50" w:rsidP="00CE52E2">
      <w:pPr>
        <w:rPr>
          <w:rFonts w:ascii="Times New Roman" w:hAnsi="Times New Roman"/>
          <w:sz w:val="24"/>
          <w:szCs w:val="24"/>
          <w:lang w:val="sr-Cyrl-CS"/>
        </w:rPr>
      </w:pPr>
    </w:p>
    <w:p w14:paraId="30017751" w14:textId="0BDAB781" w:rsidR="00103D50" w:rsidRDefault="00103D50" w:rsidP="00CE52E2">
      <w:pPr>
        <w:rPr>
          <w:rFonts w:ascii="Times New Roman" w:hAnsi="Times New Roman"/>
          <w:sz w:val="24"/>
          <w:szCs w:val="24"/>
          <w:lang w:val="sr-Cyrl-CS"/>
        </w:rPr>
      </w:pPr>
    </w:p>
    <w:p w14:paraId="60BE8057" w14:textId="5F0555FD" w:rsidR="00103D50" w:rsidRDefault="00103D50" w:rsidP="00CE52E2">
      <w:pPr>
        <w:rPr>
          <w:rFonts w:ascii="Times New Roman" w:hAnsi="Times New Roman"/>
          <w:sz w:val="24"/>
          <w:szCs w:val="24"/>
          <w:lang w:val="sr-Cyrl-CS"/>
        </w:rPr>
      </w:pPr>
    </w:p>
    <w:p w14:paraId="6AC0B515" w14:textId="77777777" w:rsidR="00103D50" w:rsidRDefault="00103D50" w:rsidP="00CE52E2">
      <w:pPr>
        <w:rPr>
          <w:rFonts w:ascii="Times New Roman" w:hAnsi="Times New Roman"/>
          <w:sz w:val="24"/>
          <w:szCs w:val="24"/>
          <w:lang w:val="sr-Cyrl-CS"/>
        </w:rPr>
      </w:pPr>
    </w:p>
    <w:p w14:paraId="031075D1" w14:textId="19B582A3" w:rsidR="008A5B86" w:rsidRDefault="008A5B86" w:rsidP="008A5B86">
      <w:pPr>
        <w:spacing w:line="276" w:lineRule="auto"/>
        <w:ind w:left="426" w:hanging="426"/>
        <w:rPr>
          <w:rFonts w:ascii="Times New Roman" w:hAnsi="Times New Roman"/>
          <w:b/>
          <w:bCs/>
          <w:sz w:val="24"/>
          <w:szCs w:val="24"/>
          <w:lang w:val="sr-Cyrl-CS"/>
        </w:rPr>
      </w:pPr>
      <w:r w:rsidRPr="00934330">
        <w:rPr>
          <w:rFonts w:ascii="Times New Roman" w:hAnsi="Times New Roman"/>
          <w:sz w:val="24"/>
          <w:szCs w:val="24"/>
          <w:lang w:val="sr-Cyrl-CS"/>
        </w:rPr>
        <w:tab/>
      </w:r>
      <w:r>
        <w:rPr>
          <w:rFonts w:ascii="Times New Roman" w:hAnsi="Times New Roman"/>
          <w:b/>
          <w:bCs/>
          <w:sz w:val="24"/>
          <w:szCs w:val="24"/>
          <w:lang w:val="sr-Cyrl-CS"/>
        </w:rPr>
        <w:t>6</w:t>
      </w:r>
      <w:r w:rsidRPr="00934330">
        <w:rPr>
          <w:rFonts w:ascii="Times New Roman" w:hAnsi="Times New Roman"/>
          <w:b/>
          <w:bCs/>
          <w:sz w:val="24"/>
          <w:szCs w:val="24"/>
          <w:lang w:val="sr-Cyrl-CS"/>
        </w:rPr>
        <w:t>.2.  Попис катастарских парцела у обухвату плана</w:t>
      </w:r>
      <w:r w:rsidR="002D3AB6">
        <w:rPr>
          <w:rFonts w:ascii="Times New Roman" w:hAnsi="Times New Roman"/>
          <w:b/>
          <w:bCs/>
          <w:sz w:val="24"/>
          <w:szCs w:val="24"/>
          <w:lang w:val="sr-Cyrl-CS"/>
        </w:rPr>
        <w:t xml:space="preserve">  </w:t>
      </w:r>
    </w:p>
    <w:p w14:paraId="298483A2" w14:textId="77777777" w:rsidR="0038717E" w:rsidRDefault="0038717E" w:rsidP="008A5B86">
      <w:pPr>
        <w:spacing w:line="276" w:lineRule="auto"/>
        <w:ind w:left="426" w:hanging="426"/>
        <w:rPr>
          <w:rFonts w:ascii="Times New Roman" w:hAnsi="Times New Roman"/>
          <w:b/>
          <w:bCs/>
          <w:sz w:val="24"/>
          <w:szCs w:val="24"/>
          <w:lang w:val="sr-Cyrl-CS"/>
        </w:rPr>
      </w:pPr>
    </w:p>
    <w:p w14:paraId="6A37E506" w14:textId="51F5D9BF" w:rsidR="000A1078" w:rsidRDefault="0038717E" w:rsidP="0088737B">
      <w:pPr>
        <w:spacing w:line="276" w:lineRule="auto"/>
        <w:ind w:firstLine="426"/>
        <w:rPr>
          <w:rFonts w:ascii="Times New Roman" w:hAnsi="Times New Roman"/>
          <w:bCs/>
          <w:sz w:val="24"/>
          <w:szCs w:val="24"/>
          <w:lang w:val="sr-Cyrl-CS"/>
        </w:rPr>
      </w:pPr>
      <w:r w:rsidRPr="00336FB9">
        <w:rPr>
          <w:rFonts w:ascii="Times New Roman" w:hAnsi="Times New Roman"/>
          <w:bCs/>
          <w:sz w:val="24"/>
          <w:szCs w:val="24"/>
          <w:lang w:val="sr-Cyrl-CS"/>
        </w:rPr>
        <w:t xml:space="preserve">У обухвату плана се налази </w:t>
      </w:r>
      <w:r w:rsidR="00627300" w:rsidRPr="00A76F1D">
        <w:rPr>
          <w:rFonts w:ascii="Times New Roman" w:hAnsi="Times New Roman"/>
          <w:b/>
          <w:bCs/>
          <w:sz w:val="24"/>
          <w:szCs w:val="24"/>
          <w:lang w:val="sr-Cyrl-CS"/>
        </w:rPr>
        <w:t>124</w:t>
      </w:r>
      <w:r w:rsidR="00F5061A" w:rsidRPr="00A76F1D">
        <w:rPr>
          <w:rFonts w:ascii="Times New Roman" w:hAnsi="Times New Roman"/>
          <w:b/>
          <w:bCs/>
          <w:sz w:val="24"/>
          <w:szCs w:val="24"/>
          <w:lang w:val="sr-Cyrl-CS"/>
        </w:rPr>
        <w:t xml:space="preserve"> </w:t>
      </w:r>
      <w:r w:rsidRPr="00A76F1D">
        <w:rPr>
          <w:rFonts w:ascii="Times New Roman" w:hAnsi="Times New Roman"/>
          <w:bCs/>
          <w:sz w:val="24"/>
          <w:szCs w:val="24"/>
          <w:lang w:val="sr-Cyrl-CS"/>
        </w:rPr>
        <w:t xml:space="preserve">парцела укупне површине око </w:t>
      </w:r>
      <w:r w:rsidR="000779CA" w:rsidRPr="00A76F1D">
        <w:rPr>
          <w:rFonts w:ascii="Times New Roman" w:hAnsi="Times New Roman"/>
          <w:bCs/>
          <w:sz w:val="24"/>
          <w:szCs w:val="24"/>
          <w:lang w:val="sr-Cyrl-CS"/>
        </w:rPr>
        <w:t>19,28</w:t>
      </w:r>
      <w:r w:rsidRPr="00A76F1D">
        <w:rPr>
          <w:rFonts w:ascii="Times New Roman" w:hAnsi="Times New Roman"/>
          <w:bCs/>
          <w:sz w:val="24"/>
          <w:szCs w:val="24"/>
          <w:lang w:val="sr-Cyrl-CS"/>
        </w:rPr>
        <w:t xml:space="preserve"> хектара </w:t>
      </w:r>
      <w:r w:rsidRPr="00336FB9">
        <w:rPr>
          <w:rFonts w:ascii="Times New Roman" w:hAnsi="Times New Roman"/>
          <w:bCs/>
          <w:sz w:val="24"/>
          <w:szCs w:val="24"/>
          <w:lang w:val="sr-Cyrl-CS"/>
        </w:rPr>
        <w:t>чији су власници, односно корисници Град Сомбор, Република Србија</w:t>
      </w:r>
      <w:r w:rsidR="00336FB9" w:rsidRPr="00336FB9">
        <w:rPr>
          <w:rFonts w:ascii="Times New Roman" w:hAnsi="Times New Roman"/>
          <w:bCs/>
          <w:sz w:val="24"/>
          <w:szCs w:val="24"/>
          <w:lang w:val="sr-Cyrl-CS"/>
        </w:rPr>
        <w:t xml:space="preserve"> </w:t>
      </w:r>
      <w:r w:rsidRPr="00336FB9">
        <w:rPr>
          <w:rFonts w:ascii="Times New Roman" w:hAnsi="Times New Roman"/>
          <w:bCs/>
          <w:sz w:val="24"/>
          <w:szCs w:val="24"/>
          <w:lang w:val="sr-Cyrl-CS"/>
        </w:rPr>
        <w:t>и приватна лица. То су следеће катастарске парцеле, све у К.О. СО1:</w:t>
      </w:r>
    </w:p>
    <w:p w14:paraId="5A766104" w14:textId="77777777" w:rsidR="0088737B" w:rsidRPr="0088737B" w:rsidRDefault="0088737B" w:rsidP="0088737B">
      <w:pPr>
        <w:spacing w:line="276" w:lineRule="auto"/>
        <w:ind w:firstLine="426"/>
        <w:rPr>
          <w:rFonts w:ascii="Times New Roman" w:hAnsi="Times New Roman"/>
          <w:bCs/>
          <w:sz w:val="24"/>
          <w:szCs w:val="24"/>
          <w:lang w:val="sr-Cyrl-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3"/>
        <w:gridCol w:w="1492"/>
        <w:gridCol w:w="3870"/>
      </w:tblGrid>
      <w:tr w:rsidR="006B682F" w:rsidRPr="000779CA" w14:paraId="0742BA93" w14:textId="77777777" w:rsidTr="00627300">
        <w:trPr>
          <w:trHeight w:val="324"/>
          <w:jc w:val="center"/>
        </w:trPr>
        <w:tc>
          <w:tcPr>
            <w:tcW w:w="1023" w:type="dxa"/>
            <w:vMerge w:val="restart"/>
            <w:vAlign w:val="center"/>
          </w:tcPr>
          <w:p w14:paraId="775D58DE" w14:textId="5B1A2F18" w:rsidR="006B682F" w:rsidRPr="00A76F1D" w:rsidRDefault="006B682F" w:rsidP="00D60954">
            <w:pPr>
              <w:jc w:val="center"/>
              <w:rPr>
                <w:rFonts w:ascii="Times New Roman" w:hAnsi="Times New Roman"/>
                <w:b/>
                <w:bCs/>
                <w:sz w:val="24"/>
                <w:szCs w:val="24"/>
                <w:lang w:val="sr-Cyrl-CS"/>
              </w:rPr>
            </w:pPr>
            <w:r w:rsidRPr="00A76F1D">
              <w:rPr>
                <w:rFonts w:ascii="Times New Roman" w:hAnsi="Times New Roman"/>
                <w:b/>
                <w:bCs/>
                <w:sz w:val="24"/>
                <w:szCs w:val="24"/>
                <w:lang w:val="sr-Cyrl-CS"/>
              </w:rPr>
              <w:t>Р</w:t>
            </w:r>
            <w:r w:rsidR="00A76F1D" w:rsidRPr="00A76F1D">
              <w:rPr>
                <w:rFonts w:ascii="Times New Roman" w:hAnsi="Times New Roman"/>
                <w:b/>
                <w:bCs/>
                <w:sz w:val="24"/>
                <w:szCs w:val="24"/>
                <w:lang w:val="sr-Cyrl-RS"/>
              </w:rPr>
              <w:t>ед</w:t>
            </w:r>
            <w:r w:rsidRPr="00A76F1D">
              <w:rPr>
                <w:rFonts w:ascii="Times New Roman" w:hAnsi="Times New Roman"/>
                <w:b/>
                <w:bCs/>
                <w:sz w:val="24"/>
                <w:szCs w:val="24"/>
                <w:lang w:val="sr-Cyrl-CS"/>
              </w:rPr>
              <w:t>.б</w:t>
            </w:r>
            <w:r w:rsidR="00A76F1D" w:rsidRPr="00A76F1D">
              <w:rPr>
                <w:rFonts w:ascii="Times New Roman" w:hAnsi="Times New Roman"/>
                <w:b/>
                <w:bCs/>
                <w:sz w:val="24"/>
                <w:szCs w:val="24"/>
                <w:lang w:val="sr-Cyrl-CS"/>
              </w:rPr>
              <w:t>р</w:t>
            </w:r>
            <w:r w:rsidRPr="00A76F1D">
              <w:rPr>
                <w:rFonts w:ascii="Times New Roman" w:hAnsi="Times New Roman"/>
                <w:b/>
                <w:bCs/>
                <w:sz w:val="24"/>
                <w:szCs w:val="24"/>
                <w:lang w:val="sr-Cyrl-CS"/>
              </w:rPr>
              <w:t>.</w:t>
            </w:r>
          </w:p>
        </w:tc>
        <w:tc>
          <w:tcPr>
            <w:tcW w:w="1492" w:type="dxa"/>
            <w:vMerge w:val="restart"/>
            <w:shd w:val="clear" w:color="auto" w:fill="auto"/>
            <w:vAlign w:val="center"/>
          </w:tcPr>
          <w:p w14:paraId="53273AFA" w14:textId="77777777" w:rsidR="006B682F" w:rsidRPr="00A76F1D" w:rsidRDefault="006B682F" w:rsidP="00D60954">
            <w:pPr>
              <w:spacing w:line="276" w:lineRule="auto"/>
              <w:jc w:val="center"/>
              <w:rPr>
                <w:rFonts w:ascii="Times New Roman" w:hAnsi="Times New Roman"/>
                <w:b/>
                <w:sz w:val="24"/>
                <w:szCs w:val="24"/>
                <w:lang w:val="sr-Cyrl-RS"/>
              </w:rPr>
            </w:pPr>
            <w:r w:rsidRPr="00A76F1D">
              <w:rPr>
                <w:rFonts w:ascii="Times New Roman" w:hAnsi="Times New Roman"/>
                <w:b/>
                <w:sz w:val="24"/>
                <w:szCs w:val="24"/>
                <w:lang w:val="sr-Cyrl-RS"/>
              </w:rPr>
              <w:t>Број парцеле</w:t>
            </w:r>
          </w:p>
          <w:p w14:paraId="230E6C41" w14:textId="77777777" w:rsidR="006B682F" w:rsidRPr="00A76F1D" w:rsidRDefault="006B682F" w:rsidP="00D60954">
            <w:pPr>
              <w:spacing w:line="276" w:lineRule="auto"/>
              <w:jc w:val="center"/>
              <w:rPr>
                <w:rFonts w:ascii="Times New Roman" w:hAnsi="Times New Roman"/>
                <w:b/>
                <w:sz w:val="24"/>
                <w:szCs w:val="24"/>
                <w:lang w:val="sr-Cyrl-RS"/>
              </w:rPr>
            </w:pPr>
            <w:r w:rsidRPr="00A76F1D">
              <w:rPr>
                <w:rFonts w:ascii="Times New Roman" w:hAnsi="Times New Roman"/>
                <w:b/>
                <w:sz w:val="24"/>
                <w:szCs w:val="24"/>
                <w:lang w:val="sr-Cyrl-RS"/>
              </w:rPr>
              <w:t>(СО 1)</w:t>
            </w:r>
          </w:p>
        </w:tc>
        <w:tc>
          <w:tcPr>
            <w:tcW w:w="3870" w:type="dxa"/>
            <w:vMerge w:val="restart"/>
            <w:shd w:val="clear" w:color="auto" w:fill="auto"/>
            <w:vAlign w:val="center"/>
          </w:tcPr>
          <w:p w14:paraId="7B5BAE82" w14:textId="77777777" w:rsidR="006B682F" w:rsidRPr="00A76F1D" w:rsidRDefault="006B682F" w:rsidP="00627300">
            <w:pPr>
              <w:spacing w:line="276" w:lineRule="auto"/>
              <w:jc w:val="center"/>
              <w:rPr>
                <w:rFonts w:ascii="Times New Roman" w:hAnsi="Times New Roman"/>
                <w:b/>
                <w:sz w:val="24"/>
                <w:szCs w:val="24"/>
                <w:lang w:val="sr-Cyrl-RS"/>
              </w:rPr>
            </w:pPr>
            <w:r w:rsidRPr="00A76F1D">
              <w:rPr>
                <w:rFonts w:ascii="Times New Roman" w:hAnsi="Times New Roman"/>
                <w:b/>
                <w:sz w:val="24"/>
                <w:szCs w:val="24"/>
                <w:lang w:val="sr-Cyrl-RS"/>
              </w:rPr>
              <w:t>Власник/ корисник</w:t>
            </w:r>
          </w:p>
        </w:tc>
      </w:tr>
      <w:tr w:rsidR="006B682F" w:rsidRPr="000779CA" w14:paraId="43DD5EB9" w14:textId="77777777" w:rsidTr="00627300">
        <w:trPr>
          <w:trHeight w:val="324"/>
          <w:jc w:val="center"/>
        </w:trPr>
        <w:tc>
          <w:tcPr>
            <w:tcW w:w="1023" w:type="dxa"/>
            <w:vMerge/>
            <w:tcBorders>
              <w:bottom w:val="double" w:sz="4" w:space="0" w:color="auto"/>
            </w:tcBorders>
            <w:vAlign w:val="center"/>
          </w:tcPr>
          <w:p w14:paraId="25FC4AEF" w14:textId="77777777" w:rsidR="006B682F" w:rsidRPr="00A76F1D" w:rsidRDefault="006B682F" w:rsidP="00D60954">
            <w:pPr>
              <w:jc w:val="center"/>
              <w:rPr>
                <w:rFonts w:ascii="Times New Roman" w:hAnsi="Times New Roman"/>
                <w:b/>
                <w:bCs/>
                <w:sz w:val="24"/>
                <w:szCs w:val="24"/>
                <w:lang w:val="sr-Cyrl-CS"/>
              </w:rPr>
            </w:pPr>
          </w:p>
        </w:tc>
        <w:tc>
          <w:tcPr>
            <w:tcW w:w="1492" w:type="dxa"/>
            <w:vMerge/>
            <w:tcBorders>
              <w:bottom w:val="double" w:sz="4" w:space="0" w:color="auto"/>
            </w:tcBorders>
            <w:shd w:val="clear" w:color="auto" w:fill="auto"/>
            <w:vAlign w:val="center"/>
          </w:tcPr>
          <w:p w14:paraId="5AD368C5" w14:textId="77777777" w:rsidR="006B682F" w:rsidRPr="00A76F1D" w:rsidRDefault="006B682F" w:rsidP="00D60954">
            <w:pPr>
              <w:spacing w:line="276" w:lineRule="auto"/>
              <w:jc w:val="center"/>
              <w:rPr>
                <w:rFonts w:ascii="Times New Roman" w:hAnsi="Times New Roman"/>
                <w:b/>
                <w:sz w:val="24"/>
                <w:szCs w:val="24"/>
                <w:lang w:val="sr-Cyrl-RS"/>
              </w:rPr>
            </w:pPr>
          </w:p>
        </w:tc>
        <w:tc>
          <w:tcPr>
            <w:tcW w:w="3870" w:type="dxa"/>
            <w:vMerge/>
            <w:tcBorders>
              <w:bottom w:val="double" w:sz="4" w:space="0" w:color="auto"/>
            </w:tcBorders>
            <w:shd w:val="clear" w:color="auto" w:fill="auto"/>
            <w:vAlign w:val="center"/>
          </w:tcPr>
          <w:p w14:paraId="7B674560" w14:textId="77777777" w:rsidR="006B682F" w:rsidRPr="00A76F1D" w:rsidRDefault="006B682F" w:rsidP="00627300">
            <w:pPr>
              <w:spacing w:line="276" w:lineRule="auto"/>
              <w:jc w:val="left"/>
              <w:rPr>
                <w:rFonts w:ascii="Times New Roman" w:hAnsi="Times New Roman"/>
                <w:sz w:val="24"/>
                <w:szCs w:val="24"/>
                <w:lang w:val="sr-Latn-RS"/>
              </w:rPr>
            </w:pPr>
          </w:p>
        </w:tc>
      </w:tr>
      <w:tr w:rsidR="00A122C9" w:rsidRPr="000779CA" w14:paraId="33DCFB45" w14:textId="77777777" w:rsidTr="00627300">
        <w:trPr>
          <w:jc w:val="center"/>
        </w:trPr>
        <w:tc>
          <w:tcPr>
            <w:tcW w:w="1023" w:type="dxa"/>
            <w:tcBorders>
              <w:top w:val="double" w:sz="4" w:space="0" w:color="auto"/>
            </w:tcBorders>
            <w:vAlign w:val="center"/>
          </w:tcPr>
          <w:p w14:paraId="1E87B9F3" w14:textId="5A1D2886" w:rsidR="00A122C9" w:rsidRPr="00A76F1D" w:rsidRDefault="00A122C9" w:rsidP="00A122C9">
            <w:pPr>
              <w:jc w:val="center"/>
              <w:rPr>
                <w:rFonts w:ascii="Times New Roman" w:hAnsi="Times New Roman"/>
                <w:bCs/>
                <w:sz w:val="24"/>
                <w:szCs w:val="24"/>
                <w:lang w:val="sr-Cyrl-CS"/>
              </w:rPr>
            </w:pPr>
            <w:r w:rsidRPr="00A76F1D">
              <w:rPr>
                <w:rFonts w:ascii="Times New Roman" w:hAnsi="Times New Roman"/>
                <w:sz w:val="24"/>
                <w:szCs w:val="24"/>
              </w:rPr>
              <w:t>1</w:t>
            </w:r>
          </w:p>
        </w:tc>
        <w:tc>
          <w:tcPr>
            <w:tcW w:w="1492" w:type="dxa"/>
            <w:tcBorders>
              <w:top w:val="double" w:sz="4" w:space="0" w:color="auto"/>
            </w:tcBorders>
            <w:shd w:val="clear" w:color="auto" w:fill="auto"/>
            <w:vAlign w:val="center"/>
          </w:tcPr>
          <w:p w14:paraId="57F5517A" w14:textId="7BCE7BD8" w:rsidR="00A122C9" w:rsidRPr="00A76F1D" w:rsidRDefault="00A122C9" w:rsidP="00A122C9">
            <w:pPr>
              <w:jc w:val="center"/>
              <w:rPr>
                <w:rFonts w:ascii="Times New Roman" w:hAnsi="Times New Roman"/>
                <w:sz w:val="24"/>
                <w:szCs w:val="24"/>
                <w:lang w:val="sr-Cyrl-RS"/>
              </w:rPr>
            </w:pPr>
            <w:r w:rsidRPr="00A76F1D">
              <w:rPr>
                <w:rFonts w:ascii="Times New Roman" w:hAnsi="Times New Roman"/>
                <w:sz w:val="24"/>
                <w:szCs w:val="24"/>
                <w:lang w:val="sr-Cyrl-RS"/>
              </w:rPr>
              <w:t>314</w:t>
            </w:r>
          </w:p>
        </w:tc>
        <w:tc>
          <w:tcPr>
            <w:tcW w:w="3870" w:type="dxa"/>
            <w:tcBorders>
              <w:top w:val="double" w:sz="4" w:space="0" w:color="auto"/>
              <w:bottom w:val="single" w:sz="4" w:space="0" w:color="auto"/>
            </w:tcBorders>
            <w:shd w:val="clear" w:color="auto" w:fill="auto"/>
            <w:vAlign w:val="center"/>
          </w:tcPr>
          <w:p w14:paraId="7943A9FB" w14:textId="42B79C8B" w:rsidR="00A122C9" w:rsidRPr="00A76F1D" w:rsidRDefault="00A122C9" w:rsidP="0062730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A122C9" w:rsidRPr="000779CA" w14:paraId="33E92A78" w14:textId="77777777" w:rsidTr="00627300">
        <w:trPr>
          <w:jc w:val="center"/>
        </w:trPr>
        <w:tc>
          <w:tcPr>
            <w:tcW w:w="1023" w:type="dxa"/>
            <w:vAlign w:val="center"/>
          </w:tcPr>
          <w:p w14:paraId="3FA04DEC" w14:textId="1F6129CE" w:rsidR="00A122C9" w:rsidRPr="00A76F1D" w:rsidRDefault="00A122C9" w:rsidP="00A122C9">
            <w:pPr>
              <w:jc w:val="center"/>
              <w:rPr>
                <w:rFonts w:ascii="Times New Roman" w:hAnsi="Times New Roman"/>
                <w:bCs/>
                <w:sz w:val="24"/>
                <w:szCs w:val="24"/>
                <w:lang w:val="sr-Cyrl-CS"/>
              </w:rPr>
            </w:pPr>
            <w:r w:rsidRPr="00A76F1D">
              <w:rPr>
                <w:rFonts w:ascii="Times New Roman" w:hAnsi="Times New Roman"/>
                <w:sz w:val="24"/>
                <w:szCs w:val="24"/>
              </w:rPr>
              <w:t>2</w:t>
            </w:r>
          </w:p>
        </w:tc>
        <w:tc>
          <w:tcPr>
            <w:tcW w:w="1492" w:type="dxa"/>
            <w:shd w:val="clear" w:color="auto" w:fill="auto"/>
            <w:vAlign w:val="center"/>
          </w:tcPr>
          <w:p w14:paraId="03DA37FF" w14:textId="6A7CC353" w:rsidR="00A122C9" w:rsidRPr="00A76F1D" w:rsidRDefault="00A122C9" w:rsidP="00A122C9">
            <w:pPr>
              <w:jc w:val="center"/>
              <w:rPr>
                <w:rFonts w:ascii="Times New Roman" w:hAnsi="Times New Roman"/>
                <w:sz w:val="24"/>
                <w:szCs w:val="24"/>
                <w:lang w:val="sr-Cyrl-RS"/>
              </w:rPr>
            </w:pPr>
            <w:r w:rsidRPr="00A76F1D">
              <w:rPr>
                <w:rFonts w:ascii="Times New Roman" w:hAnsi="Times New Roman"/>
                <w:sz w:val="24"/>
                <w:szCs w:val="24"/>
                <w:lang w:val="sr-Cyrl-RS"/>
              </w:rPr>
              <w:t>315</w:t>
            </w:r>
          </w:p>
        </w:tc>
        <w:tc>
          <w:tcPr>
            <w:tcW w:w="3870" w:type="dxa"/>
            <w:tcBorders>
              <w:top w:val="single" w:sz="4" w:space="0" w:color="auto"/>
            </w:tcBorders>
            <w:shd w:val="clear" w:color="auto" w:fill="auto"/>
            <w:vAlign w:val="center"/>
          </w:tcPr>
          <w:p w14:paraId="65A2DC45" w14:textId="4C6810EE" w:rsidR="00A122C9" w:rsidRPr="00A76F1D" w:rsidRDefault="00A122C9" w:rsidP="0062730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A122C9" w:rsidRPr="000779CA" w14:paraId="4CFE85E4" w14:textId="77777777" w:rsidTr="00627300">
        <w:trPr>
          <w:jc w:val="center"/>
        </w:trPr>
        <w:tc>
          <w:tcPr>
            <w:tcW w:w="1023" w:type="dxa"/>
            <w:vAlign w:val="center"/>
          </w:tcPr>
          <w:p w14:paraId="130F0A8C" w14:textId="69A2FC41" w:rsidR="00A122C9" w:rsidRPr="00A76F1D" w:rsidRDefault="00A122C9" w:rsidP="00A122C9">
            <w:pPr>
              <w:jc w:val="center"/>
              <w:rPr>
                <w:rFonts w:ascii="Times New Roman" w:hAnsi="Times New Roman"/>
                <w:bCs/>
                <w:sz w:val="24"/>
                <w:szCs w:val="24"/>
                <w:lang w:val="sr-Cyrl-CS"/>
              </w:rPr>
            </w:pPr>
            <w:r w:rsidRPr="00A76F1D">
              <w:rPr>
                <w:rFonts w:ascii="Times New Roman" w:hAnsi="Times New Roman"/>
                <w:sz w:val="24"/>
                <w:szCs w:val="24"/>
              </w:rPr>
              <w:t>3</w:t>
            </w:r>
          </w:p>
        </w:tc>
        <w:tc>
          <w:tcPr>
            <w:tcW w:w="1492" w:type="dxa"/>
            <w:shd w:val="clear" w:color="auto" w:fill="auto"/>
            <w:vAlign w:val="center"/>
          </w:tcPr>
          <w:p w14:paraId="4314653E" w14:textId="1742197C" w:rsidR="00A122C9" w:rsidRPr="00A76F1D" w:rsidRDefault="00A122C9" w:rsidP="00A122C9">
            <w:pPr>
              <w:jc w:val="center"/>
              <w:rPr>
                <w:rFonts w:ascii="Times New Roman" w:hAnsi="Times New Roman"/>
                <w:sz w:val="24"/>
                <w:szCs w:val="24"/>
                <w:lang w:val="sr-Cyrl-RS"/>
              </w:rPr>
            </w:pPr>
            <w:r w:rsidRPr="00A76F1D">
              <w:rPr>
                <w:rFonts w:ascii="Times New Roman" w:hAnsi="Times New Roman"/>
                <w:sz w:val="24"/>
                <w:szCs w:val="24"/>
                <w:lang w:val="sr-Cyrl-RS"/>
              </w:rPr>
              <w:t>316</w:t>
            </w:r>
          </w:p>
        </w:tc>
        <w:tc>
          <w:tcPr>
            <w:tcW w:w="3870" w:type="dxa"/>
            <w:shd w:val="clear" w:color="auto" w:fill="auto"/>
            <w:vAlign w:val="center"/>
          </w:tcPr>
          <w:p w14:paraId="007CC0D6" w14:textId="4F5E49CF" w:rsidR="00A122C9" w:rsidRPr="00A76F1D" w:rsidRDefault="00A122C9" w:rsidP="0062730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A122C9" w:rsidRPr="000779CA" w14:paraId="0A757503" w14:textId="77777777" w:rsidTr="00627300">
        <w:trPr>
          <w:jc w:val="center"/>
        </w:trPr>
        <w:tc>
          <w:tcPr>
            <w:tcW w:w="1023" w:type="dxa"/>
            <w:vAlign w:val="center"/>
          </w:tcPr>
          <w:p w14:paraId="5B6365DA" w14:textId="53F28809" w:rsidR="00A122C9" w:rsidRPr="00A76F1D" w:rsidRDefault="00A122C9" w:rsidP="00A122C9">
            <w:pPr>
              <w:jc w:val="center"/>
              <w:rPr>
                <w:rFonts w:ascii="Times New Roman" w:hAnsi="Times New Roman"/>
                <w:bCs/>
                <w:sz w:val="24"/>
                <w:szCs w:val="24"/>
                <w:lang w:val="sr-Cyrl-CS"/>
              </w:rPr>
            </w:pPr>
            <w:r w:rsidRPr="00A76F1D">
              <w:rPr>
                <w:rFonts w:ascii="Times New Roman" w:hAnsi="Times New Roman"/>
                <w:sz w:val="24"/>
                <w:szCs w:val="24"/>
              </w:rPr>
              <w:t>4</w:t>
            </w:r>
          </w:p>
        </w:tc>
        <w:tc>
          <w:tcPr>
            <w:tcW w:w="1492" w:type="dxa"/>
            <w:shd w:val="clear" w:color="auto" w:fill="auto"/>
            <w:vAlign w:val="center"/>
          </w:tcPr>
          <w:p w14:paraId="0F474253" w14:textId="7C88FCDB" w:rsidR="00A122C9" w:rsidRPr="00A76F1D" w:rsidRDefault="00A122C9" w:rsidP="00A122C9">
            <w:pPr>
              <w:jc w:val="center"/>
              <w:rPr>
                <w:rFonts w:ascii="Times New Roman" w:hAnsi="Times New Roman"/>
                <w:sz w:val="24"/>
                <w:szCs w:val="24"/>
                <w:lang w:val="sr-Cyrl-RS"/>
              </w:rPr>
            </w:pPr>
            <w:r w:rsidRPr="00A76F1D">
              <w:rPr>
                <w:rFonts w:ascii="Times New Roman" w:hAnsi="Times New Roman"/>
                <w:sz w:val="24"/>
                <w:szCs w:val="24"/>
                <w:lang w:val="sr-Cyrl-RS"/>
              </w:rPr>
              <w:t>319</w:t>
            </w:r>
          </w:p>
        </w:tc>
        <w:tc>
          <w:tcPr>
            <w:tcW w:w="3870" w:type="dxa"/>
            <w:shd w:val="clear" w:color="auto" w:fill="auto"/>
            <w:vAlign w:val="center"/>
          </w:tcPr>
          <w:p w14:paraId="3BC833BC" w14:textId="6F4271BF" w:rsidR="00A122C9" w:rsidRPr="00A76F1D" w:rsidRDefault="00A122C9" w:rsidP="0062730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A122C9" w:rsidRPr="000779CA" w14:paraId="1DA6B875" w14:textId="77777777" w:rsidTr="00627300">
        <w:trPr>
          <w:jc w:val="center"/>
        </w:trPr>
        <w:tc>
          <w:tcPr>
            <w:tcW w:w="1023" w:type="dxa"/>
            <w:vAlign w:val="center"/>
          </w:tcPr>
          <w:p w14:paraId="5716B307" w14:textId="33DC65B1" w:rsidR="00A122C9" w:rsidRPr="00A76F1D" w:rsidRDefault="00A122C9" w:rsidP="00A122C9">
            <w:pPr>
              <w:jc w:val="center"/>
              <w:rPr>
                <w:rFonts w:ascii="Times New Roman" w:hAnsi="Times New Roman"/>
                <w:bCs/>
                <w:sz w:val="24"/>
                <w:szCs w:val="24"/>
                <w:lang w:val="sr-Cyrl-CS"/>
              </w:rPr>
            </w:pPr>
            <w:r w:rsidRPr="00A76F1D">
              <w:rPr>
                <w:rFonts w:ascii="Times New Roman" w:hAnsi="Times New Roman"/>
                <w:sz w:val="24"/>
                <w:szCs w:val="24"/>
              </w:rPr>
              <w:t>5</w:t>
            </w:r>
          </w:p>
        </w:tc>
        <w:tc>
          <w:tcPr>
            <w:tcW w:w="1492" w:type="dxa"/>
            <w:shd w:val="clear" w:color="auto" w:fill="auto"/>
            <w:vAlign w:val="center"/>
          </w:tcPr>
          <w:p w14:paraId="1CDF0390" w14:textId="1B6FF5EA" w:rsidR="00A122C9" w:rsidRPr="00A76F1D" w:rsidRDefault="00A122C9" w:rsidP="00A122C9">
            <w:pPr>
              <w:jc w:val="center"/>
              <w:rPr>
                <w:rFonts w:ascii="Times New Roman" w:hAnsi="Times New Roman"/>
                <w:sz w:val="24"/>
                <w:szCs w:val="24"/>
                <w:lang w:val="sr-Cyrl-RS"/>
              </w:rPr>
            </w:pPr>
            <w:r w:rsidRPr="00A76F1D">
              <w:rPr>
                <w:rFonts w:ascii="Times New Roman" w:hAnsi="Times New Roman"/>
                <w:sz w:val="24"/>
                <w:szCs w:val="24"/>
                <w:lang w:val="sr-Cyrl-RS"/>
              </w:rPr>
              <w:t>320/1</w:t>
            </w:r>
          </w:p>
        </w:tc>
        <w:tc>
          <w:tcPr>
            <w:tcW w:w="3870" w:type="dxa"/>
            <w:shd w:val="clear" w:color="auto" w:fill="auto"/>
            <w:vAlign w:val="center"/>
          </w:tcPr>
          <w:p w14:paraId="329873FE" w14:textId="6312ADA3" w:rsidR="00A122C9" w:rsidRPr="00A76F1D" w:rsidRDefault="00A122C9" w:rsidP="0062730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A122C9" w:rsidRPr="000779CA" w14:paraId="5A600489" w14:textId="77777777" w:rsidTr="00627300">
        <w:trPr>
          <w:jc w:val="center"/>
        </w:trPr>
        <w:tc>
          <w:tcPr>
            <w:tcW w:w="1023" w:type="dxa"/>
            <w:vAlign w:val="center"/>
          </w:tcPr>
          <w:p w14:paraId="1FFF2A89" w14:textId="13313701" w:rsidR="00A122C9" w:rsidRPr="00A76F1D" w:rsidRDefault="00A122C9" w:rsidP="00A122C9">
            <w:pPr>
              <w:jc w:val="center"/>
              <w:rPr>
                <w:rFonts w:ascii="Times New Roman" w:hAnsi="Times New Roman"/>
                <w:bCs/>
                <w:sz w:val="24"/>
                <w:szCs w:val="24"/>
                <w:lang w:val="sr-Cyrl-CS"/>
              </w:rPr>
            </w:pPr>
            <w:r w:rsidRPr="00A76F1D">
              <w:rPr>
                <w:rFonts w:ascii="Times New Roman" w:hAnsi="Times New Roman"/>
                <w:sz w:val="24"/>
                <w:szCs w:val="24"/>
              </w:rPr>
              <w:t>6</w:t>
            </w:r>
          </w:p>
        </w:tc>
        <w:tc>
          <w:tcPr>
            <w:tcW w:w="1492" w:type="dxa"/>
            <w:shd w:val="clear" w:color="auto" w:fill="auto"/>
            <w:vAlign w:val="center"/>
          </w:tcPr>
          <w:p w14:paraId="1B0F8EEE" w14:textId="46363A52" w:rsidR="00A122C9" w:rsidRPr="00A76F1D" w:rsidRDefault="00A122C9" w:rsidP="00A122C9">
            <w:pPr>
              <w:jc w:val="center"/>
              <w:rPr>
                <w:rFonts w:ascii="Times New Roman" w:hAnsi="Times New Roman"/>
                <w:sz w:val="24"/>
                <w:szCs w:val="24"/>
                <w:lang w:val="sr-Cyrl-RS"/>
              </w:rPr>
            </w:pPr>
            <w:r w:rsidRPr="00A76F1D">
              <w:rPr>
                <w:rFonts w:ascii="Times New Roman" w:hAnsi="Times New Roman"/>
                <w:sz w:val="24"/>
                <w:szCs w:val="24"/>
                <w:lang w:val="sr-Cyrl-RS"/>
              </w:rPr>
              <w:t>320/2</w:t>
            </w:r>
          </w:p>
        </w:tc>
        <w:tc>
          <w:tcPr>
            <w:tcW w:w="3870" w:type="dxa"/>
            <w:shd w:val="clear" w:color="auto" w:fill="auto"/>
            <w:vAlign w:val="center"/>
          </w:tcPr>
          <w:p w14:paraId="3EEB0D0A" w14:textId="5E9C2CCA" w:rsidR="00A122C9" w:rsidRPr="00A76F1D" w:rsidRDefault="00A122C9" w:rsidP="0062730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A122C9" w:rsidRPr="000779CA" w14:paraId="22F597DA" w14:textId="77777777" w:rsidTr="00627300">
        <w:trPr>
          <w:jc w:val="center"/>
        </w:trPr>
        <w:tc>
          <w:tcPr>
            <w:tcW w:w="1023" w:type="dxa"/>
            <w:vAlign w:val="center"/>
          </w:tcPr>
          <w:p w14:paraId="309AD5AF" w14:textId="2036F822" w:rsidR="00A122C9" w:rsidRPr="00A76F1D" w:rsidRDefault="00A122C9" w:rsidP="00A122C9">
            <w:pPr>
              <w:jc w:val="center"/>
              <w:rPr>
                <w:rFonts w:ascii="Times New Roman" w:hAnsi="Times New Roman"/>
                <w:bCs/>
                <w:sz w:val="24"/>
                <w:szCs w:val="24"/>
                <w:lang w:val="sr-Cyrl-CS"/>
              </w:rPr>
            </w:pPr>
            <w:r w:rsidRPr="00A76F1D">
              <w:rPr>
                <w:rFonts w:ascii="Times New Roman" w:hAnsi="Times New Roman"/>
                <w:sz w:val="24"/>
                <w:szCs w:val="24"/>
              </w:rPr>
              <w:t>7</w:t>
            </w:r>
          </w:p>
        </w:tc>
        <w:tc>
          <w:tcPr>
            <w:tcW w:w="1492" w:type="dxa"/>
            <w:shd w:val="clear" w:color="auto" w:fill="auto"/>
            <w:vAlign w:val="center"/>
          </w:tcPr>
          <w:p w14:paraId="3F047337" w14:textId="001C8A21" w:rsidR="00A122C9" w:rsidRPr="00A76F1D" w:rsidRDefault="00A122C9" w:rsidP="00A122C9">
            <w:pPr>
              <w:jc w:val="center"/>
              <w:rPr>
                <w:rFonts w:ascii="Times New Roman" w:hAnsi="Times New Roman"/>
                <w:sz w:val="24"/>
                <w:szCs w:val="24"/>
              </w:rPr>
            </w:pPr>
            <w:r w:rsidRPr="00A76F1D">
              <w:rPr>
                <w:rFonts w:ascii="Times New Roman" w:hAnsi="Times New Roman"/>
                <w:sz w:val="24"/>
                <w:szCs w:val="24"/>
              </w:rPr>
              <w:t>323</w:t>
            </w:r>
          </w:p>
        </w:tc>
        <w:tc>
          <w:tcPr>
            <w:tcW w:w="3870" w:type="dxa"/>
            <w:shd w:val="clear" w:color="auto" w:fill="auto"/>
            <w:vAlign w:val="center"/>
          </w:tcPr>
          <w:p w14:paraId="28C4DA40" w14:textId="286F34C6" w:rsidR="00A122C9" w:rsidRPr="00A76F1D" w:rsidRDefault="00A122C9" w:rsidP="0062730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A122C9" w:rsidRPr="000779CA" w14:paraId="339E8420" w14:textId="77777777" w:rsidTr="00627300">
        <w:trPr>
          <w:jc w:val="center"/>
        </w:trPr>
        <w:tc>
          <w:tcPr>
            <w:tcW w:w="1023" w:type="dxa"/>
            <w:vAlign w:val="center"/>
          </w:tcPr>
          <w:p w14:paraId="42CF4E6D" w14:textId="2A255660" w:rsidR="00A122C9" w:rsidRPr="00A76F1D" w:rsidRDefault="00A122C9" w:rsidP="00A122C9">
            <w:pPr>
              <w:jc w:val="center"/>
              <w:rPr>
                <w:rFonts w:ascii="Times New Roman" w:hAnsi="Times New Roman"/>
                <w:bCs/>
                <w:sz w:val="24"/>
                <w:szCs w:val="24"/>
                <w:lang w:val="sr-Cyrl-CS"/>
              </w:rPr>
            </w:pPr>
            <w:r w:rsidRPr="00A76F1D">
              <w:rPr>
                <w:rFonts w:ascii="Times New Roman" w:hAnsi="Times New Roman"/>
                <w:sz w:val="24"/>
                <w:szCs w:val="24"/>
              </w:rPr>
              <w:t>8</w:t>
            </w:r>
          </w:p>
        </w:tc>
        <w:tc>
          <w:tcPr>
            <w:tcW w:w="1492" w:type="dxa"/>
            <w:shd w:val="clear" w:color="auto" w:fill="auto"/>
            <w:vAlign w:val="center"/>
          </w:tcPr>
          <w:p w14:paraId="26008956" w14:textId="4EC9A6EA" w:rsidR="00A122C9" w:rsidRPr="00A76F1D" w:rsidRDefault="00A122C9" w:rsidP="00A122C9">
            <w:pPr>
              <w:jc w:val="center"/>
              <w:rPr>
                <w:rFonts w:ascii="Times New Roman" w:hAnsi="Times New Roman"/>
                <w:sz w:val="24"/>
                <w:szCs w:val="24"/>
                <w:lang w:val="sr-Cyrl-RS"/>
              </w:rPr>
            </w:pPr>
            <w:r w:rsidRPr="00A76F1D">
              <w:rPr>
                <w:rFonts w:ascii="Times New Roman" w:hAnsi="Times New Roman"/>
                <w:sz w:val="24"/>
                <w:szCs w:val="24"/>
                <w:lang w:val="sr-Cyrl-RS"/>
              </w:rPr>
              <w:t>324/1</w:t>
            </w:r>
          </w:p>
        </w:tc>
        <w:tc>
          <w:tcPr>
            <w:tcW w:w="3870" w:type="dxa"/>
            <w:shd w:val="clear" w:color="auto" w:fill="auto"/>
            <w:vAlign w:val="center"/>
          </w:tcPr>
          <w:p w14:paraId="7DA164A2" w14:textId="4D485F47" w:rsidR="00A122C9" w:rsidRPr="00A76F1D" w:rsidRDefault="00A122C9" w:rsidP="0062730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A122C9" w:rsidRPr="000779CA" w14:paraId="64FE686A" w14:textId="77777777" w:rsidTr="00627300">
        <w:trPr>
          <w:jc w:val="center"/>
        </w:trPr>
        <w:tc>
          <w:tcPr>
            <w:tcW w:w="1023" w:type="dxa"/>
            <w:vAlign w:val="center"/>
          </w:tcPr>
          <w:p w14:paraId="633FA168" w14:textId="2D9D353B" w:rsidR="00A122C9" w:rsidRPr="00A76F1D" w:rsidRDefault="00A122C9" w:rsidP="00A122C9">
            <w:pPr>
              <w:jc w:val="center"/>
              <w:rPr>
                <w:rFonts w:ascii="Times New Roman" w:hAnsi="Times New Roman"/>
                <w:bCs/>
                <w:sz w:val="24"/>
                <w:szCs w:val="24"/>
                <w:lang w:val="sr-Cyrl-CS"/>
              </w:rPr>
            </w:pPr>
            <w:r w:rsidRPr="00A76F1D">
              <w:rPr>
                <w:rFonts w:ascii="Times New Roman" w:hAnsi="Times New Roman"/>
                <w:sz w:val="24"/>
                <w:szCs w:val="24"/>
              </w:rPr>
              <w:t>9</w:t>
            </w:r>
          </w:p>
        </w:tc>
        <w:tc>
          <w:tcPr>
            <w:tcW w:w="1492" w:type="dxa"/>
            <w:shd w:val="clear" w:color="auto" w:fill="auto"/>
            <w:vAlign w:val="center"/>
          </w:tcPr>
          <w:p w14:paraId="1B1FEE32" w14:textId="135B954C" w:rsidR="00A122C9" w:rsidRPr="00A76F1D" w:rsidRDefault="00A122C9" w:rsidP="00A122C9">
            <w:pPr>
              <w:jc w:val="center"/>
              <w:rPr>
                <w:rFonts w:ascii="Times New Roman" w:hAnsi="Times New Roman"/>
                <w:sz w:val="24"/>
                <w:szCs w:val="24"/>
                <w:lang w:val="sr-Cyrl-RS"/>
              </w:rPr>
            </w:pPr>
            <w:r w:rsidRPr="00A76F1D">
              <w:rPr>
                <w:rFonts w:ascii="Times New Roman" w:hAnsi="Times New Roman"/>
                <w:sz w:val="24"/>
                <w:szCs w:val="24"/>
                <w:lang w:val="sr-Cyrl-RS"/>
              </w:rPr>
              <w:t>324/2</w:t>
            </w:r>
          </w:p>
        </w:tc>
        <w:tc>
          <w:tcPr>
            <w:tcW w:w="3870" w:type="dxa"/>
            <w:shd w:val="clear" w:color="auto" w:fill="auto"/>
            <w:vAlign w:val="center"/>
          </w:tcPr>
          <w:p w14:paraId="3301BEB8" w14:textId="6C7C0E57" w:rsidR="00A122C9" w:rsidRPr="00A76F1D" w:rsidRDefault="00A122C9" w:rsidP="0062730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A122C9" w:rsidRPr="000779CA" w14:paraId="7D811717" w14:textId="77777777" w:rsidTr="00627300">
        <w:trPr>
          <w:jc w:val="center"/>
        </w:trPr>
        <w:tc>
          <w:tcPr>
            <w:tcW w:w="1023" w:type="dxa"/>
            <w:vAlign w:val="center"/>
          </w:tcPr>
          <w:p w14:paraId="0EF8A6F8" w14:textId="037971C5" w:rsidR="00A122C9" w:rsidRPr="00A76F1D" w:rsidRDefault="00A122C9" w:rsidP="00A122C9">
            <w:pPr>
              <w:jc w:val="center"/>
              <w:rPr>
                <w:rFonts w:ascii="Times New Roman" w:hAnsi="Times New Roman"/>
                <w:bCs/>
                <w:sz w:val="24"/>
                <w:szCs w:val="24"/>
                <w:lang w:val="sr-Cyrl-CS"/>
              </w:rPr>
            </w:pPr>
            <w:r w:rsidRPr="00A76F1D">
              <w:rPr>
                <w:rFonts w:ascii="Times New Roman" w:hAnsi="Times New Roman"/>
                <w:sz w:val="24"/>
                <w:szCs w:val="24"/>
              </w:rPr>
              <w:t>10</w:t>
            </w:r>
          </w:p>
        </w:tc>
        <w:tc>
          <w:tcPr>
            <w:tcW w:w="1492" w:type="dxa"/>
            <w:shd w:val="clear" w:color="auto" w:fill="auto"/>
            <w:vAlign w:val="center"/>
          </w:tcPr>
          <w:p w14:paraId="742A2041" w14:textId="71FAAAA3" w:rsidR="00A122C9" w:rsidRPr="00A76F1D" w:rsidRDefault="00A122C9" w:rsidP="00A122C9">
            <w:pPr>
              <w:jc w:val="center"/>
              <w:rPr>
                <w:rFonts w:ascii="Times New Roman" w:hAnsi="Times New Roman"/>
                <w:sz w:val="24"/>
                <w:szCs w:val="24"/>
                <w:lang w:val="sr-Cyrl-RS"/>
              </w:rPr>
            </w:pPr>
            <w:r w:rsidRPr="00A76F1D">
              <w:rPr>
                <w:rFonts w:ascii="Times New Roman" w:hAnsi="Times New Roman"/>
                <w:sz w:val="24"/>
                <w:szCs w:val="24"/>
                <w:lang w:val="sr-Cyrl-RS"/>
              </w:rPr>
              <w:t>326</w:t>
            </w:r>
          </w:p>
        </w:tc>
        <w:tc>
          <w:tcPr>
            <w:tcW w:w="3870" w:type="dxa"/>
            <w:shd w:val="clear" w:color="auto" w:fill="auto"/>
            <w:vAlign w:val="center"/>
          </w:tcPr>
          <w:p w14:paraId="0F24453E" w14:textId="6E3F20DB" w:rsidR="00A122C9" w:rsidRPr="00A76F1D" w:rsidRDefault="00A122C9" w:rsidP="0062730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A122C9" w:rsidRPr="000779CA" w14:paraId="0C223D56" w14:textId="77777777" w:rsidTr="00627300">
        <w:trPr>
          <w:jc w:val="center"/>
        </w:trPr>
        <w:tc>
          <w:tcPr>
            <w:tcW w:w="1023" w:type="dxa"/>
            <w:vAlign w:val="center"/>
          </w:tcPr>
          <w:p w14:paraId="5C5FB6B4" w14:textId="668BAC57" w:rsidR="00A122C9" w:rsidRPr="00A76F1D" w:rsidRDefault="00A122C9" w:rsidP="00A122C9">
            <w:pPr>
              <w:jc w:val="center"/>
              <w:rPr>
                <w:rFonts w:ascii="Times New Roman" w:hAnsi="Times New Roman"/>
                <w:bCs/>
                <w:sz w:val="24"/>
                <w:szCs w:val="24"/>
                <w:lang w:val="sr-Cyrl-CS"/>
              </w:rPr>
            </w:pPr>
            <w:r w:rsidRPr="00A76F1D">
              <w:rPr>
                <w:rFonts w:ascii="Times New Roman" w:hAnsi="Times New Roman"/>
                <w:sz w:val="24"/>
                <w:szCs w:val="24"/>
              </w:rPr>
              <w:t>11</w:t>
            </w:r>
          </w:p>
        </w:tc>
        <w:tc>
          <w:tcPr>
            <w:tcW w:w="1492" w:type="dxa"/>
            <w:shd w:val="clear" w:color="auto" w:fill="auto"/>
            <w:vAlign w:val="center"/>
          </w:tcPr>
          <w:p w14:paraId="5EF10037" w14:textId="4586546A" w:rsidR="00A122C9" w:rsidRPr="00A76F1D" w:rsidRDefault="00A122C9" w:rsidP="00A122C9">
            <w:pPr>
              <w:jc w:val="center"/>
              <w:rPr>
                <w:rFonts w:ascii="Times New Roman" w:hAnsi="Times New Roman"/>
                <w:sz w:val="24"/>
                <w:szCs w:val="24"/>
                <w:lang w:val="sr-Cyrl-RS"/>
              </w:rPr>
            </w:pPr>
            <w:r w:rsidRPr="00A76F1D">
              <w:rPr>
                <w:rFonts w:ascii="Times New Roman" w:hAnsi="Times New Roman"/>
                <w:sz w:val="24"/>
                <w:szCs w:val="24"/>
                <w:lang w:val="sr-Cyrl-RS"/>
              </w:rPr>
              <w:t>329</w:t>
            </w:r>
          </w:p>
        </w:tc>
        <w:tc>
          <w:tcPr>
            <w:tcW w:w="3870" w:type="dxa"/>
            <w:shd w:val="clear" w:color="auto" w:fill="auto"/>
            <w:vAlign w:val="center"/>
          </w:tcPr>
          <w:p w14:paraId="5EA21C3D" w14:textId="06DC5824" w:rsidR="00A122C9" w:rsidRPr="00A76F1D" w:rsidRDefault="00A122C9" w:rsidP="0062730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A122C9" w:rsidRPr="000779CA" w14:paraId="3537A5E6" w14:textId="77777777" w:rsidTr="00627300">
        <w:trPr>
          <w:jc w:val="center"/>
        </w:trPr>
        <w:tc>
          <w:tcPr>
            <w:tcW w:w="1023" w:type="dxa"/>
            <w:vAlign w:val="center"/>
          </w:tcPr>
          <w:p w14:paraId="1897B24F" w14:textId="29472CFA" w:rsidR="00A122C9" w:rsidRPr="00A76F1D" w:rsidRDefault="00A122C9" w:rsidP="00A122C9">
            <w:pPr>
              <w:jc w:val="center"/>
              <w:rPr>
                <w:rFonts w:ascii="Times New Roman" w:hAnsi="Times New Roman"/>
                <w:bCs/>
                <w:sz w:val="24"/>
                <w:szCs w:val="24"/>
                <w:lang w:val="sr-Cyrl-CS"/>
              </w:rPr>
            </w:pPr>
            <w:r w:rsidRPr="00A76F1D">
              <w:rPr>
                <w:rFonts w:ascii="Times New Roman" w:hAnsi="Times New Roman"/>
                <w:sz w:val="24"/>
                <w:szCs w:val="24"/>
              </w:rPr>
              <w:t>12</w:t>
            </w:r>
          </w:p>
        </w:tc>
        <w:tc>
          <w:tcPr>
            <w:tcW w:w="1492" w:type="dxa"/>
            <w:shd w:val="clear" w:color="auto" w:fill="auto"/>
            <w:vAlign w:val="center"/>
          </w:tcPr>
          <w:p w14:paraId="0EA03EAB" w14:textId="3A017FB8" w:rsidR="00A122C9" w:rsidRPr="00A76F1D" w:rsidRDefault="00A122C9" w:rsidP="00A122C9">
            <w:pPr>
              <w:jc w:val="center"/>
              <w:rPr>
                <w:rFonts w:ascii="Times New Roman" w:hAnsi="Times New Roman"/>
                <w:sz w:val="24"/>
                <w:szCs w:val="24"/>
                <w:lang w:val="sr-Cyrl-RS"/>
              </w:rPr>
            </w:pPr>
            <w:r w:rsidRPr="00A76F1D">
              <w:rPr>
                <w:rFonts w:ascii="Times New Roman" w:hAnsi="Times New Roman"/>
                <w:sz w:val="24"/>
                <w:szCs w:val="24"/>
                <w:lang w:val="sr-Cyrl-RS"/>
              </w:rPr>
              <w:t>330</w:t>
            </w:r>
          </w:p>
        </w:tc>
        <w:tc>
          <w:tcPr>
            <w:tcW w:w="3870" w:type="dxa"/>
            <w:shd w:val="clear" w:color="auto" w:fill="auto"/>
            <w:vAlign w:val="center"/>
          </w:tcPr>
          <w:p w14:paraId="3490E1EA" w14:textId="4E2E03D1" w:rsidR="00A122C9" w:rsidRPr="00A76F1D" w:rsidRDefault="00A122C9" w:rsidP="0062730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A122C9" w:rsidRPr="00ED21F9" w14:paraId="0A96C66B" w14:textId="77777777" w:rsidTr="00627300">
        <w:trPr>
          <w:jc w:val="center"/>
        </w:trPr>
        <w:tc>
          <w:tcPr>
            <w:tcW w:w="1023" w:type="dxa"/>
            <w:vAlign w:val="center"/>
          </w:tcPr>
          <w:p w14:paraId="32E444DE" w14:textId="5CA082D8" w:rsidR="00A122C9" w:rsidRPr="00ED21F9" w:rsidRDefault="00A122C9" w:rsidP="00A122C9">
            <w:pPr>
              <w:jc w:val="center"/>
              <w:rPr>
                <w:rFonts w:ascii="Times New Roman" w:hAnsi="Times New Roman"/>
                <w:bCs/>
                <w:sz w:val="24"/>
                <w:szCs w:val="24"/>
                <w:lang w:val="sr-Cyrl-CS"/>
              </w:rPr>
            </w:pPr>
            <w:r w:rsidRPr="00ED21F9">
              <w:rPr>
                <w:rFonts w:ascii="Times New Roman" w:hAnsi="Times New Roman"/>
                <w:sz w:val="24"/>
                <w:szCs w:val="24"/>
              </w:rPr>
              <w:t>13</w:t>
            </w:r>
          </w:p>
        </w:tc>
        <w:tc>
          <w:tcPr>
            <w:tcW w:w="1492" w:type="dxa"/>
            <w:shd w:val="clear" w:color="auto" w:fill="auto"/>
            <w:vAlign w:val="center"/>
          </w:tcPr>
          <w:p w14:paraId="7A32CA18" w14:textId="6B1218A2" w:rsidR="00A122C9" w:rsidRPr="00ED21F9" w:rsidRDefault="00A122C9" w:rsidP="00A122C9">
            <w:pPr>
              <w:jc w:val="center"/>
              <w:rPr>
                <w:rFonts w:ascii="Times New Roman" w:hAnsi="Times New Roman"/>
                <w:sz w:val="24"/>
                <w:szCs w:val="24"/>
                <w:lang w:val="sr-Cyrl-RS"/>
              </w:rPr>
            </w:pPr>
            <w:r w:rsidRPr="00ED21F9">
              <w:rPr>
                <w:rFonts w:ascii="Times New Roman" w:hAnsi="Times New Roman"/>
                <w:sz w:val="24"/>
                <w:szCs w:val="24"/>
                <w:lang w:val="sr-Cyrl-RS"/>
              </w:rPr>
              <w:t>2506/8</w:t>
            </w:r>
          </w:p>
        </w:tc>
        <w:tc>
          <w:tcPr>
            <w:tcW w:w="3870" w:type="dxa"/>
            <w:shd w:val="clear" w:color="auto" w:fill="auto"/>
            <w:vAlign w:val="center"/>
          </w:tcPr>
          <w:p w14:paraId="097FE592" w14:textId="4F5D583D" w:rsidR="00A122C9" w:rsidRPr="00ED21F9" w:rsidRDefault="00A122C9" w:rsidP="00627300">
            <w:pPr>
              <w:jc w:val="left"/>
              <w:rPr>
                <w:rFonts w:ascii="Times New Roman" w:hAnsi="Times New Roman"/>
                <w:sz w:val="24"/>
                <w:szCs w:val="24"/>
                <w:lang w:val="sr-Cyrl-RS"/>
              </w:rPr>
            </w:pPr>
            <w:r w:rsidRPr="00ED21F9">
              <w:rPr>
                <w:rFonts w:ascii="Times New Roman" w:hAnsi="Times New Roman"/>
                <w:sz w:val="24"/>
                <w:szCs w:val="24"/>
                <w:lang w:val="sr-Cyrl-RS"/>
              </w:rPr>
              <w:t>Град Сомбор</w:t>
            </w:r>
          </w:p>
        </w:tc>
      </w:tr>
      <w:tr w:rsidR="00A122C9" w:rsidRPr="000779CA" w14:paraId="10EDC3E5" w14:textId="77777777" w:rsidTr="00627300">
        <w:trPr>
          <w:jc w:val="center"/>
        </w:trPr>
        <w:tc>
          <w:tcPr>
            <w:tcW w:w="1023" w:type="dxa"/>
            <w:vAlign w:val="center"/>
          </w:tcPr>
          <w:p w14:paraId="5546A912" w14:textId="52D4877E" w:rsidR="00A122C9" w:rsidRPr="00A76F1D" w:rsidRDefault="00A122C9" w:rsidP="00A122C9">
            <w:pPr>
              <w:jc w:val="center"/>
              <w:rPr>
                <w:rFonts w:ascii="Times New Roman" w:hAnsi="Times New Roman"/>
                <w:bCs/>
                <w:sz w:val="24"/>
                <w:szCs w:val="24"/>
                <w:lang w:val="sr-Cyrl-CS"/>
              </w:rPr>
            </w:pPr>
            <w:r w:rsidRPr="00A76F1D">
              <w:rPr>
                <w:rFonts w:ascii="Times New Roman" w:hAnsi="Times New Roman"/>
                <w:sz w:val="24"/>
                <w:szCs w:val="24"/>
              </w:rPr>
              <w:t>14</w:t>
            </w:r>
          </w:p>
        </w:tc>
        <w:tc>
          <w:tcPr>
            <w:tcW w:w="1492" w:type="dxa"/>
            <w:shd w:val="clear" w:color="auto" w:fill="auto"/>
            <w:vAlign w:val="center"/>
          </w:tcPr>
          <w:p w14:paraId="12D10C35" w14:textId="570FCE86" w:rsidR="00A122C9" w:rsidRPr="00A76F1D" w:rsidRDefault="00A122C9" w:rsidP="00A122C9">
            <w:pPr>
              <w:jc w:val="center"/>
              <w:rPr>
                <w:rFonts w:ascii="Times New Roman" w:hAnsi="Times New Roman"/>
                <w:sz w:val="24"/>
                <w:szCs w:val="24"/>
                <w:lang w:val="sr-Cyrl-RS"/>
              </w:rPr>
            </w:pPr>
            <w:r w:rsidRPr="00A76F1D">
              <w:rPr>
                <w:rFonts w:ascii="Times New Roman" w:hAnsi="Times New Roman"/>
                <w:sz w:val="24"/>
                <w:szCs w:val="24"/>
                <w:lang w:val="sr-Cyrl-RS"/>
              </w:rPr>
              <w:t>2506/9</w:t>
            </w:r>
          </w:p>
        </w:tc>
        <w:tc>
          <w:tcPr>
            <w:tcW w:w="3870" w:type="dxa"/>
            <w:shd w:val="clear" w:color="auto" w:fill="auto"/>
            <w:vAlign w:val="center"/>
          </w:tcPr>
          <w:p w14:paraId="78CDF99C" w14:textId="4B0F06C8" w:rsidR="00A122C9" w:rsidRPr="00A76F1D" w:rsidRDefault="00A122C9" w:rsidP="00627300">
            <w:pPr>
              <w:jc w:val="left"/>
              <w:rPr>
                <w:rFonts w:ascii="Times New Roman" w:hAnsi="Times New Roman"/>
                <w:sz w:val="24"/>
                <w:szCs w:val="24"/>
                <w:lang w:val="sr-Cyrl-RS"/>
              </w:rPr>
            </w:pPr>
            <w:r w:rsidRPr="00A76F1D">
              <w:rPr>
                <w:rFonts w:ascii="Times New Roman" w:hAnsi="Times New Roman"/>
                <w:sz w:val="24"/>
                <w:szCs w:val="24"/>
                <w:lang w:val="sr-Cyrl-RS"/>
              </w:rPr>
              <w:t>Град Сомбор</w:t>
            </w:r>
          </w:p>
        </w:tc>
      </w:tr>
      <w:tr w:rsidR="00A122C9" w:rsidRPr="000779CA" w14:paraId="179D9335" w14:textId="77777777" w:rsidTr="00627300">
        <w:trPr>
          <w:jc w:val="center"/>
        </w:trPr>
        <w:tc>
          <w:tcPr>
            <w:tcW w:w="1023" w:type="dxa"/>
            <w:vAlign w:val="center"/>
          </w:tcPr>
          <w:p w14:paraId="0C80E32A" w14:textId="11575A96" w:rsidR="00A122C9" w:rsidRPr="00A76F1D" w:rsidRDefault="00A122C9" w:rsidP="00A122C9">
            <w:pPr>
              <w:jc w:val="center"/>
              <w:rPr>
                <w:rFonts w:ascii="Times New Roman" w:hAnsi="Times New Roman"/>
                <w:bCs/>
                <w:sz w:val="24"/>
                <w:szCs w:val="24"/>
                <w:lang w:val="sr-Cyrl-CS"/>
              </w:rPr>
            </w:pPr>
            <w:r w:rsidRPr="00A76F1D">
              <w:rPr>
                <w:rFonts w:ascii="Times New Roman" w:hAnsi="Times New Roman"/>
                <w:sz w:val="24"/>
                <w:szCs w:val="24"/>
              </w:rPr>
              <w:t>15</w:t>
            </w:r>
          </w:p>
        </w:tc>
        <w:tc>
          <w:tcPr>
            <w:tcW w:w="1492" w:type="dxa"/>
            <w:shd w:val="clear" w:color="auto" w:fill="auto"/>
            <w:vAlign w:val="center"/>
          </w:tcPr>
          <w:p w14:paraId="479773DC" w14:textId="735DFFDB" w:rsidR="00A122C9" w:rsidRPr="00A76F1D" w:rsidRDefault="00A122C9" w:rsidP="00A122C9">
            <w:pPr>
              <w:jc w:val="center"/>
              <w:rPr>
                <w:rFonts w:ascii="Times New Roman" w:hAnsi="Times New Roman"/>
                <w:sz w:val="24"/>
                <w:szCs w:val="24"/>
                <w:lang w:val="sr-Cyrl-RS"/>
              </w:rPr>
            </w:pPr>
            <w:r w:rsidRPr="00A76F1D">
              <w:rPr>
                <w:rFonts w:ascii="Times New Roman" w:hAnsi="Times New Roman"/>
                <w:sz w:val="24"/>
                <w:szCs w:val="24"/>
                <w:lang w:val="sr-Cyrl-RS"/>
              </w:rPr>
              <w:t>2506/10</w:t>
            </w:r>
          </w:p>
        </w:tc>
        <w:tc>
          <w:tcPr>
            <w:tcW w:w="3870" w:type="dxa"/>
            <w:shd w:val="clear" w:color="auto" w:fill="auto"/>
            <w:vAlign w:val="center"/>
          </w:tcPr>
          <w:p w14:paraId="1C0F7238" w14:textId="5915BAAC" w:rsidR="00627300" w:rsidRPr="00A76F1D" w:rsidRDefault="00627300" w:rsidP="0062730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РС држ. својина</w:t>
            </w:r>
            <w:r w:rsidR="007A6140">
              <w:rPr>
                <w:rFonts w:ascii="Times New Roman" w:hAnsi="Times New Roman"/>
                <w:sz w:val="24"/>
                <w:szCs w:val="24"/>
                <w:lang w:val="sr-Cyrl-RS"/>
              </w:rPr>
              <w:t xml:space="preserve">/ </w:t>
            </w:r>
            <w:r w:rsidRPr="00A76F1D">
              <w:rPr>
                <w:rFonts w:ascii="Times New Roman" w:hAnsi="Times New Roman"/>
                <w:sz w:val="24"/>
                <w:szCs w:val="24"/>
                <w:lang w:val="sr-Cyrl-RS"/>
              </w:rPr>
              <w:t>приватно</w:t>
            </w:r>
          </w:p>
        </w:tc>
      </w:tr>
      <w:tr w:rsidR="00A122C9" w:rsidRPr="000779CA" w14:paraId="1C29F6C1" w14:textId="77777777" w:rsidTr="00627300">
        <w:trPr>
          <w:jc w:val="center"/>
        </w:trPr>
        <w:tc>
          <w:tcPr>
            <w:tcW w:w="1023" w:type="dxa"/>
            <w:vAlign w:val="center"/>
          </w:tcPr>
          <w:p w14:paraId="132508F6" w14:textId="54C035EC" w:rsidR="00A122C9" w:rsidRPr="00A76F1D" w:rsidRDefault="00A122C9" w:rsidP="00A122C9">
            <w:pPr>
              <w:jc w:val="center"/>
              <w:rPr>
                <w:rFonts w:ascii="Times New Roman" w:hAnsi="Times New Roman"/>
                <w:bCs/>
                <w:sz w:val="24"/>
                <w:szCs w:val="24"/>
                <w:lang w:val="sr-Cyrl-CS"/>
              </w:rPr>
            </w:pPr>
            <w:r w:rsidRPr="00A76F1D">
              <w:rPr>
                <w:rFonts w:ascii="Times New Roman" w:hAnsi="Times New Roman"/>
                <w:sz w:val="24"/>
                <w:szCs w:val="24"/>
              </w:rPr>
              <w:t>16</w:t>
            </w:r>
          </w:p>
        </w:tc>
        <w:tc>
          <w:tcPr>
            <w:tcW w:w="1492" w:type="dxa"/>
            <w:shd w:val="clear" w:color="auto" w:fill="auto"/>
            <w:vAlign w:val="center"/>
          </w:tcPr>
          <w:p w14:paraId="0ED57B65" w14:textId="0D62C430" w:rsidR="00A122C9" w:rsidRPr="00A76F1D" w:rsidRDefault="00A122C9" w:rsidP="00A122C9">
            <w:pPr>
              <w:jc w:val="center"/>
              <w:rPr>
                <w:rFonts w:ascii="Times New Roman" w:hAnsi="Times New Roman"/>
                <w:sz w:val="24"/>
                <w:szCs w:val="24"/>
                <w:lang w:val="sr-Cyrl-RS"/>
              </w:rPr>
            </w:pPr>
            <w:r w:rsidRPr="00A76F1D">
              <w:rPr>
                <w:rFonts w:ascii="Times New Roman" w:hAnsi="Times New Roman"/>
                <w:sz w:val="24"/>
                <w:szCs w:val="24"/>
                <w:lang w:val="sr-Cyrl-RS"/>
              </w:rPr>
              <w:t>2506/11</w:t>
            </w:r>
          </w:p>
        </w:tc>
        <w:tc>
          <w:tcPr>
            <w:tcW w:w="3870" w:type="dxa"/>
            <w:shd w:val="clear" w:color="auto" w:fill="auto"/>
            <w:vAlign w:val="center"/>
          </w:tcPr>
          <w:p w14:paraId="2EEB83BF" w14:textId="1A8412B5" w:rsidR="00A122C9" w:rsidRPr="00A76F1D" w:rsidRDefault="00A122C9" w:rsidP="00627300">
            <w:pPr>
              <w:jc w:val="left"/>
              <w:rPr>
                <w:rFonts w:ascii="Times New Roman" w:hAnsi="Times New Roman"/>
                <w:sz w:val="24"/>
                <w:szCs w:val="24"/>
                <w:lang w:val="sr-Cyrl-RS"/>
              </w:rPr>
            </w:pPr>
            <w:r w:rsidRPr="00A76F1D">
              <w:rPr>
                <w:rFonts w:ascii="Times New Roman" w:hAnsi="Times New Roman"/>
                <w:sz w:val="24"/>
                <w:szCs w:val="24"/>
                <w:lang w:val="sr-Cyrl-RS"/>
              </w:rPr>
              <w:t>Град Сомбор</w:t>
            </w:r>
          </w:p>
        </w:tc>
      </w:tr>
      <w:tr w:rsidR="00A122C9" w:rsidRPr="000779CA" w14:paraId="51D4DA97" w14:textId="77777777" w:rsidTr="00627300">
        <w:trPr>
          <w:jc w:val="center"/>
        </w:trPr>
        <w:tc>
          <w:tcPr>
            <w:tcW w:w="1023" w:type="dxa"/>
            <w:vAlign w:val="center"/>
          </w:tcPr>
          <w:p w14:paraId="10EBFEB7" w14:textId="0E1A1F57" w:rsidR="00A122C9" w:rsidRPr="00A76F1D" w:rsidRDefault="00A122C9" w:rsidP="00A122C9">
            <w:pPr>
              <w:jc w:val="center"/>
              <w:rPr>
                <w:rFonts w:ascii="Times New Roman" w:hAnsi="Times New Roman"/>
                <w:bCs/>
                <w:sz w:val="24"/>
                <w:szCs w:val="24"/>
                <w:lang w:val="sr-Cyrl-CS"/>
              </w:rPr>
            </w:pPr>
            <w:r w:rsidRPr="00A76F1D">
              <w:rPr>
                <w:rFonts w:ascii="Times New Roman" w:hAnsi="Times New Roman"/>
                <w:sz w:val="24"/>
                <w:szCs w:val="24"/>
              </w:rPr>
              <w:t>17</w:t>
            </w:r>
          </w:p>
        </w:tc>
        <w:tc>
          <w:tcPr>
            <w:tcW w:w="1492" w:type="dxa"/>
            <w:shd w:val="clear" w:color="auto" w:fill="auto"/>
            <w:vAlign w:val="center"/>
          </w:tcPr>
          <w:p w14:paraId="48977996" w14:textId="410840DF" w:rsidR="00A122C9" w:rsidRPr="00A76F1D" w:rsidRDefault="00A122C9" w:rsidP="00A122C9">
            <w:pPr>
              <w:jc w:val="center"/>
              <w:rPr>
                <w:rFonts w:ascii="Times New Roman" w:hAnsi="Times New Roman"/>
                <w:sz w:val="24"/>
                <w:szCs w:val="24"/>
                <w:lang w:val="sr-Cyrl-RS"/>
              </w:rPr>
            </w:pPr>
            <w:r w:rsidRPr="00A76F1D">
              <w:rPr>
                <w:rFonts w:ascii="Times New Roman" w:hAnsi="Times New Roman"/>
                <w:sz w:val="24"/>
                <w:szCs w:val="24"/>
                <w:lang w:val="sr-Cyrl-RS"/>
              </w:rPr>
              <w:t>2514/1</w:t>
            </w:r>
          </w:p>
        </w:tc>
        <w:tc>
          <w:tcPr>
            <w:tcW w:w="3870" w:type="dxa"/>
            <w:shd w:val="clear" w:color="auto" w:fill="auto"/>
            <w:vAlign w:val="center"/>
          </w:tcPr>
          <w:p w14:paraId="762057CA" w14:textId="56553F3E" w:rsidR="00A122C9" w:rsidRPr="00A76F1D" w:rsidRDefault="00A122C9" w:rsidP="0062730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A122C9" w:rsidRPr="000779CA" w14:paraId="744AC595" w14:textId="77777777" w:rsidTr="00627300">
        <w:trPr>
          <w:jc w:val="center"/>
        </w:trPr>
        <w:tc>
          <w:tcPr>
            <w:tcW w:w="1023" w:type="dxa"/>
            <w:vAlign w:val="center"/>
          </w:tcPr>
          <w:p w14:paraId="6DD2B695" w14:textId="3F727502" w:rsidR="00A122C9" w:rsidRPr="00A76F1D" w:rsidRDefault="00A122C9" w:rsidP="00A122C9">
            <w:pPr>
              <w:jc w:val="center"/>
              <w:rPr>
                <w:rFonts w:ascii="Times New Roman" w:hAnsi="Times New Roman"/>
                <w:bCs/>
                <w:sz w:val="24"/>
                <w:szCs w:val="24"/>
                <w:lang w:val="sr-Cyrl-CS"/>
              </w:rPr>
            </w:pPr>
            <w:r w:rsidRPr="00A76F1D">
              <w:rPr>
                <w:rFonts w:ascii="Times New Roman" w:hAnsi="Times New Roman"/>
                <w:sz w:val="24"/>
                <w:szCs w:val="24"/>
              </w:rPr>
              <w:t>18</w:t>
            </w:r>
          </w:p>
        </w:tc>
        <w:tc>
          <w:tcPr>
            <w:tcW w:w="1492" w:type="dxa"/>
            <w:shd w:val="clear" w:color="auto" w:fill="auto"/>
            <w:vAlign w:val="center"/>
          </w:tcPr>
          <w:p w14:paraId="47B36944" w14:textId="7B84DD1C" w:rsidR="00A122C9" w:rsidRPr="00A76F1D" w:rsidRDefault="00A122C9" w:rsidP="00A122C9">
            <w:pPr>
              <w:jc w:val="center"/>
              <w:rPr>
                <w:rFonts w:ascii="Times New Roman" w:hAnsi="Times New Roman"/>
                <w:sz w:val="24"/>
                <w:szCs w:val="24"/>
                <w:lang w:val="sr-Cyrl-RS"/>
              </w:rPr>
            </w:pPr>
            <w:r w:rsidRPr="00A76F1D">
              <w:rPr>
                <w:rFonts w:ascii="Times New Roman" w:hAnsi="Times New Roman"/>
                <w:sz w:val="24"/>
                <w:szCs w:val="24"/>
                <w:lang w:val="sr-Cyrl-RS"/>
              </w:rPr>
              <w:t>2514/2</w:t>
            </w:r>
          </w:p>
        </w:tc>
        <w:tc>
          <w:tcPr>
            <w:tcW w:w="3870" w:type="dxa"/>
            <w:shd w:val="clear" w:color="auto" w:fill="auto"/>
            <w:vAlign w:val="center"/>
          </w:tcPr>
          <w:p w14:paraId="48DA2859" w14:textId="1F6810F5" w:rsidR="00A122C9" w:rsidRPr="00A76F1D" w:rsidRDefault="00A122C9" w:rsidP="0062730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A122C9" w:rsidRPr="000779CA" w14:paraId="6DAE3F6E" w14:textId="77777777" w:rsidTr="00627300">
        <w:trPr>
          <w:jc w:val="center"/>
        </w:trPr>
        <w:tc>
          <w:tcPr>
            <w:tcW w:w="1023" w:type="dxa"/>
            <w:vAlign w:val="center"/>
          </w:tcPr>
          <w:p w14:paraId="738ACA81" w14:textId="6F8C4E4C" w:rsidR="00A122C9" w:rsidRPr="00A76F1D" w:rsidRDefault="00A122C9"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19</w:t>
            </w:r>
          </w:p>
        </w:tc>
        <w:tc>
          <w:tcPr>
            <w:tcW w:w="1492" w:type="dxa"/>
            <w:shd w:val="clear" w:color="auto" w:fill="auto"/>
            <w:vAlign w:val="center"/>
          </w:tcPr>
          <w:p w14:paraId="2E87ADED" w14:textId="6C48AB73" w:rsidR="00A122C9" w:rsidRPr="00A76F1D" w:rsidRDefault="00A122C9" w:rsidP="00A122C9">
            <w:pPr>
              <w:jc w:val="center"/>
              <w:rPr>
                <w:rFonts w:ascii="Times New Roman" w:hAnsi="Times New Roman"/>
                <w:sz w:val="24"/>
                <w:szCs w:val="24"/>
                <w:lang w:val="sr-Cyrl-RS"/>
              </w:rPr>
            </w:pPr>
            <w:r w:rsidRPr="00A76F1D">
              <w:rPr>
                <w:rFonts w:ascii="Times New Roman" w:hAnsi="Times New Roman"/>
                <w:sz w:val="24"/>
                <w:szCs w:val="24"/>
                <w:lang w:val="sr-Cyrl-RS"/>
              </w:rPr>
              <w:t>2517/1</w:t>
            </w:r>
          </w:p>
        </w:tc>
        <w:tc>
          <w:tcPr>
            <w:tcW w:w="3870" w:type="dxa"/>
            <w:shd w:val="clear" w:color="auto" w:fill="auto"/>
            <w:vAlign w:val="center"/>
          </w:tcPr>
          <w:p w14:paraId="262828B4" w14:textId="765F3BE6" w:rsidR="00A122C9" w:rsidRPr="00A76F1D" w:rsidRDefault="00A122C9" w:rsidP="0062730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A122C9" w:rsidRPr="000779CA" w14:paraId="326FD2DC" w14:textId="77777777" w:rsidTr="00627300">
        <w:trPr>
          <w:jc w:val="center"/>
        </w:trPr>
        <w:tc>
          <w:tcPr>
            <w:tcW w:w="1023" w:type="dxa"/>
            <w:vAlign w:val="center"/>
          </w:tcPr>
          <w:p w14:paraId="50C44816" w14:textId="31E12512" w:rsidR="00A122C9" w:rsidRPr="00A76F1D" w:rsidRDefault="00A122C9"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20</w:t>
            </w:r>
          </w:p>
        </w:tc>
        <w:tc>
          <w:tcPr>
            <w:tcW w:w="1492" w:type="dxa"/>
            <w:shd w:val="clear" w:color="auto" w:fill="auto"/>
            <w:vAlign w:val="center"/>
          </w:tcPr>
          <w:p w14:paraId="150E47D7" w14:textId="395E7DE8" w:rsidR="00A122C9" w:rsidRPr="00A76F1D" w:rsidRDefault="00A122C9" w:rsidP="00A122C9">
            <w:pPr>
              <w:jc w:val="center"/>
              <w:rPr>
                <w:rFonts w:ascii="Times New Roman" w:hAnsi="Times New Roman"/>
                <w:sz w:val="24"/>
                <w:szCs w:val="24"/>
                <w:lang w:val="sr-Cyrl-RS"/>
              </w:rPr>
            </w:pPr>
            <w:r w:rsidRPr="00A76F1D">
              <w:rPr>
                <w:rFonts w:ascii="Times New Roman" w:hAnsi="Times New Roman"/>
                <w:sz w:val="24"/>
                <w:szCs w:val="24"/>
                <w:lang w:val="sr-Cyrl-RS"/>
              </w:rPr>
              <w:t>2517/2</w:t>
            </w:r>
          </w:p>
        </w:tc>
        <w:tc>
          <w:tcPr>
            <w:tcW w:w="3870" w:type="dxa"/>
            <w:shd w:val="clear" w:color="auto" w:fill="auto"/>
            <w:vAlign w:val="center"/>
          </w:tcPr>
          <w:p w14:paraId="5FE6C065" w14:textId="3E89EFE6" w:rsidR="00A122C9" w:rsidRPr="00A76F1D" w:rsidRDefault="00A122C9" w:rsidP="00627300">
            <w:pPr>
              <w:spacing w:line="276" w:lineRule="auto"/>
              <w:jc w:val="left"/>
              <w:rPr>
                <w:rFonts w:ascii="Times New Roman" w:hAnsi="Times New Roman"/>
                <w:sz w:val="24"/>
                <w:szCs w:val="24"/>
              </w:rPr>
            </w:pPr>
            <w:r w:rsidRPr="00A76F1D">
              <w:rPr>
                <w:rFonts w:ascii="Times New Roman" w:hAnsi="Times New Roman"/>
                <w:sz w:val="24"/>
                <w:szCs w:val="24"/>
                <w:lang w:val="sr-Cyrl-RS"/>
              </w:rPr>
              <w:t>приватно</w:t>
            </w:r>
          </w:p>
        </w:tc>
      </w:tr>
      <w:tr w:rsidR="00A122C9" w:rsidRPr="000779CA" w14:paraId="10BB4109" w14:textId="77777777" w:rsidTr="00627300">
        <w:trPr>
          <w:jc w:val="center"/>
        </w:trPr>
        <w:tc>
          <w:tcPr>
            <w:tcW w:w="1023" w:type="dxa"/>
            <w:vAlign w:val="center"/>
          </w:tcPr>
          <w:p w14:paraId="06F9188B" w14:textId="1AE0FDBE" w:rsidR="00A122C9" w:rsidRPr="00A76F1D" w:rsidRDefault="00A122C9"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21</w:t>
            </w:r>
          </w:p>
        </w:tc>
        <w:tc>
          <w:tcPr>
            <w:tcW w:w="1492" w:type="dxa"/>
            <w:shd w:val="clear" w:color="auto" w:fill="auto"/>
            <w:vAlign w:val="center"/>
          </w:tcPr>
          <w:p w14:paraId="1D2F3F13" w14:textId="0E8B1B7C" w:rsidR="00A122C9" w:rsidRPr="00A76F1D" w:rsidRDefault="00A122C9" w:rsidP="00A122C9">
            <w:pPr>
              <w:jc w:val="center"/>
              <w:rPr>
                <w:rFonts w:ascii="Times New Roman" w:hAnsi="Times New Roman"/>
                <w:sz w:val="24"/>
                <w:szCs w:val="24"/>
                <w:lang w:val="sr-Cyrl-RS"/>
              </w:rPr>
            </w:pPr>
            <w:r w:rsidRPr="00A76F1D">
              <w:rPr>
                <w:rFonts w:ascii="Times New Roman" w:hAnsi="Times New Roman"/>
                <w:sz w:val="24"/>
                <w:szCs w:val="24"/>
                <w:lang w:val="sr-Cyrl-RS"/>
              </w:rPr>
              <w:t>2520</w:t>
            </w:r>
          </w:p>
        </w:tc>
        <w:tc>
          <w:tcPr>
            <w:tcW w:w="3870" w:type="dxa"/>
            <w:shd w:val="clear" w:color="auto" w:fill="auto"/>
            <w:vAlign w:val="center"/>
          </w:tcPr>
          <w:p w14:paraId="0EA2A5B1" w14:textId="50803923" w:rsidR="00A122C9" w:rsidRPr="00A76F1D" w:rsidRDefault="00627300" w:rsidP="0062730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РС држ. својина</w:t>
            </w:r>
            <w:r w:rsidR="007A6140">
              <w:rPr>
                <w:rFonts w:ascii="Times New Roman" w:hAnsi="Times New Roman"/>
                <w:sz w:val="24"/>
                <w:szCs w:val="24"/>
                <w:lang w:val="sr-Cyrl-RS"/>
              </w:rPr>
              <w:t xml:space="preserve">/ </w:t>
            </w:r>
            <w:r w:rsidRPr="00A76F1D">
              <w:rPr>
                <w:rFonts w:ascii="Times New Roman" w:hAnsi="Times New Roman"/>
                <w:sz w:val="24"/>
                <w:szCs w:val="24"/>
                <w:lang w:val="sr-Cyrl-RS"/>
              </w:rPr>
              <w:t>приватно</w:t>
            </w:r>
          </w:p>
        </w:tc>
      </w:tr>
      <w:tr w:rsidR="00A122C9" w:rsidRPr="000779CA" w14:paraId="437F263B" w14:textId="77777777" w:rsidTr="00627300">
        <w:trPr>
          <w:jc w:val="center"/>
        </w:trPr>
        <w:tc>
          <w:tcPr>
            <w:tcW w:w="1023" w:type="dxa"/>
            <w:vAlign w:val="center"/>
          </w:tcPr>
          <w:p w14:paraId="7ABA9F8D" w14:textId="5ED67005" w:rsidR="00A122C9" w:rsidRPr="00A76F1D" w:rsidRDefault="00A122C9"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22</w:t>
            </w:r>
          </w:p>
        </w:tc>
        <w:tc>
          <w:tcPr>
            <w:tcW w:w="1492" w:type="dxa"/>
            <w:shd w:val="clear" w:color="auto" w:fill="auto"/>
            <w:vAlign w:val="center"/>
          </w:tcPr>
          <w:p w14:paraId="6487E7A5" w14:textId="4E445C63" w:rsidR="00A122C9" w:rsidRPr="00A76F1D" w:rsidRDefault="00A122C9" w:rsidP="00A122C9">
            <w:pPr>
              <w:jc w:val="center"/>
              <w:rPr>
                <w:rFonts w:ascii="Times New Roman" w:hAnsi="Times New Roman"/>
                <w:sz w:val="24"/>
                <w:szCs w:val="24"/>
                <w:lang w:val="sr-Cyrl-RS"/>
              </w:rPr>
            </w:pPr>
            <w:r w:rsidRPr="00A76F1D">
              <w:rPr>
                <w:rFonts w:ascii="Times New Roman" w:hAnsi="Times New Roman"/>
                <w:sz w:val="24"/>
                <w:szCs w:val="24"/>
                <w:lang w:val="sr-Cyrl-RS"/>
              </w:rPr>
              <w:t>2521/1</w:t>
            </w:r>
          </w:p>
        </w:tc>
        <w:tc>
          <w:tcPr>
            <w:tcW w:w="3870" w:type="dxa"/>
            <w:shd w:val="clear" w:color="auto" w:fill="auto"/>
            <w:vAlign w:val="center"/>
          </w:tcPr>
          <w:p w14:paraId="2C57E87F" w14:textId="6E6FFD4D" w:rsidR="00A122C9" w:rsidRPr="00A76F1D" w:rsidRDefault="00627300" w:rsidP="0062730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РС држ. својина</w:t>
            </w:r>
            <w:r w:rsidR="007A6140">
              <w:rPr>
                <w:rFonts w:ascii="Times New Roman" w:hAnsi="Times New Roman"/>
                <w:sz w:val="24"/>
                <w:szCs w:val="24"/>
                <w:lang w:val="sr-Cyrl-RS"/>
              </w:rPr>
              <w:t xml:space="preserve">/ </w:t>
            </w:r>
            <w:r w:rsidRPr="00A76F1D">
              <w:rPr>
                <w:rFonts w:ascii="Times New Roman" w:hAnsi="Times New Roman"/>
                <w:sz w:val="24"/>
                <w:szCs w:val="24"/>
                <w:lang w:val="sr-Cyrl-RS"/>
              </w:rPr>
              <w:t>приватно</w:t>
            </w:r>
          </w:p>
        </w:tc>
      </w:tr>
      <w:tr w:rsidR="00A122C9" w:rsidRPr="000779CA" w14:paraId="45E1F938" w14:textId="77777777" w:rsidTr="00627300">
        <w:trPr>
          <w:jc w:val="center"/>
        </w:trPr>
        <w:tc>
          <w:tcPr>
            <w:tcW w:w="1023" w:type="dxa"/>
            <w:vAlign w:val="center"/>
          </w:tcPr>
          <w:p w14:paraId="7FEA73F4" w14:textId="21B52986" w:rsidR="00A122C9" w:rsidRPr="00A76F1D" w:rsidRDefault="00A122C9"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23</w:t>
            </w:r>
          </w:p>
        </w:tc>
        <w:tc>
          <w:tcPr>
            <w:tcW w:w="1492" w:type="dxa"/>
            <w:shd w:val="clear" w:color="auto" w:fill="auto"/>
            <w:vAlign w:val="center"/>
          </w:tcPr>
          <w:p w14:paraId="606F65A1" w14:textId="255AF919" w:rsidR="00A122C9" w:rsidRPr="00A76F1D" w:rsidRDefault="00A122C9" w:rsidP="00A122C9">
            <w:pPr>
              <w:jc w:val="center"/>
              <w:rPr>
                <w:rFonts w:ascii="Times New Roman" w:hAnsi="Times New Roman"/>
                <w:sz w:val="24"/>
                <w:szCs w:val="24"/>
                <w:lang w:val="sr-Cyrl-RS"/>
              </w:rPr>
            </w:pPr>
            <w:r w:rsidRPr="00A76F1D">
              <w:rPr>
                <w:rFonts w:ascii="Times New Roman" w:hAnsi="Times New Roman"/>
                <w:sz w:val="24"/>
                <w:szCs w:val="24"/>
                <w:lang w:val="sr-Cyrl-RS"/>
              </w:rPr>
              <w:t>2521/2</w:t>
            </w:r>
          </w:p>
        </w:tc>
        <w:tc>
          <w:tcPr>
            <w:tcW w:w="3870" w:type="dxa"/>
            <w:shd w:val="clear" w:color="auto" w:fill="auto"/>
            <w:vAlign w:val="center"/>
          </w:tcPr>
          <w:p w14:paraId="2C9AB36C" w14:textId="15B0F005" w:rsidR="00A122C9" w:rsidRPr="00A76F1D" w:rsidRDefault="00A122C9" w:rsidP="0062730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A122C9" w:rsidRPr="000779CA" w14:paraId="109A7BAB" w14:textId="77777777" w:rsidTr="00627300">
        <w:trPr>
          <w:jc w:val="center"/>
        </w:trPr>
        <w:tc>
          <w:tcPr>
            <w:tcW w:w="1023" w:type="dxa"/>
            <w:vAlign w:val="center"/>
          </w:tcPr>
          <w:p w14:paraId="0922C206" w14:textId="267268D0" w:rsidR="00A122C9" w:rsidRPr="00A76F1D" w:rsidRDefault="00A122C9"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24</w:t>
            </w:r>
          </w:p>
        </w:tc>
        <w:tc>
          <w:tcPr>
            <w:tcW w:w="1492" w:type="dxa"/>
            <w:shd w:val="clear" w:color="auto" w:fill="auto"/>
            <w:vAlign w:val="center"/>
          </w:tcPr>
          <w:p w14:paraId="157A0A24" w14:textId="3E7CDC3B" w:rsidR="00A122C9" w:rsidRPr="00A76F1D" w:rsidRDefault="00A122C9" w:rsidP="00A122C9">
            <w:pPr>
              <w:jc w:val="center"/>
              <w:rPr>
                <w:rFonts w:ascii="Times New Roman" w:hAnsi="Times New Roman"/>
                <w:sz w:val="24"/>
                <w:szCs w:val="24"/>
                <w:lang w:val="sr-Cyrl-RS"/>
              </w:rPr>
            </w:pPr>
            <w:r w:rsidRPr="00A76F1D">
              <w:rPr>
                <w:rFonts w:ascii="Times New Roman" w:hAnsi="Times New Roman"/>
                <w:sz w:val="24"/>
                <w:szCs w:val="24"/>
                <w:lang w:val="sr-Cyrl-RS"/>
              </w:rPr>
              <w:t>2522/2</w:t>
            </w:r>
          </w:p>
        </w:tc>
        <w:tc>
          <w:tcPr>
            <w:tcW w:w="3870" w:type="dxa"/>
            <w:shd w:val="clear" w:color="auto" w:fill="auto"/>
            <w:vAlign w:val="center"/>
          </w:tcPr>
          <w:p w14:paraId="05E3D622" w14:textId="3FF4B44D" w:rsidR="00A122C9" w:rsidRPr="00A76F1D" w:rsidRDefault="00A122C9" w:rsidP="0062730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A122C9" w:rsidRPr="000779CA" w14:paraId="7BB42008" w14:textId="77777777" w:rsidTr="00627300">
        <w:trPr>
          <w:jc w:val="center"/>
        </w:trPr>
        <w:tc>
          <w:tcPr>
            <w:tcW w:w="1023" w:type="dxa"/>
            <w:vAlign w:val="center"/>
          </w:tcPr>
          <w:p w14:paraId="11871422" w14:textId="0EB30116" w:rsidR="00A122C9" w:rsidRPr="00A76F1D" w:rsidRDefault="00A122C9"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25</w:t>
            </w:r>
          </w:p>
        </w:tc>
        <w:tc>
          <w:tcPr>
            <w:tcW w:w="1492" w:type="dxa"/>
            <w:shd w:val="clear" w:color="auto" w:fill="auto"/>
            <w:vAlign w:val="center"/>
          </w:tcPr>
          <w:p w14:paraId="061C1AFF" w14:textId="404DC20F" w:rsidR="00A122C9" w:rsidRPr="00A76F1D" w:rsidRDefault="00A122C9" w:rsidP="00A122C9">
            <w:pPr>
              <w:jc w:val="center"/>
              <w:rPr>
                <w:rFonts w:ascii="Times New Roman" w:hAnsi="Times New Roman"/>
                <w:sz w:val="24"/>
                <w:szCs w:val="24"/>
                <w:lang w:val="sr-Cyrl-RS"/>
              </w:rPr>
            </w:pPr>
            <w:r w:rsidRPr="00A76F1D">
              <w:rPr>
                <w:rFonts w:ascii="Times New Roman" w:hAnsi="Times New Roman"/>
                <w:sz w:val="24"/>
                <w:szCs w:val="24"/>
                <w:lang w:val="sr-Cyrl-RS"/>
              </w:rPr>
              <w:t>2523/2</w:t>
            </w:r>
          </w:p>
        </w:tc>
        <w:tc>
          <w:tcPr>
            <w:tcW w:w="3870" w:type="dxa"/>
            <w:shd w:val="clear" w:color="auto" w:fill="auto"/>
            <w:vAlign w:val="center"/>
          </w:tcPr>
          <w:p w14:paraId="7F44566A" w14:textId="29B5C890" w:rsidR="00A122C9" w:rsidRPr="00A76F1D" w:rsidRDefault="00A122C9" w:rsidP="0062730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A122C9" w:rsidRPr="000779CA" w14:paraId="5283B542" w14:textId="77777777" w:rsidTr="00627300">
        <w:trPr>
          <w:jc w:val="center"/>
        </w:trPr>
        <w:tc>
          <w:tcPr>
            <w:tcW w:w="1023" w:type="dxa"/>
            <w:vAlign w:val="center"/>
          </w:tcPr>
          <w:p w14:paraId="483DD91A" w14:textId="52407C28" w:rsidR="00A122C9" w:rsidRPr="00A76F1D" w:rsidRDefault="00A122C9"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26</w:t>
            </w:r>
          </w:p>
        </w:tc>
        <w:tc>
          <w:tcPr>
            <w:tcW w:w="1492" w:type="dxa"/>
            <w:shd w:val="clear" w:color="auto" w:fill="auto"/>
            <w:vAlign w:val="center"/>
          </w:tcPr>
          <w:p w14:paraId="07BEA094" w14:textId="70790176" w:rsidR="00A122C9" w:rsidRPr="00A76F1D" w:rsidRDefault="00A122C9" w:rsidP="00A122C9">
            <w:pPr>
              <w:jc w:val="center"/>
              <w:rPr>
                <w:rFonts w:ascii="Times New Roman" w:hAnsi="Times New Roman"/>
                <w:sz w:val="24"/>
                <w:szCs w:val="24"/>
                <w:lang w:val="sr-Cyrl-RS"/>
              </w:rPr>
            </w:pPr>
            <w:r w:rsidRPr="00A76F1D">
              <w:rPr>
                <w:rFonts w:ascii="Times New Roman" w:hAnsi="Times New Roman"/>
                <w:sz w:val="24"/>
                <w:szCs w:val="24"/>
                <w:lang w:val="sr-Cyrl-RS"/>
              </w:rPr>
              <w:t>2525</w:t>
            </w:r>
          </w:p>
        </w:tc>
        <w:tc>
          <w:tcPr>
            <w:tcW w:w="3870" w:type="dxa"/>
            <w:shd w:val="clear" w:color="auto" w:fill="auto"/>
            <w:vAlign w:val="center"/>
          </w:tcPr>
          <w:p w14:paraId="3722F0FC" w14:textId="3DDC06F1" w:rsidR="00A122C9" w:rsidRPr="00A76F1D" w:rsidRDefault="00A122C9" w:rsidP="0062730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A122C9" w:rsidRPr="000779CA" w14:paraId="5522ECB4" w14:textId="77777777" w:rsidTr="00627300">
        <w:trPr>
          <w:jc w:val="center"/>
        </w:trPr>
        <w:tc>
          <w:tcPr>
            <w:tcW w:w="1023" w:type="dxa"/>
            <w:vAlign w:val="center"/>
          </w:tcPr>
          <w:p w14:paraId="21CD8A48" w14:textId="64C8D8E9" w:rsidR="00A122C9" w:rsidRPr="00A76F1D" w:rsidRDefault="00A122C9"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27</w:t>
            </w:r>
          </w:p>
        </w:tc>
        <w:tc>
          <w:tcPr>
            <w:tcW w:w="1492" w:type="dxa"/>
            <w:shd w:val="clear" w:color="auto" w:fill="auto"/>
            <w:vAlign w:val="center"/>
          </w:tcPr>
          <w:p w14:paraId="653EB5CF" w14:textId="26A69119" w:rsidR="00A122C9" w:rsidRPr="00A76F1D" w:rsidRDefault="00A122C9" w:rsidP="00A122C9">
            <w:pPr>
              <w:jc w:val="center"/>
              <w:rPr>
                <w:rFonts w:ascii="Times New Roman" w:hAnsi="Times New Roman"/>
                <w:sz w:val="24"/>
                <w:szCs w:val="24"/>
                <w:lang w:val="sr-Cyrl-RS"/>
              </w:rPr>
            </w:pPr>
            <w:r w:rsidRPr="00A76F1D">
              <w:rPr>
                <w:rFonts w:ascii="Times New Roman" w:hAnsi="Times New Roman"/>
                <w:sz w:val="24"/>
                <w:szCs w:val="24"/>
                <w:lang w:val="sr-Cyrl-RS"/>
              </w:rPr>
              <w:t>2526</w:t>
            </w:r>
          </w:p>
        </w:tc>
        <w:tc>
          <w:tcPr>
            <w:tcW w:w="3870" w:type="dxa"/>
            <w:shd w:val="clear" w:color="auto" w:fill="auto"/>
            <w:vAlign w:val="center"/>
          </w:tcPr>
          <w:p w14:paraId="31D1B53E" w14:textId="3D032218" w:rsidR="00A122C9" w:rsidRPr="00A76F1D" w:rsidRDefault="00A122C9" w:rsidP="0062730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A122C9" w:rsidRPr="000779CA" w14:paraId="47CC6CC9" w14:textId="77777777" w:rsidTr="00627300">
        <w:trPr>
          <w:jc w:val="center"/>
        </w:trPr>
        <w:tc>
          <w:tcPr>
            <w:tcW w:w="1023" w:type="dxa"/>
            <w:vAlign w:val="center"/>
          </w:tcPr>
          <w:p w14:paraId="37DFA5C9" w14:textId="6232BEBD" w:rsidR="00A122C9" w:rsidRPr="00A76F1D" w:rsidRDefault="00A122C9"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28</w:t>
            </w:r>
          </w:p>
        </w:tc>
        <w:tc>
          <w:tcPr>
            <w:tcW w:w="1492" w:type="dxa"/>
            <w:shd w:val="clear" w:color="auto" w:fill="auto"/>
            <w:vAlign w:val="center"/>
          </w:tcPr>
          <w:p w14:paraId="19E7D52E" w14:textId="6C20F779" w:rsidR="00A122C9" w:rsidRPr="00A76F1D" w:rsidRDefault="00A122C9" w:rsidP="00A122C9">
            <w:pPr>
              <w:jc w:val="center"/>
              <w:rPr>
                <w:rFonts w:ascii="Times New Roman" w:hAnsi="Times New Roman"/>
                <w:sz w:val="24"/>
                <w:szCs w:val="24"/>
                <w:lang w:val="sr-Cyrl-RS"/>
              </w:rPr>
            </w:pPr>
            <w:r w:rsidRPr="00A76F1D">
              <w:rPr>
                <w:rFonts w:ascii="Times New Roman" w:hAnsi="Times New Roman"/>
                <w:sz w:val="24"/>
                <w:szCs w:val="24"/>
                <w:lang w:val="sr-Cyrl-RS"/>
              </w:rPr>
              <w:t>2527</w:t>
            </w:r>
          </w:p>
        </w:tc>
        <w:tc>
          <w:tcPr>
            <w:tcW w:w="3870" w:type="dxa"/>
            <w:shd w:val="clear" w:color="auto" w:fill="auto"/>
            <w:vAlign w:val="center"/>
          </w:tcPr>
          <w:p w14:paraId="6DEA1249" w14:textId="3C3FC4B1" w:rsidR="00A122C9" w:rsidRPr="00A76F1D" w:rsidRDefault="00A122C9" w:rsidP="0062730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A122C9" w:rsidRPr="000779CA" w14:paraId="41B4C44E" w14:textId="77777777" w:rsidTr="00627300">
        <w:trPr>
          <w:jc w:val="center"/>
        </w:trPr>
        <w:tc>
          <w:tcPr>
            <w:tcW w:w="1023" w:type="dxa"/>
            <w:vAlign w:val="center"/>
          </w:tcPr>
          <w:p w14:paraId="08763503" w14:textId="18F907AA" w:rsidR="00A122C9" w:rsidRPr="00A76F1D" w:rsidRDefault="00A122C9"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29</w:t>
            </w:r>
          </w:p>
        </w:tc>
        <w:tc>
          <w:tcPr>
            <w:tcW w:w="1492" w:type="dxa"/>
            <w:shd w:val="clear" w:color="auto" w:fill="auto"/>
            <w:vAlign w:val="center"/>
          </w:tcPr>
          <w:p w14:paraId="39DC6D56" w14:textId="505992B8" w:rsidR="00A122C9" w:rsidRPr="00A76F1D" w:rsidRDefault="00A122C9" w:rsidP="00A122C9">
            <w:pPr>
              <w:jc w:val="center"/>
              <w:rPr>
                <w:rFonts w:ascii="Times New Roman" w:hAnsi="Times New Roman"/>
                <w:sz w:val="24"/>
                <w:szCs w:val="24"/>
                <w:lang w:val="sr-Cyrl-RS"/>
              </w:rPr>
            </w:pPr>
            <w:r w:rsidRPr="00A76F1D">
              <w:rPr>
                <w:rFonts w:ascii="Times New Roman" w:hAnsi="Times New Roman"/>
                <w:sz w:val="24"/>
                <w:szCs w:val="24"/>
                <w:lang w:val="sr-Cyrl-RS"/>
              </w:rPr>
              <w:t>2528/1</w:t>
            </w:r>
          </w:p>
        </w:tc>
        <w:tc>
          <w:tcPr>
            <w:tcW w:w="3870" w:type="dxa"/>
            <w:shd w:val="clear" w:color="auto" w:fill="auto"/>
            <w:vAlign w:val="center"/>
          </w:tcPr>
          <w:p w14:paraId="585B4D63" w14:textId="75698933" w:rsidR="00A122C9" w:rsidRPr="00A76F1D" w:rsidRDefault="00A122C9" w:rsidP="0062730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A122C9" w:rsidRPr="000779CA" w14:paraId="4611C14D" w14:textId="77777777" w:rsidTr="00627300">
        <w:trPr>
          <w:jc w:val="center"/>
        </w:trPr>
        <w:tc>
          <w:tcPr>
            <w:tcW w:w="1023" w:type="dxa"/>
            <w:vAlign w:val="center"/>
          </w:tcPr>
          <w:p w14:paraId="4EDBA90B" w14:textId="1FE77322" w:rsidR="00A122C9" w:rsidRPr="00A76F1D" w:rsidRDefault="00A122C9"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30</w:t>
            </w:r>
          </w:p>
        </w:tc>
        <w:tc>
          <w:tcPr>
            <w:tcW w:w="1492" w:type="dxa"/>
            <w:shd w:val="clear" w:color="auto" w:fill="auto"/>
            <w:vAlign w:val="center"/>
          </w:tcPr>
          <w:p w14:paraId="5BF0FA7D" w14:textId="51F4D7B1" w:rsidR="00A122C9" w:rsidRPr="00A76F1D" w:rsidRDefault="00A122C9" w:rsidP="00A122C9">
            <w:pPr>
              <w:jc w:val="center"/>
              <w:rPr>
                <w:rFonts w:ascii="Times New Roman" w:hAnsi="Times New Roman"/>
                <w:sz w:val="24"/>
                <w:szCs w:val="24"/>
                <w:lang w:val="sr-Cyrl-RS"/>
              </w:rPr>
            </w:pPr>
            <w:r w:rsidRPr="00A76F1D">
              <w:rPr>
                <w:rFonts w:ascii="Times New Roman" w:hAnsi="Times New Roman"/>
                <w:sz w:val="24"/>
                <w:szCs w:val="24"/>
                <w:lang w:val="sr-Cyrl-RS"/>
              </w:rPr>
              <w:t>2528/2</w:t>
            </w:r>
          </w:p>
        </w:tc>
        <w:tc>
          <w:tcPr>
            <w:tcW w:w="3870" w:type="dxa"/>
            <w:shd w:val="clear" w:color="auto" w:fill="auto"/>
            <w:vAlign w:val="center"/>
          </w:tcPr>
          <w:p w14:paraId="46C6720A" w14:textId="6CC14DA1" w:rsidR="00A122C9" w:rsidRPr="00A76F1D" w:rsidRDefault="00A122C9" w:rsidP="0062730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A122C9" w:rsidRPr="000779CA" w14:paraId="3DE22DC8" w14:textId="77777777" w:rsidTr="00627300">
        <w:trPr>
          <w:jc w:val="center"/>
        </w:trPr>
        <w:tc>
          <w:tcPr>
            <w:tcW w:w="1023" w:type="dxa"/>
            <w:vAlign w:val="center"/>
          </w:tcPr>
          <w:p w14:paraId="32316E61" w14:textId="55390A04" w:rsidR="00A122C9" w:rsidRPr="00A76F1D" w:rsidRDefault="00A122C9"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31</w:t>
            </w:r>
          </w:p>
        </w:tc>
        <w:tc>
          <w:tcPr>
            <w:tcW w:w="1492" w:type="dxa"/>
            <w:shd w:val="clear" w:color="auto" w:fill="auto"/>
            <w:vAlign w:val="center"/>
          </w:tcPr>
          <w:p w14:paraId="2D645D0D" w14:textId="6D486C9C" w:rsidR="00A122C9" w:rsidRPr="00A76F1D" w:rsidRDefault="00A122C9" w:rsidP="00A122C9">
            <w:pPr>
              <w:jc w:val="center"/>
              <w:rPr>
                <w:rFonts w:ascii="Times New Roman" w:hAnsi="Times New Roman"/>
                <w:sz w:val="24"/>
                <w:szCs w:val="24"/>
                <w:lang w:val="sr-Cyrl-RS"/>
              </w:rPr>
            </w:pPr>
            <w:r w:rsidRPr="00A76F1D">
              <w:rPr>
                <w:rFonts w:ascii="Times New Roman" w:hAnsi="Times New Roman"/>
                <w:sz w:val="24"/>
                <w:szCs w:val="24"/>
                <w:lang w:val="sr-Cyrl-RS"/>
              </w:rPr>
              <w:t>2529</w:t>
            </w:r>
          </w:p>
        </w:tc>
        <w:tc>
          <w:tcPr>
            <w:tcW w:w="3870" w:type="dxa"/>
            <w:shd w:val="clear" w:color="auto" w:fill="auto"/>
            <w:vAlign w:val="center"/>
          </w:tcPr>
          <w:p w14:paraId="7E527F14" w14:textId="4ECC0D1A" w:rsidR="00A122C9" w:rsidRPr="00A76F1D" w:rsidRDefault="00A122C9" w:rsidP="0062730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A122C9" w:rsidRPr="000779CA" w14:paraId="5C4863DD" w14:textId="77777777" w:rsidTr="00627300">
        <w:trPr>
          <w:jc w:val="center"/>
        </w:trPr>
        <w:tc>
          <w:tcPr>
            <w:tcW w:w="1023" w:type="dxa"/>
            <w:vAlign w:val="center"/>
          </w:tcPr>
          <w:p w14:paraId="290333E4" w14:textId="354CC592" w:rsidR="00A122C9" w:rsidRPr="00A76F1D" w:rsidRDefault="00A122C9"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32</w:t>
            </w:r>
          </w:p>
        </w:tc>
        <w:tc>
          <w:tcPr>
            <w:tcW w:w="1492" w:type="dxa"/>
            <w:shd w:val="clear" w:color="auto" w:fill="auto"/>
            <w:vAlign w:val="center"/>
          </w:tcPr>
          <w:p w14:paraId="7AEA6A52" w14:textId="1FC0ECAE" w:rsidR="00A122C9" w:rsidRPr="00A76F1D" w:rsidRDefault="00A122C9" w:rsidP="00A122C9">
            <w:pPr>
              <w:jc w:val="center"/>
              <w:rPr>
                <w:rFonts w:ascii="Times New Roman" w:hAnsi="Times New Roman"/>
                <w:sz w:val="24"/>
                <w:szCs w:val="24"/>
                <w:lang w:val="sr-Cyrl-RS"/>
              </w:rPr>
            </w:pPr>
            <w:r w:rsidRPr="00A76F1D">
              <w:rPr>
                <w:rFonts w:ascii="Times New Roman" w:hAnsi="Times New Roman"/>
                <w:sz w:val="24"/>
                <w:szCs w:val="24"/>
                <w:lang w:val="sr-Cyrl-RS"/>
              </w:rPr>
              <w:t>2530/1</w:t>
            </w:r>
          </w:p>
        </w:tc>
        <w:tc>
          <w:tcPr>
            <w:tcW w:w="3870" w:type="dxa"/>
            <w:shd w:val="clear" w:color="auto" w:fill="auto"/>
            <w:vAlign w:val="center"/>
          </w:tcPr>
          <w:p w14:paraId="0DFDCA59" w14:textId="051F82C7" w:rsidR="00A122C9" w:rsidRPr="00A76F1D" w:rsidRDefault="00A122C9" w:rsidP="0062730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A122C9" w:rsidRPr="000779CA" w14:paraId="259B6E95" w14:textId="77777777" w:rsidTr="00627300">
        <w:trPr>
          <w:jc w:val="center"/>
        </w:trPr>
        <w:tc>
          <w:tcPr>
            <w:tcW w:w="1023" w:type="dxa"/>
            <w:vAlign w:val="center"/>
          </w:tcPr>
          <w:p w14:paraId="602C0394" w14:textId="2D67284E" w:rsidR="00A122C9" w:rsidRPr="00A76F1D" w:rsidRDefault="00A122C9"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33</w:t>
            </w:r>
          </w:p>
        </w:tc>
        <w:tc>
          <w:tcPr>
            <w:tcW w:w="1492" w:type="dxa"/>
            <w:shd w:val="clear" w:color="auto" w:fill="auto"/>
            <w:vAlign w:val="center"/>
          </w:tcPr>
          <w:p w14:paraId="13922CFE" w14:textId="3C0ED065" w:rsidR="00A122C9" w:rsidRPr="00A76F1D" w:rsidRDefault="00A122C9" w:rsidP="00A122C9">
            <w:pPr>
              <w:jc w:val="center"/>
              <w:rPr>
                <w:rFonts w:ascii="Times New Roman" w:hAnsi="Times New Roman"/>
                <w:sz w:val="24"/>
                <w:szCs w:val="24"/>
                <w:lang w:val="sr-Cyrl-RS"/>
              </w:rPr>
            </w:pPr>
            <w:r w:rsidRPr="00A76F1D">
              <w:rPr>
                <w:rFonts w:ascii="Times New Roman" w:hAnsi="Times New Roman"/>
                <w:sz w:val="24"/>
                <w:szCs w:val="24"/>
                <w:lang w:val="sr-Cyrl-RS"/>
              </w:rPr>
              <w:t>2530/2</w:t>
            </w:r>
          </w:p>
        </w:tc>
        <w:tc>
          <w:tcPr>
            <w:tcW w:w="3870" w:type="dxa"/>
            <w:shd w:val="clear" w:color="auto" w:fill="auto"/>
            <w:vAlign w:val="center"/>
          </w:tcPr>
          <w:p w14:paraId="69D4D926" w14:textId="24E8C816" w:rsidR="00A122C9" w:rsidRPr="00A76F1D" w:rsidRDefault="00A122C9" w:rsidP="0062730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A122C9" w:rsidRPr="000779CA" w14:paraId="080D130B" w14:textId="77777777" w:rsidTr="00627300">
        <w:trPr>
          <w:jc w:val="center"/>
        </w:trPr>
        <w:tc>
          <w:tcPr>
            <w:tcW w:w="1023" w:type="dxa"/>
            <w:vAlign w:val="center"/>
          </w:tcPr>
          <w:p w14:paraId="56EE138F" w14:textId="606F8B66" w:rsidR="00A122C9" w:rsidRPr="00A76F1D" w:rsidRDefault="00A122C9"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34</w:t>
            </w:r>
          </w:p>
        </w:tc>
        <w:tc>
          <w:tcPr>
            <w:tcW w:w="1492" w:type="dxa"/>
            <w:shd w:val="clear" w:color="auto" w:fill="auto"/>
            <w:vAlign w:val="center"/>
          </w:tcPr>
          <w:p w14:paraId="06712F17" w14:textId="6A9A9DD9" w:rsidR="00A122C9" w:rsidRPr="00A76F1D" w:rsidRDefault="00A122C9" w:rsidP="00A122C9">
            <w:pPr>
              <w:jc w:val="center"/>
              <w:rPr>
                <w:rFonts w:ascii="Times New Roman" w:hAnsi="Times New Roman"/>
                <w:sz w:val="24"/>
                <w:szCs w:val="24"/>
                <w:lang w:val="sr-Cyrl-RS"/>
              </w:rPr>
            </w:pPr>
            <w:r w:rsidRPr="00A76F1D">
              <w:rPr>
                <w:rFonts w:ascii="Times New Roman" w:hAnsi="Times New Roman"/>
                <w:sz w:val="24"/>
                <w:szCs w:val="24"/>
                <w:lang w:val="sr-Cyrl-RS"/>
              </w:rPr>
              <w:t>2531</w:t>
            </w:r>
          </w:p>
        </w:tc>
        <w:tc>
          <w:tcPr>
            <w:tcW w:w="3870" w:type="dxa"/>
            <w:shd w:val="clear" w:color="auto" w:fill="auto"/>
            <w:vAlign w:val="center"/>
          </w:tcPr>
          <w:p w14:paraId="3F284C8A" w14:textId="1150CBE3" w:rsidR="00A122C9" w:rsidRPr="00A76F1D" w:rsidRDefault="00A122C9" w:rsidP="0062730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A122C9" w:rsidRPr="000779CA" w14:paraId="762C9A75" w14:textId="77777777" w:rsidTr="00627300">
        <w:trPr>
          <w:jc w:val="center"/>
        </w:trPr>
        <w:tc>
          <w:tcPr>
            <w:tcW w:w="1023" w:type="dxa"/>
            <w:vAlign w:val="center"/>
          </w:tcPr>
          <w:p w14:paraId="78A0365A" w14:textId="371FB267" w:rsidR="00A122C9" w:rsidRPr="00A76F1D" w:rsidRDefault="00A122C9"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35</w:t>
            </w:r>
          </w:p>
        </w:tc>
        <w:tc>
          <w:tcPr>
            <w:tcW w:w="1492" w:type="dxa"/>
            <w:shd w:val="clear" w:color="auto" w:fill="auto"/>
            <w:vAlign w:val="center"/>
          </w:tcPr>
          <w:p w14:paraId="35522517" w14:textId="2091BE68" w:rsidR="00A122C9" w:rsidRPr="00A76F1D" w:rsidRDefault="00A122C9" w:rsidP="00A122C9">
            <w:pPr>
              <w:jc w:val="center"/>
              <w:rPr>
                <w:rFonts w:ascii="Times New Roman" w:hAnsi="Times New Roman"/>
                <w:sz w:val="24"/>
                <w:szCs w:val="24"/>
                <w:lang w:val="sr-Cyrl-RS"/>
              </w:rPr>
            </w:pPr>
            <w:r w:rsidRPr="00A76F1D">
              <w:rPr>
                <w:rFonts w:ascii="Times New Roman" w:hAnsi="Times New Roman"/>
                <w:sz w:val="24"/>
                <w:szCs w:val="24"/>
                <w:lang w:val="sr-Cyrl-RS"/>
              </w:rPr>
              <w:t>2532</w:t>
            </w:r>
          </w:p>
        </w:tc>
        <w:tc>
          <w:tcPr>
            <w:tcW w:w="3870" w:type="dxa"/>
            <w:shd w:val="clear" w:color="auto" w:fill="auto"/>
            <w:vAlign w:val="center"/>
          </w:tcPr>
          <w:p w14:paraId="2B65A9B7" w14:textId="63AA7969" w:rsidR="00A122C9" w:rsidRPr="00A76F1D" w:rsidRDefault="00A122C9" w:rsidP="0062730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A122C9" w:rsidRPr="000779CA" w14:paraId="71E34A82" w14:textId="77777777" w:rsidTr="00627300">
        <w:trPr>
          <w:jc w:val="center"/>
        </w:trPr>
        <w:tc>
          <w:tcPr>
            <w:tcW w:w="1023" w:type="dxa"/>
            <w:vAlign w:val="center"/>
          </w:tcPr>
          <w:p w14:paraId="282E7790" w14:textId="150CC6F8" w:rsidR="00A122C9" w:rsidRPr="00A76F1D" w:rsidRDefault="00A122C9"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36</w:t>
            </w:r>
          </w:p>
        </w:tc>
        <w:tc>
          <w:tcPr>
            <w:tcW w:w="1492" w:type="dxa"/>
            <w:shd w:val="clear" w:color="auto" w:fill="auto"/>
            <w:vAlign w:val="center"/>
          </w:tcPr>
          <w:p w14:paraId="19AD88EF" w14:textId="15AA6A87" w:rsidR="00A122C9" w:rsidRPr="00A76F1D" w:rsidRDefault="00A122C9" w:rsidP="00A122C9">
            <w:pPr>
              <w:jc w:val="center"/>
              <w:rPr>
                <w:rFonts w:ascii="Times New Roman" w:hAnsi="Times New Roman"/>
                <w:sz w:val="24"/>
                <w:szCs w:val="24"/>
                <w:lang w:val="sr-Cyrl-RS"/>
              </w:rPr>
            </w:pPr>
            <w:r w:rsidRPr="00A76F1D">
              <w:rPr>
                <w:rFonts w:ascii="Times New Roman" w:hAnsi="Times New Roman"/>
                <w:sz w:val="24"/>
                <w:szCs w:val="24"/>
                <w:lang w:val="sr-Cyrl-RS"/>
              </w:rPr>
              <w:t>део 2533/1</w:t>
            </w:r>
          </w:p>
        </w:tc>
        <w:tc>
          <w:tcPr>
            <w:tcW w:w="3870" w:type="dxa"/>
            <w:shd w:val="clear" w:color="auto" w:fill="auto"/>
            <w:vAlign w:val="center"/>
          </w:tcPr>
          <w:p w14:paraId="316B0673" w14:textId="1B346AB6" w:rsidR="00A122C9" w:rsidRPr="006E7137" w:rsidRDefault="00A122C9" w:rsidP="00693E34">
            <w:pPr>
              <w:jc w:val="left"/>
              <w:rPr>
                <w:rFonts w:ascii="Times New Roman" w:hAnsi="Times New Roman"/>
                <w:sz w:val="24"/>
                <w:szCs w:val="24"/>
                <w:lang w:val="sr-Latn-RS"/>
              </w:rPr>
            </w:pPr>
            <w:r w:rsidRPr="00A76F1D">
              <w:rPr>
                <w:rFonts w:ascii="Times New Roman" w:hAnsi="Times New Roman"/>
                <w:sz w:val="24"/>
                <w:szCs w:val="24"/>
                <w:lang w:val="sr-Cyrl-RS"/>
              </w:rPr>
              <w:t>Град Сомбор</w:t>
            </w:r>
            <w:r w:rsidR="00627300" w:rsidRPr="00A76F1D">
              <w:rPr>
                <w:rFonts w:ascii="Times New Roman" w:hAnsi="Times New Roman"/>
                <w:sz w:val="24"/>
                <w:szCs w:val="24"/>
                <w:lang w:val="sr-Cyrl-RS"/>
              </w:rPr>
              <w:t xml:space="preserve"> – улица </w:t>
            </w:r>
            <w:r w:rsidR="00693E34">
              <w:rPr>
                <w:rFonts w:ascii="Times New Roman" w:hAnsi="Times New Roman"/>
                <w:sz w:val="24"/>
                <w:szCs w:val="24"/>
                <w:lang w:val="sr-Cyrl-RS"/>
              </w:rPr>
              <w:t>Станка Пауновића</w:t>
            </w:r>
          </w:p>
        </w:tc>
      </w:tr>
      <w:tr w:rsidR="00A122C9" w:rsidRPr="000779CA" w14:paraId="5C2D4E6B" w14:textId="77777777" w:rsidTr="00627300">
        <w:trPr>
          <w:jc w:val="center"/>
        </w:trPr>
        <w:tc>
          <w:tcPr>
            <w:tcW w:w="1023" w:type="dxa"/>
            <w:vAlign w:val="center"/>
          </w:tcPr>
          <w:p w14:paraId="37AE4A2C" w14:textId="450132E4" w:rsidR="00A122C9" w:rsidRPr="00A76F1D" w:rsidRDefault="00A122C9"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37</w:t>
            </w:r>
          </w:p>
        </w:tc>
        <w:tc>
          <w:tcPr>
            <w:tcW w:w="1492" w:type="dxa"/>
            <w:shd w:val="clear" w:color="auto" w:fill="auto"/>
            <w:vAlign w:val="center"/>
          </w:tcPr>
          <w:p w14:paraId="34605805" w14:textId="52A1D3D2" w:rsidR="00A122C9" w:rsidRPr="00A76F1D" w:rsidRDefault="00A122C9" w:rsidP="00A122C9">
            <w:pPr>
              <w:jc w:val="center"/>
              <w:rPr>
                <w:rFonts w:ascii="Times New Roman" w:hAnsi="Times New Roman"/>
                <w:sz w:val="24"/>
                <w:szCs w:val="24"/>
                <w:lang w:val="sr-Cyrl-RS"/>
              </w:rPr>
            </w:pPr>
            <w:r w:rsidRPr="00A76F1D">
              <w:rPr>
                <w:rFonts w:ascii="Times New Roman" w:hAnsi="Times New Roman"/>
                <w:sz w:val="24"/>
                <w:szCs w:val="24"/>
                <w:lang w:val="sr-Cyrl-RS"/>
              </w:rPr>
              <w:t>2533/2</w:t>
            </w:r>
          </w:p>
        </w:tc>
        <w:tc>
          <w:tcPr>
            <w:tcW w:w="3870" w:type="dxa"/>
            <w:shd w:val="clear" w:color="auto" w:fill="auto"/>
            <w:vAlign w:val="center"/>
          </w:tcPr>
          <w:p w14:paraId="6F1D9014" w14:textId="1E00A8F5" w:rsidR="00A122C9" w:rsidRPr="00A76F1D" w:rsidRDefault="00A122C9" w:rsidP="0062730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A122C9" w:rsidRPr="000779CA" w14:paraId="2DCC00B4" w14:textId="77777777" w:rsidTr="00627300">
        <w:trPr>
          <w:jc w:val="center"/>
        </w:trPr>
        <w:tc>
          <w:tcPr>
            <w:tcW w:w="1023" w:type="dxa"/>
            <w:vAlign w:val="center"/>
          </w:tcPr>
          <w:p w14:paraId="51264226" w14:textId="550D9A15" w:rsidR="00A122C9" w:rsidRPr="00A76F1D" w:rsidRDefault="00A122C9"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38</w:t>
            </w:r>
          </w:p>
        </w:tc>
        <w:tc>
          <w:tcPr>
            <w:tcW w:w="1492" w:type="dxa"/>
            <w:shd w:val="clear" w:color="auto" w:fill="auto"/>
            <w:vAlign w:val="center"/>
          </w:tcPr>
          <w:p w14:paraId="43C49F7E" w14:textId="09226F05" w:rsidR="00A122C9" w:rsidRPr="00A76F1D" w:rsidRDefault="00A122C9" w:rsidP="00A122C9">
            <w:pPr>
              <w:jc w:val="center"/>
              <w:rPr>
                <w:rFonts w:ascii="Times New Roman" w:hAnsi="Times New Roman"/>
                <w:sz w:val="24"/>
                <w:szCs w:val="24"/>
                <w:lang w:val="sr-Cyrl-RS"/>
              </w:rPr>
            </w:pPr>
            <w:r w:rsidRPr="00A76F1D">
              <w:rPr>
                <w:rFonts w:ascii="Times New Roman" w:hAnsi="Times New Roman"/>
                <w:sz w:val="24"/>
                <w:szCs w:val="24"/>
                <w:lang w:val="sr-Cyrl-RS"/>
              </w:rPr>
              <w:t>2534/1</w:t>
            </w:r>
          </w:p>
        </w:tc>
        <w:tc>
          <w:tcPr>
            <w:tcW w:w="3870" w:type="dxa"/>
            <w:shd w:val="clear" w:color="auto" w:fill="auto"/>
            <w:vAlign w:val="center"/>
          </w:tcPr>
          <w:p w14:paraId="69278FFE" w14:textId="1A5E837E" w:rsidR="00A122C9" w:rsidRPr="00A76F1D" w:rsidRDefault="00A122C9" w:rsidP="0062730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A122C9" w:rsidRPr="000779CA" w14:paraId="404A1AB9" w14:textId="77777777" w:rsidTr="00627300">
        <w:trPr>
          <w:jc w:val="center"/>
        </w:trPr>
        <w:tc>
          <w:tcPr>
            <w:tcW w:w="1023" w:type="dxa"/>
            <w:vAlign w:val="center"/>
          </w:tcPr>
          <w:p w14:paraId="0643D5C8" w14:textId="54FAF495" w:rsidR="00A122C9" w:rsidRPr="00A76F1D" w:rsidRDefault="00A122C9"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39</w:t>
            </w:r>
          </w:p>
        </w:tc>
        <w:tc>
          <w:tcPr>
            <w:tcW w:w="1492" w:type="dxa"/>
            <w:shd w:val="clear" w:color="auto" w:fill="auto"/>
            <w:vAlign w:val="center"/>
          </w:tcPr>
          <w:p w14:paraId="736D0BB5" w14:textId="3E8C5DF6" w:rsidR="00A122C9" w:rsidRPr="00A76F1D" w:rsidRDefault="00A122C9" w:rsidP="00A122C9">
            <w:pPr>
              <w:jc w:val="center"/>
              <w:rPr>
                <w:rFonts w:ascii="Times New Roman" w:hAnsi="Times New Roman"/>
                <w:sz w:val="24"/>
                <w:szCs w:val="24"/>
                <w:lang w:val="sr-Cyrl-RS"/>
              </w:rPr>
            </w:pPr>
            <w:r w:rsidRPr="00A76F1D">
              <w:rPr>
                <w:rFonts w:ascii="Times New Roman" w:hAnsi="Times New Roman"/>
                <w:sz w:val="24"/>
                <w:szCs w:val="24"/>
                <w:lang w:val="sr-Cyrl-RS"/>
              </w:rPr>
              <w:t>2534/2</w:t>
            </w:r>
          </w:p>
        </w:tc>
        <w:tc>
          <w:tcPr>
            <w:tcW w:w="3870" w:type="dxa"/>
            <w:shd w:val="clear" w:color="auto" w:fill="auto"/>
            <w:vAlign w:val="center"/>
          </w:tcPr>
          <w:p w14:paraId="3967057B" w14:textId="36E72D00" w:rsidR="00A122C9" w:rsidRPr="00A76F1D" w:rsidRDefault="00A122C9" w:rsidP="0062730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A122C9" w:rsidRPr="000779CA" w14:paraId="5AE864DF" w14:textId="77777777" w:rsidTr="00627300">
        <w:trPr>
          <w:jc w:val="center"/>
        </w:trPr>
        <w:tc>
          <w:tcPr>
            <w:tcW w:w="1023" w:type="dxa"/>
            <w:vAlign w:val="center"/>
          </w:tcPr>
          <w:p w14:paraId="75EFF948" w14:textId="79E7C88E" w:rsidR="00A122C9" w:rsidRPr="00A76F1D" w:rsidRDefault="00A122C9"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40</w:t>
            </w:r>
          </w:p>
        </w:tc>
        <w:tc>
          <w:tcPr>
            <w:tcW w:w="1492" w:type="dxa"/>
            <w:shd w:val="clear" w:color="auto" w:fill="auto"/>
            <w:vAlign w:val="center"/>
          </w:tcPr>
          <w:p w14:paraId="123B2357" w14:textId="1C39F9C8" w:rsidR="00A122C9" w:rsidRPr="00A76F1D" w:rsidRDefault="00A122C9" w:rsidP="00A122C9">
            <w:pPr>
              <w:jc w:val="center"/>
              <w:rPr>
                <w:rFonts w:ascii="Times New Roman" w:hAnsi="Times New Roman"/>
                <w:sz w:val="24"/>
                <w:szCs w:val="24"/>
                <w:lang w:val="sr-Cyrl-RS"/>
              </w:rPr>
            </w:pPr>
            <w:r w:rsidRPr="00A76F1D">
              <w:rPr>
                <w:rFonts w:ascii="Times New Roman" w:hAnsi="Times New Roman"/>
                <w:sz w:val="24"/>
                <w:szCs w:val="24"/>
                <w:lang w:val="sr-Cyrl-RS"/>
              </w:rPr>
              <w:t>2536/1</w:t>
            </w:r>
          </w:p>
        </w:tc>
        <w:tc>
          <w:tcPr>
            <w:tcW w:w="3870" w:type="dxa"/>
            <w:shd w:val="clear" w:color="auto" w:fill="auto"/>
            <w:vAlign w:val="center"/>
          </w:tcPr>
          <w:p w14:paraId="01C76E8A" w14:textId="5DB623A1" w:rsidR="00A122C9" w:rsidRPr="00A76F1D" w:rsidRDefault="00A122C9" w:rsidP="0062730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627300" w:rsidRPr="000779CA" w14:paraId="08697DCF" w14:textId="77777777" w:rsidTr="00627300">
        <w:trPr>
          <w:jc w:val="center"/>
        </w:trPr>
        <w:tc>
          <w:tcPr>
            <w:tcW w:w="1023" w:type="dxa"/>
            <w:vAlign w:val="center"/>
          </w:tcPr>
          <w:p w14:paraId="20729675" w14:textId="10875815" w:rsidR="00627300" w:rsidRPr="00A76F1D" w:rsidRDefault="00627300"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41</w:t>
            </w:r>
          </w:p>
        </w:tc>
        <w:tc>
          <w:tcPr>
            <w:tcW w:w="1492" w:type="dxa"/>
            <w:shd w:val="clear" w:color="auto" w:fill="auto"/>
            <w:vAlign w:val="center"/>
          </w:tcPr>
          <w:p w14:paraId="6702D002" w14:textId="583F0ABD" w:rsidR="00627300" w:rsidRPr="00A76F1D" w:rsidRDefault="00627300" w:rsidP="00A122C9">
            <w:pPr>
              <w:jc w:val="center"/>
              <w:rPr>
                <w:rFonts w:ascii="Times New Roman" w:hAnsi="Times New Roman"/>
                <w:sz w:val="24"/>
                <w:szCs w:val="24"/>
                <w:lang w:val="sr-Cyrl-RS"/>
              </w:rPr>
            </w:pPr>
            <w:r w:rsidRPr="00A76F1D">
              <w:rPr>
                <w:rFonts w:ascii="Times New Roman" w:hAnsi="Times New Roman"/>
                <w:sz w:val="24"/>
                <w:szCs w:val="24"/>
                <w:lang w:val="sr-Cyrl-RS"/>
              </w:rPr>
              <w:t>2536/2</w:t>
            </w:r>
          </w:p>
        </w:tc>
        <w:tc>
          <w:tcPr>
            <w:tcW w:w="3870" w:type="dxa"/>
            <w:shd w:val="clear" w:color="auto" w:fill="auto"/>
            <w:vAlign w:val="center"/>
          </w:tcPr>
          <w:p w14:paraId="71F2BDD5" w14:textId="3F46A879" w:rsidR="00627300" w:rsidRPr="00A76F1D" w:rsidRDefault="00627300" w:rsidP="0062730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627300" w:rsidRPr="000779CA" w14:paraId="72BB1F5E" w14:textId="77777777" w:rsidTr="00627300">
        <w:trPr>
          <w:jc w:val="center"/>
        </w:trPr>
        <w:tc>
          <w:tcPr>
            <w:tcW w:w="1023" w:type="dxa"/>
            <w:vAlign w:val="center"/>
          </w:tcPr>
          <w:p w14:paraId="520C1131" w14:textId="60A8C8B8" w:rsidR="00627300" w:rsidRPr="00A76F1D" w:rsidRDefault="00627300"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42</w:t>
            </w:r>
          </w:p>
        </w:tc>
        <w:tc>
          <w:tcPr>
            <w:tcW w:w="1492" w:type="dxa"/>
            <w:shd w:val="clear" w:color="auto" w:fill="auto"/>
            <w:vAlign w:val="center"/>
          </w:tcPr>
          <w:p w14:paraId="33FC57F9" w14:textId="35BCD930" w:rsidR="00627300" w:rsidRPr="00A76F1D" w:rsidRDefault="00627300" w:rsidP="00A122C9">
            <w:pPr>
              <w:jc w:val="center"/>
              <w:rPr>
                <w:rFonts w:ascii="Times New Roman" w:hAnsi="Times New Roman"/>
                <w:sz w:val="24"/>
                <w:szCs w:val="24"/>
                <w:lang w:val="sr-Cyrl-RS"/>
              </w:rPr>
            </w:pPr>
            <w:r w:rsidRPr="00A76F1D">
              <w:rPr>
                <w:rFonts w:ascii="Times New Roman" w:hAnsi="Times New Roman"/>
                <w:sz w:val="24"/>
                <w:szCs w:val="24"/>
                <w:lang w:val="sr-Cyrl-RS"/>
              </w:rPr>
              <w:t>2540/1</w:t>
            </w:r>
          </w:p>
        </w:tc>
        <w:tc>
          <w:tcPr>
            <w:tcW w:w="3870" w:type="dxa"/>
            <w:shd w:val="clear" w:color="auto" w:fill="auto"/>
            <w:vAlign w:val="center"/>
          </w:tcPr>
          <w:p w14:paraId="72C7B6C2" w14:textId="234CECEE" w:rsidR="00627300" w:rsidRPr="00A76F1D" w:rsidRDefault="00627300" w:rsidP="0062730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627300" w:rsidRPr="000779CA" w14:paraId="4BA12268" w14:textId="77777777" w:rsidTr="00627300">
        <w:trPr>
          <w:jc w:val="center"/>
        </w:trPr>
        <w:tc>
          <w:tcPr>
            <w:tcW w:w="1023" w:type="dxa"/>
            <w:vAlign w:val="center"/>
          </w:tcPr>
          <w:p w14:paraId="0FAF52C3" w14:textId="6FFB4FC6" w:rsidR="00627300" w:rsidRPr="00A76F1D" w:rsidRDefault="00627300"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43</w:t>
            </w:r>
          </w:p>
        </w:tc>
        <w:tc>
          <w:tcPr>
            <w:tcW w:w="1492" w:type="dxa"/>
            <w:shd w:val="clear" w:color="auto" w:fill="auto"/>
            <w:vAlign w:val="center"/>
          </w:tcPr>
          <w:p w14:paraId="5406AED2" w14:textId="317FDDFC" w:rsidR="00627300" w:rsidRPr="00A76F1D" w:rsidRDefault="00627300" w:rsidP="00A122C9">
            <w:pPr>
              <w:jc w:val="center"/>
              <w:rPr>
                <w:rFonts w:ascii="Times New Roman" w:hAnsi="Times New Roman"/>
                <w:sz w:val="24"/>
                <w:szCs w:val="24"/>
                <w:lang w:val="sr-Cyrl-RS"/>
              </w:rPr>
            </w:pPr>
            <w:r w:rsidRPr="00A76F1D">
              <w:rPr>
                <w:rFonts w:ascii="Times New Roman" w:hAnsi="Times New Roman"/>
                <w:sz w:val="24"/>
                <w:szCs w:val="24"/>
                <w:lang w:val="sr-Cyrl-RS"/>
              </w:rPr>
              <w:t>2540/2</w:t>
            </w:r>
          </w:p>
        </w:tc>
        <w:tc>
          <w:tcPr>
            <w:tcW w:w="3870" w:type="dxa"/>
            <w:shd w:val="clear" w:color="auto" w:fill="auto"/>
            <w:vAlign w:val="center"/>
          </w:tcPr>
          <w:p w14:paraId="1F6DA008" w14:textId="758FAA3E" w:rsidR="00627300" w:rsidRPr="00A76F1D" w:rsidRDefault="00627300" w:rsidP="0062730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627300" w:rsidRPr="000779CA" w14:paraId="0E66FEA2" w14:textId="77777777" w:rsidTr="00627300">
        <w:trPr>
          <w:jc w:val="center"/>
        </w:trPr>
        <w:tc>
          <w:tcPr>
            <w:tcW w:w="1023" w:type="dxa"/>
            <w:vAlign w:val="center"/>
          </w:tcPr>
          <w:p w14:paraId="7FB1BEE7" w14:textId="250FA483" w:rsidR="00627300" w:rsidRPr="00A76F1D" w:rsidRDefault="00627300"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44</w:t>
            </w:r>
          </w:p>
        </w:tc>
        <w:tc>
          <w:tcPr>
            <w:tcW w:w="1492" w:type="dxa"/>
            <w:shd w:val="clear" w:color="auto" w:fill="auto"/>
            <w:vAlign w:val="center"/>
          </w:tcPr>
          <w:p w14:paraId="60F59CED" w14:textId="45BF0C37" w:rsidR="00627300" w:rsidRPr="00A76F1D" w:rsidRDefault="00627300" w:rsidP="00A122C9">
            <w:pPr>
              <w:jc w:val="center"/>
              <w:rPr>
                <w:rFonts w:ascii="Times New Roman" w:hAnsi="Times New Roman"/>
                <w:sz w:val="24"/>
                <w:szCs w:val="24"/>
                <w:lang w:val="sr-Cyrl-RS"/>
              </w:rPr>
            </w:pPr>
            <w:r w:rsidRPr="00A76F1D">
              <w:rPr>
                <w:rFonts w:ascii="Times New Roman" w:hAnsi="Times New Roman"/>
                <w:sz w:val="24"/>
                <w:szCs w:val="24"/>
                <w:lang w:val="sr-Cyrl-RS"/>
              </w:rPr>
              <w:t>2544</w:t>
            </w:r>
          </w:p>
        </w:tc>
        <w:tc>
          <w:tcPr>
            <w:tcW w:w="3870" w:type="dxa"/>
            <w:shd w:val="clear" w:color="auto" w:fill="auto"/>
            <w:vAlign w:val="center"/>
          </w:tcPr>
          <w:p w14:paraId="04997696" w14:textId="21491D20" w:rsidR="00627300" w:rsidRPr="00A76F1D" w:rsidRDefault="00627300" w:rsidP="0062730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627300" w:rsidRPr="000779CA" w14:paraId="77701C7B" w14:textId="77777777" w:rsidTr="00627300">
        <w:trPr>
          <w:jc w:val="center"/>
        </w:trPr>
        <w:tc>
          <w:tcPr>
            <w:tcW w:w="1023" w:type="dxa"/>
            <w:vAlign w:val="center"/>
          </w:tcPr>
          <w:p w14:paraId="204351CA" w14:textId="5732E46A" w:rsidR="00627300" w:rsidRPr="00A76F1D" w:rsidRDefault="00627300"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45</w:t>
            </w:r>
          </w:p>
        </w:tc>
        <w:tc>
          <w:tcPr>
            <w:tcW w:w="1492" w:type="dxa"/>
            <w:shd w:val="clear" w:color="auto" w:fill="auto"/>
            <w:vAlign w:val="center"/>
          </w:tcPr>
          <w:p w14:paraId="51A56A0E" w14:textId="60FFF25E" w:rsidR="00627300" w:rsidRPr="00A76F1D" w:rsidRDefault="00627300" w:rsidP="00A122C9">
            <w:pPr>
              <w:jc w:val="center"/>
              <w:rPr>
                <w:rFonts w:ascii="Times New Roman" w:hAnsi="Times New Roman"/>
                <w:sz w:val="24"/>
                <w:szCs w:val="24"/>
                <w:lang w:val="sr-Cyrl-RS"/>
              </w:rPr>
            </w:pPr>
            <w:r w:rsidRPr="00A76F1D">
              <w:rPr>
                <w:rFonts w:ascii="Times New Roman" w:hAnsi="Times New Roman"/>
                <w:sz w:val="24"/>
                <w:szCs w:val="24"/>
                <w:lang w:val="sr-Cyrl-RS"/>
              </w:rPr>
              <w:t>2548/1</w:t>
            </w:r>
          </w:p>
        </w:tc>
        <w:tc>
          <w:tcPr>
            <w:tcW w:w="3870" w:type="dxa"/>
            <w:shd w:val="clear" w:color="auto" w:fill="auto"/>
            <w:vAlign w:val="center"/>
          </w:tcPr>
          <w:p w14:paraId="51E2735A" w14:textId="592EBC26" w:rsidR="00627300" w:rsidRPr="00A76F1D" w:rsidRDefault="00627300" w:rsidP="0062730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627300" w:rsidRPr="000779CA" w14:paraId="2C5E4026" w14:textId="77777777" w:rsidTr="00627300">
        <w:trPr>
          <w:jc w:val="center"/>
        </w:trPr>
        <w:tc>
          <w:tcPr>
            <w:tcW w:w="1023" w:type="dxa"/>
            <w:vAlign w:val="center"/>
          </w:tcPr>
          <w:p w14:paraId="2301A441" w14:textId="2444C058" w:rsidR="00627300" w:rsidRPr="00A76F1D" w:rsidRDefault="00627300"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46</w:t>
            </w:r>
          </w:p>
        </w:tc>
        <w:tc>
          <w:tcPr>
            <w:tcW w:w="1492" w:type="dxa"/>
            <w:shd w:val="clear" w:color="auto" w:fill="auto"/>
            <w:vAlign w:val="center"/>
          </w:tcPr>
          <w:p w14:paraId="110717F9" w14:textId="4C3C012C" w:rsidR="00627300" w:rsidRPr="00A76F1D" w:rsidRDefault="00627300" w:rsidP="00A122C9">
            <w:pPr>
              <w:jc w:val="center"/>
              <w:rPr>
                <w:rFonts w:ascii="Times New Roman" w:hAnsi="Times New Roman"/>
                <w:sz w:val="24"/>
                <w:szCs w:val="24"/>
                <w:lang w:val="sr-Cyrl-RS"/>
              </w:rPr>
            </w:pPr>
            <w:r w:rsidRPr="00A76F1D">
              <w:rPr>
                <w:rFonts w:ascii="Times New Roman" w:hAnsi="Times New Roman"/>
                <w:sz w:val="24"/>
                <w:szCs w:val="24"/>
                <w:lang w:val="sr-Cyrl-RS"/>
              </w:rPr>
              <w:t>2550/1</w:t>
            </w:r>
          </w:p>
        </w:tc>
        <w:tc>
          <w:tcPr>
            <w:tcW w:w="3870" w:type="dxa"/>
            <w:shd w:val="clear" w:color="auto" w:fill="auto"/>
            <w:vAlign w:val="center"/>
          </w:tcPr>
          <w:p w14:paraId="2F92C362" w14:textId="3775C4D9" w:rsidR="00627300" w:rsidRPr="00A76F1D" w:rsidRDefault="00627300" w:rsidP="0062730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627300" w:rsidRPr="000779CA" w14:paraId="0803E9EB" w14:textId="77777777" w:rsidTr="00627300">
        <w:trPr>
          <w:jc w:val="center"/>
        </w:trPr>
        <w:tc>
          <w:tcPr>
            <w:tcW w:w="1023" w:type="dxa"/>
            <w:vAlign w:val="center"/>
          </w:tcPr>
          <w:p w14:paraId="36CFB877" w14:textId="3D20EC33" w:rsidR="00627300" w:rsidRPr="00A76F1D" w:rsidRDefault="00627300"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47</w:t>
            </w:r>
          </w:p>
        </w:tc>
        <w:tc>
          <w:tcPr>
            <w:tcW w:w="1492" w:type="dxa"/>
            <w:shd w:val="clear" w:color="auto" w:fill="auto"/>
            <w:vAlign w:val="center"/>
          </w:tcPr>
          <w:p w14:paraId="59E46BB8" w14:textId="0352AAD0" w:rsidR="00627300" w:rsidRPr="00A76F1D" w:rsidRDefault="00627300" w:rsidP="00A122C9">
            <w:pPr>
              <w:jc w:val="center"/>
              <w:rPr>
                <w:rFonts w:ascii="Times New Roman" w:hAnsi="Times New Roman"/>
                <w:sz w:val="24"/>
                <w:szCs w:val="24"/>
                <w:lang w:val="sr-Cyrl-RS"/>
              </w:rPr>
            </w:pPr>
            <w:r w:rsidRPr="00A76F1D">
              <w:rPr>
                <w:rFonts w:ascii="Times New Roman" w:hAnsi="Times New Roman"/>
                <w:sz w:val="24"/>
                <w:szCs w:val="24"/>
                <w:lang w:val="sr-Cyrl-RS"/>
              </w:rPr>
              <w:t>део 2551</w:t>
            </w:r>
          </w:p>
        </w:tc>
        <w:tc>
          <w:tcPr>
            <w:tcW w:w="3870" w:type="dxa"/>
            <w:shd w:val="clear" w:color="auto" w:fill="auto"/>
            <w:vAlign w:val="center"/>
          </w:tcPr>
          <w:p w14:paraId="2B055E6B" w14:textId="7BE63E3C" w:rsidR="00627300" w:rsidRPr="00A76F1D" w:rsidRDefault="00627300" w:rsidP="0062730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 xml:space="preserve">Град Сомбор </w:t>
            </w:r>
            <w:r w:rsidR="00F26043">
              <w:rPr>
                <w:rFonts w:ascii="Times New Roman" w:hAnsi="Times New Roman"/>
                <w:sz w:val="24"/>
                <w:szCs w:val="24"/>
                <w:lang w:val="sr-Cyrl-RS"/>
              </w:rPr>
              <w:t>–</w:t>
            </w:r>
            <w:r w:rsidRPr="00A76F1D">
              <w:rPr>
                <w:rFonts w:ascii="Times New Roman" w:hAnsi="Times New Roman"/>
                <w:sz w:val="24"/>
                <w:szCs w:val="24"/>
                <w:lang w:val="sr-Cyrl-RS"/>
              </w:rPr>
              <w:t xml:space="preserve"> улица</w:t>
            </w:r>
            <w:r w:rsidR="00F26043">
              <w:rPr>
                <w:rFonts w:ascii="Times New Roman" w:hAnsi="Times New Roman"/>
                <w:sz w:val="24"/>
                <w:szCs w:val="24"/>
                <w:lang w:val="sr-Cyrl-RS"/>
              </w:rPr>
              <w:t xml:space="preserve"> Солунских бораца</w:t>
            </w:r>
          </w:p>
        </w:tc>
      </w:tr>
      <w:tr w:rsidR="00627300" w:rsidRPr="000779CA" w14:paraId="28A6E0A1" w14:textId="77777777" w:rsidTr="00627300">
        <w:trPr>
          <w:jc w:val="center"/>
        </w:trPr>
        <w:tc>
          <w:tcPr>
            <w:tcW w:w="1023" w:type="dxa"/>
            <w:vAlign w:val="center"/>
          </w:tcPr>
          <w:p w14:paraId="193194F2" w14:textId="7EBA2D71" w:rsidR="00627300" w:rsidRPr="00A76F1D" w:rsidRDefault="00627300"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48</w:t>
            </w:r>
          </w:p>
        </w:tc>
        <w:tc>
          <w:tcPr>
            <w:tcW w:w="1492" w:type="dxa"/>
            <w:shd w:val="clear" w:color="auto" w:fill="auto"/>
            <w:vAlign w:val="center"/>
          </w:tcPr>
          <w:p w14:paraId="1E2BC0B6" w14:textId="6D1BB441" w:rsidR="00627300" w:rsidRPr="00A76F1D" w:rsidRDefault="00627300" w:rsidP="00A122C9">
            <w:pPr>
              <w:jc w:val="center"/>
              <w:rPr>
                <w:rFonts w:ascii="Times New Roman" w:hAnsi="Times New Roman"/>
                <w:sz w:val="24"/>
                <w:szCs w:val="24"/>
                <w:lang w:val="sr-Cyrl-RS"/>
              </w:rPr>
            </w:pPr>
            <w:r w:rsidRPr="00A76F1D">
              <w:rPr>
                <w:rFonts w:ascii="Times New Roman" w:hAnsi="Times New Roman"/>
                <w:sz w:val="24"/>
                <w:szCs w:val="24"/>
                <w:lang w:val="sr-Cyrl-RS"/>
              </w:rPr>
              <w:t>2553/1</w:t>
            </w:r>
          </w:p>
        </w:tc>
        <w:tc>
          <w:tcPr>
            <w:tcW w:w="3870" w:type="dxa"/>
            <w:shd w:val="clear" w:color="auto" w:fill="auto"/>
            <w:vAlign w:val="center"/>
          </w:tcPr>
          <w:p w14:paraId="0F8CD3D2" w14:textId="0E307DF2" w:rsidR="00627300" w:rsidRPr="00A76F1D" w:rsidRDefault="00627300" w:rsidP="0062730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627300" w:rsidRPr="000779CA" w14:paraId="540EDFFA" w14:textId="77777777" w:rsidTr="00627300">
        <w:trPr>
          <w:jc w:val="center"/>
        </w:trPr>
        <w:tc>
          <w:tcPr>
            <w:tcW w:w="1023" w:type="dxa"/>
            <w:vAlign w:val="center"/>
          </w:tcPr>
          <w:p w14:paraId="250442F4" w14:textId="3AC85BC7" w:rsidR="00627300" w:rsidRPr="00A76F1D" w:rsidRDefault="00627300"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49</w:t>
            </w:r>
          </w:p>
        </w:tc>
        <w:tc>
          <w:tcPr>
            <w:tcW w:w="1492" w:type="dxa"/>
            <w:shd w:val="clear" w:color="auto" w:fill="auto"/>
            <w:vAlign w:val="center"/>
          </w:tcPr>
          <w:p w14:paraId="2F89428A" w14:textId="45768616" w:rsidR="00627300" w:rsidRPr="00A76F1D" w:rsidRDefault="00627300" w:rsidP="00A122C9">
            <w:pPr>
              <w:jc w:val="center"/>
              <w:rPr>
                <w:rFonts w:ascii="Times New Roman" w:hAnsi="Times New Roman"/>
                <w:sz w:val="24"/>
                <w:szCs w:val="24"/>
                <w:lang w:val="sr-Cyrl-RS"/>
              </w:rPr>
            </w:pPr>
            <w:r w:rsidRPr="00A76F1D">
              <w:rPr>
                <w:rFonts w:ascii="Times New Roman" w:hAnsi="Times New Roman"/>
                <w:sz w:val="24"/>
                <w:szCs w:val="24"/>
                <w:lang w:val="sr-Cyrl-RS"/>
              </w:rPr>
              <w:t>2556</w:t>
            </w:r>
          </w:p>
        </w:tc>
        <w:tc>
          <w:tcPr>
            <w:tcW w:w="3870" w:type="dxa"/>
            <w:shd w:val="clear" w:color="auto" w:fill="auto"/>
            <w:vAlign w:val="center"/>
          </w:tcPr>
          <w:p w14:paraId="3FCA6EF1" w14:textId="0AE696D9" w:rsidR="00627300" w:rsidRPr="00A76F1D" w:rsidRDefault="00627300" w:rsidP="0062730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627300" w:rsidRPr="000779CA" w14:paraId="5E10C249" w14:textId="77777777" w:rsidTr="00627300">
        <w:trPr>
          <w:jc w:val="center"/>
        </w:trPr>
        <w:tc>
          <w:tcPr>
            <w:tcW w:w="1023" w:type="dxa"/>
            <w:vAlign w:val="center"/>
          </w:tcPr>
          <w:p w14:paraId="59B35E26" w14:textId="5996CEC9" w:rsidR="00627300" w:rsidRPr="00A76F1D" w:rsidRDefault="00627300"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50</w:t>
            </w:r>
          </w:p>
        </w:tc>
        <w:tc>
          <w:tcPr>
            <w:tcW w:w="1492" w:type="dxa"/>
            <w:shd w:val="clear" w:color="auto" w:fill="auto"/>
            <w:vAlign w:val="center"/>
          </w:tcPr>
          <w:p w14:paraId="512FB9F6" w14:textId="398DA5CD" w:rsidR="00627300" w:rsidRPr="00A76F1D" w:rsidRDefault="00627300" w:rsidP="00A122C9">
            <w:pPr>
              <w:jc w:val="center"/>
              <w:rPr>
                <w:rFonts w:ascii="Times New Roman" w:hAnsi="Times New Roman"/>
                <w:sz w:val="24"/>
                <w:szCs w:val="24"/>
                <w:lang w:val="sr-Cyrl-RS"/>
              </w:rPr>
            </w:pPr>
            <w:r w:rsidRPr="00A76F1D">
              <w:rPr>
                <w:rFonts w:ascii="Times New Roman" w:hAnsi="Times New Roman"/>
                <w:sz w:val="24"/>
                <w:szCs w:val="24"/>
                <w:lang w:val="sr-Cyrl-RS"/>
              </w:rPr>
              <w:t>2583</w:t>
            </w:r>
          </w:p>
        </w:tc>
        <w:tc>
          <w:tcPr>
            <w:tcW w:w="3870" w:type="dxa"/>
            <w:shd w:val="clear" w:color="auto" w:fill="auto"/>
            <w:vAlign w:val="center"/>
          </w:tcPr>
          <w:p w14:paraId="2EFDEA42" w14:textId="524FFC45" w:rsidR="00627300" w:rsidRPr="00A76F1D" w:rsidRDefault="00627300" w:rsidP="0062730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РС држ. својина</w:t>
            </w:r>
            <w:r w:rsidR="007A6140">
              <w:rPr>
                <w:rFonts w:ascii="Times New Roman" w:hAnsi="Times New Roman"/>
                <w:sz w:val="24"/>
                <w:szCs w:val="24"/>
                <w:lang w:val="sr-Cyrl-RS"/>
              </w:rPr>
              <w:t xml:space="preserve">/ </w:t>
            </w:r>
            <w:r w:rsidRPr="00A76F1D">
              <w:rPr>
                <w:rFonts w:ascii="Times New Roman" w:hAnsi="Times New Roman"/>
                <w:sz w:val="24"/>
                <w:szCs w:val="24"/>
                <w:lang w:val="sr-Cyrl-RS"/>
              </w:rPr>
              <w:t>приватно</w:t>
            </w:r>
          </w:p>
        </w:tc>
      </w:tr>
      <w:tr w:rsidR="00627300" w:rsidRPr="000779CA" w14:paraId="7E89C293" w14:textId="77777777" w:rsidTr="00627300">
        <w:trPr>
          <w:jc w:val="center"/>
        </w:trPr>
        <w:tc>
          <w:tcPr>
            <w:tcW w:w="1023" w:type="dxa"/>
            <w:vAlign w:val="center"/>
          </w:tcPr>
          <w:p w14:paraId="43FA6254" w14:textId="50751C2A" w:rsidR="00627300" w:rsidRPr="00A76F1D" w:rsidRDefault="00627300"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51</w:t>
            </w:r>
          </w:p>
        </w:tc>
        <w:tc>
          <w:tcPr>
            <w:tcW w:w="1492" w:type="dxa"/>
            <w:shd w:val="clear" w:color="auto" w:fill="auto"/>
            <w:vAlign w:val="center"/>
          </w:tcPr>
          <w:p w14:paraId="779B1B5C" w14:textId="4E5B7B2B" w:rsidR="00627300" w:rsidRPr="00A76F1D" w:rsidRDefault="00627300" w:rsidP="00A122C9">
            <w:pPr>
              <w:jc w:val="center"/>
              <w:rPr>
                <w:rFonts w:ascii="Times New Roman" w:hAnsi="Times New Roman"/>
                <w:sz w:val="24"/>
                <w:szCs w:val="24"/>
                <w:lang w:val="sr-Cyrl-RS"/>
              </w:rPr>
            </w:pPr>
            <w:r w:rsidRPr="00A76F1D">
              <w:rPr>
                <w:rFonts w:ascii="Times New Roman" w:hAnsi="Times New Roman"/>
                <w:sz w:val="24"/>
                <w:szCs w:val="24"/>
                <w:lang w:val="sr-Cyrl-RS"/>
              </w:rPr>
              <w:t>2584</w:t>
            </w:r>
          </w:p>
        </w:tc>
        <w:tc>
          <w:tcPr>
            <w:tcW w:w="3870" w:type="dxa"/>
            <w:shd w:val="clear" w:color="auto" w:fill="auto"/>
            <w:vAlign w:val="center"/>
          </w:tcPr>
          <w:p w14:paraId="14759960" w14:textId="0E5C4C20" w:rsidR="00627300" w:rsidRPr="00A76F1D" w:rsidRDefault="00627300" w:rsidP="0062730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РС држ. својина</w:t>
            </w:r>
            <w:r w:rsidR="007A6140">
              <w:rPr>
                <w:rFonts w:ascii="Times New Roman" w:hAnsi="Times New Roman"/>
                <w:sz w:val="24"/>
                <w:szCs w:val="24"/>
                <w:lang w:val="sr-Cyrl-RS"/>
              </w:rPr>
              <w:t xml:space="preserve">/ </w:t>
            </w:r>
            <w:r w:rsidRPr="00A76F1D">
              <w:rPr>
                <w:rFonts w:ascii="Times New Roman" w:hAnsi="Times New Roman"/>
                <w:sz w:val="24"/>
                <w:szCs w:val="24"/>
                <w:lang w:val="sr-Cyrl-RS"/>
              </w:rPr>
              <w:t>приватно</w:t>
            </w:r>
          </w:p>
        </w:tc>
      </w:tr>
      <w:tr w:rsidR="00E52F48" w:rsidRPr="000779CA" w14:paraId="61AF35B6" w14:textId="77777777" w:rsidTr="00627300">
        <w:trPr>
          <w:jc w:val="center"/>
        </w:trPr>
        <w:tc>
          <w:tcPr>
            <w:tcW w:w="1023" w:type="dxa"/>
            <w:vAlign w:val="center"/>
          </w:tcPr>
          <w:p w14:paraId="05FA8548" w14:textId="21F99D25" w:rsidR="00E52F48" w:rsidRPr="00A76F1D" w:rsidRDefault="00E52F48"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52</w:t>
            </w:r>
          </w:p>
        </w:tc>
        <w:tc>
          <w:tcPr>
            <w:tcW w:w="1492" w:type="dxa"/>
            <w:shd w:val="clear" w:color="auto" w:fill="auto"/>
            <w:vAlign w:val="center"/>
          </w:tcPr>
          <w:p w14:paraId="76D7C2A4" w14:textId="437E9F47" w:rsidR="00E52F48" w:rsidRPr="00A76F1D" w:rsidRDefault="00E52F48" w:rsidP="00A122C9">
            <w:pPr>
              <w:jc w:val="center"/>
              <w:rPr>
                <w:rFonts w:ascii="Times New Roman" w:hAnsi="Times New Roman"/>
                <w:sz w:val="24"/>
                <w:szCs w:val="24"/>
                <w:lang w:val="sr-Cyrl-RS"/>
              </w:rPr>
            </w:pPr>
            <w:r w:rsidRPr="00A76F1D">
              <w:rPr>
                <w:rFonts w:ascii="Times New Roman" w:hAnsi="Times New Roman"/>
                <w:sz w:val="24"/>
                <w:szCs w:val="24"/>
                <w:lang w:val="sr-Cyrl-RS"/>
              </w:rPr>
              <w:t>2585/1</w:t>
            </w:r>
          </w:p>
        </w:tc>
        <w:tc>
          <w:tcPr>
            <w:tcW w:w="3870" w:type="dxa"/>
            <w:shd w:val="clear" w:color="auto" w:fill="auto"/>
            <w:vAlign w:val="center"/>
          </w:tcPr>
          <w:p w14:paraId="4E530337" w14:textId="5C269F5C" w:rsidR="00E52F48" w:rsidRPr="00A76F1D" w:rsidRDefault="00E52F48" w:rsidP="0062730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E52F48" w:rsidRPr="000779CA" w14:paraId="313D6C18" w14:textId="77777777" w:rsidTr="00627300">
        <w:trPr>
          <w:jc w:val="center"/>
        </w:trPr>
        <w:tc>
          <w:tcPr>
            <w:tcW w:w="1023" w:type="dxa"/>
            <w:vAlign w:val="center"/>
          </w:tcPr>
          <w:p w14:paraId="19AC7411" w14:textId="0AF51B8F" w:rsidR="00E52F48" w:rsidRPr="00A76F1D" w:rsidRDefault="00E52F48"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53</w:t>
            </w:r>
          </w:p>
        </w:tc>
        <w:tc>
          <w:tcPr>
            <w:tcW w:w="1492" w:type="dxa"/>
            <w:shd w:val="clear" w:color="auto" w:fill="auto"/>
            <w:vAlign w:val="center"/>
          </w:tcPr>
          <w:p w14:paraId="07ED67B4" w14:textId="3D2EC73C" w:rsidR="00E52F48" w:rsidRPr="00A76F1D" w:rsidRDefault="00E52F48" w:rsidP="00A122C9">
            <w:pPr>
              <w:jc w:val="center"/>
              <w:rPr>
                <w:rFonts w:ascii="Times New Roman" w:hAnsi="Times New Roman"/>
                <w:sz w:val="24"/>
                <w:szCs w:val="24"/>
                <w:lang w:val="sr-Cyrl-RS"/>
              </w:rPr>
            </w:pPr>
            <w:r w:rsidRPr="00A76F1D">
              <w:rPr>
                <w:rFonts w:ascii="Times New Roman" w:hAnsi="Times New Roman"/>
                <w:sz w:val="24"/>
                <w:szCs w:val="24"/>
                <w:lang w:val="sr-Cyrl-RS"/>
              </w:rPr>
              <w:t>2585/2</w:t>
            </w:r>
          </w:p>
        </w:tc>
        <w:tc>
          <w:tcPr>
            <w:tcW w:w="3870" w:type="dxa"/>
            <w:shd w:val="clear" w:color="auto" w:fill="auto"/>
            <w:vAlign w:val="center"/>
          </w:tcPr>
          <w:p w14:paraId="39B0085B" w14:textId="61D47F95" w:rsidR="00E52F48" w:rsidRPr="00A76F1D" w:rsidRDefault="00E52F48" w:rsidP="0062730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E52F48" w:rsidRPr="000779CA" w14:paraId="231CFBE6" w14:textId="77777777" w:rsidTr="00627300">
        <w:trPr>
          <w:jc w:val="center"/>
        </w:trPr>
        <w:tc>
          <w:tcPr>
            <w:tcW w:w="1023" w:type="dxa"/>
            <w:vAlign w:val="center"/>
          </w:tcPr>
          <w:p w14:paraId="1C6890D0" w14:textId="39C0AE9D" w:rsidR="00E52F48" w:rsidRPr="00A76F1D" w:rsidRDefault="00E52F48"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54</w:t>
            </w:r>
          </w:p>
        </w:tc>
        <w:tc>
          <w:tcPr>
            <w:tcW w:w="1492" w:type="dxa"/>
            <w:shd w:val="clear" w:color="auto" w:fill="auto"/>
            <w:vAlign w:val="center"/>
          </w:tcPr>
          <w:p w14:paraId="728848F6" w14:textId="48979EB8" w:rsidR="00E52F48" w:rsidRPr="00A76F1D" w:rsidRDefault="00E52F48" w:rsidP="00A122C9">
            <w:pPr>
              <w:jc w:val="center"/>
              <w:rPr>
                <w:rFonts w:ascii="Times New Roman" w:hAnsi="Times New Roman"/>
                <w:sz w:val="24"/>
                <w:szCs w:val="24"/>
                <w:lang w:val="sr-Cyrl-RS"/>
              </w:rPr>
            </w:pPr>
            <w:r w:rsidRPr="00A76F1D">
              <w:rPr>
                <w:rFonts w:ascii="Times New Roman" w:hAnsi="Times New Roman"/>
                <w:sz w:val="24"/>
                <w:szCs w:val="24"/>
                <w:lang w:val="sr-Cyrl-RS"/>
              </w:rPr>
              <w:t>2585/3</w:t>
            </w:r>
          </w:p>
        </w:tc>
        <w:tc>
          <w:tcPr>
            <w:tcW w:w="3870" w:type="dxa"/>
            <w:shd w:val="clear" w:color="auto" w:fill="auto"/>
            <w:vAlign w:val="center"/>
          </w:tcPr>
          <w:p w14:paraId="7163F78E" w14:textId="419A941D" w:rsidR="00E52F48" w:rsidRPr="00A76F1D" w:rsidRDefault="00E52F48" w:rsidP="0062730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E52F48" w:rsidRPr="000779CA" w14:paraId="46E1C5DE" w14:textId="77777777" w:rsidTr="00627300">
        <w:trPr>
          <w:jc w:val="center"/>
        </w:trPr>
        <w:tc>
          <w:tcPr>
            <w:tcW w:w="1023" w:type="dxa"/>
            <w:vAlign w:val="center"/>
          </w:tcPr>
          <w:p w14:paraId="29F85D07" w14:textId="49DFD1A0" w:rsidR="00E52F48" w:rsidRPr="00A76F1D" w:rsidRDefault="00E52F48"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55</w:t>
            </w:r>
          </w:p>
        </w:tc>
        <w:tc>
          <w:tcPr>
            <w:tcW w:w="1492" w:type="dxa"/>
            <w:shd w:val="clear" w:color="auto" w:fill="auto"/>
            <w:vAlign w:val="center"/>
          </w:tcPr>
          <w:p w14:paraId="3815B168" w14:textId="1BD59670" w:rsidR="00E52F48" w:rsidRPr="00A76F1D" w:rsidRDefault="00E52F48" w:rsidP="00A122C9">
            <w:pPr>
              <w:jc w:val="center"/>
              <w:rPr>
                <w:rFonts w:ascii="Times New Roman" w:hAnsi="Times New Roman"/>
                <w:sz w:val="24"/>
                <w:szCs w:val="24"/>
                <w:lang w:val="sr-Cyrl-RS"/>
              </w:rPr>
            </w:pPr>
            <w:r w:rsidRPr="00A76F1D">
              <w:rPr>
                <w:rFonts w:ascii="Times New Roman" w:hAnsi="Times New Roman"/>
                <w:sz w:val="24"/>
                <w:szCs w:val="24"/>
                <w:lang w:val="sr-Cyrl-RS"/>
              </w:rPr>
              <w:t>2585/4</w:t>
            </w:r>
          </w:p>
        </w:tc>
        <w:tc>
          <w:tcPr>
            <w:tcW w:w="3870" w:type="dxa"/>
            <w:shd w:val="clear" w:color="auto" w:fill="auto"/>
            <w:vAlign w:val="center"/>
          </w:tcPr>
          <w:p w14:paraId="3343B0C8" w14:textId="370AAF94" w:rsidR="00E52F48" w:rsidRPr="00A76F1D" w:rsidRDefault="00E52F48" w:rsidP="00E52F48">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РС држ. својина</w:t>
            </w:r>
            <w:r w:rsidR="007A6140">
              <w:rPr>
                <w:rFonts w:ascii="Times New Roman" w:hAnsi="Times New Roman"/>
                <w:sz w:val="24"/>
                <w:szCs w:val="24"/>
                <w:lang w:val="sr-Cyrl-RS"/>
              </w:rPr>
              <w:t xml:space="preserve">/ </w:t>
            </w:r>
            <w:r w:rsidRPr="00A76F1D">
              <w:rPr>
                <w:rFonts w:ascii="Times New Roman" w:hAnsi="Times New Roman"/>
                <w:sz w:val="24"/>
                <w:szCs w:val="24"/>
                <w:lang w:val="sr-Cyrl-RS"/>
              </w:rPr>
              <w:t>приватно</w:t>
            </w:r>
          </w:p>
        </w:tc>
      </w:tr>
      <w:tr w:rsidR="00E52F48" w:rsidRPr="000779CA" w14:paraId="758B0CFC" w14:textId="77777777" w:rsidTr="00627300">
        <w:trPr>
          <w:jc w:val="center"/>
        </w:trPr>
        <w:tc>
          <w:tcPr>
            <w:tcW w:w="1023" w:type="dxa"/>
            <w:vAlign w:val="center"/>
          </w:tcPr>
          <w:p w14:paraId="5E70ADFD" w14:textId="4E8176CD" w:rsidR="00E52F48" w:rsidRPr="00A76F1D" w:rsidRDefault="00E52F48"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56</w:t>
            </w:r>
          </w:p>
        </w:tc>
        <w:tc>
          <w:tcPr>
            <w:tcW w:w="1492" w:type="dxa"/>
            <w:shd w:val="clear" w:color="auto" w:fill="auto"/>
            <w:vAlign w:val="center"/>
          </w:tcPr>
          <w:p w14:paraId="23CFA2AC" w14:textId="3578E66C" w:rsidR="00E52F48" w:rsidRPr="00A76F1D" w:rsidRDefault="00E52F48" w:rsidP="00A122C9">
            <w:pPr>
              <w:jc w:val="center"/>
              <w:rPr>
                <w:rFonts w:ascii="Times New Roman" w:hAnsi="Times New Roman"/>
                <w:sz w:val="24"/>
                <w:szCs w:val="24"/>
                <w:lang w:val="sr-Cyrl-RS"/>
              </w:rPr>
            </w:pPr>
            <w:r w:rsidRPr="00A76F1D">
              <w:rPr>
                <w:rFonts w:ascii="Times New Roman" w:hAnsi="Times New Roman"/>
                <w:sz w:val="24"/>
                <w:szCs w:val="24"/>
                <w:lang w:val="sr-Cyrl-RS"/>
              </w:rPr>
              <w:t>2586/1</w:t>
            </w:r>
          </w:p>
        </w:tc>
        <w:tc>
          <w:tcPr>
            <w:tcW w:w="3870" w:type="dxa"/>
            <w:shd w:val="clear" w:color="auto" w:fill="auto"/>
            <w:vAlign w:val="center"/>
          </w:tcPr>
          <w:p w14:paraId="6FA05934" w14:textId="5030B05F" w:rsidR="00E52F48" w:rsidRPr="00A76F1D" w:rsidRDefault="00E52F48" w:rsidP="0062730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E52F48" w:rsidRPr="000779CA" w14:paraId="469DE8FB" w14:textId="77777777" w:rsidTr="00627300">
        <w:trPr>
          <w:jc w:val="center"/>
        </w:trPr>
        <w:tc>
          <w:tcPr>
            <w:tcW w:w="1023" w:type="dxa"/>
            <w:vAlign w:val="center"/>
          </w:tcPr>
          <w:p w14:paraId="5DE8E627" w14:textId="1A7BD349" w:rsidR="00E52F48" w:rsidRPr="00A76F1D" w:rsidRDefault="00E52F48" w:rsidP="00A122C9">
            <w:pPr>
              <w:spacing w:line="276" w:lineRule="auto"/>
              <w:jc w:val="center"/>
              <w:rPr>
                <w:rFonts w:ascii="Times New Roman" w:hAnsi="Times New Roman"/>
                <w:sz w:val="24"/>
                <w:szCs w:val="24"/>
                <w:lang w:val="sr-Latn-RS"/>
              </w:rPr>
            </w:pPr>
            <w:r w:rsidRPr="00A76F1D">
              <w:rPr>
                <w:rFonts w:ascii="Times New Roman" w:hAnsi="Times New Roman"/>
                <w:sz w:val="24"/>
                <w:szCs w:val="24"/>
              </w:rPr>
              <w:t>57</w:t>
            </w:r>
          </w:p>
        </w:tc>
        <w:tc>
          <w:tcPr>
            <w:tcW w:w="1492" w:type="dxa"/>
            <w:shd w:val="clear" w:color="auto" w:fill="auto"/>
            <w:vAlign w:val="center"/>
          </w:tcPr>
          <w:p w14:paraId="4AD24D58" w14:textId="1A22D17B" w:rsidR="00E52F48" w:rsidRPr="00A76F1D" w:rsidRDefault="00E52F48" w:rsidP="00A122C9">
            <w:pPr>
              <w:jc w:val="center"/>
              <w:rPr>
                <w:rFonts w:ascii="Times New Roman" w:hAnsi="Times New Roman"/>
                <w:sz w:val="24"/>
                <w:szCs w:val="24"/>
                <w:lang w:val="sr-Latn-RS"/>
              </w:rPr>
            </w:pPr>
            <w:r w:rsidRPr="00A76F1D">
              <w:rPr>
                <w:rFonts w:ascii="Times New Roman" w:hAnsi="Times New Roman"/>
                <w:sz w:val="24"/>
                <w:szCs w:val="24"/>
                <w:lang w:val="sr-Cyrl-RS"/>
              </w:rPr>
              <w:t>2586/2</w:t>
            </w:r>
          </w:p>
        </w:tc>
        <w:tc>
          <w:tcPr>
            <w:tcW w:w="3870" w:type="dxa"/>
            <w:shd w:val="clear" w:color="auto" w:fill="auto"/>
            <w:vAlign w:val="center"/>
          </w:tcPr>
          <w:p w14:paraId="00EE0762" w14:textId="4437733D" w:rsidR="00E52F48" w:rsidRPr="00A76F1D" w:rsidRDefault="00E52F48" w:rsidP="0062730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РС држ. својина</w:t>
            </w:r>
            <w:r w:rsidR="007A6140">
              <w:rPr>
                <w:rFonts w:ascii="Times New Roman" w:hAnsi="Times New Roman"/>
                <w:sz w:val="24"/>
                <w:szCs w:val="24"/>
                <w:lang w:val="sr-Cyrl-RS"/>
              </w:rPr>
              <w:t xml:space="preserve">/ </w:t>
            </w:r>
            <w:r w:rsidRPr="00A76F1D">
              <w:rPr>
                <w:rFonts w:ascii="Times New Roman" w:hAnsi="Times New Roman"/>
                <w:sz w:val="24"/>
                <w:szCs w:val="24"/>
                <w:lang w:val="sr-Cyrl-RS"/>
              </w:rPr>
              <w:t>приватно</w:t>
            </w:r>
          </w:p>
        </w:tc>
      </w:tr>
      <w:tr w:rsidR="00E52F48" w:rsidRPr="000779CA" w14:paraId="33E5ECF6" w14:textId="77777777" w:rsidTr="00627300">
        <w:trPr>
          <w:jc w:val="center"/>
        </w:trPr>
        <w:tc>
          <w:tcPr>
            <w:tcW w:w="1023" w:type="dxa"/>
            <w:vAlign w:val="center"/>
          </w:tcPr>
          <w:p w14:paraId="727E0B5E" w14:textId="3F281183" w:rsidR="00E52F48" w:rsidRPr="00A76F1D" w:rsidRDefault="00E52F48"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58</w:t>
            </w:r>
          </w:p>
        </w:tc>
        <w:tc>
          <w:tcPr>
            <w:tcW w:w="1492" w:type="dxa"/>
            <w:shd w:val="clear" w:color="auto" w:fill="auto"/>
            <w:vAlign w:val="center"/>
          </w:tcPr>
          <w:p w14:paraId="6886FDAC" w14:textId="2239D51E" w:rsidR="00E52F48" w:rsidRPr="00A76F1D" w:rsidRDefault="00E52F48" w:rsidP="00A122C9">
            <w:pPr>
              <w:jc w:val="center"/>
              <w:rPr>
                <w:rFonts w:ascii="Times New Roman" w:hAnsi="Times New Roman"/>
                <w:sz w:val="24"/>
                <w:szCs w:val="24"/>
                <w:lang w:val="sr-Cyrl-RS"/>
              </w:rPr>
            </w:pPr>
            <w:r w:rsidRPr="00A76F1D">
              <w:rPr>
                <w:rFonts w:ascii="Times New Roman" w:hAnsi="Times New Roman"/>
                <w:sz w:val="24"/>
                <w:szCs w:val="24"/>
                <w:lang w:val="sr-Cyrl-RS"/>
              </w:rPr>
              <w:t>2587/1</w:t>
            </w:r>
          </w:p>
        </w:tc>
        <w:tc>
          <w:tcPr>
            <w:tcW w:w="3870" w:type="dxa"/>
            <w:shd w:val="clear" w:color="auto" w:fill="auto"/>
            <w:vAlign w:val="center"/>
          </w:tcPr>
          <w:p w14:paraId="1DBE9850" w14:textId="651BE6E5" w:rsidR="00E52F48" w:rsidRPr="00A76F1D" w:rsidRDefault="00E52F48" w:rsidP="007A614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 xml:space="preserve">РС држ. </w:t>
            </w:r>
            <w:r w:rsidR="007A6140">
              <w:rPr>
                <w:rFonts w:ascii="Times New Roman" w:hAnsi="Times New Roman"/>
                <w:sz w:val="24"/>
                <w:szCs w:val="24"/>
                <w:lang w:val="sr-Cyrl-RS"/>
              </w:rPr>
              <w:t>с</w:t>
            </w:r>
            <w:r w:rsidRPr="00A76F1D">
              <w:rPr>
                <w:rFonts w:ascii="Times New Roman" w:hAnsi="Times New Roman"/>
                <w:sz w:val="24"/>
                <w:szCs w:val="24"/>
                <w:lang w:val="sr-Cyrl-RS"/>
              </w:rPr>
              <w:t>војина</w:t>
            </w:r>
            <w:r w:rsidR="007A6140">
              <w:rPr>
                <w:rFonts w:ascii="Times New Roman" w:hAnsi="Times New Roman"/>
                <w:sz w:val="24"/>
                <w:szCs w:val="24"/>
                <w:lang w:val="sr-Cyrl-RS"/>
              </w:rPr>
              <w:t xml:space="preserve">/ </w:t>
            </w:r>
            <w:r w:rsidRPr="00A76F1D">
              <w:rPr>
                <w:rFonts w:ascii="Times New Roman" w:hAnsi="Times New Roman"/>
                <w:sz w:val="24"/>
                <w:szCs w:val="24"/>
                <w:lang w:val="sr-Cyrl-RS"/>
              </w:rPr>
              <w:t>приватно</w:t>
            </w:r>
          </w:p>
        </w:tc>
      </w:tr>
      <w:tr w:rsidR="00E52F48" w:rsidRPr="000779CA" w14:paraId="453137E8" w14:textId="77777777" w:rsidTr="00627300">
        <w:trPr>
          <w:jc w:val="center"/>
        </w:trPr>
        <w:tc>
          <w:tcPr>
            <w:tcW w:w="1023" w:type="dxa"/>
            <w:vAlign w:val="center"/>
          </w:tcPr>
          <w:p w14:paraId="1B11A90D" w14:textId="7DAB764C" w:rsidR="00E52F48" w:rsidRPr="00A76F1D" w:rsidRDefault="00E52F48"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59</w:t>
            </w:r>
          </w:p>
        </w:tc>
        <w:tc>
          <w:tcPr>
            <w:tcW w:w="1492" w:type="dxa"/>
            <w:shd w:val="clear" w:color="auto" w:fill="auto"/>
            <w:vAlign w:val="center"/>
          </w:tcPr>
          <w:p w14:paraId="0F8F141E" w14:textId="5DC256F2" w:rsidR="00E52F48" w:rsidRPr="00A76F1D" w:rsidRDefault="00E52F48" w:rsidP="00A122C9">
            <w:pPr>
              <w:jc w:val="center"/>
              <w:rPr>
                <w:rFonts w:ascii="Times New Roman" w:hAnsi="Times New Roman"/>
                <w:sz w:val="24"/>
                <w:szCs w:val="24"/>
                <w:lang w:val="sr-Cyrl-RS"/>
              </w:rPr>
            </w:pPr>
            <w:r w:rsidRPr="00A76F1D">
              <w:rPr>
                <w:rFonts w:ascii="Times New Roman" w:hAnsi="Times New Roman"/>
                <w:sz w:val="24"/>
                <w:szCs w:val="24"/>
                <w:lang w:val="sr-Cyrl-RS"/>
              </w:rPr>
              <w:t>2587/2</w:t>
            </w:r>
          </w:p>
        </w:tc>
        <w:tc>
          <w:tcPr>
            <w:tcW w:w="3870" w:type="dxa"/>
            <w:shd w:val="clear" w:color="auto" w:fill="auto"/>
            <w:vAlign w:val="center"/>
          </w:tcPr>
          <w:p w14:paraId="7F0385CE" w14:textId="0E85552D" w:rsidR="00E52F48" w:rsidRPr="00A76F1D" w:rsidRDefault="00E52F48" w:rsidP="0062730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E52F48" w:rsidRPr="000779CA" w14:paraId="1608E29C" w14:textId="77777777" w:rsidTr="00627300">
        <w:trPr>
          <w:jc w:val="center"/>
        </w:trPr>
        <w:tc>
          <w:tcPr>
            <w:tcW w:w="1023" w:type="dxa"/>
            <w:vAlign w:val="center"/>
          </w:tcPr>
          <w:p w14:paraId="0C3A93BB" w14:textId="098D93D4" w:rsidR="00E52F48" w:rsidRPr="00A76F1D" w:rsidRDefault="00E52F48"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60</w:t>
            </w:r>
          </w:p>
        </w:tc>
        <w:tc>
          <w:tcPr>
            <w:tcW w:w="1492" w:type="dxa"/>
            <w:shd w:val="clear" w:color="auto" w:fill="auto"/>
            <w:vAlign w:val="center"/>
          </w:tcPr>
          <w:p w14:paraId="3E42153F" w14:textId="483F4581" w:rsidR="00E52F48" w:rsidRPr="00A76F1D" w:rsidRDefault="00E52F48" w:rsidP="00A122C9">
            <w:pPr>
              <w:jc w:val="center"/>
              <w:rPr>
                <w:rFonts w:ascii="Times New Roman" w:hAnsi="Times New Roman"/>
                <w:sz w:val="24"/>
                <w:szCs w:val="24"/>
                <w:lang w:val="sr-Cyrl-RS"/>
              </w:rPr>
            </w:pPr>
            <w:r w:rsidRPr="00A76F1D">
              <w:rPr>
                <w:rFonts w:ascii="Times New Roman" w:hAnsi="Times New Roman"/>
                <w:sz w:val="24"/>
                <w:szCs w:val="24"/>
                <w:lang w:val="sr-Cyrl-RS"/>
              </w:rPr>
              <w:t>2587/3</w:t>
            </w:r>
          </w:p>
        </w:tc>
        <w:tc>
          <w:tcPr>
            <w:tcW w:w="3870" w:type="dxa"/>
            <w:shd w:val="clear" w:color="auto" w:fill="auto"/>
            <w:vAlign w:val="center"/>
          </w:tcPr>
          <w:p w14:paraId="0835E117" w14:textId="425F5B1F" w:rsidR="00E52F48" w:rsidRPr="00A76F1D" w:rsidRDefault="00E52F48" w:rsidP="007A614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РС држ. својина</w:t>
            </w:r>
            <w:r w:rsidR="007A6140">
              <w:rPr>
                <w:rFonts w:ascii="Times New Roman" w:hAnsi="Times New Roman"/>
                <w:sz w:val="24"/>
                <w:szCs w:val="24"/>
                <w:lang w:val="sr-Cyrl-RS"/>
              </w:rPr>
              <w:t xml:space="preserve">/ </w:t>
            </w:r>
            <w:r w:rsidRPr="00A76F1D">
              <w:rPr>
                <w:rFonts w:ascii="Times New Roman" w:hAnsi="Times New Roman"/>
                <w:sz w:val="24"/>
                <w:szCs w:val="24"/>
                <w:lang w:val="sr-Cyrl-RS"/>
              </w:rPr>
              <w:t>приватно</w:t>
            </w:r>
          </w:p>
        </w:tc>
      </w:tr>
      <w:tr w:rsidR="00E52F48" w:rsidRPr="000779CA" w14:paraId="5A1C6B3A" w14:textId="77777777" w:rsidTr="00627300">
        <w:trPr>
          <w:jc w:val="center"/>
        </w:trPr>
        <w:tc>
          <w:tcPr>
            <w:tcW w:w="1023" w:type="dxa"/>
            <w:vAlign w:val="center"/>
          </w:tcPr>
          <w:p w14:paraId="6DEA3770" w14:textId="26CF13A0" w:rsidR="00E52F48" w:rsidRPr="00A76F1D" w:rsidRDefault="00E52F48"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61</w:t>
            </w:r>
          </w:p>
        </w:tc>
        <w:tc>
          <w:tcPr>
            <w:tcW w:w="1492" w:type="dxa"/>
            <w:shd w:val="clear" w:color="auto" w:fill="auto"/>
            <w:vAlign w:val="center"/>
          </w:tcPr>
          <w:p w14:paraId="4D5DA971" w14:textId="733FA165" w:rsidR="00E52F48" w:rsidRPr="00A76F1D" w:rsidRDefault="00E52F48" w:rsidP="00A122C9">
            <w:pPr>
              <w:jc w:val="center"/>
              <w:rPr>
                <w:rFonts w:ascii="Times New Roman" w:hAnsi="Times New Roman"/>
                <w:sz w:val="24"/>
                <w:szCs w:val="24"/>
                <w:lang w:val="sr-Cyrl-RS"/>
              </w:rPr>
            </w:pPr>
            <w:r w:rsidRPr="00A76F1D">
              <w:rPr>
                <w:rFonts w:ascii="Times New Roman" w:hAnsi="Times New Roman"/>
                <w:sz w:val="24"/>
                <w:szCs w:val="24"/>
                <w:lang w:val="sr-Cyrl-RS"/>
              </w:rPr>
              <w:t>2588</w:t>
            </w:r>
          </w:p>
        </w:tc>
        <w:tc>
          <w:tcPr>
            <w:tcW w:w="3870" w:type="dxa"/>
            <w:shd w:val="clear" w:color="auto" w:fill="auto"/>
            <w:vAlign w:val="center"/>
          </w:tcPr>
          <w:p w14:paraId="1D3A214E" w14:textId="41A3E59B" w:rsidR="00E52F48" w:rsidRPr="00A76F1D" w:rsidRDefault="00E52F48" w:rsidP="0062730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E52F48" w:rsidRPr="000779CA" w14:paraId="37C7F8CD" w14:textId="77777777" w:rsidTr="00627300">
        <w:trPr>
          <w:jc w:val="center"/>
        </w:trPr>
        <w:tc>
          <w:tcPr>
            <w:tcW w:w="1023" w:type="dxa"/>
            <w:vAlign w:val="center"/>
          </w:tcPr>
          <w:p w14:paraId="0F4A6B43" w14:textId="34DEC19D" w:rsidR="00E52F48" w:rsidRPr="00A76F1D" w:rsidRDefault="00E52F48"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62</w:t>
            </w:r>
          </w:p>
        </w:tc>
        <w:tc>
          <w:tcPr>
            <w:tcW w:w="1492" w:type="dxa"/>
            <w:shd w:val="clear" w:color="auto" w:fill="auto"/>
            <w:vAlign w:val="center"/>
          </w:tcPr>
          <w:p w14:paraId="35019EFD" w14:textId="54F38171" w:rsidR="00E52F48" w:rsidRPr="00A76F1D" w:rsidRDefault="00E52F48" w:rsidP="00A122C9">
            <w:pPr>
              <w:jc w:val="center"/>
              <w:rPr>
                <w:rFonts w:ascii="Times New Roman" w:hAnsi="Times New Roman"/>
                <w:sz w:val="24"/>
                <w:szCs w:val="24"/>
                <w:lang w:val="sr-Cyrl-RS"/>
              </w:rPr>
            </w:pPr>
            <w:r w:rsidRPr="00A76F1D">
              <w:rPr>
                <w:rFonts w:ascii="Times New Roman" w:hAnsi="Times New Roman"/>
                <w:sz w:val="24"/>
                <w:szCs w:val="24"/>
                <w:lang w:val="sr-Cyrl-RS"/>
              </w:rPr>
              <w:t>2589</w:t>
            </w:r>
          </w:p>
        </w:tc>
        <w:tc>
          <w:tcPr>
            <w:tcW w:w="3870" w:type="dxa"/>
            <w:shd w:val="clear" w:color="auto" w:fill="auto"/>
            <w:vAlign w:val="center"/>
          </w:tcPr>
          <w:p w14:paraId="1A3D2BDA" w14:textId="422BE417" w:rsidR="00E52F48" w:rsidRPr="00A76F1D" w:rsidRDefault="00E52F48" w:rsidP="0062730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E52F48" w:rsidRPr="000779CA" w14:paraId="1E53ED23" w14:textId="77777777" w:rsidTr="00627300">
        <w:trPr>
          <w:jc w:val="center"/>
        </w:trPr>
        <w:tc>
          <w:tcPr>
            <w:tcW w:w="1023" w:type="dxa"/>
            <w:vAlign w:val="center"/>
          </w:tcPr>
          <w:p w14:paraId="0DA0A991" w14:textId="1A26619B" w:rsidR="00E52F48" w:rsidRPr="00A76F1D" w:rsidRDefault="00E52F48"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63</w:t>
            </w:r>
          </w:p>
        </w:tc>
        <w:tc>
          <w:tcPr>
            <w:tcW w:w="1492" w:type="dxa"/>
            <w:shd w:val="clear" w:color="auto" w:fill="auto"/>
            <w:vAlign w:val="center"/>
          </w:tcPr>
          <w:p w14:paraId="6795D207" w14:textId="09C06BB6" w:rsidR="00E52F48" w:rsidRPr="00A76F1D" w:rsidRDefault="00E52F48" w:rsidP="00A122C9">
            <w:pPr>
              <w:jc w:val="center"/>
              <w:rPr>
                <w:rFonts w:ascii="Times New Roman" w:hAnsi="Times New Roman"/>
                <w:sz w:val="24"/>
                <w:szCs w:val="24"/>
                <w:lang w:val="sr-Cyrl-RS"/>
              </w:rPr>
            </w:pPr>
            <w:r w:rsidRPr="00A76F1D">
              <w:rPr>
                <w:rFonts w:ascii="Times New Roman" w:hAnsi="Times New Roman"/>
                <w:sz w:val="24"/>
                <w:szCs w:val="24"/>
                <w:lang w:val="sr-Cyrl-RS"/>
              </w:rPr>
              <w:t>2590</w:t>
            </w:r>
          </w:p>
        </w:tc>
        <w:tc>
          <w:tcPr>
            <w:tcW w:w="3870" w:type="dxa"/>
            <w:shd w:val="clear" w:color="auto" w:fill="auto"/>
            <w:vAlign w:val="center"/>
          </w:tcPr>
          <w:p w14:paraId="79A732C7" w14:textId="654874B4" w:rsidR="00E52F48" w:rsidRPr="00A76F1D" w:rsidRDefault="00E52F48" w:rsidP="0062730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E52F48" w:rsidRPr="000779CA" w14:paraId="1CA8B525" w14:textId="77777777" w:rsidTr="00627300">
        <w:trPr>
          <w:jc w:val="center"/>
        </w:trPr>
        <w:tc>
          <w:tcPr>
            <w:tcW w:w="1023" w:type="dxa"/>
            <w:vAlign w:val="center"/>
          </w:tcPr>
          <w:p w14:paraId="14BD2079" w14:textId="74C60479" w:rsidR="00E52F48" w:rsidRPr="00A76F1D" w:rsidRDefault="00E52F48"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64</w:t>
            </w:r>
          </w:p>
        </w:tc>
        <w:tc>
          <w:tcPr>
            <w:tcW w:w="1492" w:type="dxa"/>
            <w:shd w:val="clear" w:color="auto" w:fill="auto"/>
            <w:vAlign w:val="center"/>
          </w:tcPr>
          <w:p w14:paraId="369383BF" w14:textId="6EFE4A1B" w:rsidR="00E52F48" w:rsidRPr="00A76F1D" w:rsidRDefault="00E52F48" w:rsidP="00A122C9">
            <w:pPr>
              <w:jc w:val="center"/>
              <w:rPr>
                <w:rFonts w:ascii="Times New Roman" w:hAnsi="Times New Roman"/>
                <w:sz w:val="24"/>
                <w:szCs w:val="24"/>
                <w:lang w:val="sr-Cyrl-RS"/>
              </w:rPr>
            </w:pPr>
            <w:r w:rsidRPr="00A76F1D">
              <w:rPr>
                <w:rFonts w:ascii="Times New Roman" w:hAnsi="Times New Roman"/>
                <w:sz w:val="24"/>
                <w:szCs w:val="24"/>
                <w:lang w:val="sr-Cyrl-RS"/>
              </w:rPr>
              <w:t>2591</w:t>
            </w:r>
          </w:p>
        </w:tc>
        <w:tc>
          <w:tcPr>
            <w:tcW w:w="3870" w:type="dxa"/>
            <w:shd w:val="clear" w:color="auto" w:fill="auto"/>
            <w:vAlign w:val="center"/>
          </w:tcPr>
          <w:p w14:paraId="5431FC4B" w14:textId="4030B8E2" w:rsidR="00E52F48" w:rsidRPr="00A76F1D" w:rsidRDefault="00E52F48" w:rsidP="007A614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 xml:space="preserve">РС држ. </w:t>
            </w:r>
            <w:r w:rsidR="007A6140">
              <w:rPr>
                <w:rFonts w:ascii="Times New Roman" w:hAnsi="Times New Roman"/>
                <w:sz w:val="24"/>
                <w:szCs w:val="24"/>
                <w:lang w:val="sr-Cyrl-RS"/>
              </w:rPr>
              <w:t>с</w:t>
            </w:r>
            <w:r w:rsidRPr="00A76F1D">
              <w:rPr>
                <w:rFonts w:ascii="Times New Roman" w:hAnsi="Times New Roman"/>
                <w:sz w:val="24"/>
                <w:szCs w:val="24"/>
                <w:lang w:val="sr-Cyrl-RS"/>
              </w:rPr>
              <w:t>војина</w:t>
            </w:r>
            <w:r w:rsidR="007A6140">
              <w:rPr>
                <w:rFonts w:ascii="Times New Roman" w:hAnsi="Times New Roman"/>
                <w:sz w:val="24"/>
                <w:szCs w:val="24"/>
                <w:lang w:val="sr-Cyrl-RS"/>
              </w:rPr>
              <w:t xml:space="preserve">/ </w:t>
            </w:r>
            <w:r w:rsidRPr="00A76F1D">
              <w:rPr>
                <w:rFonts w:ascii="Times New Roman" w:hAnsi="Times New Roman"/>
                <w:sz w:val="24"/>
                <w:szCs w:val="24"/>
                <w:lang w:val="sr-Cyrl-RS"/>
              </w:rPr>
              <w:t>приватно</w:t>
            </w:r>
          </w:p>
        </w:tc>
      </w:tr>
      <w:tr w:rsidR="00E52F48" w:rsidRPr="000779CA" w14:paraId="1ACA0D97" w14:textId="77777777" w:rsidTr="00627300">
        <w:trPr>
          <w:jc w:val="center"/>
        </w:trPr>
        <w:tc>
          <w:tcPr>
            <w:tcW w:w="1023" w:type="dxa"/>
            <w:vAlign w:val="center"/>
          </w:tcPr>
          <w:p w14:paraId="0F3A1580" w14:textId="10567A95" w:rsidR="00E52F48" w:rsidRPr="00A76F1D" w:rsidRDefault="00E52F48"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65</w:t>
            </w:r>
          </w:p>
        </w:tc>
        <w:tc>
          <w:tcPr>
            <w:tcW w:w="1492" w:type="dxa"/>
            <w:shd w:val="clear" w:color="auto" w:fill="auto"/>
            <w:vAlign w:val="center"/>
          </w:tcPr>
          <w:p w14:paraId="425786CC" w14:textId="5B9D43F4" w:rsidR="00E52F48" w:rsidRPr="00A76F1D" w:rsidRDefault="00E52F48" w:rsidP="00A122C9">
            <w:pPr>
              <w:jc w:val="center"/>
              <w:rPr>
                <w:rFonts w:ascii="Times New Roman" w:hAnsi="Times New Roman"/>
                <w:sz w:val="24"/>
                <w:szCs w:val="24"/>
                <w:lang w:val="sr-Cyrl-RS"/>
              </w:rPr>
            </w:pPr>
            <w:r w:rsidRPr="00A76F1D">
              <w:rPr>
                <w:rFonts w:ascii="Times New Roman" w:hAnsi="Times New Roman"/>
                <w:sz w:val="24"/>
                <w:szCs w:val="24"/>
                <w:lang w:val="sr-Cyrl-RS"/>
              </w:rPr>
              <w:t>2592</w:t>
            </w:r>
          </w:p>
        </w:tc>
        <w:tc>
          <w:tcPr>
            <w:tcW w:w="3870" w:type="dxa"/>
            <w:shd w:val="clear" w:color="auto" w:fill="auto"/>
            <w:vAlign w:val="center"/>
          </w:tcPr>
          <w:p w14:paraId="32DB1BE6" w14:textId="694C4E0B" w:rsidR="00E52F48" w:rsidRPr="00A76F1D" w:rsidRDefault="00E52F48" w:rsidP="0062730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E52F48" w:rsidRPr="000779CA" w14:paraId="09CE3A8A" w14:textId="77777777" w:rsidTr="00627300">
        <w:trPr>
          <w:jc w:val="center"/>
        </w:trPr>
        <w:tc>
          <w:tcPr>
            <w:tcW w:w="1023" w:type="dxa"/>
            <w:vAlign w:val="center"/>
          </w:tcPr>
          <w:p w14:paraId="547814D3" w14:textId="5A62DEF6" w:rsidR="00E52F48" w:rsidRPr="00A76F1D" w:rsidRDefault="00E52F48"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66</w:t>
            </w:r>
          </w:p>
        </w:tc>
        <w:tc>
          <w:tcPr>
            <w:tcW w:w="1492" w:type="dxa"/>
            <w:shd w:val="clear" w:color="auto" w:fill="auto"/>
            <w:vAlign w:val="center"/>
          </w:tcPr>
          <w:p w14:paraId="1DC3BA9F" w14:textId="791BBAA6" w:rsidR="00E52F48" w:rsidRPr="00A76F1D" w:rsidRDefault="00E52F48" w:rsidP="00A122C9">
            <w:pPr>
              <w:jc w:val="center"/>
              <w:rPr>
                <w:rFonts w:ascii="Times New Roman" w:hAnsi="Times New Roman"/>
                <w:sz w:val="24"/>
                <w:szCs w:val="24"/>
                <w:lang w:val="sr-Cyrl-RS"/>
              </w:rPr>
            </w:pPr>
            <w:r w:rsidRPr="00A76F1D">
              <w:rPr>
                <w:rFonts w:ascii="Times New Roman" w:hAnsi="Times New Roman"/>
                <w:sz w:val="24"/>
                <w:szCs w:val="24"/>
                <w:lang w:val="sr-Cyrl-RS"/>
              </w:rPr>
              <w:t>2594</w:t>
            </w:r>
          </w:p>
        </w:tc>
        <w:tc>
          <w:tcPr>
            <w:tcW w:w="3870" w:type="dxa"/>
            <w:shd w:val="clear" w:color="auto" w:fill="auto"/>
            <w:vAlign w:val="center"/>
          </w:tcPr>
          <w:p w14:paraId="78DB22AD" w14:textId="2F5AF7EE" w:rsidR="00E52F48" w:rsidRPr="00A76F1D" w:rsidRDefault="00E52F48" w:rsidP="0062730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0321EB" w:rsidRPr="000779CA" w14:paraId="6D860CB0" w14:textId="77777777" w:rsidTr="00627300">
        <w:trPr>
          <w:jc w:val="center"/>
        </w:trPr>
        <w:tc>
          <w:tcPr>
            <w:tcW w:w="1023" w:type="dxa"/>
            <w:vAlign w:val="center"/>
          </w:tcPr>
          <w:p w14:paraId="47A884FE" w14:textId="6C92D309" w:rsidR="000321EB" w:rsidRPr="00A76F1D" w:rsidRDefault="000321EB"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67</w:t>
            </w:r>
          </w:p>
        </w:tc>
        <w:tc>
          <w:tcPr>
            <w:tcW w:w="1492" w:type="dxa"/>
            <w:shd w:val="clear" w:color="auto" w:fill="auto"/>
            <w:vAlign w:val="center"/>
          </w:tcPr>
          <w:p w14:paraId="2702DB58" w14:textId="22B9925C" w:rsidR="000321EB" w:rsidRPr="00A76F1D" w:rsidRDefault="000321EB" w:rsidP="00A122C9">
            <w:pPr>
              <w:jc w:val="center"/>
              <w:rPr>
                <w:rFonts w:ascii="Times New Roman" w:hAnsi="Times New Roman"/>
                <w:sz w:val="24"/>
                <w:szCs w:val="24"/>
                <w:lang w:val="sr-Cyrl-RS"/>
              </w:rPr>
            </w:pPr>
            <w:r w:rsidRPr="00A76F1D">
              <w:rPr>
                <w:rFonts w:ascii="Times New Roman" w:hAnsi="Times New Roman"/>
                <w:sz w:val="24"/>
                <w:szCs w:val="24"/>
                <w:lang w:val="sr-Cyrl-RS"/>
              </w:rPr>
              <w:t>2596/1</w:t>
            </w:r>
          </w:p>
        </w:tc>
        <w:tc>
          <w:tcPr>
            <w:tcW w:w="3870" w:type="dxa"/>
            <w:shd w:val="clear" w:color="auto" w:fill="auto"/>
            <w:vAlign w:val="center"/>
          </w:tcPr>
          <w:p w14:paraId="33A574FE" w14:textId="12884E5D" w:rsidR="000321EB" w:rsidRPr="00A76F1D" w:rsidRDefault="000321EB" w:rsidP="0062730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0321EB" w:rsidRPr="000779CA" w14:paraId="74E9ED40" w14:textId="77777777" w:rsidTr="00627300">
        <w:trPr>
          <w:jc w:val="center"/>
        </w:trPr>
        <w:tc>
          <w:tcPr>
            <w:tcW w:w="1023" w:type="dxa"/>
            <w:vAlign w:val="center"/>
          </w:tcPr>
          <w:p w14:paraId="4AA1A2AA" w14:textId="15AE0BFA" w:rsidR="000321EB" w:rsidRPr="00A76F1D" w:rsidRDefault="000321EB"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68</w:t>
            </w:r>
          </w:p>
        </w:tc>
        <w:tc>
          <w:tcPr>
            <w:tcW w:w="1492" w:type="dxa"/>
            <w:shd w:val="clear" w:color="auto" w:fill="auto"/>
            <w:vAlign w:val="center"/>
          </w:tcPr>
          <w:p w14:paraId="35EA2ECC" w14:textId="2B04CFBC" w:rsidR="000321EB" w:rsidRPr="00A76F1D" w:rsidRDefault="000321EB" w:rsidP="00A122C9">
            <w:pPr>
              <w:jc w:val="center"/>
              <w:rPr>
                <w:rFonts w:ascii="Times New Roman" w:hAnsi="Times New Roman"/>
                <w:sz w:val="24"/>
                <w:szCs w:val="24"/>
                <w:lang w:val="sr-Cyrl-RS"/>
              </w:rPr>
            </w:pPr>
            <w:r w:rsidRPr="00A76F1D">
              <w:rPr>
                <w:rFonts w:ascii="Times New Roman" w:hAnsi="Times New Roman"/>
                <w:sz w:val="24"/>
                <w:szCs w:val="24"/>
                <w:lang w:val="sr-Cyrl-RS"/>
              </w:rPr>
              <w:t>2596/2</w:t>
            </w:r>
          </w:p>
        </w:tc>
        <w:tc>
          <w:tcPr>
            <w:tcW w:w="3870" w:type="dxa"/>
            <w:shd w:val="clear" w:color="auto" w:fill="auto"/>
            <w:vAlign w:val="center"/>
          </w:tcPr>
          <w:p w14:paraId="7412162F" w14:textId="7E494147" w:rsidR="000321EB" w:rsidRPr="00A76F1D" w:rsidRDefault="000321EB" w:rsidP="0062730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0321EB" w:rsidRPr="000779CA" w14:paraId="741988C0" w14:textId="77777777" w:rsidTr="00627300">
        <w:trPr>
          <w:jc w:val="center"/>
        </w:trPr>
        <w:tc>
          <w:tcPr>
            <w:tcW w:w="1023" w:type="dxa"/>
            <w:vAlign w:val="center"/>
          </w:tcPr>
          <w:p w14:paraId="4D3FAAE8" w14:textId="526E7CCB" w:rsidR="000321EB" w:rsidRPr="00A76F1D" w:rsidRDefault="000321EB"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69</w:t>
            </w:r>
          </w:p>
        </w:tc>
        <w:tc>
          <w:tcPr>
            <w:tcW w:w="1492" w:type="dxa"/>
            <w:shd w:val="clear" w:color="auto" w:fill="auto"/>
            <w:vAlign w:val="center"/>
          </w:tcPr>
          <w:p w14:paraId="1E8C6D76" w14:textId="36E2DC74" w:rsidR="000321EB" w:rsidRPr="00A76F1D" w:rsidRDefault="000321EB" w:rsidP="00A122C9">
            <w:pPr>
              <w:jc w:val="center"/>
              <w:rPr>
                <w:rFonts w:ascii="Times New Roman" w:hAnsi="Times New Roman"/>
                <w:sz w:val="24"/>
                <w:szCs w:val="24"/>
                <w:lang w:val="sr-Cyrl-RS"/>
              </w:rPr>
            </w:pPr>
            <w:r w:rsidRPr="00A76F1D">
              <w:rPr>
                <w:rFonts w:ascii="Times New Roman" w:hAnsi="Times New Roman"/>
                <w:sz w:val="24"/>
                <w:szCs w:val="24"/>
                <w:lang w:val="sr-Cyrl-RS"/>
              </w:rPr>
              <w:t>2597</w:t>
            </w:r>
          </w:p>
        </w:tc>
        <w:tc>
          <w:tcPr>
            <w:tcW w:w="3870" w:type="dxa"/>
            <w:shd w:val="clear" w:color="auto" w:fill="auto"/>
            <w:vAlign w:val="center"/>
          </w:tcPr>
          <w:p w14:paraId="0C4FFFEB" w14:textId="533F4001" w:rsidR="000321EB" w:rsidRPr="00A76F1D" w:rsidRDefault="000321EB" w:rsidP="0062730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0321EB" w:rsidRPr="000779CA" w14:paraId="4AB70A8C" w14:textId="77777777" w:rsidTr="00627300">
        <w:trPr>
          <w:jc w:val="center"/>
        </w:trPr>
        <w:tc>
          <w:tcPr>
            <w:tcW w:w="1023" w:type="dxa"/>
            <w:vAlign w:val="center"/>
          </w:tcPr>
          <w:p w14:paraId="12A0184D" w14:textId="2B49908C" w:rsidR="000321EB" w:rsidRPr="00A76F1D" w:rsidRDefault="000321EB"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70</w:t>
            </w:r>
          </w:p>
        </w:tc>
        <w:tc>
          <w:tcPr>
            <w:tcW w:w="1492" w:type="dxa"/>
            <w:shd w:val="clear" w:color="auto" w:fill="auto"/>
            <w:vAlign w:val="center"/>
          </w:tcPr>
          <w:p w14:paraId="22D100D7" w14:textId="33B1AA1A" w:rsidR="000321EB" w:rsidRPr="00A76F1D" w:rsidRDefault="000321EB" w:rsidP="00A122C9">
            <w:pPr>
              <w:jc w:val="center"/>
              <w:rPr>
                <w:rFonts w:ascii="Times New Roman" w:hAnsi="Times New Roman"/>
                <w:sz w:val="24"/>
                <w:szCs w:val="24"/>
                <w:lang w:val="sr-Cyrl-RS"/>
              </w:rPr>
            </w:pPr>
            <w:r w:rsidRPr="00A76F1D">
              <w:rPr>
                <w:rFonts w:ascii="Times New Roman" w:hAnsi="Times New Roman"/>
                <w:sz w:val="24"/>
                <w:szCs w:val="24"/>
                <w:lang w:val="sr-Cyrl-RS"/>
              </w:rPr>
              <w:t>2598</w:t>
            </w:r>
          </w:p>
        </w:tc>
        <w:tc>
          <w:tcPr>
            <w:tcW w:w="3870" w:type="dxa"/>
            <w:shd w:val="clear" w:color="auto" w:fill="auto"/>
            <w:vAlign w:val="center"/>
          </w:tcPr>
          <w:p w14:paraId="4719FACB" w14:textId="64D6E374" w:rsidR="000321EB" w:rsidRPr="00A76F1D" w:rsidRDefault="000321EB" w:rsidP="0062730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0321EB" w:rsidRPr="000779CA" w14:paraId="16BC67D4" w14:textId="77777777" w:rsidTr="00627300">
        <w:trPr>
          <w:jc w:val="center"/>
        </w:trPr>
        <w:tc>
          <w:tcPr>
            <w:tcW w:w="1023" w:type="dxa"/>
            <w:vAlign w:val="center"/>
          </w:tcPr>
          <w:p w14:paraId="6B1C7DAA" w14:textId="03AA1DA5" w:rsidR="000321EB" w:rsidRPr="00A76F1D" w:rsidRDefault="000321EB"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71</w:t>
            </w:r>
          </w:p>
        </w:tc>
        <w:tc>
          <w:tcPr>
            <w:tcW w:w="1492" w:type="dxa"/>
            <w:shd w:val="clear" w:color="auto" w:fill="auto"/>
            <w:vAlign w:val="center"/>
          </w:tcPr>
          <w:p w14:paraId="3F0DD6AC" w14:textId="1F228C76" w:rsidR="000321EB" w:rsidRPr="00A76F1D" w:rsidRDefault="000321EB" w:rsidP="00A122C9">
            <w:pPr>
              <w:jc w:val="center"/>
              <w:rPr>
                <w:rFonts w:ascii="Times New Roman" w:hAnsi="Times New Roman"/>
                <w:sz w:val="24"/>
                <w:szCs w:val="24"/>
                <w:lang w:val="sr-Cyrl-RS"/>
              </w:rPr>
            </w:pPr>
            <w:r w:rsidRPr="00A76F1D">
              <w:rPr>
                <w:rFonts w:ascii="Times New Roman" w:hAnsi="Times New Roman"/>
                <w:sz w:val="24"/>
                <w:szCs w:val="24"/>
                <w:lang w:val="sr-Cyrl-RS"/>
              </w:rPr>
              <w:t>2599</w:t>
            </w:r>
          </w:p>
        </w:tc>
        <w:tc>
          <w:tcPr>
            <w:tcW w:w="3870" w:type="dxa"/>
            <w:shd w:val="clear" w:color="auto" w:fill="auto"/>
            <w:vAlign w:val="center"/>
          </w:tcPr>
          <w:p w14:paraId="10F15E54" w14:textId="5ABA1E15" w:rsidR="000321EB" w:rsidRPr="00A76F1D" w:rsidRDefault="000321EB" w:rsidP="0062730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0321EB" w:rsidRPr="000779CA" w14:paraId="7D7F3BD7" w14:textId="77777777" w:rsidTr="00627300">
        <w:trPr>
          <w:jc w:val="center"/>
        </w:trPr>
        <w:tc>
          <w:tcPr>
            <w:tcW w:w="1023" w:type="dxa"/>
            <w:vAlign w:val="center"/>
          </w:tcPr>
          <w:p w14:paraId="54E7E30A" w14:textId="62396476" w:rsidR="000321EB" w:rsidRPr="00A76F1D" w:rsidRDefault="000321EB"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72</w:t>
            </w:r>
          </w:p>
        </w:tc>
        <w:tc>
          <w:tcPr>
            <w:tcW w:w="1492" w:type="dxa"/>
            <w:shd w:val="clear" w:color="auto" w:fill="auto"/>
            <w:vAlign w:val="center"/>
          </w:tcPr>
          <w:p w14:paraId="5EFDEB38" w14:textId="1BBF6A79" w:rsidR="000321EB" w:rsidRPr="00A76F1D" w:rsidRDefault="000321EB" w:rsidP="00A122C9">
            <w:pPr>
              <w:jc w:val="center"/>
              <w:rPr>
                <w:rFonts w:ascii="Times New Roman" w:hAnsi="Times New Roman"/>
                <w:sz w:val="24"/>
                <w:szCs w:val="24"/>
                <w:lang w:val="sr-Cyrl-RS"/>
              </w:rPr>
            </w:pPr>
            <w:r w:rsidRPr="00A76F1D">
              <w:rPr>
                <w:rFonts w:ascii="Times New Roman" w:hAnsi="Times New Roman"/>
                <w:sz w:val="24"/>
                <w:szCs w:val="24"/>
                <w:lang w:val="sr-Cyrl-RS"/>
              </w:rPr>
              <w:t>2600</w:t>
            </w:r>
          </w:p>
        </w:tc>
        <w:tc>
          <w:tcPr>
            <w:tcW w:w="3870" w:type="dxa"/>
            <w:shd w:val="clear" w:color="auto" w:fill="auto"/>
            <w:vAlign w:val="center"/>
          </w:tcPr>
          <w:p w14:paraId="4E35B576" w14:textId="07D12302" w:rsidR="000321EB" w:rsidRPr="00A76F1D" w:rsidRDefault="000321EB" w:rsidP="0062730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0321EB" w:rsidRPr="000779CA" w14:paraId="79121517" w14:textId="77777777" w:rsidTr="00627300">
        <w:trPr>
          <w:jc w:val="center"/>
        </w:trPr>
        <w:tc>
          <w:tcPr>
            <w:tcW w:w="1023" w:type="dxa"/>
            <w:vAlign w:val="center"/>
          </w:tcPr>
          <w:p w14:paraId="1527AE5B" w14:textId="3D4C6307" w:rsidR="000321EB" w:rsidRPr="00A76F1D" w:rsidRDefault="000321EB"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73</w:t>
            </w:r>
          </w:p>
        </w:tc>
        <w:tc>
          <w:tcPr>
            <w:tcW w:w="1492" w:type="dxa"/>
            <w:shd w:val="clear" w:color="auto" w:fill="auto"/>
            <w:vAlign w:val="center"/>
          </w:tcPr>
          <w:p w14:paraId="2E58874A" w14:textId="5F492DB5" w:rsidR="000321EB" w:rsidRPr="00A76F1D" w:rsidRDefault="000321EB" w:rsidP="00A122C9">
            <w:pPr>
              <w:jc w:val="center"/>
              <w:rPr>
                <w:rFonts w:ascii="Times New Roman" w:hAnsi="Times New Roman"/>
                <w:sz w:val="24"/>
                <w:szCs w:val="24"/>
                <w:lang w:val="sr-Cyrl-RS"/>
              </w:rPr>
            </w:pPr>
            <w:r w:rsidRPr="00A76F1D">
              <w:rPr>
                <w:rFonts w:ascii="Times New Roman" w:hAnsi="Times New Roman"/>
                <w:sz w:val="24"/>
                <w:szCs w:val="24"/>
                <w:lang w:val="sr-Cyrl-RS"/>
              </w:rPr>
              <w:t>2601</w:t>
            </w:r>
          </w:p>
        </w:tc>
        <w:tc>
          <w:tcPr>
            <w:tcW w:w="3870" w:type="dxa"/>
            <w:shd w:val="clear" w:color="auto" w:fill="auto"/>
            <w:vAlign w:val="center"/>
          </w:tcPr>
          <w:p w14:paraId="154AFE7F" w14:textId="24DDC512" w:rsidR="000321EB" w:rsidRPr="00A76F1D" w:rsidRDefault="000321EB" w:rsidP="0062730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0321EB" w:rsidRPr="000779CA" w14:paraId="08B55ABF" w14:textId="77777777" w:rsidTr="00627300">
        <w:trPr>
          <w:jc w:val="center"/>
        </w:trPr>
        <w:tc>
          <w:tcPr>
            <w:tcW w:w="1023" w:type="dxa"/>
            <w:vAlign w:val="center"/>
          </w:tcPr>
          <w:p w14:paraId="45C01415" w14:textId="53B946F5" w:rsidR="000321EB" w:rsidRPr="00A76F1D" w:rsidRDefault="000321EB"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74</w:t>
            </w:r>
          </w:p>
        </w:tc>
        <w:tc>
          <w:tcPr>
            <w:tcW w:w="1492" w:type="dxa"/>
            <w:shd w:val="clear" w:color="auto" w:fill="auto"/>
            <w:vAlign w:val="center"/>
          </w:tcPr>
          <w:p w14:paraId="74CF45DD" w14:textId="1578445F" w:rsidR="000321EB" w:rsidRPr="00A76F1D" w:rsidRDefault="000321EB" w:rsidP="00A122C9">
            <w:pPr>
              <w:jc w:val="center"/>
              <w:rPr>
                <w:rFonts w:ascii="Times New Roman" w:hAnsi="Times New Roman"/>
                <w:sz w:val="24"/>
                <w:szCs w:val="24"/>
                <w:lang w:val="sr-Cyrl-RS"/>
              </w:rPr>
            </w:pPr>
            <w:r w:rsidRPr="00A76F1D">
              <w:rPr>
                <w:rFonts w:ascii="Times New Roman" w:hAnsi="Times New Roman"/>
                <w:sz w:val="24"/>
                <w:szCs w:val="24"/>
                <w:lang w:val="sr-Cyrl-RS"/>
              </w:rPr>
              <w:t>2602</w:t>
            </w:r>
          </w:p>
        </w:tc>
        <w:tc>
          <w:tcPr>
            <w:tcW w:w="3870" w:type="dxa"/>
            <w:shd w:val="clear" w:color="auto" w:fill="auto"/>
            <w:vAlign w:val="center"/>
          </w:tcPr>
          <w:p w14:paraId="4EB82020" w14:textId="09DB7144" w:rsidR="000321EB" w:rsidRPr="00A76F1D" w:rsidRDefault="000321EB" w:rsidP="0062730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0321EB" w:rsidRPr="000779CA" w14:paraId="1813D2A6" w14:textId="77777777" w:rsidTr="00627300">
        <w:trPr>
          <w:jc w:val="center"/>
        </w:trPr>
        <w:tc>
          <w:tcPr>
            <w:tcW w:w="1023" w:type="dxa"/>
            <w:vAlign w:val="center"/>
          </w:tcPr>
          <w:p w14:paraId="3067132D" w14:textId="53F77F84" w:rsidR="000321EB" w:rsidRPr="00A76F1D" w:rsidRDefault="000321EB"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75</w:t>
            </w:r>
          </w:p>
        </w:tc>
        <w:tc>
          <w:tcPr>
            <w:tcW w:w="1492" w:type="dxa"/>
            <w:shd w:val="clear" w:color="auto" w:fill="auto"/>
            <w:vAlign w:val="center"/>
          </w:tcPr>
          <w:p w14:paraId="7D576B41" w14:textId="3374C344" w:rsidR="000321EB" w:rsidRPr="00A76F1D" w:rsidRDefault="000321EB" w:rsidP="00A122C9">
            <w:pPr>
              <w:jc w:val="center"/>
              <w:rPr>
                <w:rFonts w:ascii="Times New Roman" w:hAnsi="Times New Roman"/>
                <w:sz w:val="24"/>
                <w:szCs w:val="24"/>
                <w:lang w:val="sr-Cyrl-RS"/>
              </w:rPr>
            </w:pPr>
            <w:r w:rsidRPr="00A76F1D">
              <w:rPr>
                <w:rFonts w:ascii="Times New Roman" w:hAnsi="Times New Roman"/>
                <w:sz w:val="24"/>
                <w:szCs w:val="24"/>
                <w:lang w:val="sr-Cyrl-RS"/>
              </w:rPr>
              <w:t>2603</w:t>
            </w:r>
          </w:p>
        </w:tc>
        <w:tc>
          <w:tcPr>
            <w:tcW w:w="3870" w:type="dxa"/>
            <w:shd w:val="clear" w:color="auto" w:fill="auto"/>
            <w:vAlign w:val="center"/>
          </w:tcPr>
          <w:p w14:paraId="1DBA8883" w14:textId="43A19718" w:rsidR="000321EB" w:rsidRPr="00A76F1D" w:rsidRDefault="000321EB" w:rsidP="0062730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0321EB" w:rsidRPr="000779CA" w14:paraId="7115CAD8" w14:textId="77777777" w:rsidTr="00627300">
        <w:trPr>
          <w:jc w:val="center"/>
        </w:trPr>
        <w:tc>
          <w:tcPr>
            <w:tcW w:w="1023" w:type="dxa"/>
            <w:vAlign w:val="center"/>
          </w:tcPr>
          <w:p w14:paraId="4B84E19A" w14:textId="748C6F95" w:rsidR="000321EB" w:rsidRPr="00A76F1D" w:rsidRDefault="000321EB"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76</w:t>
            </w:r>
          </w:p>
        </w:tc>
        <w:tc>
          <w:tcPr>
            <w:tcW w:w="1492" w:type="dxa"/>
            <w:shd w:val="clear" w:color="auto" w:fill="auto"/>
            <w:vAlign w:val="center"/>
          </w:tcPr>
          <w:p w14:paraId="43CFACBC" w14:textId="329827ED" w:rsidR="000321EB" w:rsidRPr="00A76F1D" w:rsidRDefault="000321EB" w:rsidP="00A122C9">
            <w:pPr>
              <w:jc w:val="center"/>
              <w:rPr>
                <w:rFonts w:ascii="Times New Roman" w:hAnsi="Times New Roman"/>
                <w:sz w:val="24"/>
                <w:szCs w:val="24"/>
                <w:lang w:val="sr-Cyrl-RS"/>
              </w:rPr>
            </w:pPr>
            <w:r w:rsidRPr="00A76F1D">
              <w:rPr>
                <w:rFonts w:ascii="Times New Roman" w:hAnsi="Times New Roman"/>
                <w:sz w:val="24"/>
                <w:szCs w:val="24"/>
                <w:lang w:val="sr-Cyrl-RS"/>
              </w:rPr>
              <w:t>2604</w:t>
            </w:r>
          </w:p>
        </w:tc>
        <w:tc>
          <w:tcPr>
            <w:tcW w:w="3870" w:type="dxa"/>
            <w:shd w:val="clear" w:color="auto" w:fill="auto"/>
            <w:vAlign w:val="center"/>
          </w:tcPr>
          <w:p w14:paraId="11226F55" w14:textId="14F25E52" w:rsidR="000321EB" w:rsidRPr="00A76F1D" w:rsidRDefault="000321EB" w:rsidP="0062730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0321EB" w:rsidRPr="000779CA" w14:paraId="48F63D8B" w14:textId="77777777" w:rsidTr="00627300">
        <w:trPr>
          <w:jc w:val="center"/>
        </w:trPr>
        <w:tc>
          <w:tcPr>
            <w:tcW w:w="1023" w:type="dxa"/>
            <w:vAlign w:val="center"/>
          </w:tcPr>
          <w:p w14:paraId="6C13BECC" w14:textId="4EAD298F" w:rsidR="000321EB" w:rsidRPr="00A76F1D" w:rsidRDefault="000321EB"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77</w:t>
            </w:r>
          </w:p>
        </w:tc>
        <w:tc>
          <w:tcPr>
            <w:tcW w:w="1492" w:type="dxa"/>
            <w:shd w:val="clear" w:color="auto" w:fill="auto"/>
            <w:vAlign w:val="center"/>
          </w:tcPr>
          <w:p w14:paraId="4C8B7B8A" w14:textId="444B918F" w:rsidR="000321EB" w:rsidRPr="00A76F1D" w:rsidRDefault="000321EB" w:rsidP="00A122C9">
            <w:pPr>
              <w:jc w:val="center"/>
              <w:rPr>
                <w:rFonts w:ascii="Times New Roman" w:hAnsi="Times New Roman"/>
                <w:sz w:val="24"/>
                <w:szCs w:val="24"/>
                <w:lang w:val="sr-Cyrl-RS"/>
              </w:rPr>
            </w:pPr>
            <w:r w:rsidRPr="00A76F1D">
              <w:rPr>
                <w:rFonts w:ascii="Times New Roman" w:hAnsi="Times New Roman"/>
                <w:sz w:val="24"/>
                <w:szCs w:val="24"/>
                <w:lang w:val="sr-Cyrl-RS"/>
              </w:rPr>
              <w:t>2605</w:t>
            </w:r>
          </w:p>
        </w:tc>
        <w:tc>
          <w:tcPr>
            <w:tcW w:w="3870" w:type="dxa"/>
            <w:shd w:val="clear" w:color="auto" w:fill="auto"/>
            <w:vAlign w:val="center"/>
          </w:tcPr>
          <w:p w14:paraId="1E0F3879" w14:textId="5621C3B8" w:rsidR="000321EB" w:rsidRPr="00A76F1D" w:rsidRDefault="000321EB" w:rsidP="0062730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0321EB" w:rsidRPr="000779CA" w14:paraId="1C0BEFA8" w14:textId="77777777" w:rsidTr="00627300">
        <w:trPr>
          <w:jc w:val="center"/>
        </w:trPr>
        <w:tc>
          <w:tcPr>
            <w:tcW w:w="1023" w:type="dxa"/>
            <w:vAlign w:val="center"/>
          </w:tcPr>
          <w:p w14:paraId="29A3D131" w14:textId="267F1010" w:rsidR="000321EB" w:rsidRPr="00A76F1D" w:rsidRDefault="000321EB"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78</w:t>
            </w:r>
          </w:p>
        </w:tc>
        <w:tc>
          <w:tcPr>
            <w:tcW w:w="1492" w:type="dxa"/>
            <w:shd w:val="clear" w:color="auto" w:fill="auto"/>
            <w:vAlign w:val="center"/>
          </w:tcPr>
          <w:p w14:paraId="0C9D1A86" w14:textId="2ACB74C8" w:rsidR="000321EB" w:rsidRPr="00A76F1D" w:rsidRDefault="000321EB" w:rsidP="00A122C9">
            <w:pPr>
              <w:jc w:val="center"/>
              <w:rPr>
                <w:rFonts w:ascii="Times New Roman" w:hAnsi="Times New Roman"/>
                <w:sz w:val="24"/>
                <w:szCs w:val="24"/>
                <w:lang w:val="sr-Cyrl-RS"/>
              </w:rPr>
            </w:pPr>
            <w:r w:rsidRPr="00A76F1D">
              <w:rPr>
                <w:rFonts w:ascii="Times New Roman" w:hAnsi="Times New Roman"/>
                <w:sz w:val="24"/>
                <w:szCs w:val="24"/>
                <w:lang w:val="sr-Cyrl-RS"/>
              </w:rPr>
              <w:t>2606/1</w:t>
            </w:r>
          </w:p>
        </w:tc>
        <w:tc>
          <w:tcPr>
            <w:tcW w:w="3870" w:type="dxa"/>
            <w:shd w:val="clear" w:color="auto" w:fill="auto"/>
            <w:vAlign w:val="center"/>
          </w:tcPr>
          <w:p w14:paraId="020F325E" w14:textId="11703C97" w:rsidR="000321EB" w:rsidRPr="00A76F1D" w:rsidRDefault="000321EB" w:rsidP="007A614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 xml:space="preserve">РС држ. </w:t>
            </w:r>
            <w:r w:rsidR="007A6140">
              <w:rPr>
                <w:rFonts w:ascii="Times New Roman" w:hAnsi="Times New Roman"/>
                <w:sz w:val="24"/>
                <w:szCs w:val="24"/>
                <w:lang w:val="sr-Cyrl-RS"/>
              </w:rPr>
              <w:t>с</w:t>
            </w:r>
            <w:r w:rsidRPr="00A76F1D">
              <w:rPr>
                <w:rFonts w:ascii="Times New Roman" w:hAnsi="Times New Roman"/>
                <w:sz w:val="24"/>
                <w:szCs w:val="24"/>
                <w:lang w:val="sr-Cyrl-RS"/>
              </w:rPr>
              <w:t>војина</w:t>
            </w:r>
            <w:r w:rsidR="007A6140">
              <w:rPr>
                <w:rFonts w:ascii="Times New Roman" w:hAnsi="Times New Roman"/>
                <w:sz w:val="24"/>
                <w:szCs w:val="24"/>
                <w:lang w:val="sr-Cyrl-RS"/>
              </w:rPr>
              <w:t>/</w:t>
            </w:r>
            <w:r w:rsidRPr="00A76F1D">
              <w:rPr>
                <w:rFonts w:ascii="Times New Roman" w:hAnsi="Times New Roman"/>
                <w:sz w:val="24"/>
                <w:szCs w:val="24"/>
                <w:lang w:val="sr-Cyrl-RS"/>
              </w:rPr>
              <w:t xml:space="preserve"> приватно</w:t>
            </w:r>
          </w:p>
        </w:tc>
      </w:tr>
      <w:tr w:rsidR="000321EB" w:rsidRPr="000779CA" w14:paraId="783FFA32" w14:textId="77777777" w:rsidTr="00627300">
        <w:trPr>
          <w:jc w:val="center"/>
        </w:trPr>
        <w:tc>
          <w:tcPr>
            <w:tcW w:w="1023" w:type="dxa"/>
            <w:vAlign w:val="center"/>
          </w:tcPr>
          <w:p w14:paraId="10F5B9A8" w14:textId="5A4BF00D" w:rsidR="000321EB" w:rsidRPr="00A76F1D" w:rsidRDefault="000321EB"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79</w:t>
            </w:r>
          </w:p>
        </w:tc>
        <w:tc>
          <w:tcPr>
            <w:tcW w:w="1492" w:type="dxa"/>
            <w:shd w:val="clear" w:color="auto" w:fill="auto"/>
            <w:vAlign w:val="center"/>
          </w:tcPr>
          <w:p w14:paraId="3DE0204C" w14:textId="288E46FE" w:rsidR="000321EB" w:rsidRPr="00A76F1D" w:rsidRDefault="000321EB" w:rsidP="00A122C9">
            <w:pPr>
              <w:jc w:val="center"/>
              <w:rPr>
                <w:rFonts w:ascii="Times New Roman" w:hAnsi="Times New Roman"/>
                <w:sz w:val="24"/>
                <w:szCs w:val="24"/>
                <w:lang w:val="sr-Cyrl-RS"/>
              </w:rPr>
            </w:pPr>
            <w:r w:rsidRPr="00A76F1D">
              <w:rPr>
                <w:rFonts w:ascii="Times New Roman" w:hAnsi="Times New Roman"/>
                <w:sz w:val="24"/>
                <w:szCs w:val="24"/>
                <w:lang w:val="sr-Cyrl-RS"/>
              </w:rPr>
              <w:t>2606/2</w:t>
            </w:r>
          </w:p>
        </w:tc>
        <w:tc>
          <w:tcPr>
            <w:tcW w:w="3870" w:type="dxa"/>
            <w:shd w:val="clear" w:color="auto" w:fill="auto"/>
            <w:vAlign w:val="center"/>
          </w:tcPr>
          <w:p w14:paraId="5A43DB46" w14:textId="6B3BEDAA" w:rsidR="000321EB" w:rsidRPr="00A76F1D" w:rsidRDefault="000321EB" w:rsidP="0062730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0321EB" w:rsidRPr="000779CA" w14:paraId="4864D82F" w14:textId="77777777" w:rsidTr="00627300">
        <w:trPr>
          <w:jc w:val="center"/>
        </w:trPr>
        <w:tc>
          <w:tcPr>
            <w:tcW w:w="1023" w:type="dxa"/>
            <w:vAlign w:val="center"/>
          </w:tcPr>
          <w:p w14:paraId="496E5456" w14:textId="754652A4" w:rsidR="000321EB" w:rsidRPr="00A76F1D" w:rsidRDefault="000321EB"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80</w:t>
            </w:r>
          </w:p>
        </w:tc>
        <w:tc>
          <w:tcPr>
            <w:tcW w:w="1492" w:type="dxa"/>
            <w:shd w:val="clear" w:color="auto" w:fill="auto"/>
            <w:vAlign w:val="center"/>
          </w:tcPr>
          <w:p w14:paraId="28A650F8" w14:textId="35ABF2B3" w:rsidR="000321EB" w:rsidRPr="00A76F1D" w:rsidRDefault="000321EB" w:rsidP="00A122C9">
            <w:pPr>
              <w:jc w:val="center"/>
              <w:rPr>
                <w:rFonts w:ascii="Times New Roman" w:hAnsi="Times New Roman"/>
                <w:sz w:val="24"/>
                <w:szCs w:val="24"/>
                <w:lang w:val="sr-Cyrl-RS"/>
              </w:rPr>
            </w:pPr>
            <w:r w:rsidRPr="00A76F1D">
              <w:rPr>
                <w:rFonts w:ascii="Times New Roman" w:hAnsi="Times New Roman"/>
                <w:sz w:val="24"/>
                <w:szCs w:val="24"/>
                <w:lang w:val="sr-Cyrl-RS"/>
              </w:rPr>
              <w:t>2606/3</w:t>
            </w:r>
          </w:p>
        </w:tc>
        <w:tc>
          <w:tcPr>
            <w:tcW w:w="3870" w:type="dxa"/>
            <w:shd w:val="clear" w:color="auto" w:fill="auto"/>
            <w:vAlign w:val="center"/>
          </w:tcPr>
          <w:p w14:paraId="0F7CF8E3" w14:textId="75198326" w:rsidR="000321EB" w:rsidRPr="00A76F1D" w:rsidRDefault="000321EB" w:rsidP="0062730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0321EB" w:rsidRPr="000779CA" w14:paraId="3208940B" w14:textId="77777777" w:rsidTr="00627300">
        <w:trPr>
          <w:jc w:val="center"/>
        </w:trPr>
        <w:tc>
          <w:tcPr>
            <w:tcW w:w="1023" w:type="dxa"/>
            <w:vAlign w:val="center"/>
          </w:tcPr>
          <w:p w14:paraId="5FC653FF" w14:textId="208A9D3D" w:rsidR="000321EB" w:rsidRPr="00A76F1D" w:rsidRDefault="000321EB"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81</w:t>
            </w:r>
          </w:p>
        </w:tc>
        <w:tc>
          <w:tcPr>
            <w:tcW w:w="1492" w:type="dxa"/>
            <w:shd w:val="clear" w:color="auto" w:fill="auto"/>
            <w:vAlign w:val="center"/>
          </w:tcPr>
          <w:p w14:paraId="56913E12" w14:textId="370A0FE3" w:rsidR="000321EB" w:rsidRPr="00A76F1D" w:rsidRDefault="000321EB" w:rsidP="00A122C9">
            <w:pPr>
              <w:jc w:val="center"/>
              <w:rPr>
                <w:rFonts w:ascii="Times New Roman" w:hAnsi="Times New Roman"/>
                <w:sz w:val="24"/>
                <w:szCs w:val="24"/>
                <w:lang w:val="sr-Cyrl-RS"/>
              </w:rPr>
            </w:pPr>
            <w:r w:rsidRPr="00A76F1D">
              <w:rPr>
                <w:rFonts w:ascii="Times New Roman" w:hAnsi="Times New Roman"/>
                <w:sz w:val="24"/>
                <w:szCs w:val="24"/>
                <w:lang w:val="sr-Cyrl-RS"/>
              </w:rPr>
              <w:t>2607/1</w:t>
            </w:r>
          </w:p>
        </w:tc>
        <w:tc>
          <w:tcPr>
            <w:tcW w:w="3870" w:type="dxa"/>
            <w:shd w:val="clear" w:color="auto" w:fill="auto"/>
            <w:vAlign w:val="center"/>
          </w:tcPr>
          <w:p w14:paraId="1D07099D" w14:textId="2F81AE08" w:rsidR="000321EB" w:rsidRPr="00A76F1D" w:rsidRDefault="000321EB" w:rsidP="0062730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0321EB" w:rsidRPr="000779CA" w14:paraId="7698A0C0" w14:textId="77777777" w:rsidTr="00627300">
        <w:trPr>
          <w:jc w:val="center"/>
        </w:trPr>
        <w:tc>
          <w:tcPr>
            <w:tcW w:w="1023" w:type="dxa"/>
            <w:vAlign w:val="center"/>
          </w:tcPr>
          <w:p w14:paraId="0E2432D4" w14:textId="18103F2D" w:rsidR="000321EB" w:rsidRPr="00A76F1D" w:rsidRDefault="000321EB"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82</w:t>
            </w:r>
          </w:p>
        </w:tc>
        <w:tc>
          <w:tcPr>
            <w:tcW w:w="1492" w:type="dxa"/>
            <w:shd w:val="clear" w:color="auto" w:fill="auto"/>
            <w:vAlign w:val="center"/>
          </w:tcPr>
          <w:p w14:paraId="1DBEB7C6" w14:textId="3904ABCA" w:rsidR="000321EB" w:rsidRPr="00A76F1D" w:rsidRDefault="000321EB" w:rsidP="00A122C9">
            <w:pPr>
              <w:jc w:val="center"/>
              <w:rPr>
                <w:rFonts w:ascii="Times New Roman" w:hAnsi="Times New Roman"/>
                <w:sz w:val="24"/>
                <w:szCs w:val="24"/>
                <w:lang w:val="sr-Cyrl-RS"/>
              </w:rPr>
            </w:pPr>
            <w:r w:rsidRPr="00A76F1D">
              <w:rPr>
                <w:rFonts w:ascii="Times New Roman" w:hAnsi="Times New Roman"/>
                <w:sz w:val="24"/>
                <w:szCs w:val="24"/>
                <w:lang w:val="sr-Cyrl-RS"/>
              </w:rPr>
              <w:t>2607/2</w:t>
            </w:r>
          </w:p>
        </w:tc>
        <w:tc>
          <w:tcPr>
            <w:tcW w:w="3870" w:type="dxa"/>
            <w:shd w:val="clear" w:color="auto" w:fill="auto"/>
            <w:vAlign w:val="center"/>
          </w:tcPr>
          <w:p w14:paraId="389CE8B8" w14:textId="50EEE8DD" w:rsidR="000321EB" w:rsidRPr="00A76F1D" w:rsidRDefault="000321EB" w:rsidP="007A614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 xml:space="preserve">РС држ. </w:t>
            </w:r>
            <w:r w:rsidR="007A6140">
              <w:rPr>
                <w:rFonts w:ascii="Times New Roman" w:hAnsi="Times New Roman"/>
                <w:sz w:val="24"/>
                <w:szCs w:val="24"/>
                <w:lang w:val="sr-Cyrl-RS"/>
              </w:rPr>
              <w:t>с</w:t>
            </w:r>
            <w:r w:rsidRPr="00A76F1D">
              <w:rPr>
                <w:rFonts w:ascii="Times New Roman" w:hAnsi="Times New Roman"/>
                <w:sz w:val="24"/>
                <w:szCs w:val="24"/>
                <w:lang w:val="sr-Cyrl-RS"/>
              </w:rPr>
              <w:t>војина</w:t>
            </w:r>
            <w:r w:rsidR="007A6140">
              <w:rPr>
                <w:rFonts w:ascii="Times New Roman" w:hAnsi="Times New Roman"/>
                <w:sz w:val="24"/>
                <w:szCs w:val="24"/>
                <w:lang w:val="sr-Cyrl-RS"/>
              </w:rPr>
              <w:t>/</w:t>
            </w:r>
            <w:r w:rsidRPr="00A76F1D">
              <w:rPr>
                <w:rFonts w:ascii="Times New Roman" w:hAnsi="Times New Roman"/>
                <w:sz w:val="24"/>
                <w:szCs w:val="24"/>
                <w:lang w:val="sr-Cyrl-RS"/>
              </w:rPr>
              <w:t xml:space="preserve"> приватно</w:t>
            </w:r>
          </w:p>
        </w:tc>
      </w:tr>
      <w:tr w:rsidR="000321EB" w:rsidRPr="000779CA" w14:paraId="55F2726A" w14:textId="77777777" w:rsidTr="00627300">
        <w:trPr>
          <w:jc w:val="center"/>
        </w:trPr>
        <w:tc>
          <w:tcPr>
            <w:tcW w:w="1023" w:type="dxa"/>
            <w:vAlign w:val="center"/>
          </w:tcPr>
          <w:p w14:paraId="585BD1A5" w14:textId="033F3A54" w:rsidR="000321EB" w:rsidRPr="00A76F1D" w:rsidRDefault="000321EB"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83</w:t>
            </w:r>
          </w:p>
        </w:tc>
        <w:tc>
          <w:tcPr>
            <w:tcW w:w="1492" w:type="dxa"/>
            <w:shd w:val="clear" w:color="auto" w:fill="auto"/>
            <w:vAlign w:val="center"/>
          </w:tcPr>
          <w:p w14:paraId="5586965C" w14:textId="36A5FA51" w:rsidR="000321EB" w:rsidRPr="00A76F1D" w:rsidRDefault="000321EB" w:rsidP="00A122C9">
            <w:pPr>
              <w:jc w:val="center"/>
              <w:rPr>
                <w:rFonts w:ascii="Times New Roman" w:hAnsi="Times New Roman"/>
                <w:sz w:val="24"/>
                <w:szCs w:val="24"/>
                <w:lang w:val="sr-Cyrl-RS"/>
              </w:rPr>
            </w:pPr>
            <w:r w:rsidRPr="00A76F1D">
              <w:rPr>
                <w:rFonts w:ascii="Times New Roman" w:hAnsi="Times New Roman"/>
                <w:sz w:val="24"/>
                <w:szCs w:val="24"/>
                <w:lang w:val="sr-Cyrl-RS"/>
              </w:rPr>
              <w:t>2607/3</w:t>
            </w:r>
          </w:p>
        </w:tc>
        <w:tc>
          <w:tcPr>
            <w:tcW w:w="3870" w:type="dxa"/>
            <w:shd w:val="clear" w:color="auto" w:fill="auto"/>
            <w:vAlign w:val="center"/>
          </w:tcPr>
          <w:p w14:paraId="27432516" w14:textId="18F69B3C" w:rsidR="000321EB" w:rsidRPr="00A76F1D" w:rsidRDefault="000321EB" w:rsidP="007A614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 xml:space="preserve">РС држ. </w:t>
            </w:r>
            <w:r w:rsidR="007A6140">
              <w:rPr>
                <w:rFonts w:ascii="Times New Roman" w:hAnsi="Times New Roman"/>
                <w:sz w:val="24"/>
                <w:szCs w:val="24"/>
                <w:lang w:val="sr-Cyrl-RS"/>
              </w:rPr>
              <w:t>с</w:t>
            </w:r>
            <w:r w:rsidRPr="00A76F1D">
              <w:rPr>
                <w:rFonts w:ascii="Times New Roman" w:hAnsi="Times New Roman"/>
                <w:sz w:val="24"/>
                <w:szCs w:val="24"/>
                <w:lang w:val="sr-Cyrl-RS"/>
              </w:rPr>
              <w:t>војина</w:t>
            </w:r>
            <w:r w:rsidR="007A6140">
              <w:rPr>
                <w:rFonts w:ascii="Times New Roman" w:hAnsi="Times New Roman"/>
                <w:sz w:val="24"/>
                <w:szCs w:val="24"/>
                <w:lang w:val="sr-Cyrl-RS"/>
              </w:rPr>
              <w:t xml:space="preserve">/ </w:t>
            </w:r>
            <w:r w:rsidRPr="00A76F1D">
              <w:rPr>
                <w:rFonts w:ascii="Times New Roman" w:hAnsi="Times New Roman"/>
                <w:sz w:val="24"/>
                <w:szCs w:val="24"/>
                <w:lang w:val="sr-Cyrl-RS"/>
              </w:rPr>
              <w:t>приватно</w:t>
            </w:r>
          </w:p>
        </w:tc>
      </w:tr>
      <w:tr w:rsidR="000321EB" w:rsidRPr="000779CA" w14:paraId="0DD84844" w14:textId="77777777" w:rsidTr="00627300">
        <w:trPr>
          <w:jc w:val="center"/>
        </w:trPr>
        <w:tc>
          <w:tcPr>
            <w:tcW w:w="1023" w:type="dxa"/>
            <w:vAlign w:val="center"/>
          </w:tcPr>
          <w:p w14:paraId="511C39E7" w14:textId="1880C72D" w:rsidR="000321EB" w:rsidRPr="00A76F1D" w:rsidRDefault="000321EB"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84</w:t>
            </w:r>
          </w:p>
        </w:tc>
        <w:tc>
          <w:tcPr>
            <w:tcW w:w="1492" w:type="dxa"/>
            <w:shd w:val="clear" w:color="auto" w:fill="auto"/>
            <w:vAlign w:val="center"/>
          </w:tcPr>
          <w:p w14:paraId="42E63440" w14:textId="1E03D113" w:rsidR="000321EB" w:rsidRPr="00A76F1D" w:rsidRDefault="000321EB" w:rsidP="00A122C9">
            <w:pPr>
              <w:jc w:val="center"/>
              <w:rPr>
                <w:rFonts w:ascii="Times New Roman" w:hAnsi="Times New Roman"/>
                <w:sz w:val="24"/>
                <w:szCs w:val="24"/>
                <w:lang w:val="sr-Cyrl-RS"/>
              </w:rPr>
            </w:pPr>
            <w:r w:rsidRPr="00A76F1D">
              <w:rPr>
                <w:rFonts w:ascii="Times New Roman" w:hAnsi="Times New Roman"/>
                <w:sz w:val="24"/>
                <w:szCs w:val="24"/>
                <w:lang w:val="sr-Cyrl-RS"/>
              </w:rPr>
              <w:t>2607/4</w:t>
            </w:r>
          </w:p>
        </w:tc>
        <w:tc>
          <w:tcPr>
            <w:tcW w:w="3870" w:type="dxa"/>
            <w:shd w:val="clear" w:color="auto" w:fill="auto"/>
            <w:vAlign w:val="center"/>
          </w:tcPr>
          <w:p w14:paraId="146F5338" w14:textId="0172165A" w:rsidR="000321EB" w:rsidRPr="00A76F1D" w:rsidRDefault="000321EB" w:rsidP="007A614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 xml:space="preserve">РС држ. </w:t>
            </w:r>
            <w:r w:rsidR="007A6140">
              <w:rPr>
                <w:rFonts w:ascii="Times New Roman" w:hAnsi="Times New Roman"/>
                <w:sz w:val="24"/>
                <w:szCs w:val="24"/>
                <w:lang w:val="sr-Cyrl-RS"/>
              </w:rPr>
              <w:t>с</w:t>
            </w:r>
            <w:r w:rsidRPr="00A76F1D">
              <w:rPr>
                <w:rFonts w:ascii="Times New Roman" w:hAnsi="Times New Roman"/>
                <w:sz w:val="24"/>
                <w:szCs w:val="24"/>
                <w:lang w:val="sr-Cyrl-RS"/>
              </w:rPr>
              <w:t>војина</w:t>
            </w:r>
            <w:r w:rsidR="007A6140">
              <w:rPr>
                <w:rFonts w:ascii="Times New Roman" w:hAnsi="Times New Roman"/>
                <w:sz w:val="24"/>
                <w:szCs w:val="24"/>
                <w:lang w:val="sr-Cyrl-RS"/>
              </w:rPr>
              <w:t>/</w:t>
            </w:r>
            <w:r w:rsidRPr="00A76F1D">
              <w:rPr>
                <w:rFonts w:ascii="Times New Roman" w:hAnsi="Times New Roman"/>
                <w:sz w:val="24"/>
                <w:szCs w:val="24"/>
                <w:lang w:val="sr-Cyrl-RS"/>
              </w:rPr>
              <w:t xml:space="preserve"> приватно</w:t>
            </w:r>
          </w:p>
        </w:tc>
      </w:tr>
      <w:tr w:rsidR="000321EB" w:rsidRPr="00A76F1D" w14:paraId="259016A3" w14:textId="77777777" w:rsidTr="00627300">
        <w:trPr>
          <w:jc w:val="center"/>
        </w:trPr>
        <w:tc>
          <w:tcPr>
            <w:tcW w:w="1023" w:type="dxa"/>
            <w:vAlign w:val="center"/>
          </w:tcPr>
          <w:p w14:paraId="3D58FFAB" w14:textId="13789208" w:rsidR="000321EB" w:rsidRPr="00A76F1D" w:rsidRDefault="000321EB"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85</w:t>
            </w:r>
          </w:p>
        </w:tc>
        <w:tc>
          <w:tcPr>
            <w:tcW w:w="1492" w:type="dxa"/>
            <w:shd w:val="clear" w:color="auto" w:fill="auto"/>
            <w:vAlign w:val="center"/>
          </w:tcPr>
          <w:p w14:paraId="1A5507FC" w14:textId="3DE58D10" w:rsidR="000321EB" w:rsidRPr="00A76F1D" w:rsidRDefault="000321EB" w:rsidP="00A122C9">
            <w:pPr>
              <w:jc w:val="center"/>
              <w:rPr>
                <w:rFonts w:ascii="Times New Roman" w:hAnsi="Times New Roman"/>
                <w:sz w:val="24"/>
                <w:szCs w:val="24"/>
                <w:lang w:val="sr-Cyrl-RS"/>
              </w:rPr>
            </w:pPr>
            <w:r w:rsidRPr="00A76F1D">
              <w:rPr>
                <w:rFonts w:ascii="Times New Roman" w:hAnsi="Times New Roman"/>
                <w:sz w:val="24"/>
                <w:szCs w:val="24"/>
                <w:lang w:val="sr-Cyrl-RS"/>
              </w:rPr>
              <w:t>2607/5</w:t>
            </w:r>
          </w:p>
        </w:tc>
        <w:tc>
          <w:tcPr>
            <w:tcW w:w="3870" w:type="dxa"/>
            <w:shd w:val="clear" w:color="auto" w:fill="auto"/>
            <w:vAlign w:val="center"/>
          </w:tcPr>
          <w:p w14:paraId="4B1FFF40" w14:textId="1CFE3AE1" w:rsidR="000321EB" w:rsidRPr="00A76F1D" w:rsidRDefault="000321EB" w:rsidP="0062730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0321EB" w:rsidRPr="00A76F1D" w14:paraId="5AC69105" w14:textId="77777777" w:rsidTr="00627300">
        <w:trPr>
          <w:jc w:val="center"/>
        </w:trPr>
        <w:tc>
          <w:tcPr>
            <w:tcW w:w="1023" w:type="dxa"/>
            <w:vAlign w:val="center"/>
          </w:tcPr>
          <w:p w14:paraId="23C143A2" w14:textId="2A617535" w:rsidR="000321EB" w:rsidRPr="00A76F1D" w:rsidRDefault="000321EB"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86</w:t>
            </w:r>
          </w:p>
        </w:tc>
        <w:tc>
          <w:tcPr>
            <w:tcW w:w="1492" w:type="dxa"/>
            <w:shd w:val="clear" w:color="auto" w:fill="auto"/>
            <w:vAlign w:val="center"/>
          </w:tcPr>
          <w:p w14:paraId="484C5E37" w14:textId="09618C07" w:rsidR="000321EB" w:rsidRPr="00A76F1D" w:rsidRDefault="000321EB" w:rsidP="00A122C9">
            <w:pPr>
              <w:jc w:val="center"/>
              <w:rPr>
                <w:rFonts w:ascii="Times New Roman" w:hAnsi="Times New Roman"/>
                <w:sz w:val="24"/>
                <w:szCs w:val="24"/>
                <w:lang w:val="sr-Cyrl-RS"/>
              </w:rPr>
            </w:pPr>
            <w:r w:rsidRPr="00A76F1D">
              <w:rPr>
                <w:rFonts w:ascii="Times New Roman" w:hAnsi="Times New Roman"/>
                <w:sz w:val="24"/>
                <w:szCs w:val="24"/>
                <w:lang w:val="sr-Cyrl-RS"/>
              </w:rPr>
              <w:t>2607/6</w:t>
            </w:r>
          </w:p>
        </w:tc>
        <w:tc>
          <w:tcPr>
            <w:tcW w:w="3870" w:type="dxa"/>
            <w:shd w:val="clear" w:color="auto" w:fill="auto"/>
            <w:vAlign w:val="center"/>
          </w:tcPr>
          <w:p w14:paraId="34C73EF2" w14:textId="516B78BC" w:rsidR="000321EB" w:rsidRPr="00A76F1D" w:rsidRDefault="000321EB" w:rsidP="007A614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 xml:space="preserve">РС држ. </w:t>
            </w:r>
            <w:r w:rsidR="007A6140">
              <w:rPr>
                <w:rFonts w:ascii="Times New Roman" w:hAnsi="Times New Roman"/>
                <w:sz w:val="24"/>
                <w:szCs w:val="24"/>
                <w:lang w:val="sr-Cyrl-RS"/>
              </w:rPr>
              <w:t>с</w:t>
            </w:r>
            <w:r w:rsidRPr="00A76F1D">
              <w:rPr>
                <w:rFonts w:ascii="Times New Roman" w:hAnsi="Times New Roman"/>
                <w:sz w:val="24"/>
                <w:szCs w:val="24"/>
                <w:lang w:val="sr-Cyrl-RS"/>
              </w:rPr>
              <w:t>војина</w:t>
            </w:r>
            <w:r w:rsidR="007A6140">
              <w:rPr>
                <w:rFonts w:ascii="Times New Roman" w:hAnsi="Times New Roman"/>
                <w:sz w:val="24"/>
                <w:szCs w:val="24"/>
                <w:lang w:val="sr-Cyrl-RS"/>
              </w:rPr>
              <w:t xml:space="preserve">/ </w:t>
            </w:r>
            <w:r w:rsidRPr="00A76F1D">
              <w:rPr>
                <w:rFonts w:ascii="Times New Roman" w:hAnsi="Times New Roman"/>
                <w:sz w:val="24"/>
                <w:szCs w:val="24"/>
                <w:lang w:val="sr-Cyrl-RS"/>
              </w:rPr>
              <w:t>приватно</w:t>
            </w:r>
          </w:p>
        </w:tc>
      </w:tr>
      <w:tr w:rsidR="000321EB" w:rsidRPr="00A76F1D" w14:paraId="1FF05405" w14:textId="77777777" w:rsidTr="00627300">
        <w:trPr>
          <w:jc w:val="center"/>
        </w:trPr>
        <w:tc>
          <w:tcPr>
            <w:tcW w:w="1023" w:type="dxa"/>
            <w:vAlign w:val="center"/>
          </w:tcPr>
          <w:p w14:paraId="0EB6551F" w14:textId="7E45A59B" w:rsidR="000321EB" w:rsidRPr="00A76F1D" w:rsidRDefault="000321EB"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87</w:t>
            </w:r>
          </w:p>
        </w:tc>
        <w:tc>
          <w:tcPr>
            <w:tcW w:w="1492" w:type="dxa"/>
            <w:shd w:val="clear" w:color="auto" w:fill="auto"/>
            <w:vAlign w:val="center"/>
          </w:tcPr>
          <w:p w14:paraId="03EC33BF" w14:textId="029BAFF5" w:rsidR="000321EB" w:rsidRPr="00A76F1D" w:rsidRDefault="000321EB" w:rsidP="00A122C9">
            <w:pPr>
              <w:jc w:val="center"/>
              <w:rPr>
                <w:rFonts w:ascii="Times New Roman" w:hAnsi="Times New Roman"/>
                <w:sz w:val="24"/>
                <w:szCs w:val="24"/>
                <w:lang w:val="sr-Cyrl-RS"/>
              </w:rPr>
            </w:pPr>
            <w:r w:rsidRPr="00A76F1D">
              <w:rPr>
                <w:rFonts w:ascii="Times New Roman" w:hAnsi="Times New Roman"/>
                <w:sz w:val="24"/>
                <w:szCs w:val="24"/>
                <w:lang w:val="sr-Cyrl-RS"/>
              </w:rPr>
              <w:t>2608/1</w:t>
            </w:r>
          </w:p>
        </w:tc>
        <w:tc>
          <w:tcPr>
            <w:tcW w:w="3870" w:type="dxa"/>
            <w:shd w:val="clear" w:color="auto" w:fill="auto"/>
            <w:vAlign w:val="center"/>
          </w:tcPr>
          <w:p w14:paraId="1789E3AE" w14:textId="602598A3" w:rsidR="000321EB" w:rsidRPr="00A76F1D" w:rsidRDefault="000321EB" w:rsidP="0062730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0321EB" w:rsidRPr="00A76F1D" w14:paraId="21832F59" w14:textId="77777777" w:rsidTr="00627300">
        <w:trPr>
          <w:jc w:val="center"/>
        </w:trPr>
        <w:tc>
          <w:tcPr>
            <w:tcW w:w="1023" w:type="dxa"/>
            <w:vAlign w:val="center"/>
          </w:tcPr>
          <w:p w14:paraId="61D3F412" w14:textId="29BA0965" w:rsidR="000321EB" w:rsidRPr="00A76F1D" w:rsidRDefault="000321EB"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88</w:t>
            </w:r>
          </w:p>
        </w:tc>
        <w:tc>
          <w:tcPr>
            <w:tcW w:w="1492" w:type="dxa"/>
            <w:shd w:val="clear" w:color="auto" w:fill="auto"/>
            <w:vAlign w:val="center"/>
          </w:tcPr>
          <w:p w14:paraId="1B472F7B" w14:textId="6C813D10" w:rsidR="000321EB" w:rsidRPr="00A76F1D" w:rsidRDefault="000321EB" w:rsidP="00A122C9">
            <w:pPr>
              <w:jc w:val="center"/>
              <w:rPr>
                <w:rFonts w:ascii="Times New Roman" w:hAnsi="Times New Roman"/>
                <w:sz w:val="24"/>
                <w:szCs w:val="24"/>
                <w:lang w:val="sr-Cyrl-RS"/>
              </w:rPr>
            </w:pPr>
            <w:r w:rsidRPr="00A76F1D">
              <w:rPr>
                <w:rFonts w:ascii="Times New Roman" w:hAnsi="Times New Roman"/>
                <w:sz w:val="24"/>
                <w:szCs w:val="24"/>
                <w:lang w:val="sr-Cyrl-RS"/>
              </w:rPr>
              <w:t>2608/3</w:t>
            </w:r>
          </w:p>
        </w:tc>
        <w:tc>
          <w:tcPr>
            <w:tcW w:w="3870" w:type="dxa"/>
            <w:shd w:val="clear" w:color="auto" w:fill="auto"/>
            <w:vAlign w:val="center"/>
          </w:tcPr>
          <w:p w14:paraId="14F54C77" w14:textId="7E7CA4AC" w:rsidR="000321EB" w:rsidRPr="00A76F1D" w:rsidRDefault="000321EB" w:rsidP="0062730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0321EB" w:rsidRPr="00A76F1D" w14:paraId="56818FDD" w14:textId="77777777" w:rsidTr="00627300">
        <w:trPr>
          <w:jc w:val="center"/>
        </w:trPr>
        <w:tc>
          <w:tcPr>
            <w:tcW w:w="1023" w:type="dxa"/>
            <w:vAlign w:val="center"/>
          </w:tcPr>
          <w:p w14:paraId="40BC3310" w14:textId="35108F8A" w:rsidR="000321EB" w:rsidRPr="00A76F1D" w:rsidRDefault="000321EB"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89</w:t>
            </w:r>
          </w:p>
        </w:tc>
        <w:tc>
          <w:tcPr>
            <w:tcW w:w="1492" w:type="dxa"/>
            <w:shd w:val="clear" w:color="auto" w:fill="auto"/>
            <w:vAlign w:val="center"/>
          </w:tcPr>
          <w:p w14:paraId="0EFFBC77" w14:textId="05596FFF" w:rsidR="000321EB" w:rsidRPr="00A76F1D" w:rsidRDefault="000321EB" w:rsidP="00A122C9">
            <w:pPr>
              <w:jc w:val="center"/>
              <w:rPr>
                <w:rFonts w:ascii="Times New Roman" w:hAnsi="Times New Roman"/>
                <w:sz w:val="24"/>
                <w:szCs w:val="24"/>
                <w:lang w:val="sr-Cyrl-RS"/>
              </w:rPr>
            </w:pPr>
            <w:r w:rsidRPr="00A76F1D">
              <w:rPr>
                <w:rFonts w:ascii="Times New Roman" w:hAnsi="Times New Roman"/>
                <w:sz w:val="24"/>
                <w:szCs w:val="24"/>
                <w:lang w:val="sr-Cyrl-RS"/>
              </w:rPr>
              <w:t>2608/4</w:t>
            </w:r>
          </w:p>
        </w:tc>
        <w:tc>
          <w:tcPr>
            <w:tcW w:w="3870" w:type="dxa"/>
            <w:shd w:val="clear" w:color="auto" w:fill="auto"/>
            <w:vAlign w:val="center"/>
          </w:tcPr>
          <w:p w14:paraId="03EDD7EF" w14:textId="78E8DA9E" w:rsidR="000321EB" w:rsidRPr="00A76F1D" w:rsidRDefault="000321EB" w:rsidP="0062730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0321EB" w:rsidRPr="00A76F1D" w14:paraId="59F2098C" w14:textId="77777777" w:rsidTr="00627300">
        <w:trPr>
          <w:jc w:val="center"/>
        </w:trPr>
        <w:tc>
          <w:tcPr>
            <w:tcW w:w="1023" w:type="dxa"/>
            <w:vAlign w:val="center"/>
          </w:tcPr>
          <w:p w14:paraId="4378F949" w14:textId="532A2BE1" w:rsidR="000321EB" w:rsidRPr="00A76F1D" w:rsidRDefault="000321EB"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90</w:t>
            </w:r>
          </w:p>
        </w:tc>
        <w:tc>
          <w:tcPr>
            <w:tcW w:w="1492" w:type="dxa"/>
            <w:shd w:val="clear" w:color="auto" w:fill="auto"/>
            <w:vAlign w:val="center"/>
          </w:tcPr>
          <w:p w14:paraId="130043DB" w14:textId="677CCECA" w:rsidR="000321EB" w:rsidRPr="00A76F1D" w:rsidRDefault="000321EB" w:rsidP="00A122C9">
            <w:pPr>
              <w:jc w:val="center"/>
              <w:rPr>
                <w:rFonts w:ascii="Times New Roman" w:hAnsi="Times New Roman"/>
                <w:sz w:val="24"/>
                <w:szCs w:val="24"/>
                <w:lang w:val="sr-Cyrl-RS"/>
              </w:rPr>
            </w:pPr>
            <w:r w:rsidRPr="00A76F1D">
              <w:rPr>
                <w:rFonts w:ascii="Times New Roman" w:hAnsi="Times New Roman"/>
                <w:sz w:val="24"/>
                <w:szCs w:val="24"/>
                <w:lang w:val="sr-Cyrl-RS"/>
              </w:rPr>
              <w:t>2608/5</w:t>
            </w:r>
          </w:p>
        </w:tc>
        <w:tc>
          <w:tcPr>
            <w:tcW w:w="3870" w:type="dxa"/>
            <w:shd w:val="clear" w:color="auto" w:fill="auto"/>
            <w:vAlign w:val="center"/>
          </w:tcPr>
          <w:p w14:paraId="0C37F656" w14:textId="3FE634D5" w:rsidR="000321EB" w:rsidRPr="00A76F1D" w:rsidRDefault="000321EB" w:rsidP="0062730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0321EB" w:rsidRPr="00A76F1D" w14:paraId="4DFD017F" w14:textId="77777777" w:rsidTr="00627300">
        <w:trPr>
          <w:jc w:val="center"/>
        </w:trPr>
        <w:tc>
          <w:tcPr>
            <w:tcW w:w="1023" w:type="dxa"/>
            <w:vAlign w:val="center"/>
          </w:tcPr>
          <w:p w14:paraId="35652490" w14:textId="3A160688" w:rsidR="000321EB" w:rsidRPr="00A76F1D" w:rsidRDefault="000321EB"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91</w:t>
            </w:r>
          </w:p>
        </w:tc>
        <w:tc>
          <w:tcPr>
            <w:tcW w:w="1492" w:type="dxa"/>
            <w:shd w:val="clear" w:color="auto" w:fill="auto"/>
            <w:vAlign w:val="center"/>
          </w:tcPr>
          <w:p w14:paraId="043886F3" w14:textId="3B2DB85F" w:rsidR="000321EB" w:rsidRPr="00A76F1D" w:rsidRDefault="000321EB" w:rsidP="00A122C9">
            <w:pPr>
              <w:jc w:val="center"/>
              <w:rPr>
                <w:rFonts w:ascii="Times New Roman" w:hAnsi="Times New Roman"/>
                <w:sz w:val="24"/>
                <w:szCs w:val="24"/>
                <w:lang w:val="sr-Cyrl-RS"/>
              </w:rPr>
            </w:pPr>
            <w:r w:rsidRPr="00A76F1D">
              <w:rPr>
                <w:rFonts w:ascii="Times New Roman" w:hAnsi="Times New Roman"/>
                <w:sz w:val="24"/>
                <w:szCs w:val="24"/>
                <w:lang w:val="sr-Cyrl-RS"/>
              </w:rPr>
              <w:t>2608/6</w:t>
            </w:r>
          </w:p>
        </w:tc>
        <w:tc>
          <w:tcPr>
            <w:tcW w:w="3870" w:type="dxa"/>
            <w:shd w:val="clear" w:color="auto" w:fill="auto"/>
            <w:vAlign w:val="center"/>
          </w:tcPr>
          <w:p w14:paraId="079DDB91" w14:textId="6A4B8190" w:rsidR="000321EB" w:rsidRPr="00A76F1D" w:rsidRDefault="000321EB" w:rsidP="007A614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 xml:space="preserve">РС држ. </w:t>
            </w:r>
            <w:r w:rsidR="007A6140">
              <w:rPr>
                <w:rFonts w:ascii="Times New Roman" w:hAnsi="Times New Roman"/>
                <w:sz w:val="24"/>
                <w:szCs w:val="24"/>
                <w:lang w:val="sr-Cyrl-RS"/>
              </w:rPr>
              <w:t>с</w:t>
            </w:r>
            <w:r w:rsidRPr="00A76F1D">
              <w:rPr>
                <w:rFonts w:ascii="Times New Roman" w:hAnsi="Times New Roman"/>
                <w:sz w:val="24"/>
                <w:szCs w:val="24"/>
                <w:lang w:val="sr-Cyrl-RS"/>
              </w:rPr>
              <w:t>војина</w:t>
            </w:r>
            <w:r w:rsidR="007A6140">
              <w:rPr>
                <w:rFonts w:ascii="Times New Roman" w:hAnsi="Times New Roman"/>
                <w:sz w:val="24"/>
                <w:szCs w:val="24"/>
                <w:lang w:val="sr-Cyrl-RS"/>
              </w:rPr>
              <w:t>/</w:t>
            </w:r>
            <w:r w:rsidRPr="00A76F1D">
              <w:rPr>
                <w:rFonts w:ascii="Times New Roman" w:hAnsi="Times New Roman"/>
                <w:sz w:val="24"/>
                <w:szCs w:val="24"/>
                <w:lang w:val="sr-Cyrl-RS"/>
              </w:rPr>
              <w:t xml:space="preserve"> приватно</w:t>
            </w:r>
          </w:p>
        </w:tc>
      </w:tr>
      <w:tr w:rsidR="000321EB" w:rsidRPr="00A76F1D" w14:paraId="768D57E2" w14:textId="77777777" w:rsidTr="000321EB">
        <w:trPr>
          <w:trHeight w:val="97"/>
          <w:jc w:val="center"/>
        </w:trPr>
        <w:tc>
          <w:tcPr>
            <w:tcW w:w="1023" w:type="dxa"/>
            <w:vAlign w:val="center"/>
          </w:tcPr>
          <w:p w14:paraId="7E2F4B56" w14:textId="6406EC8D" w:rsidR="000321EB" w:rsidRPr="00A76F1D" w:rsidRDefault="000321EB"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92</w:t>
            </w:r>
          </w:p>
        </w:tc>
        <w:tc>
          <w:tcPr>
            <w:tcW w:w="1492" w:type="dxa"/>
            <w:shd w:val="clear" w:color="auto" w:fill="auto"/>
            <w:vAlign w:val="center"/>
          </w:tcPr>
          <w:p w14:paraId="776A1926" w14:textId="3DCA362A" w:rsidR="000321EB" w:rsidRPr="00A76F1D" w:rsidRDefault="000321EB" w:rsidP="00A122C9">
            <w:pPr>
              <w:jc w:val="center"/>
              <w:rPr>
                <w:rFonts w:ascii="Times New Roman" w:hAnsi="Times New Roman"/>
                <w:sz w:val="24"/>
                <w:szCs w:val="24"/>
                <w:lang w:val="sr-Cyrl-RS"/>
              </w:rPr>
            </w:pPr>
            <w:r w:rsidRPr="00A76F1D">
              <w:rPr>
                <w:rFonts w:ascii="Times New Roman" w:hAnsi="Times New Roman"/>
                <w:sz w:val="24"/>
                <w:szCs w:val="24"/>
                <w:lang w:val="sr-Cyrl-RS"/>
              </w:rPr>
              <w:t>2608/7</w:t>
            </w:r>
          </w:p>
        </w:tc>
        <w:tc>
          <w:tcPr>
            <w:tcW w:w="3870" w:type="dxa"/>
            <w:shd w:val="clear" w:color="auto" w:fill="auto"/>
            <w:vAlign w:val="center"/>
          </w:tcPr>
          <w:p w14:paraId="3C53D133" w14:textId="1D5D8952" w:rsidR="000321EB" w:rsidRPr="00A76F1D" w:rsidRDefault="000321EB" w:rsidP="0062730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0321EB" w:rsidRPr="00A76F1D" w14:paraId="5BEDE048" w14:textId="77777777" w:rsidTr="00627300">
        <w:trPr>
          <w:jc w:val="center"/>
        </w:trPr>
        <w:tc>
          <w:tcPr>
            <w:tcW w:w="1023" w:type="dxa"/>
            <w:vAlign w:val="center"/>
          </w:tcPr>
          <w:p w14:paraId="27716872" w14:textId="118CAE92" w:rsidR="000321EB" w:rsidRPr="00A76F1D" w:rsidRDefault="000321EB"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93</w:t>
            </w:r>
          </w:p>
        </w:tc>
        <w:tc>
          <w:tcPr>
            <w:tcW w:w="1492" w:type="dxa"/>
            <w:shd w:val="clear" w:color="auto" w:fill="auto"/>
            <w:vAlign w:val="center"/>
          </w:tcPr>
          <w:p w14:paraId="44C0B442" w14:textId="0EACDA77" w:rsidR="000321EB" w:rsidRPr="00A76F1D" w:rsidRDefault="000321EB" w:rsidP="00A122C9">
            <w:pPr>
              <w:jc w:val="center"/>
              <w:rPr>
                <w:rFonts w:ascii="Times New Roman" w:hAnsi="Times New Roman"/>
                <w:sz w:val="24"/>
                <w:szCs w:val="24"/>
                <w:lang w:val="sr-Cyrl-RS"/>
              </w:rPr>
            </w:pPr>
            <w:r w:rsidRPr="00A76F1D">
              <w:rPr>
                <w:rFonts w:ascii="Times New Roman" w:hAnsi="Times New Roman"/>
                <w:sz w:val="24"/>
                <w:szCs w:val="24"/>
                <w:lang w:val="sr-Cyrl-RS"/>
              </w:rPr>
              <w:t>2608/8</w:t>
            </w:r>
          </w:p>
        </w:tc>
        <w:tc>
          <w:tcPr>
            <w:tcW w:w="3870" w:type="dxa"/>
            <w:shd w:val="clear" w:color="auto" w:fill="auto"/>
            <w:vAlign w:val="center"/>
          </w:tcPr>
          <w:p w14:paraId="2FD00F76" w14:textId="2869DC0B" w:rsidR="000321EB" w:rsidRPr="00A76F1D" w:rsidRDefault="000321EB" w:rsidP="0062730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0321EB" w:rsidRPr="00A76F1D" w14:paraId="3D10B76A" w14:textId="77777777" w:rsidTr="00627300">
        <w:trPr>
          <w:jc w:val="center"/>
        </w:trPr>
        <w:tc>
          <w:tcPr>
            <w:tcW w:w="1023" w:type="dxa"/>
            <w:vAlign w:val="center"/>
          </w:tcPr>
          <w:p w14:paraId="4FC20FC2" w14:textId="1845BB88" w:rsidR="000321EB" w:rsidRPr="00A76F1D" w:rsidRDefault="000321EB"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94</w:t>
            </w:r>
          </w:p>
        </w:tc>
        <w:tc>
          <w:tcPr>
            <w:tcW w:w="1492" w:type="dxa"/>
            <w:shd w:val="clear" w:color="auto" w:fill="auto"/>
            <w:vAlign w:val="center"/>
          </w:tcPr>
          <w:p w14:paraId="62E36B01" w14:textId="727D52C8" w:rsidR="000321EB" w:rsidRPr="00A76F1D" w:rsidRDefault="000321EB" w:rsidP="00A122C9">
            <w:pPr>
              <w:jc w:val="center"/>
              <w:rPr>
                <w:rFonts w:ascii="Times New Roman" w:hAnsi="Times New Roman"/>
                <w:sz w:val="24"/>
                <w:szCs w:val="24"/>
                <w:lang w:val="sr-Cyrl-RS"/>
              </w:rPr>
            </w:pPr>
            <w:r w:rsidRPr="00A76F1D">
              <w:rPr>
                <w:rFonts w:ascii="Times New Roman" w:hAnsi="Times New Roman"/>
                <w:sz w:val="24"/>
                <w:szCs w:val="24"/>
                <w:lang w:val="sr-Cyrl-RS"/>
              </w:rPr>
              <w:t>2608/9</w:t>
            </w:r>
          </w:p>
        </w:tc>
        <w:tc>
          <w:tcPr>
            <w:tcW w:w="3870" w:type="dxa"/>
            <w:shd w:val="clear" w:color="auto" w:fill="auto"/>
            <w:vAlign w:val="center"/>
          </w:tcPr>
          <w:p w14:paraId="498CE3EC" w14:textId="002B4FE4" w:rsidR="000321EB" w:rsidRPr="00A76F1D" w:rsidRDefault="000321EB" w:rsidP="0062730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0321EB" w:rsidRPr="00A76F1D" w14:paraId="23333F41" w14:textId="77777777" w:rsidTr="00627300">
        <w:trPr>
          <w:jc w:val="center"/>
        </w:trPr>
        <w:tc>
          <w:tcPr>
            <w:tcW w:w="1023" w:type="dxa"/>
            <w:vAlign w:val="center"/>
          </w:tcPr>
          <w:p w14:paraId="45593FD0" w14:textId="4CDDBB5E" w:rsidR="000321EB" w:rsidRPr="00A76F1D" w:rsidRDefault="000321EB"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95</w:t>
            </w:r>
          </w:p>
        </w:tc>
        <w:tc>
          <w:tcPr>
            <w:tcW w:w="1492" w:type="dxa"/>
            <w:shd w:val="clear" w:color="auto" w:fill="auto"/>
            <w:vAlign w:val="center"/>
          </w:tcPr>
          <w:p w14:paraId="0BF1F465" w14:textId="03747A6B" w:rsidR="000321EB" w:rsidRPr="00A76F1D" w:rsidRDefault="000321EB" w:rsidP="00A122C9">
            <w:pPr>
              <w:jc w:val="center"/>
              <w:rPr>
                <w:rFonts w:ascii="Times New Roman" w:hAnsi="Times New Roman"/>
                <w:sz w:val="24"/>
                <w:szCs w:val="24"/>
                <w:lang w:val="sr-Cyrl-RS"/>
              </w:rPr>
            </w:pPr>
            <w:r w:rsidRPr="00A76F1D">
              <w:rPr>
                <w:rFonts w:ascii="Times New Roman" w:hAnsi="Times New Roman"/>
                <w:sz w:val="24"/>
                <w:szCs w:val="24"/>
                <w:lang w:val="sr-Cyrl-RS"/>
              </w:rPr>
              <w:t>2608/10</w:t>
            </w:r>
          </w:p>
        </w:tc>
        <w:tc>
          <w:tcPr>
            <w:tcW w:w="3870" w:type="dxa"/>
            <w:shd w:val="clear" w:color="auto" w:fill="auto"/>
            <w:vAlign w:val="center"/>
          </w:tcPr>
          <w:p w14:paraId="5C397465" w14:textId="18A492A8" w:rsidR="000321EB" w:rsidRPr="00A76F1D" w:rsidRDefault="000321EB" w:rsidP="0062730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0321EB" w:rsidRPr="00A76F1D" w14:paraId="21C190A8" w14:textId="77777777" w:rsidTr="00627300">
        <w:trPr>
          <w:jc w:val="center"/>
        </w:trPr>
        <w:tc>
          <w:tcPr>
            <w:tcW w:w="1023" w:type="dxa"/>
            <w:vAlign w:val="center"/>
          </w:tcPr>
          <w:p w14:paraId="000E5E0F" w14:textId="2688FFAA" w:rsidR="000321EB" w:rsidRPr="00A76F1D" w:rsidRDefault="000321EB"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96</w:t>
            </w:r>
          </w:p>
        </w:tc>
        <w:tc>
          <w:tcPr>
            <w:tcW w:w="1492" w:type="dxa"/>
            <w:shd w:val="clear" w:color="auto" w:fill="auto"/>
            <w:vAlign w:val="center"/>
          </w:tcPr>
          <w:p w14:paraId="423B16D4" w14:textId="4A86732F" w:rsidR="000321EB" w:rsidRPr="00A76F1D" w:rsidRDefault="000321EB" w:rsidP="00A122C9">
            <w:pPr>
              <w:jc w:val="center"/>
              <w:rPr>
                <w:rFonts w:ascii="Times New Roman" w:hAnsi="Times New Roman"/>
                <w:sz w:val="24"/>
                <w:szCs w:val="24"/>
                <w:lang w:val="sr-Cyrl-RS"/>
              </w:rPr>
            </w:pPr>
            <w:r w:rsidRPr="00A76F1D">
              <w:rPr>
                <w:rFonts w:ascii="Times New Roman" w:hAnsi="Times New Roman"/>
                <w:sz w:val="24"/>
                <w:szCs w:val="24"/>
                <w:lang w:val="sr-Cyrl-RS"/>
              </w:rPr>
              <w:t>2608/11</w:t>
            </w:r>
          </w:p>
        </w:tc>
        <w:tc>
          <w:tcPr>
            <w:tcW w:w="3870" w:type="dxa"/>
            <w:shd w:val="clear" w:color="auto" w:fill="auto"/>
            <w:vAlign w:val="center"/>
          </w:tcPr>
          <w:p w14:paraId="6FE79164" w14:textId="7C9AECAE" w:rsidR="000321EB" w:rsidRPr="00A76F1D" w:rsidRDefault="000321EB" w:rsidP="0062730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0321EB" w:rsidRPr="00A76F1D" w14:paraId="3A5A7080" w14:textId="77777777" w:rsidTr="00627300">
        <w:trPr>
          <w:jc w:val="center"/>
        </w:trPr>
        <w:tc>
          <w:tcPr>
            <w:tcW w:w="1023" w:type="dxa"/>
            <w:vAlign w:val="center"/>
          </w:tcPr>
          <w:p w14:paraId="19D74318" w14:textId="22FDA3AC" w:rsidR="000321EB" w:rsidRPr="00A76F1D" w:rsidRDefault="000321EB"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97</w:t>
            </w:r>
          </w:p>
        </w:tc>
        <w:tc>
          <w:tcPr>
            <w:tcW w:w="1492" w:type="dxa"/>
            <w:shd w:val="clear" w:color="auto" w:fill="auto"/>
            <w:vAlign w:val="center"/>
          </w:tcPr>
          <w:p w14:paraId="72359CD3" w14:textId="0A40C9A2" w:rsidR="000321EB" w:rsidRPr="00A76F1D" w:rsidRDefault="000321EB" w:rsidP="00A122C9">
            <w:pPr>
              <w:jc w:val="center"/>
              <w:rPr>
                <w:rFonts w:ascii="Times New Roman" w:hAnsi="Times New Roman"/>
                <w:sz w:val="24"/>
                <w:szCs w:val="24"/>
                <w:lang w:val="sr-Cyrl-RS"/>
              </w:rPr>
            </w:pPr>
            <w:r w:rsidRPr="00A76F1D">
              <w:rPr>
                <w:rFonts w:ascii="Times New Roman" w:hAnsi="Times New Roman"/>
                <w:sz w:val="24"/>
                <w:szCs w:val="24"/>
                <w:lang w:val="sr-Cyrl-RS"/>
              </w:rPr>
              <w:t>2608/12</w:t>
            </w:r>
          </w:p>
        </w:tc>
        <w:tc>
          <w:tcPr>
            <w:tcW w:w="3870" w:type="dxa"/>
            <w:shd w:val="clear" w:color="auto" w:fill="auto"/>
            <w:vAlign w:val="center"/>
          </w:tcPr>
          <w:p w14:paraId="0DCE31D5" w14:textId="5E76B984" w:rsidR="000321EB" w:rsidRPr="00A76F1D" w:rsidRDefault="000321EB" w:rsidP="0062730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0321EB" w:rsidRPr="00A76F1D" w14:paraId="315FA25F" w14:textId="77777777" w:rsidTr="00627300">
        <w:trPr>
          <w:jc w:val="center"/>
        </w:trPr>
        <w:tc>
          <w:tcPr>
            <w:tcW w:w="1023" w:type="dxa"/>
            <w:vAlign w:val="center"/>
          </w:tcPr>
          <w:p w14:paraId="3A9ABA36" w14:textId="7283F0F0" w:rsidR="000321EB" w:rsidRPr="00A76F1D" w:rsidRDefault="000321EB"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98</w:t>
            </w:r>
          </w:p>
        </w:tc>
        <w:tc>
          <w:tcPr>
            <w:tcW w:w="1492" w:type="dxa"/>
            <w:shd w:val="clear" w:color="auto" w:fill="auto"/>
            <w:vAlign w:val="center"/>
          </w:tcPr>
          <w:p w14:paraId="5CE6900B" w14:textId="21D59EF9" w:rsidR="000321EB" w:rsidRPr="00A76F1D" w:rsidRDefault="000321EB" w:rsidP="00A122C9">
            <w:pPr>
              <w:jc w:val="center"/>
              <w:rPr>
                <w:rFonts w:ascii="Times New Roman" w:hAnsi="Times New Roman"/>
                <w:sz w:val="24"/>
                <w:szCs w:val="24"/>
                <w:lang w:val="sr-Cyrl-RS"/>
              </w:rPr>
            </w:pPr>
            <w:r w:rsidRPr="00A76F1D">
              <w:rPr>
                <w:rFonts w:ascii="Times New Roman" w:hAnsi="Times New Roman"/>
                <w:sz w:val="24"/>
                <w:szCs w:val="24"/>
                <w:lang w:val="sr-Cyrl-RS"/>
              </w:rPr>
              <w:t>2608/13</w:t>
            </w:r>
          </w:p>
        </w:tc>
        <w:tc>
          <w:tcPr>
            <w:tcW w:w="3870" w:type="dxa"/>
            <w:shd w:val="clear" w:color="auto" w:fill="auto"/>
            <w:vAlign w:val="center"/>
          </w:tcPr>
          <w:p w14:paraId="1430DB74" w14:textId="0BB7D4FF" w:rsidR="000321EB" w:rsidRPr="00A76F1D" w:rsidRDefault="000321EB" w:rsidP="0062730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0321EB" w:rsidRPr="00A76F1D" w14:paraId="14D34727" w14:textId="77777777" w:rsidTr="00627300">
        <w:trPr>
          <w:jc w:val="center"/>
        </w:trPr>
        <w:tc>
          <w:tcPr>
            <w:tcW w:w="1023" w:type="dxa"/>
            <w:vAlign w:val="center"/>
          </w:tcPr>
          <w:p w14:paraId="1363A604" w14:textId="1B40710E" w:rsidR="000321EB" w:rsidRPr="00A76F1D" w:rsidRDefault="000321EB"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99</w:t>
            </w:r>
          </w:p>
        </w:tc>
        <w:tc>
          <w:tcPr>
            <w:tcW w:w="1492" w:type="dxa"/>
            <w:shd w:val="clear" w:color="auto" w:fill="auto"/>
            <w:vAlign w:val="center"/>
          </w:tcPr>
          <w:p w14:paraId="70E49E13" w14:textId="6A0F7823" w:rsidR="000321EB" w:rsidRPr="00A76F1D" w:rsidRDefault="000321EB" w:rsidP="00A122C9">
            <w:pPr>
              <w:jc w:val="center"/>
              <w:rPr>
                <w:rFonts w:ascii="Times New Roman" w:hAnsi="Times New Roman"/>
                <w:sz w:val="24"/>
                <w:szCs w:val="24"/>
                <w:lang w:val="sr-Cyrl-RS"/>
              </w:rPr>
            </w:pPr>
            <w:r w:rsidRPr="00A76F1D">
              <w:rPr>
                <w:rFonts w:ascii="Times New Roman" w:hAnsi="Times New Roman"/>
                <w:sz w:val="24"/>
                <w:szCs w:val="24"/>
                <w:lang w:val="sr-Cyrl-RS"/>
              </w:rPr>
              <w:t>2608/14</w:t>
            </w:r>
          </w:p>
        </w:tc>
        <w:tc>
          <w:tcPr>
            <w:tcW w:w="3870" w:type="dxa"/>
            <w:shd w:val="clear" w:color="auto" w:fill="auto"/>
            <w:vAlign w:val="center"/>
          </w:tcPr>
          <w:p w14:paraId="0D9128B4" w14:textId="2672FE86" w:rsidR="000321EB" w:rsidRPr="00A76F1D" w:rsidRDefault="000321EB" w:rsidP="0062730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0321EB" w:rsidRPr="00A76F1D" w14:paraId="47150FFA" w14:textId="77777777" w:rsidTr="00627300">
        <w:trPr>
          <w:jc w:val="center"/>
        </w:trPr>
        <w:tc>
          <w:tcPr>
            <w:tcW w:w="1023" w:type="dxa"/>
            <w:vAlign w:val="center"/>
          </w:tcPr>
          <w:p w14:paraId="085D5AC5" w14:textId="6E80C887" w:rsidR="000321EB" w:rsidRPr="00A76F1D" w:rsidRDefault="000321EB"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100</w:t>
            </w:r>
          </w:p>
        </w:tc>
        <w:tc>
          <w:tcPr>
            <w:tcW w:w="1492" w:type="dxa"/>
            <w:shd w:val="clear" w:color="auto" w:fill="auto"/>
            <w:vAlign w:val="center"/>
          </w:tcPr>
          <w:p w14:paraId="006FE281" w14:textId="732E5F86" w:rsidR="000321EB" w:rsidRPr="00A76F1D" w:rsidRDefault="000321EB" w:rsidP="00A122C9">
            <w:pPr>
              <w:jc w:val="center"/>
              <w:rPr>
                <w:rFonts w:ascii="Times New Roman" w:hAnsi="Times New Roman"/>
                <w:sz w:val="24"/>
                <w:szCs w:val="24"/>
                <w:lang w:val="sr-Cyrl-RS"/>
              </w:rPr>
            </w:pPr>
            <w:r w:rsidRPr="00A76F1D">
              <w:rPr>
                <w:rFonts w:ascii="Times New Roman" w:hAnsi="Times New Roman"/>
                <w:sz w:val="24"/>
                <w:szCs w:val="24"/>
                <w:lang w:val="sr-Cyrl-RS"/>
              </w:rPr>
              <w:t>2608/15</w:t>
            </w:r>
          </w:p>
        </w:tc>
        <w:tc>
          <w:tcPr>
            <w:tcW w:w="3870" w:type="dxa"/>
            <w:shd w:val="clear" w:color="auto" w:fill="auto"/>
            <w:vAlign w:val="center"/>
          </w:tcPr>
          <w:p w14:paraId="5F512569" w14:textId="249B23E3" w:rsidR="000321EB" w:rsidRPr="00A76F1D" w:rsidRDefault="000321EB" w:rsidP="0062730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0321EB" w:rsidRPr="00A76F1D" w14:paraId="2FCF49BD" w14:textId="77777777" w:rsidTr="00627300">
        <w:trPr>
          <w:jc w:val="center"/>
        </w:trPr>
        <w:tc>
          <w:tcPr>
            <w:tcW w:w="1023" w:type="dxa"/>
            <w:vAlign w:val="center"/>
          </w:tcPr>
          <w:p w14:paraId="0E12BF2B" w14:textId="55139F00" w:rsidR="000321EB" w:rsidRPr="00A76F1D" w:rsidRDefault="000321EB"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101</w:t>
            </w:r>
          </w:p>
        </w:tc>
        <w:tc>
          <w:tcPr>
            <w:tcW w:w="1492" w:type="dxa"/>
            <w:shd w:val="clear" w:color="auto" w:fill="auto"/>
            <w:vAlign w:val="center"/>
          </w:tcPr>
          <w:p w14:paraId="003C83D5" w14:textId="411DB2AC" w:rsidR="000321EB" w:rsidRPr="00A76F1D" w:rsidRDefault="000321EB" w:rsidP="00A122C9">
            <w:pPr>
              <w:jc w:val="center"/>
              <w:rPr>
                <w:rFonts w:ascii="Times New Roman" w:hAnsi="Times New Roman"/>
                <w:sz w:val="24"/>
                <w:szCs w:val="24"/>
                <w:lang w:val="sr-Cyrl-RS"/>
              </w:rPr>
            </w:pPr>
            <w:r w:rsidRPr="00A76F1D">
              <w:rPr>
                <w:rFonts w:ascii="Times New Roman" w:hAnsi="Times New Roman"/>
                <w:sz w:val="24"/>
                <w:szCs w:val="24"/>
                <w:lang w:val="sr-Cyrl-RS"/>
              </w:rPr>
              <w:t>2608/16</w:t>
            </w:r>
          </w:p>
        </w:tc>
        <w:tc>
          <w:tcPr>
            <w:tcW w:w="3870" w:type="dxa"/>
            <w:shd w:val="clear" w:color="auto" w:fill="auto"/>
            <w:vAlign w:val="center"/>
          </w:tcPr>
          <w:p w14:paraId="2C9A2021" w14:textId="6EBC80B2" w:rsidR="000321EB" w:rsidRPr="00A76F1D" w:rsidRDefault="000321EB" w:rsidP="0062730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0321EB" w:rsidRPr="00A76F1D" w14:paraId="12EB00D1" w14:textId="77777777" w:rsidTr="00627300">
        <w:trPr>
          <w:jc w:val="center"/>
        </w:trPr>
        <w:tc>
          <w:tcPr>
            <w:tcW w:w="1023" w:type="dxa"/>
            <w:vAlign w:val="center"/>
          </w:tcPr>
          <w:p w14:paraId="3E4C9EEB" w14:textId="2B5C5A36" w:rsidR="000321EB" w:rsidRPr="00A76F1D" w:rsidRDefault="000321EB"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102</w:t>
            </w:r>
          </w:p>
        </w:tc>
        <w:tc>
          <w:tcPr>
            <w:tcW w:w="1492" w:type="dxa"/>
            <w:shd w:val="clear" w:color="auto" w:fill="auto"/>
            <w:vAlign w:val="center"/>
          </w:tcPr>
          <w:p w14:paraId="1C796D3F" w14:textId="6966DFDC" w:rsidR="000321EB" w:rsidRPr="00A76F1D" w:rsidRDefault="000321EB" w:rsidP="00A122C9">
            <w:pPr>
              <w:jc w:val="center"/>
              <w:rPr>
                <w:rFonts w:ascii="Times New Roman" w:hAnsi="Times New Roman"/>
                <w:sz w:val="24"/>
                <w:szCs w:val="24"/>
                <w:lang w:val="sr-Cyrl-RS"/>
              </w:rPr>
            </w:pPr>
            <w:r w:rsidRPr="00A76F1D">
              <w:rPr>
                <w:rFonts w:ascii="Times New Roman" w:hAnsi="Times New Roman"/>
                <w:sz w:val="24"/>
                <w:szCs w:val="24"/>
                <w:lang w:val="sr-Latn-RS"/>
              </w:rPr>
              <w:t>2608/17</w:t>
            </w:r>
          </w:p>
        </w:tc>
        <w:tc>
          <w:tcPr>
            <w:tcW w:w="3870" w:type="dxa"/>
            <w:shd w:val="clear" w:color="auto" w:fill="auto"/>
            <w:vAlign w:val="center"/>
          </w:tcPr>
          <w:p w14:paraId="7960D57C" w14:textId="50A22692" w:rsidR="000321EB" w:rsidRPr="00A76F1D" w:rsidRDefault="000321EB" w:rsidP="0062730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0321EB" w:rsidRPr="00A76F1D" w14:paraId="29D1B7FA" w14:textId="77777777" w:rsidTr="00627300">
        <w:trPr>
          <w:jc w:val="center"/>
        </w:trPr>
        <w:tc>
          <w:tcPr>
            <w:tcW w:w="1023" w:type="dxa"/>
            <w:vAlign w:val="center"/>
          </w:tcPr>
          <w:p w14:paraId="5C8B14AF" w14:textId="2AA6F236" w:rsidR="000321EB" w:rsidRPr="00A76F1D" w:rsidRDefault="000321EB"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103</w:t>
            </w:r>
          </w:p>
        </w:tc>
        <w:tc>
          <w:tcPr>
            <w:tcW w:w="1492" w:type="dxa"/>
            <w:shd w:val="clear" w:color="auto" w:fill="auto"/>
            <w:vAlign w:val="center"/>
          </w:tcPr>
          <w:p w14:paraId="5EA577B5" w14:textId="547B2002" w:rsidR="000321EB" w:rsidRPr="00A76F1D" w:rsidRDefault="000321EB" w:rsidP="00A122C9">
            <w:pPr>
              <w:jc w:val="center"/>
              <w:rPr>
                <w:rFonts w:ascii="Times New Roman" w:hAnsi="Times New Roman"/>
                <w:sz w:val="24"/>
                <w:szCs w:val="24"/>
                <w:lang w:val="sr-Cyrl-RS"/>
              </w:rPr>
            </w:pPr>
            <w:r w:rsidRPr="00A76F1D">
              <w:rPr>
                <w:rFonts w:ascii="Times New Roman" w:hAnsi="Times New Roman"/>
                <w:sz w:val="24"/>
                <w:szCs w:val="24"/>
                <w:lang w:val="sr-Cyrl-RS"/>
              </w:rPr>
              <w:t>2609</w:t>
            </w:r>
          </w:p>
        </w:tc>
        <w:tc>
          <w:tcPr>
            <w:tcW w:w="3870" w:type="dxa"/>
            <w:shd w:val="clear" w:color="auto" w:fill="auto"/>
            <w:vAlign w:val="center"/>
          </w:tcPr>
          <w:p w14:paraId="0CEE3772" w14:textId="64BAD56F" w:rsidR="000321EB" w:rsidRPr="00A76F1D" w:rsidRDefault="000321EB" w:rsidP="0062730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0321EB" w:rsidRPr="00A76F1D" w14:paraId="5B05F3E8" w14:textId="77777777" w:rsidTr="00627300">
        <w:trPr>
          <w:jc w:val="center"/>
        </w:trPr>
        <w:tc>
          <w:tcPr>
            <w:tcW w:w="1023" w:type="dxa"/>
            <w:vAlign w:val="center"/>
          </w:tcPr>
          <w:p w14:paraId="6D8BC80F" w14:textId="1287DB19" w:rsidR="000321EB" w:rsidRPr="00A76F1D" w:rsidRDefault="000321EB"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104</w:t>
            </w:r>
          </w:p>
        </w:tc>
        <w:tc>
          <w:tcPr>
            <w:tcW w:w="1492" w:type="dxa"/>
            <w:shd w:val="clear" w:color="auto" w:fill="auto"/>
            <w:vAlign w:val="center"/>
          </w:tcPr>
          <w:p w14:paraId="2686EA47" w14:textId="2294D7C4" w:rsidR="000321EB" w:rsidRPr="00A76F1D" w:rsidRDefault="000321EB" w:rsidP="00A122C9">
            <w:pPr>
              <w:jc w:val="center"/>
              <w:rPr>
                <w:rFonts w:ascii="Times New Roman" w:hAnsi="Times New Roman"/>
                <w:sz w:val="24"/>
                <w:szCs w:val="24"/>
                <w:lang w:val="sr-Cyrl-RS"/>
              </w:rPr>
            </w:pPr>
            <w:r w:rsidRPr="00A76F1D">
              <w:rPr>
                <w:rFonts w:ascii="Times New Roman" w:hAnsi="Times New Roman"/>
                <w:sz w:val="24"/>
                <w:szCs w:val="24"/>
                <w:lang w:val="sr-Cyrl-RS"/>
              </w:rPr>
              <w:t>2610</w:t>
            </w:r>
          </w:p>
        </w:tc>
        <w:tc>
          <w:tcPr>
            <w:tcW w:w="3870" w:type="dxa"/>
            <w:shd w:val="clear" w:color="auto" w:fill="auto"/>
            <w:vAlign w:val="center"/>
          </w:tcPr>
          <w:p w14:paraId="20D65EF7" w14:textId="2A701DD3" w:rsidR="000321EB" w:rsidRPr="00A76F1D" w:rsidRDefault="000321EB" w:rsidP="0062730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0321EB" w:rsidRPr="00A76F1D" w14:paraId="5D9D22C6" w14:textId="77777777" w:rsidTr="00627300">
        <w:trPr>
          <w:jc w:val="center"/>
        </w:trPr>
        <w:tc>
          <w:tcPr>
            <w:tcW w:w="1023" w:type="dxa"/>
            <w:vAlign w:val="center"/>
          </w:tcPr>
          <w:p w14:paraId="0E6B04BE" w14:textId="43263BFE" w:rsidR="000321EB" w:rsidRPr="00A76F1D" w:rsidRDefault="000321EB"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105</w:t>
            </w:r>
          </w:p>
        </w:tc>
        <w:tc>
          <w:tcPr>
            <w:tcW w:w="1492" w:type="dxa"/>
            <w:shd w:val="clear" w:color="auto" w:fill="auto"/>
            <w:vAlign w:val="center"/>
          </w:tcPr>
          <w:p w14:paraId="3AA1B15C" w14:textId="019C1DCC" w:rsidR="000321EB" w:rsidRPr="00A76F1D" w:rsidRDefault="000321EB" w:rsidP="00A122C9">
            <w:pPr>
              <w:jc w:val="center"/>
              <w:rPr>
                <w:rFonts w:ascii="Times New Roman" w:hAnsi="Times New Roman"/>
                <w:sz w:val="24"/>
                <w:szCs w:val="24"/>
                <w:lang w:val="sr-Cyrl-RS"/>
              </w:rPr>
            </w:pPr>
            <w:r w:rsidRPr="00A76F1D">
              <w:rPr>
                <w:rFonts w:ascii="Times New Roman" w:hAnsi="Times New Roman"/>
                <w:sz w:val="24"/>
                <w:szCs w:val="24"/>
                <w:lang w:val="sr-Cyrl-RS"/>
              </w:rPr>
              <w:t>2611</w:t>
            </w:r>
          </w:p>
        </w:tc>
        <w:tc>
          <w:tcPr>
            <w:tcW w:w="3870" w:type="dxa"/>
            <w:shd w:val="clear" w:color="auto" w:fill="auto"/>
            <w:vAlign w:val="center"/>
          </w:tcPr>
          <w:p w14:paraId="681DE312" w14:textId="0B60D71A" w:rsidR="000321EB" w:rsidRPr="00A76F1D" w:rsidRDefault="000321EB" w:rsidP="0062730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0321EB" w:rsidRPr="00A76F1D" w14:paraId="47C09780" w14:textId="77777777" w:rsidTr="00627300">
        <w:trPr>
          <w:jc w:val="center"/>
        </w:trPr>
        <w:tc>
          <w:tcPr>
            <w:tcW w:w="1023" w:type="dxa"/>
            <w:vAlign w:val="center"/>
          </w:tcPr>
          <w:p w14:paraId="704BDBB8" w14:textId="5D2FD4E1" w:rsidR="000321EB" w:rsidRPr="00A76F1D" w:rsidRDefault="000321EB"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106</w:t>
            </w:r>
          </w:p>
        </w:tc>
        <w:tc>
          <w:tcPr>
            <w:tcW w:w="1492" w:type="dxa"/>
            <w:shd w:val="clear" w:color="auto" w:fill="auto"/>
            <w:vAlign w:val="center"/>
          </w:tcPr>
          <w:p w14:paraId="29392139" w14:textId="0AE748EE" w:rsidR="000321EB" w:rsidRPr="00A76F1D" w:rsidRDefault="000321EB" w:rsidP="00A122C9">
            <w:pPr>
              <w:jc w:val="center"/>
              <w:rPr>
                <w:rFonts w:ascii="Times New Roman" w:hAnsi="Times New Roman"/>
                <w:sz w:val="24"/>
                <w:szCs w:val="24"/>
                <w:lang w:val="sr-Cyrl-RS"/>
              </w:rPr>
            </w:pPr>
            <w:r w:rsidRPr="00A76F1D">
              <w:rPr>
                <w:rFonts w:ascii="Times New Roman" w:hAnsi="Times New Roman"/>
                <w:sz w:val="24"/>
                <w:szCs w:val="24"/>
                <w:lang w:val="sr-Cyrl-RS"/>
              </w:rPr>
              <w:t>2612</w:t>
            </w:r>
          </w:p>
        </w:tc>
        <w:tc>
          <w:tcPr>
            <w:tcW w:w="3870" w:type="dxa"/>
            <w:shd w:val="clear" w:color="auto" w:fill="auto"/>
            <w:vAlign w:val="center"/>
          </w:tcPr>
          <w:p w14:paraId="0FBC5975" w14:textId="19ADDA7C" w:rsidR="000321EB" w:rsidRPr="00A76F1D" w:rsidRDefault="000321EB" w:rsidP="0062730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0321EB" w:rsidRPr="00A76F1D" w14:paraId="1468D9B9" w14:textId="77777777" w:rsidTr="00627300">
        <w:trPr>
          <w:jc w:val="center"/>
        </w:trPr>
        <w:tc>
          <w:tcPr>
            <w:tcW w:w="1023" w:type="dxa"/>
            <w:vAlign w:val="center"/>
          </w:tcPr>
          <w:p w14:paraId="4280D39B" w14:textId="65E591C6" w:rsidR="000321EB" w:rsidRPr="00A76F1D" w:rsidRDefault="000321EB"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107</w:t>
            </w:r>
          </w:p>
        </w:tc>
        <w:tc>
          <w:tcPr>
            <w:tcW w:w="1492" w:type="dxa"/>
            <w:shd w:val="clear" w:color="auto" w:fill="auto"/>
            <w:vAlign w:val="center"/>
          </w:tcPr>
          <w:p w14:paraId="6342AD6F" w14:textId="78724108" w:rsidR="000321EB" w:rsidRPr="00A76F1D" w:rsidRDefault="000321EB" w:rsidP="00A122C9">
            <w:pPr>
              <w:jc w:val="center"/>
              <w:rPr>
                <w:rFonts w:ascii="Times New Roman" w:hAnsi="Times New Roman"/>
                <w:sz w:val="24"/>
                <w:szCs w:val="24"/>
                <w:lang w:val="sr-Cyrl-RS"/>
              </w:rPr>
            </w:pPr>
            <w:r w:rsidRPr="00A76F1D">
              <w:rPr>
                <w:rFonts w:ascii="Times New Roman" w:hAnsi="Times New Roman"/>
                <w:sz w:val="24"/>
                <w:szCs w:val="24"/>
                <w:lang w:val="sr-Cyrl-RS"/>
              </w:rPr>
              <w:t>2613/1</w:t>
            </w:r>
          </w:p>
        </w:tc>
        <w:tc>
          <w:tcPr>
            <w:tcW w:w="3870" w:type="dxa"/>
            <w:shd w:val="clear" w:color="auto" w:fill="auto"/>
            <w:vAlign w:val="center"/>
          </w:tcPr>
          <w:p w14:paraId="10046A25" w14:textId="1C9EDA79" w:rsidR="000321EB" w:rsidRPr="00A76F1D" w:rsidRDefault="000321EB" w:rsidP="0062730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0321EB" w:rsidRPr="00A76F1D" w14:paraId="1C4ED2B1" w14:textId="77777777" w:rsidTr="00627300">
        <w:trPr>
          <w:jc w:val="center"/>
        </w:trPr>
        <w:tc>
          <w:tcPr>
            <w:tcW w:w="1023" w:type="dxa"/>
            <w:vAlign w:val="center"/>
          </w:tcPr>
          <w:p w14:paraId="15753E3D" w14:textId="5235D953" w:rsidR="000321EB" w:rsidRPr="00A76F1D" w:rsidRDefault="000321EB"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108</w:t>
            </w:r>
          </w:p>
        </w:tc>
        <w:tc>
          <w:tcPr>
            <w:tcW w:w="1492" w:type="dxa"/>
            <w:shd w:val="clear" w:color="auto" w:fill="auto"/>
            <w:vAlign w:val="center"/>
          </w:tcPr>
          <w:p w14:paraId="4DE16E32" w14:textId="69783F26" w:rsidR="000321EB" w:rsidRPr="00A76F1D" w:rsidRDefault="000321EB" w:rsidP="00A122C9">
            <w:pPr>
              <w:jc w:val="center"/>
              <w:rPr>
                <w:rFonts w:ascii="Times New Roman" w:hAnsi="Times New Roman"/>
                <w:sz w:val="24"/>
                <w:szCs w:val="24"/>
                <w:lang w:val="sr-Cyrl-RS"/>
              </w:rPr>
            </w:pPr>
            <w:r w:rsidRPr="00A76F1D">
              <w:rPr>
                <w:rFonts w:ascii="Times New Roman" w:hAnsi="Times New Roman"/>
                <w:sz w:val="24"/>
                <w:szCs w:val="24"/>
                <w:lang w:val="sr-Cyrl-RS"/>
              </w:rPr>
              <w:t>2613/3</w:t>
            </w:r>
          </w:p>
        </w:tc>
        <w:tc>
          <w:tcPr>
            <w:tcW w:w="3870" w:type="dxa"/>
            <w:shd w:val="clear" w:color="auto" w:fill="auto"/>
            <w:vAlign w:val="center"/>
          </w:tcPr>
          <w:p w14:paraId="5C4D4B4E" w14:textId="0E72D13A" w:rsidR="000321EB" w:rsidRPr="00A76F1D" w:rsidRDefault="000321EB" w:rsidP="0062730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0321EB" w:rsidRPr="00A76F1D" w14:paraId="2D827F4D" w14:textId="77777777" w:rsidTr="00627300">
        <w:trPr>
          <w:jc w:val="center"/>
        </w:trPr>
        <w:tc>
          <w:tcPr>
            <w:tcW w:w="1023" w:type="dxa"/>
            <w:vAlign w:val="center"/>
          </w:tcPr>
          <w:p w14:paraId="16F5A499" w14:textId="451B8905" w:rsidR="000321EB" w:rsidRPr="00A76F1D" w:rsidRDefault="000321EB"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109</w:t>
            </w:r>
          </w:p>
        </w:tc>
        <w:tc>
          <w:tcPr>
            <w:tcW w:w="1492" w:type="dxa"/>
            <w:shd w:val="clear" w:color="auto" w:fill="auto"/>
            <w:vAlign w:val="center"/>
          </w:tcPr>
          <w:p w14:paraId="68B84251" w14:textId="3FFAD6F0" w:rsidR="000321EB" w:rsidRPr="00A76F1D" w:rsidRDefault="000321EB" w:rsidP="00A122C9">
            <w:pPr>
              <w:jc w:val="center"/>
              <w:rPr>
                <w:rFonts w:ascii="Times New Roman" w:hAnsi="Times New Roman"/>
                <w:sz w:val="24"/>
                <w:szCs w:val="24"/>
                <w:lang w:val="sr-Cyrl-RS"/>
              </w:rPr>
            </w:pPr>
            <w:r w:rsidRPr="00A76F1D">
              <w:rPr>
                <w:rFonts w:ascii="Times New Roman" w:hAnsi="Times New Roman"/>
                <w:sz w:val="24"/>
                <w:szCs w:val="24"/>
                <w:lang w:val="sr-Cyrl-RS"/>
              </w:rPr>
              <w:t>2614/1</w:t>
            </w:r>
          </w:p>
        </w:tc>
        <w:tc>
          <w:tcPr>
            <w:tcW w:w="3870" w:type="dxa"/>
            <w:shd w:val="clear" w:color="auto" w:fill="auto"/>
            <w:vAlign w:val="center"/>
          </w:tcPr>
          <w:p w14:paraId="7FD51B3A" w14:textId="164C0289" w:rsidR="000321EB" w:rsidRPr="00A76F1D" w:rsidRDefault="000321EB" w:rsidP="0062730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0321EB" w:rsidRPr="00A76F1D" w14:paraId="35A8F975" w14:textId="77777777" w:rsidTr="00627300">
        <w:trPr>
          <w:jc w:val="center"/>
        </w:trPr>
        <w:tc>
          <w:tcPr>
            <w:tcW w:w="1023" w:type="dxa"/>
            <w:vAlign w:val="center"/>
          </w:tcPr>
          <w:p w14:paraId="025A70F0" w14:textId="15149433" w:rsidR="000321EB" w:rsidRPr="00A76F1D" w:rsidRDefault="000321EB"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110</w:t>
            </w:r>
          </w:p>
        </w:tc>
        <w:tc>
          <w:tcPr>
            <w:tcW w:w="1492" w:type="dxa"/>
            <w:shd w:val="clear" w:color="auto" w:fill="auto"/>
            <w:vAlign w:val="center"/>
          </w:tcPr>
          <w:p w14:paraId="62AB50FF" w14:textId="22C48ED4" w:rsidR="000321EB" w:rsidRPr="00A76F1D" w:rsidRDefault="000321EB" w:rsidP="00A122C9">
            <w:pPr>
              <w:jc w:val="center"/>
              <w:rPr>
                <w:rFonts w:ascii="Times New Roman" w:hAnsi="Times New Roman"/>
                <w:sz w:val="24"/>
                <w:szCs w:val="24"/>
                <w:lang w:val="sr-Cyrl-RS"/>
              </w:rPr>
            </w:pPr>
            <w:r w:rsidRPr="00A76F1D">
              <w:rPr>
                <w:rFonts w:ascii="Times New Roman" w:hAnsi="Times New Roman"/>
                <w:sz w:val="24"/>
                <w:szCs w:val="24"/>
                <w:lang w:val="sr-Cyrl-RS"/>
              </w:rPr>
              <w:t>2614/3</w:t>
            </w:r>
          </w:p>
        </w:tc>
        <w:tc>
          <w:tcPr>
            <w:tcW w:w="3870" w:type="dxa"/>
            <w:shd w:val="clear" w:color="auto" w:fill="auto"/>
            <w:vAlign w:val="center"/>
          </w:tcPr>
          <w:p w14:paraId="614F2E1D" w14:textId="6EFED11D" w:rsidR="000321EB" w:rsidRPr="00A76F1D" w:rsidRDefault="000321EB" w:rsidP="0062730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0321EB" w:rsidRPr="00A76F1D" w14:paraId="07F87535" w14:textId="77777777" w:rsidTr="00627300">
        <w:trPr>
          <w:jc w:val="center"/>
        </w:trPr>
        <w:tc>
          <w:tcPr>
            <w:tcW w:w="1023" w:type="dxa"/>
            <w:vAlign w:val="center"/>
          </w:tcPr>
          <w:p w14:paraId="2E76DF10" w14:textId="69A81CBA" w:rsidR="000321EB" w:rsidRPr="00A76F1D" w:rsidRDefault="000321EB"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111</w:t>
            </w:r>
          </w:p>
        </w:tc>
        <w:tc>
          <w:tcPr>
            <w:tcW w:w="1492" w:type="dxa"/>
            <w:shd w:val="clear" w:color="auto" w:fill="auto"/>
            <w:vAlign w:val="center"/>
          </w:tcPr>
          <w:p w14:paraId="21582F52" w14:textId="7BBF8B07" w:rsidR="000321EB" w:rsidRPr="00A76F1D" w:rsidRDefault="000321EB" w:rsidP="00A122C9">
            <w:pPr>
              <w:jc w:val="center"/>
              <w:rPr>
                <w:rFonts w:ascii="Times New Roman" w:hAnsi="Times New Roman"/>
                <w:sz w:val="24"/>
                <w:szCs w:val="24"/>
                <w:lang w:val="sr-Cyrl-RS"/>
              </w:rPr>
            </w:pPr>
            <w:r w:rsidRPr="00A76F1D">
              <w:rPr>
                <w:rFonts w:ascii="Times New Roman" w:hAnsi="Times New Roman"/>
                <w:sz w:val="24"/>
                <w:szCs w:val="24"/>
                <w:lang w:val="sr-Cyrl-RS"/>
              </w:rPr>
              <w:t>2614/4</w:t>
            </w:r>
          </w:p>
        </w:tc>
        <w:tc>
          <w:tcPr>
            <w:tcW w:w="3870" w:type="dxa"/>
            <w:shd w:val="clear" w:color="auto" w:fill="auto"/>
            <w:vAlign w:val="center"/>
          </w:tcPr>
          <w:p w14:paraId="4F1C33B5" w14:textId="327AFE2A" w:rsidR="000321EB" w:rsidRPr="00A76F1D" w:rsidRDefault="000321EB" w:rsidP="0062730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0A1078" w:rsidRPr="00A76F1D" w14:paraId="4D7292B4" w14:textId="77777777" w:rsidTr="00627300">
        <w:trPr>
          <w:jc w:val="center"/>
        </w:trPr>
        <w:tc>
          <w:tcPr>
            <w:tcW w:w="1023" w:type="dxa"/>
            <w:vAlign w:val="center"/>
          </w:tcPr>
          <w:p w14:paraId="61B52C8C" w14:textId="7E457AA8" w:rsidR="000A1078" w:rsidRPr="00A76F1D" w:rsidRDefault="000A1078"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112</w:t>
            </w:r>
          </w:p>
        </w:tc>
        <w:tc>
          <w:tcPr>
            <w:tcW w:w="1492" w:type="dxa"/>
            <w:shd w:val="clear" w:color="auto" w:fill="auto"/>
            <w:vAlign w:val="center"/>
          </w:tcPr>
          <w:p w14:paraId="7E7ADCD5" w14:textId="1A68D9B7" w:rsidR="000A1078" w:rsidRPr="00A76F1D" w:rsidRDefault="000A1078" w:rsidP="00A122C9">
            <w:pPr>
              <w:jc w:val="center"/>
              <w:rPr>
                <w:rFonts w:ascii="Times New Roman" w:hAnsi="Times New Roman"/>
                <w:sz w:val="24"/>
                <w:szCs w:val="24"/>
                <w:lang w:val="sr-Cyrl-RS"/>
              </w:rPr>
            </w:pPr>
            <w:r w:rsidRPr="00A76F1D">
              <w:rPr>
                <w:rFonts w:ascii="Times New Roman" w:hAnsi="Times New Roman"/>
                <w:sz w:val="24"/>
                <w:szCs w:val="24"/>
                <w:lang w:val="sr-Cyrl-RS"/>
              </w:rPr>
              <w:t>2673</w:t>
            </w:r>
          </w:p>
        </w:tc>
        <w:tc>
          <w:tcPr>
            <w:tcW w:w="3870" w:type="dxa"/>
            <w:shd w:val="clear" w:color="auto" w:fill="auto"/>
            <w:vAlign w:val="center"/>
          </w:tcPr>
          <w:p w14:paraId="4A76DFC0" w14:textId="1327C44C" w:rsidR="000A1078" w:rsidRPr="00A76F1D" w:rsidRDefault="000A1078" w:rsidP="0062730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0A1078" w:rsidRPr="00A76F1D" w14:paraId="438372C0" w14:textId="77777777" w:rsidTr="00627300">
        <w:trPr>
          <w:jc w:val="center"/>
        </w:trPr>
        <w:tc>
          <w:tcPr>
            <w:tcW w:w="1023" w:type="dxa"/>
            <w:vAlign w:val="center"/>
          </w:tcPr>
          <w:p w14:paraId="3F72E7F2" w14:textId="437509DC" w:rsidR="000A1078" w:rsidRPr="00A76F1D" w:rsidRDefault="000A1078"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113</w:t>
            </w:r>
          </w:p>
        </w:tc>
        <w:tc>
          <w:tcPr>
            <w:tcW w:w="1492" w:type="dxa"/>
            <w:shd w:val="clear" w:color="auto" w:fill="auto"/>
            <w:vAlign w:val="center"/>
          </w:tcPr>
          <w:p w14:paraId="3638FF9D" w14:textId="600A29BB" w:rsidR="000A1078" w:rsidRPr="00A76F1D" w:rsidRDefault="000A1078" w:rsidP="00A122C9">
            <w:pPr>
              <w:jc w:val="center"/>
              <w:rPr>
                <w:rFonts w:ascii="Times New Roman" w:hAnsi="Times New Roman"/>
                <w:sz w:val="24"/>
                <w:szCs w:val="24"/>
                <w:lang w:val="sr-Cyrl-RS"/>
              </w:rPr>
            </w:pPr>
            <w:r w:rsidRPr="00A76F1D">
              <w:rPr>
                <w:rFonts w:ascii="Times New Roman" w:hAnsi="Times New Roman"/>
                <w:sz w:val="24"/>
                <w:szCs w:val="24"/>
                <w:lang w:val="sr-Cyrl-RS"/>
              </w:rPr>
              <w:t>2674</w:t>
            </w:r>
          </w:p>
        </w:tc>
        <w:tc>
          <w:tcPr>
            <w:tcW w:w="3870" w:type="dxa"/>
            <w:shd w:val="clear" w:color="auto" w:fill="auto"/>
            <w:vAlign w:val="center"/>
          </w:tcPr>
          <w:p w14:paraId="43B2F590" w14:textId="0DFA311C" w:rsidR="000A1078" w:rsidRPr="00A76F1D" w:rsidRDefault="000A1078" w:rsidP="0062730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0A1078" w:rsidRPr="00A76F1D" w14:paraId="7EE3203F" w14:textId="77777777" w:rsidTr="00627300">
        <w:trPr>
          <w:jc w:val="center"/>
        </w:trPr>
        <w:tc>
          <w:tcPr>
            <w:tcW w:w="1023" w:type="dxa"/>
            <w:vAlign w:val="center"/>
          </w:tcPr>
          <w:p w14:paraId="24D5F6A2" w14:textId="00EFD4F6" w:rsidR="000A1078" w:rsidRPr="00A76F1D" w:rsidRDefault="000A1078"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114</w:t>
            </w:r>
          </w:p>
        </w:tc>
        <w:tc>
          <w:tcPr>
            <w:tcW w:w="1492" w:type="dxa"/>
            <w:shd w:val="clear" w:color="auto" w:fill="auto"/>
            <w:vAlign w:val="center"/>
          </w:tcPr>
          <w:p w14:paraId="3F63783F" w14:textId="4F7F92B8" w:rsidR="000A1078" w:rsidRPr="00A76F1D" w:rsidRDefault="000A1078" w:rsidP="00A122C9">
            <w:pPr>
              <w:jc w:val="center"/>
              <w:rPr>
                <w:rFonts w:ascii="Times New Roman" w:hAnsi="Times New Roman"/>
                <w:sz w:val="24"/>
                <w:szCs w:val="24"/>
                <w:lang w:val="sr-Cyrl-RS"/>
              </w:rPr>
            </w:pPr>
            <w:r w:rsidRPr="00A76F1D">
              <w:rPr>
                <w:rFonts w:ascii="Times New Roman" w:hAnsi="Times New Roman"/>
                <w:sz w:val="24"/>
                <w:szCs w:val="24"/>
                <w:lang w:val="sr-Cyrl-RS"/>
              </w:rPr>
              <w:t>2675</w:t>
            </w:r>
          </w:p>
        </w:tc>
        <w:tc>
          <w:tcPr>
            <w:tcW w:w="3870" w:type="dxa"/>
            <w:shd w:val="clear" w:color="auto" w:fill="auto"/>
            <w:vAlign w:val="center"/>
          </w:tcPr>
          <w:p w14:paraId="6608E918" w14:textId="2A711620" w:rsidR="000A1078" w:rsidRPr="00A76F1D" w:rsidRDefault="000A1078" w:rsidP="0062730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0A1078" w:rsidRPr="00A76F1D" w14:paraId="15037E2E" w14:textId="77777777" w:rsidTr="00627300">
        <w:trPr>
          <w:jc w:val="center"/>
        </w:trPr>
        <w:tc>
          <w:tcPr>
            <w:tcW w:w="1023" w:type="dxa"/>
            <w:vAlign w:val="center"/>
          </w:tcPr>
          <w:p w14:paraId="6A590B9E" w14:textId="6C2C7AC4" w:rsidR="000A1078" w:rsidRPr="00A76F1D" w:rsidRDefault="000A1078"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115</w:t>
            </w:r>
          </w:p>
        </w:tc>
        <w:tc>
          <w:tcPr>
            <w:tcW w:w="1492" w:type="dxa"/>
            <w:shd w:val="clear" w:color="auto" w:fill="auto"/>
            <w:vAlign w:val="center"/>
          </w:tcPr>
          <w:p w14:paraId="751F9A9D" w14:textId="09EA0A89" w:rsidR="000A1078" w:rsidRPr="00A76F1D" w:rsidRDefault="000A1078" w:rsidP="00A122C9">
            <w:pPr>
              <w:jc w:val="center"/>
              <w:rPr>
                <w:rFonts w:ascii="Times New Roman" w:hAnsi="Times New Roman"/>
                <w:sz w:val="24"/>
                <w:szCs w:val="24"/>
                <w:lang w:val="sr-Cyrl-RS"/>
              </w:rPr>
            </w:pPr>
            <w:r w:rsidRPr="00A76F1D">
              <w:rPr>
                <w:rFonts w:ascii="Times New Roman" w:hAnsi="Times New Roman"/>
                <w:sz w:val="24"/>
                <w:szCs w:val="24"/>
                <w:lang w:val="sr-Cyrl-RS"/>
              </w:rPr>
              <w:t>2676</w:t>
            </w:r>
          </w:p>
        </w:tc>
        <w:tc>
          <w:tcPr>
            <w:tcW w:w="3870" w:type="dxa"/>
            <w:shd w:val="clear" w:color="auto" w:fill="auto"/>
            <w:vAlign w:val="center"/>
          </w:tcPr>
          <w:p w14:paraId="587B80A7" w14:textId="5AAA8A6F" w:rsidR="000A1078" w:rsidRPr="00A76F1D" w:rsidRDefault="000A1078" w:rsidP="0062730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0A1078" w:rsidRPr="00A76F1D" w14:paraId="65F78CF3" w14:textId="77777777" w:rsidTr="00627300">
        <w:trPr>
          <w:jc w:val="center"/>
        </w:trPr>
        <w:tc>
          <w:tcPr>
            <w:tcW w:w="1023" w:type="dxa"/>
            <w:vAlign w:val="center"/>
          </w:tcPr>
          <w:p w14:paraId="420C79B0" w14:textId="72A2E2DD" w:rsidR="000A1078" w:rsidRPr="00A76F1D" w:rsidRDefault="000A1078"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116</w:t>
            </w:r>
          </w:p>
        </w:tc>
        <w:tc>
          <w:tcPr>
            <w:tcW w:w="1492" w:type="dxa"/>
            <w:shd w:val="clear" w:color="auto" w:fill="auto"/>
            <w:vAlign w:val="center"/>
          </w:tcPr>
          <w:p w14:paraId="73A519A5" w14:textId="32670867" w:rsidR="000A1078" w:rsidRPr="00A76F1D" w:rsidRDefault="000A1078" w:rsidP="00A122C9">
            <w:pPr>
              <w:jc w:val="center"/>
              <w:rPr>
                <w:rFonts w:ascii="Times New Roman" w:hAnsi="Times New Roman"/>
                <w:sz w:val="24"/>
                <w:szCs w:val="24"/>
                <w:lang w:val="sr-Cyrl-RS"/>
              </w:rPr>
            </w:pPr>
            <w:r w:rsidRPr="00A76F1D">
              <w:rPr>
                <w:rFonts w:ascii="Times New Roman" w:hAnsi="Times New Roman"/>
                <w:sz w:val="24"/>
                <w:szCs w:val="24"/>
                <w:lang w:val="sr-Cyrl-RS"/>
              </w:rPr>
              <w:t>2677</w:t>
            </w:r>
          </w:p>
        </w:tc>
        <w:tc>
          <w:tcPr>
            <w:tcW w:w="3870" w:type="dxa"/>
            <w:shd w:val="clear" w:color="auto" w:fill="auto"/>
            <w:vAlign w:val="center"/>
          </w:tcPr>
          <w:p w14:paraId="1FD5BE70" w14:textId="69F0F045" w:rsidR="000A1078" w:rsidRPr="00A76F1D" w:rsidRDefault="000A1078" w:rsidP="0062730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0A1078" w:rsidRPr="00A76F1D" w14:paraId="797D9E1E" w14:textId="77777777" w:rsidTr="00627300">
        <w:trPr>
          <w:jc w:val="center"/>
        </w:trPr>
        <w:tc>
          <w:tcPr>
            <w:tcW w:w="1023" w:type="dxa"/>
            <w:vAlign w:val="center"/>
          </w:tcPr>
          <w:p w14:paraId="64E7444E" w14:textId="35BA1323" w:rsidR="000A1078" w:rsidRPr="00A76F1D" w:rsidRDefault="000A1078"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117</w:t>
            </w:r>
          </w:p>
        </w:tc>
        <w:tc>
          <w:tcPr>
            <w:tcW w:w="1492" w:type="dxa"/>
            <w:shd w:val="clear" w:color="auto" w:fill="auto"/>
            <w:vAlign w:val="center"/>
          </w:tcPr>
          <w:p w14:paraId="1734521C" w14:textId="5B0EABA5" w:rsidR="000A1078" w:rsidRPr="00A76F1D" w:rsidRDefault="000A1078" w:rsidP="00A122C9">
            <w:pPr>
              <w:jc w:val="center"/>
              <w:rPr>
                <w:rFonts w:ascii="Times New Roman" w:hAnsi="Times New Roman"/>
                <w:sz w:val="24"/>
                <w:szCs w:val="24"/>
                <w:lang w:val="sr-Cyrl-RS"/>
              </w:rPr>
            </w:pPr>
            <w:r w:rsidRPr="00A76F1D">
              <w:rPr>
                <w:rFonts w:ascii="Times New Roman" w:hAnsi="Times New Roman"/>
                <w:sz w:val="24"/>
                <w:szCs w:val="24"/>
                <w:lang w:val="sr-Cyrl-RS"/>
              </w:rPr>
              <w:t>2678</w:t>
            </w:r>
          </w:p>
        </w:tc>
        <w:tc>
          <w:tcPr>
            <w:tcW w:w="3870" w:type="dxa"/>
            <w:shd w:val="clear" w:color="auto" w:fill="auto"/>
            <w:vAlign w:val="center"/>
          </w:tcPr>
          <w:p w14:paraId="4D3EB39E" w14:textId="07344BF1" w:rsidR="000A1078" w:rsidRPr="00A76F1D" w:rsidRDefault="000A1078" w:rsidP="0062730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0A1078" w:rsidRPr="00A76F1D" w14:paraId="4BEF2782" w14:textId="77777777" w:rsidTr="00627300">
        <w:trPr>
          <w:jc w:val="center"/>
        </w:trPr>
        <w:tc>
          <w:tcPr>
            <w:tcW w:w="1023" w:type="dxa"/>
            <w:vAlign w:val="center"/>
          </w:tcPr>
          <w:p w14:paraId="6327F06A" w14:textId="5CDBD060" w:rsidR="000A1078" w:rsidRPr="00A76F1D" w:rsidRDefault="000A1078"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118</w:t>
            </w:r>
          </w:p>
        </w:tc>
        <w:tc>
          <w:tcPr>
            <w:tcW w:w="1492" w:type="dxa"/>
            <w:shd w:val="clear" w:color="auto" w:fill="auto"/>
            <w:vAlign w:val="center"/>
          </w:tcPr>
          <w:p w14:paraId="0E3EF4BE" w14:textId="632EF6B7" w:rsidR="000A1078" w:rsidRPr="00A76F1D" w:rsidRDefault="000A1078" w:rsidP="00A122C9">
            <w:pPr>
              <w:jc w:val="center"/>
              <w:rPr>
                <w:rFonts w:ascii="Times New Roman" w:hAnsi="Times New Roman"/>
                <w:sz w:val="24"/>
                <w:szCs w:val="24"/>
                <w:lang w:val="sr-Cyrl-RS"/>
              </w:rPr>
            </w:pPr>
            <w:r w:rsidRPr="00A76F1D">
              <w:rPr>
                <w:rFonts w:ascii="Times New Roman" w:hAnsi="Times New Roman"/>
                <w:sz w:val="24"/>
                <w:szCs w:val="24"/>
                <w:lang w:val="sr-Cyrl-RS"/>
              </w:rPr>
              <w:t>2679</w:t>
            </w:r>
          </w:p>
        </w:tc>
        <w:tc>
          <w:tcPr>
            <w:tcW w:w="3870" w:type="dxa"/>
            <w:shd w:val="clear" w:color="auto" w:fill="auto"/>
            <w:vAlign w:val="center"/>
          </w:tcPr>
          <w:p w14:paraId="203FD586" w14:textId="3850BF46" w:rsidR="000A1078" w:rsidRPr="00A76F1D" w:rsidRDefault="000A1078" w:rsidP="007A614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 xml:space="preserve">РС држ. </w:t>
            </w:r>
            <w:r w:rsidR="007A6140">
              <w:rPr>
                <w:rFonts w:ascii="Times New Roman" w:hAnsi="Times New Roman"/>
                <w:sz w:val="24"/>
                <w:szCs w:val="24"/>
                <w:lang w:val="sr-Cyrl-RS"/>
              </w:rPr>
              <w:t>с</w:t>
            </w:r>
            <w:r w:rsidRPr="00A76F1D">
              <w:rPr>
                <w:rFonts w:ascii="Times New Roman" w:hAnsi="Times New Roman"/>
                <w:sz w:val="24"/>
                <w:szCs w:val="24"/>
                <w:lang w:val="sr-Cyrl-RS"/>
              </w:rPr>
              <w:t>војина</w:t>
            </w:r>
            <w:r w:rsidR="007A6140">
              <w:rPr>
                <w:rFonts w:ascii="Times New Roman" w:hAnsi="Times New Roman"/>
                <w:sz w:val="24"/>
                <w:szCs w:val="24"/>
                <w:lang w:val="sr-Cyrl-RS"/>
              </w:rPr>
              <w:t>/</w:t>
            </w:r>
            <w:r w:rsidRPr="00A76F1D">
              <w:rPr>
                <w:rFonts w:ascii="Times New Roman" w:hAnsi="Times New Roman"/>
                <w:sz w:val="24"/>
                <w:szCs w:val="24"/>
                <w:lang w:val="sr-Cyrl-RS"/>
              </w:rPr>
              <w:t xml:space="preserve"> приватно</w:t>
            </w:r>
          </w:p>
        </w:tc>
      </w:tr>
      <w:tr w:rsidR="000A1078" w:rsidRPr="00A76F1D" w14:paraId="3F517E3D" w14:textId="77777777" w:rsidTr="00627300">
        <w:trPr>
          <w:jc w:val="center"/>
        </w:trPr>
        <w:tc>
          <w:tcPr>
            <w:tcW w:w="1023" w:type="dxa"/>
            <w:vAlign w:val="center"/>
          </w:tcPr>
          <w:p w14:paraId="30CB780D" w14:textId="1BBBB99A" w:rsidR="000A1078" w:rsidRPr="00A76F1D" w:rsidRDefault="000A1078"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119</w:t>
            </w:r>
          </w:p>
        </w:tc>
        <w:tc>
          <w:tcPr>
            <w:tcW w:w="1492" w:type="dxa"/>
            <w:shd w:val="clear" w:color="auto" w:fill="auto"/>
            <w:vAlign w:val="center"/>
          </w:tcPr>
          <w:p w14:paraId="08C94BB0" w14:textId="2DC49435" w:rsidR="000A1078" w:rsidRPr="00A76F1D" w:rsidRDefault="000A1078" w:rsidP="00A122C9">
            <w:pPr>
              <w:jc w:val="center"/>
              <w:rPr>
                <w:rFonts w:ascii="Times New Roman" w:hAnsi="Times New Roman"/>
                <w:sz w:val="24"/>
                <w:szCs w:val="24"/>
                <w:lang w:val="sr-Cyrl-RS"/>
              </w:rPr>
            </w:pPr>
            <w:r w:rsidRPr="00A76F1D">
              <w:rPr>
                <w:rFonts w:ascii="Times New Roman" w:hAnsi="Times New Roman"/>
                <w:sz w:val="24"/>
                <w:szCs w:val="24"/>
                <w:lang w:val="sr-Cyrl-RS"/>
              </w:rPr>
              <w:t>2681</w:t>
            </w:r>
          </w:p>
        </w:tc>
        <w:tc>
          <w:tcPr>
            <w:tcW w:w="3870" w:type="dxa"/>
            <w:shd w:val="clear" w:color="auto" w:fill="auto"/>
            <w:vAlign w:val="center"/>
          </w:tcPr>
          <w:p w14:paraId="2D6964EC" w14:textId="3FF05721" w:rsidR="000A1078" w:rsidRPr="00A76F1D" w:rsidRDefault="000A1078" w:rsidP="007A614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 xml:space="preserve">РС држ. </w:t>
            </w:r>
            <w:r w:rsidR="007A6140">
              <w:rPr>
                <w:rFonts w:ascii="Times New Roman" w:hAnsi="Times New Roman"/>
                <w:sz w:val="24"/>
                <w:szCs w:val="24"/>
                <w:lang w:val="sr-Cyrl-RS"/>
              </w:rPr>
              <w:t>с</w:t>
            </w:r>
            <w:r w:rsidRPr="00A76F1D">
              <w:rPr>
                <w:rFonts w:ascii="Times New Roman" w:hAnsi="Times New Roman"/>
                <w:sz w:val="24"/>
                <w:szCs w:val="24"/>
                <w:lang w:val="sr-Cyrl-RS"/>
              </w:rPr>
              <w:t>војина</w:t>
            </w:r>
            <w:r w:rsidR="007A6140">
              <w:rPr>
                <w:rFonts w:ascii="Times New Roman" w:hAnsi="Times New Roman"/>
                <w:sz w:val="24"/>
                <w:szCs w:val="24"/>
                <w:lang w:val="sr-Cyrl-RS"/>
              </w:rPr>
              <w:t xml:space="preserve">/ </w:t>
            </w:r>
            <w:r w:rsidRPr="00A76F1D">
              <w:rPr>
                <w:rFonts w:ascii="Times New Roman" w:hAnsi="Times New Roman"/>
                <w:sz w:val="24"/>
                <w:szCs w:val="24"/>
                <w:lang w:val="sr-Cyrl-RS"/>
              </w:rPr>
              <w:t>приватно</w:t>
            </w:r>
          </w:p>
        </w:tc>
      </w:tr>
      <w:tr w:rsidR="000A1078" w:rsidRPr="00A76F1D" w14:paraId="0919A708" w14:textId="77777777" w:rsidTr="00627300">
        <w:trPr>
          <w:jc w:val="center"/>
        </w:trPr>
        <w:tc>
          <w:tcPr>
            <w:tcW w:w="1023" w:type="dxa"/>
            <w:vAlign w:val="center"/>
          </w:tcPr>
          <w:p w14:paraId="3464AF18" w14:textId="69767AC9" w:rsidR="000A1078" w:rsidRPr="00A76F1D" w:rsidRDefault="000A1078"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120</w:t>
            </w:r>
          </w:p>
        </w:tc>
        <w:tc>
          <w:tcPr>
            <w:tcW w:w="1492" w:type="dxa"/>
            <w:shd w:val="clear" w:color="auto" w:fill="auto"/>
            <w:vAlign w:val="center"/>
          </w:tcPr>
          <w:p w14:paraId="159E09C2" w14:textId="29ED8659" w:rsidR="000A1078" w:rsidRPr="00A76F1D" w:rsidRDefault="000A1078" w:rsidP="00A122C9">
            <w:pPr>
              <w:jc w:val="center"/>
              <w:rPr>
                <w:rFonts w:ascii="Times New Roman" w:hAnsi="Times New Roman"/>
                <w:sz w:val="24"/>
                <w:szCs w:val="24"/>
                <w:lang w:val="sr-Cyrl-RS"/>
              </w:rPr>
            </w:pPr>
            <w:r w:rsidRPr="00A76F1D">
              <w:rPr>
                <w:rFonts w:ascii="Times New Roman" w:hAnsi="Times New Roman"/>
                <w:sz w:val="24"/>
                <w:szCs w:val="24"/>
                <w:lang w:val="sr-Cyrl-RS"/>
              </w:rPr>
              <w:t>2682</w:t>
            </w:r>
          </w:p>
        </w:tc>
        <w:tc>
          <w:tcPr>
            <w:tcW w:w="3870" w:type="dxa"/>
            <w:shd w:val="clear" w:color="auto" w:fill="auto"/>
            <w:vAlign w:val="center"/>
          </w:tcPr>
          <w:p w14:paraId="6AE90960" w14:textId="6A470F4C" w:rsidR="000A1078" w:rsidRPr="00A76F1D" w:rsidRDefault="000A1078" w:rsidP="0062730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0A1078" w:rsidRPr="00A76F1D" w14:paraId="73E71C0F" w14:textId="77777777" w:rsidTr="00627300">
        <w:trPr>
          <w:jc w:val="center"/>
        </w:trPr>
        <w:tc>
          <w:tcPr>
            <w:tcW w:w="1023" w:type="dxa"/>
            <w:vAlign w:val="center"/>
          </w:tcPr>
          <w:p w14:paraId="38299AD3" w14:textId="1847E020" w:rsidR="000A1078" w:rsidRPr="00A76F1D" w:rsidRDefault="000A1078"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121</w:t>
            </w:r>
          </w:p>
        </w:tc>
        <w:tc>
          <w:tcPr>
            <w:tcW w:w="1492" w:type="dxa"/>
            <w:shd w:val="clear" w:color="auto" w:fill="auto"/>
            <w:vAlign w:val="center"/>
          </w:tcPr>
          <w:p w14:paraId="2F255DFB" w14:textId="48FC76BA" w:rsidR="000A1078" w:rsidRPr="00A76F1D" w:rsidRDefault="000A1078" w:rsidP="00A122C9">
            <w:pPr>
              <w:jc w:val="center"/>
              <w:rPr>
                <w:rFonts w:ascii="Times New Roman" w:hAnsi="Times New Roman"/>
                <w:sz w:val="24"/>
                <w:szCs w:val="24"/>
                <w:lang w:val="sr-Cyrl-RS"/>
              </w:rPr>
            </w:pPr>
            <w:r w:rsidRPr="00A76F1D">
              <w:rPr>
                <w:rFonts w:ascii="Times New Roman" w:hAnsi="Times New Roman"/>
                <w:sz w:val="24"/>
                <w:szCs w:val="24"/>
                <w:lang w:val="sr-Cyrl-RS"/>
              </w:rPr>
              <w:t>2683/2</w:t>
            </w:r>
          </w:p>
        </w:tc>
        <w:tc>
          <w:tcPr>
            <w:tcW w:w="3870" w:type="dxa"/>
            <w:shd w:val="clear" w:color="auto" w:fill="auto"/>
            <w:vAlign w:val="center"/>
          </w:tcPr>
          <w:p w14:paraId="47932B0B" w14:textId="4322CB7F" w:rsidR="000A1078" w:rsidRPr="00A76F1D" w:rsidRDefault="000A1078" w:rsidP="0062730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r>
      <w:tr w:rsidR="000A1078" w:rsidRPr="00A76F1D" w14:paraId="0C33DEA6" w14:textId="77777777" w:rsidTr="00627300">
        <w:trPr>
          <w:jc w:val="center"/>
        </w:trPr>
        <w:tc>
          <w:tcPr>
            <w:tcW w:w="1023" w:type="dxa"/>
            <w:vAlign w:val="center"/>
          </w:tcPr>
          <w:p w14:paraId="042C6E34" w14:textId="186395F3" w:rsidR="000A1078" w:rsidRPr="00A76F1D" w:rsidRDefault="000A1078"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122</w:t>
            </w:r>
          </w:p>
        </w:tc>
        <w:tc>
          <w:tcPr>
            <w:tcW w:w="1492" w:type="dxa"/>
            <w:shd w:val="clear" w:color="auto" w:fill="auto"/>
            <w:vAlign w:val="center"/>
          </w:tcPr>
          <w:p w14:paraId="378C7305" w14:textId="20C77284" w:rsidR="000A1078" w:rsidRPr="00A76F1D" w:rsidRDefault="000A1078" w:rsidP="00A122C9">
            <w:pPr>
              <w:jc w:val="center"/>
              <w:rPr>
                <w:rFonts w:ascii="Times New Roman" w:hAnsi="Times New Roman"/>
                <w:sz w:val="24"/>
                <w:szCs w:val="24"/>
                <w:lang w:val="sr-Cyrl-RS"/>
              </w:rPr>
            </w:pPr>
            <w:r w:rsidRPr="00A76F1D">
              <w:rPr>
                <w:rFonts w:ascii="Times New Roman" w:hAnsi="Times New Roman"/>
                <w:sz w:val="24"/>
                <w:szCs w:val="24"/>
                <w:lang w:val="sr-Cyrl-RS"/>
              </w:rPr>
              <w:t>2683/3</w:t>
            </w:r>
          </w:p>
        </w:tc>
        <w:tc>
          <w:tcPr>
            <w:tcW w:w="3870" w:type="dxa"/>
            <w:shd w:val="clear" w:color="auto" w:fill="auto"/>
            <w:vAlign w:val="center"/>
          </w:tcPr>
          <w:p w14:paraId="22254E26" w14:textId="1D614081" w:rsidR="000A1078" w:rsidRPr="007A6140" w:rsidRDefault="000A1078" w:rsidP="007A6140">
            <w:pPr>
              <w:spacing w:line="276" w:lineRule="auto"/>
              <w:jc w:val="left"/>
              <w:rPr>
                <w:rFonts w:ascii="Times New Roman" w:hAnsi="Times New Roman"/>
                <w:sz w:val="24"/>
                <w:szCs w:val="24"/>
              </w:rPr>
            </w:pPr>
            <w:r w:rsidRPr="00A76F1D">
              <w:rPr>
                <w:rFonts w:ascii="Times New Roman" w:hAnsi="Times New Roman"/>
                <w:sz w:val="24"/>
                <w:szCs w:val="24"/>
                <w:lang w:val="sr-Cyrl-RS"/>
              </w:rPr>
              <w:t xml:space="preserve">РС држ. </w:t>
            </w:r>
            <w:r w:rsidR="007A6140">
              <w:rPr>
                <w:rFonts w:ascii="Times New Roman" w:hAnsi="Times New Roman"/>
                <w:sz w:val="24"/>
                <w:szCs w:val="24"/>
                <w:lang w:val="sr-Cyrl-RS"/>
              </w:rPr>
              <w:t>с</w:t>
            </w:r>
            <w:r w:rsidRPr="00A76F1D">
              <w:rPr>
                <w:rFonts w:ascii="Times New Roman" w:hAnsi="Times New Roman"/>
                <w:sz w:val="24"/>
                <w:szCs w:val="24"/>
                <w:lang w:val="sr-Cyrl-RS"/>
              </w:rPr>
              <w:t>војина</w:t>
            </w:r>
            <w:r w:rsidR="007A6140">
              <w:rPr>
                <w:rFonts w:ascii="Times New Roman" w:hAnsi="Times New Roman"/>
                <w:sz w:val="24"/>
                <w:szCs w:val="24"/>
              </w:rPr>
              <w:t>/</w:t>
            </w:r>
            <w:r w:rsidRPr="00A76F1D">
              <w:rPr>
                <w:rFonts w:ascii="Times New Roman" w:hAnsi="Times New Roman"/>
                <w:sz w:val="24"/>
                <w:szCs w:val="24"/>
                <w:lang w:val="sr-Cyrl-RS"/>
              </w:rPr>
              <w:t>приватно</w:t>
            </w:r>
          </w:p>
        </w:tc>
      </w:tr>
      <w:tr w:rsidR="000A1078" w:rsidRPr="00A76F1D" w14:paraId="6C7742A5" w14:textId="77777777" w:rsidTr="00627300">
        <w:trPr>
          <w:jc w:val="center"/>
        </w:trPr>
        <w:tc>
          <w:tcPr>
            <w:tcW w:w="1023" w:type="dxa"/>
            <w:vAlign w:val="center"/>
          </w:tcPr>
          <w:p w14:paraId="3CF14DC9" w14:textId="1E80E7C1" w:rsidR="000A1078" w:rsidRPr="00A76F1D" w:rsidRDefault="000A1078"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123</w:t>
            </w:r>
          </w:p>
        </w:tc>
        <w:tc>
          <w:tcPr>
            <w:tcW w:w="1492" w:type="dxa"/>
            <w:shd w:val="clear" w:color="auto" w:fill="auto"/>
            <w:vAlign w:val="center"/>
          </w:tcPr>
          <w:p w14:paraId="1041FCCD" w14:textId="156F967A" w:rsidR="000A1078" w:rsidRPr="00A76F1D" w:rsidRDefault="000A1078" w:rsidP="00A122C9">
            <w:pPr>
              <w:jc w:val="center"/>
              <w:rPr>
                <w:rFonts w:ascii="Times New Roman" w:hAnsi="Times New Roman"/>
                <w:sz w:val="24"/>
                <w:szCs w:val="24"/>
                <w:lang w:val="sr-Cyrl-RS"/>
              </w:rPr>
            </w:pPr>
            <w:r w:rsidRPr="00A76F1D">
              <w:rPr>
                <w:rFonts w:ascii="Times New Roman" w:hAnsi="Times New Roman"/>
                <w:sz w:val="24"/>
                <w:szCs w:val="24"/>
                <w:lang w:val="sr-Cyrl-RS"/>
              </w:rPr>
              <w:t>део 10154</w:t>
            </w:r>
          </w:p>
        </w:tc>
        <w:tc>
          <w:tcPr>
            <w:tcW w:w="3870" w:type="dxa"/>
            <w:shd w:val="clear" w:color="auto" w:fill="auto"/>
            <w:vAlign w:val="center"/>
          </w:tcPr>
          <w:p w14:paraId="4E8C03B6" w14:textId="4BE28609" w:rsidR="000A1078" w:rsidRPr="00A76F1D" w:rsidRDefault="000A1078" w:rsidP="00627300">
            <w:pPr>
              <w:jc w:val="left"/>
              <w:rPr>
                <w:rFonts w:ascii="Times New Roman" w:hAnsi="Times New Roman"/>
                <w:sz w:val="24"/>
                <w:szCs w:val="24"/>
                <w:lang w:val="sr-Cyrl-RS"/>
              </w:rPr>
            </w:pPr>
            <w:r w:rsidRPr="00A76F1D">
              <w:rPr>
                <w:rFonts w:ascii="Times New Roman" w:hAnsi="Times New Roman"/>
                <w:sz w:val="24"/>
                <w:szCs w:val="24"/>
                <w:lang w:val="sr-Cyrl-RS"/>
              </w:rPr>
              <w:t>Град Сомбор – улица Станка Пауновића</w:t>
            </w:r>
          </w:p>
        </w:tc>
      </w:tr>
      <w:tr w:rsidR="000A1078" w:rsidRPr="00A76F1D" w14:paraId="5C74D136" w14:textId="77777777" w:rsidTr="00627300">
        <w:trPr>
          <w:jc w:val="center"/>
        </w:trPr>
        <w:tc>
          <w:tcPr>
            <w:tcW w:w="1023" w:type="dxa"/>
            <w:vAlign w:val="center"/>
          </w:tcPr>
          <w:p w14:paraId="36449280" w14:textId="2003B8DB" w:rsidR="000A1078" w:rsidRPr="00A76F1D" w:rsidRDefault="000A1078" w:rsidP="00A122C9">
            <w:pPr>
              <w:spacing w:line="276" w:lineRule="auto"/>
              <w:jc w:val="center"/>
              <w:rPr>
                <w:rFonts w:ascii="Times New Roman" w:hAnsi="Times New Roman"/>
                <w:sz w:val="24"/>
                <w:szCs w:val="24"/>
                <w:lang w:val="sr-Cyrl-RS"/>
              </w:rPr>
            </w:pPr>
            <w:r w:rsidRPr="00A76F1D">
              <w:rPr>
                <w:rFonts w:ascii="Times New Roman" w:hAnsi="Times New Roman"/>
                <w:sz w:val="24"/>
                <w:szCs w:val="24"/>
              </w:rPr>
              <w:t>124</w:t>
            </w:r>
          </w:p>
        </w:tc>
        <w:tc>
          <w:tcPr>
            <w:tcW w:w="1492" w:type="dxa"/>
            <w:shd w:val="clear" w:color="auto" w:fill="auto"/>
            <w:vAlign w:val="center"/>
          </w:tcPr>
          <w:p w14:paraId="7FB51B54" w14:textId="49D75D09" w:rsidR="000A1078" w:rsidRPr="00A76F1D" w:rsidRDefault="000A1078" w:rsidP="00A122C9">
            <w:pPr>
              <w:jc w:val="center"/>
              <w:rPr>
                <w:rFonts w:ascii="Times New Roman" w:hAnsi="Times New Roman"/>
                <w:sz w:val="24"/>
                <w:szCs w:val="24"/>
                <w:lang w:val="sr-Cyrl-RS"/>
              </w:rPr>
            </w:pPr>
            <w:r w:rsidRPr="00A76F1D">
              <w:rPr>
                <w:rFonts w:ascii="Times New Roman" w:hAnsi="Times New Roman"/>
                <w:sz w:val="24"/>
                <w:szCs w:val="24"/>
                <w:lang w:val="sr-Cyrl-RS"/>
              </w:rPr>
              <w:t>део 10156</w:t>
            </w:r>
          </w:p>
        </w:tc>
        <w:tc>
          <w:tcPr>
            <w:tcW w:w="3870" w:type="dxa"/>
            <w:shd w:val="clear" w:color="auto" w:fill="auto"/>
            <w:vAlign w:val="center"/>
          </w:tcPr>
          <w:p w14:paraId="61E655C2" w14:textId="505EDBB2" w:rsidR="000A1078" w:rsidRPr="00A76F1D" w:rsidRDefault="000A1078" w:rsidP="00627300">
            <w:pPr>
              <w:jc w:val="left"/>
              <w:rPr>
                <w:rFonts w:ascii="Times New Roman" w:hAnsi="Times New Roman"/>
                <w:sz w:val="24"/>
                <w:szCs w:val="24"/>
                <w:lang w:val="sr-Cyrl-RS"/>
              </w:rPr>
            </w:pPr>
            <w:r w:rsidRPr="00A76F1D">
              <w:rPr>
                <w:rFonts w:ascii="Times New Roman" w:hAnsi="Times New Roman"/>
                <w:sz w:val="24"/>
                <w:szCs w:val="24"/>
                <w:lang w:val="sr-Cyrl-RS"/>
              </w:rPr>
              <w:t>Град Сомбор – улица</w:t>
            </w:r>
            <w:r w:rsidR="00F26043">
              <w:rPr>
                <w:rFonts w:ascii="Times New Roman" w:hAnsi="Times New Roman"/>
                <w:sz w:val="24"/>
                <w:szCs w:val="24"/>
                <w:lang w:val="sr-Cyrl-RS"/>
              </w:rPr>
              <w:t xml:space="preserve"> Слободана Бајића</w:t>
            </w:r>
          </w:p>
        </w:tc>
      </w:tr>
    </w:tbl>
    <w:p w14:paraId="5F995CC3" w14:textId="6AEC424D" w:rsidR="0088737B" w:rsidRDefault="0088737B" w:rsidP="00255C1C">
      <w:pPr>
        <w:spacing w:line="276" w:lineRule="auto"/>
        <w:rPr>
          <w:lang w:val="sr-Cyrl-RS"/>
        </w:rPr>
      </w:pPr>
    </w:p>
    <w:p w14:paraId="1032A8CD" w14:textId="629B657A" w:rsidR="00A76F1D" w:rsidRDefault="00A76F1D" w:rsidP="00255C1C">
      <w:pPr>
        <w:spacing w:line="276" w:lineRule="auto"/>
        <w:rPr>
          <w:lang w:val="sr-Cyrl-RS"/>
        </w:rPr>
      </w:pPr>
    </w:p>
    <w:tbl>
      <w:tblPr>
        <w:tblStyle w:val="TableGrid"/>
        <w:tblW w:w="0" w:type="auto"/>
        <w:tblInd w:w="1975" w:type="dxa"/>
        <w:tblLook w:val="04A0" w:firstRow="1" w:lastRow="0" w:firstColumn="1" w:lastColumn="0" w:noHBand="0" w:noVBand="1"/>
      </w:tblPr>
      <w:tblGrid>
        <w:gridCol w:w="3168"/>
        <w:gridCol w:w="3222"/>
      </w:tblGrid>
      <w:tr w:rsidR="00A76F1D" w14:paraId="5063291F" w14:textId="77777777" w:rsidTr="00ED21F9">
        <w:tc>
          <w:tcPr>
            <w:tcW w:w="3168" w:type="dxa"/>
            <w:vMerge w:val="restart"/>
            <w:tcBorders>
              <w:bottom w:val="double" w:sz="4" w:space="0" w:color="000000"/>
              <w:right w:val="double" w:sz="4" w:space="0" w:color="000000"/>
            </w:tcBorders>
            <w:vAlign w:val="center"/>
          </w:tcPr>
          <w:p w14:paraId="569050D4" w14:textId="16B16B88" w:rsidR="00A76F1D" w:rsidRPr="00ED21F9" w:rsidRDefault="00A76F1D" w:rsidP="00A76F1D">
            <w:pPr>
              <w:spacing w:line="276" w:lineRule="auto"/>
              <w:jc w:val="center"/>
              <w:rPr>
                <w:lang w:val="sr-Cyrl-RS"/>
              </w:rPr>
            </w:pPr>
            <w:r w:rsidRPr="00ED21F9">
              <w:rPr>
                <w:rFonts w:ascii="Times New Roman" w:hAnsi="Times New Roman"/>
                <w:bCs/>
                <w:sz w:val="24"/>
                <w:szCs w:val="24"/>
                <w:lang w:val="sr-Cyrl-CS"/>
              </w:rPr>
              <w:t>Власник / Корисник</w:t>
            </w:r>
          </w:p>
        </w:tc>
        <w:tc>
          <w:tcPr>
            <w:tcW w:w="3222" w:type="dxa"/>
            <w:tcBorders>
              <w:left w:val="double" w:sz="4" w:space="0" w:color="000000"/>
              <w:bottom w:val="single" w:sz="4" w:space="0" w:color="000000"/>
            </w:tcBorders>
            <w:vAlign w:val="center"/>
          </w:tcPr>
          <w:p w14:paraId="7979CABA" w14:textId="0A24CE6D" w:rsidR="00A76F1D" w:rsidRDefault="00A76F1D" w:rsidP="00A76F1D">
            <w:pPr>
              <w:spacing w:line="276" w:lineRule="auto"/>
              <w:jc w:val="center"/>
              <w:rPr>
                <w:lang w:val="sr-Cyrl-RS"/>
              </w:rPr>
            </w:pPr>
            <w:r w:rsidRPr="00A76F1D">
              <w:rPr>
                <w:rFonts w:ascii="Times New Roman" w:hAnsi="Times New Roman"/>
                <w:bCs/>
                <w:sz w:val="24"/>
                <w:szCs w:val="24"/>
                <w:lang w:val="sr-Cyrl-CS"/>
              </w:rPr>
              <w:t>Сомбор1</w:t>
            </w:r>
          </w:p>
        </w:tc>
      </w:tr>
      <w:tr w:rsidR="00A76F1D" w14:paraId="112BF58B" w14:textId="77777777" w:rsidTr="00ED21F9">
        <w:tc>
          <w:tcPr>
            <w:tcW w:w="3168" w:type="dxa"/>
            <w:vMerge/>
            <w:tcBorders>
              <w:bottom w:val="double" w:sz="4" w:space="0" w:color="000000"/>
              <w:right w:val="double" w:sz="4" w:space="0" w:color="000000"/>
            </w:tcBorders>
          </w:tcPr>
          <w:p w14:paraId="072D654E" w14:textId="77777777" w:rsidR="00A76F1D" w:rsidRDefault="00A76F1D" w:rsidP="00A76F1D">
            <w:pPr>
              <w:spacing w:line="276" w:lineRule="auto"/>
              <w:rPr>
                <w:lang w:val="sr-Cyrl-RS"/>
              </w:rPr>
            </w:pPr>
          </w:p>
        </w:tc>
        <w:tc>
          <w:tcPr>
            <w:tcW w:w="3222" w:type="dxa"/>
            <w:tcBorders>
              <w:left w:val="double" w:sz="4" w:space="0" w:color="000000"/>
              <w:bottom w:val="double" w:sz="4" w:space="0" w:color="000000"/>
            </w:tcBorders>
            <w:vAlign w:val="center"/>
          </w:tcPr>
          <w:p w14:paraId="7394090C" w14:textId="410FD1E3" w:rsidR="00A76F1D" w:rsidRDefault="00A76F1D" w:rsidP="00A76F1D">
            <w:pPr>
              <w:spacing w:line="276" w:lineRule="auto"/>
              <w:jc w:val="center"/>
              <w:rPr>
                <w:lang w:val="sr-Cyrl-RS"/>
              </w:rPr>
            </w:pPr>
            <w:r w:rsidRPr="00A76F1D">
              <w:rPr>
                <w:rFonts w:ascii="Times New Roman" w:hAnsi="Times New Roman"/>
                <w:bCs/>
                <w:sz w:val="24"/>
                <w:szCs w:val="24"/>
                <w:lang w:val="sr-Cyrl-CS"/>
              </w:rPr>
              <w:t>Укупно парцела</w:t>
            </w:r>
          </w:p>
        </w:tc>
      </w:tr>
      <w:tr w:rsidR="00A76F1D" w14:paraId="703B5177" w14:textId="77777777" w:rsidTr="00ED21F9">
        <w:tc>
          <w:tcPr>
            <w:tcW w:w="3168" w:type="dxa"/>
            <w:tcBorders>
              <w:top w:val="double" w:sz="4" w:space="0" w:color="000000"/>
              <w:right w:val="double" w:sz="4" w:space="0" w:color="000000"/>
            </w:tcBorders>
            <w:vAlign w:val="center"/>
          </w:tcPr>
          <w:p w14:paraId="5E77836D" w14:textId="394FBCBF" w:rsidR="00A76F1D" w:rsidRPr="00ED21F9" w:rsidRDefault="00ED21F9" w:rsidP="00ED21F9">
            <w:pPr>
              <w:spacing w:line="276" w:lineRule="auto"/>
              <w:jc w:val="left"/>
              <w:rPr>
                <w:rFonts w:ascii="Times New Roman" w:hAnsi="Times New Roman"/>
                <w:sz w:val="24"/>
                <w:szCs w:val="24"/>
                <w:lang w:val="sr-Cyrl-RS"/>
              </w:rPr>
            </w:pPr>
            <w:r w:rsidRPr="00ED21F9">
              <w:rPr>
                <w:rFonts w:ascii="Times New Roman" w:hAnsi="Times New Roman"/>
                <w:sz w:val="24"/>
                <w:szCs w:val="24"/>
                <w:lang w:val="sr-Cyrl-RS"/>
              </w:rPr>
              <w:t xml:space="preserve">Приватна </w:t>
            </w:r>
            <w:r>
              <w:rPr>
                <w:rFonts w:ascii="Times New Roman" w:hAnsi="Times New Roman"/>
                <w:sz w:val="24"/>
                <w:szCs w:val="24"/>
                <w:lang w:val="sr-Cyrl-RS"/>
              </w:rPr>
              <w:t>својина физичких лица</w:t>
            </w:r>
          </w:p>
        </w:tc>
        <w:tc>
          <w:tcPr>
            <w:tcW w:w="3222" w:type="dxa"/>
            <w:tcBorders>
              <w:top w:val="double" w:sz="4" w:space="0" w:color="000000"/>
              <w:left w:val="double" w:sz="4" w:space="0" w:color="000000"/>
            </w:tcBorders>
            <w:vAlign w:val="center"/>
          </w:tcPr>
          <w:p w14:paraId="29F9D3B3" w14:textId="761620D2" w:rsidR="00A76F1D" w:rsidRPr="00ED21F9" w:rsidRDefault="00ED21F9" w:rsidP="00ED21F9">
            <w:pPr>
              <w:spacing w:line="276" w:lineRule="auto"/>
              <w:jc w:val="center"/>
              <w:rPr>
                <w:rFonts w:ascii="Times New Roman" w:hAnsi="Times New Roman"/>
                <w:sz w:val="24"/>
                <w:szCs w:val="24"/>
                <w:lang w:val="sr-Cyrl-RS"/>
              </w:rPr>
            </w:pPr>
            <w:r w:rsidRPr="00ED21F9">
              <w:rPr>
                <w:rFonts w:ascii="Times New Roman" w:hAnsi="Times New Roman"/>
                <w:sz w:val="24"/>
                <w:szCs w:val="24"/>
                <w:lang w:val="sr-Cyrl-RS"/>
              </w:rPr>
              <w:t>98</w:t>
            </w:r>
          </w:p>
        </w:tc>
      </w:tr>
      <w:tr w:rsidR="00A76F1D" w14:paraId="7F51082F" w14:textId="77777777" w:rsidTr="00ED21F9">
        <w:tc>
          <w:tcPr>
            <w:tcW w:w="3168" w:type="dxa"/>
            <w:tcBorders>
              <w:right w:val="double" w:sz="4" w:space="0" w:color="000000"/>
            </w:tcBorders>
          </w:tcPr>
          <w:p w14:paraId="2EB14176" w14:textId="603EC512" w:rsidR="00A76F1D" w:rsidRPr="00ED21F9" w:rsidRDefault="00ED21F9" w:rsidP="00A76F1D">
            <w:pPr>
              <w:spacing w:line="276" w:lineRule="auto"/>
              <w:rPr>
                <w:rFonts w:ascii="Times New Roman" w:hAnsi="Times New Roman"/>
                <w:sz w:val="24"/>
                <w:szCs w:val="24"/>
                <w:lang w:val="sr-Cyrl-RS"/>
              </w:rPr>
            </w:pPr>
            <w:r w:rsidRPr="00ED21F9">
              <w:rPr>
                <w:rFonts w:ascii="Times New Roman" w:hAnsi="Times New Roman"/>
                <w:sz w:val="24"/>
                <w:szCs w:val="24"/>
                <w:lang w:val="sr-Cyrl-RS"/>
              </w:rPr>
              <w:t>Град Сомбор-улице</w:t>
            </w:r>
          </w:p>
        </w:tc>
        <w:tc>
          <w:tcPr>
            <w:tcW w:w="3222" w:type="dxa"/>
            <w:tcBorders>
              <w:left w:val="double" w:sz="4" w:space="0" w:color="000000"/>
            </w:tcBorders>
            <w:vAlign w:val="center"/>
          </w:tcPr>
          <w:p w14:paraId="61290FD3" w14:textId="1731C0B9" w:rsidR="00A76F1D" w:rsidRPr="00ED21F9" w:rsidRDefault="00ED21F9" w:rsidP="00ED21F9">
            <w:pPr>
              <w:spacing w:line="276" w:lineRule="auto"/>
              <w:jc w:val="center"/>
              <w:rPr>
                <w:rFonts w:ascii="Times New Roman" w:hAnsi="Times New Roman"/>
                <w:sz w:val="24"/>
                <w:szCs w:val="24"/>
                <w:lang w:val="sr-Cyrl-RS"/>
              </w:rPr>
            </w:pPr>
            <w:r>
              <w:rPr>
                <w:rFonts w:ascii="Times New Roman" w:hAnsi="Times New Roman"/>
                <w:sz w:val="24"/>
                <w:szCs w:val="24"/>
                <w:lang w:val="sr-Cyrl-RS"/>
              </w:rPr>
              <w:t>4</w:t>
            </w:r>
          </w:p>
        </w:tc>
      </w:tr>
      <w:tr w:rsidR="00A76F1D" w14:paraId="7AC52297" w14:textId="77777777" w:rsidTr="00ED21F9">
        <w:tc>
          <w:tcPr>
            <w:tcW w:w="3168" w:type="dxa"/>
            <w:tcBorders>
              <w:bottom w:val="single" w:sz="4" w:space="0" w:color="000000"/>
              <w:right w:val="double" w:sz="4" w:space="0" w:color="000000"/>
            </w:tcBorders>
          </w:tcPr>
          <w:p w14:paraId="62B400E9" w14:textId="60853524" w:rsidR="00A76F1D" w:rsidRPr="00ED21F9" w:rsidRDefault="00ED21F9" w:rsidP="00A76F1D">
            <w:pPr>
              <w:spacing w:line="276" w:lineRule="auto"/>
              <w:rPr>
                <w:rFonts w:ascii="Times New Roman" w:hAnsi="Times New Roman"/>
                <w:sz w:val="24"/>
                <w:szCs w:val="24"/>
                <w:lang w:val="sr-Cyrl-RS"/>
              </w:rPr>
            </w:pPr>
            <w:r>
              <w:rPr>
                <w:rFonts w:ascii="Times New Roman" w:hAnsi="Times New Roman"/>
                <w:sz w:val="24"/>
                <w:szCs w:val="24"/>
                <w:lang w:val="sr-Cyrl-RS"/>
              </w:rPr>
              <w:t>Град Сомбор</w:t>
            </w:r>
          </w:p>
        </w:tc>
        <w:tc>
          <w:tcPr>
            <w:tcW w:w="3222" w:type="dxa"/>
            <w:tcBorders>
              <w:left w:val="double" w:sz="4" w:space="0" w:color="000000"/>
              <w:bottom w:val="single" w:sz="4" w:space="0" w:color="000000"/>
            </w:tcBorders>
            <w:vAlign w:val="center"/>
          </w:tcPr>
          <w:p w14:paraId="2E93E501" w14:textId="4118BCCA" w:rsidR="00A76F1D" w:rsidRPr="00ED21F9" w:rsidRDefault="00ED21F9" w:rsidP="00ED21F9">
            <w:pPr>
              <w:spacing w:line="276" w:lineRule="auto"/>
              <w:jc w:val="center"/>
              <w:rPr>
                <w:rFonts w:ascii="Times New Roman" w:hAnsi="Times New Roman"/>
                <w:sz w:val="24"/>
                <w:szCs w:val="24"/>
                <w:lang w:val="sr-Cyrl-RS"/>
              </w:rPr>
            </w:pPr>
            <w:r>
              <w:rPr>
                <w:rFonts w:ascii="Times New Roman" w:hAnsi="Times New Roman"/>
                <w:sz w:val="24"/>
                <w:szCs w:val="24"/>
                <w:lang w:val="sr-Cyrl-RS"/>
              </w:rPr>
              <w:t>3</w:t>
            </w:r>
          </w:p>
        </w:tc>
      </w:tr>
      <w:tr w:rsidR="00A76F1D" w14:paraId="45359A06" w14:textId="77777777" w:rsidTr="00ED21F9">
        <w:tc>
          <w:tcPr>
            <w:tcW w:w="3168" w:type="dxa"/>
            <w:tcBorders>
              <w:bottom w:val="double" w:sz="4" w:space="0" w:color="000000"/>
              <w:right w:val="double" w:sz="4" w:space="0" w:color="000000"/>
            </w:tcBorders>
          </w:tcPr>
          <w:p w14:paraId="77CCE2C7" w14:textId="25E10D3E" w:rsidR="00A76F1D" w:rsidRPr="00ED21F9" w:rsidRDefault="004E1F07" w:rsidP="004E1F07">
            <w:pPr>
              <w:spacing w:line="276" w:lineRule="auto"/>
              <w:rPr>
                <w:rFonts w:ascii="Times New Roman" w:hAnsi="Times New Roman"/>
                <w:sz w:val="24"/>
                <w:szCs w:val="24"/>
                <w:lang w:val="sr-Cyrl-RS"/>
              </w:rPr>
            </w:pPr>
            <w:r>
              <w:rPr>
                <w:rFonts w:ascii="Times New Roman" w:hAnsi="Times New Roman"/>
                <w:sz w:val="24"/>
                <w:szCs w:val="24"/>
                <w:lang w:val="sr-Cyrl-RS"/>
              </w:rPr>
              <w:t>Државно/приватно</w:t>
            </w:r>
          </w:p>
        </w:tc>
        <w:tc>
          <w:tcPr>
            <w:tcW w:w="3222" w:type="dxa"/>
            <w:tcBorders>
              <w:left w:val="double" w:sz="4" w:space="0" w:color="000000"/>
              <w:bottom w:val="double" w:sz="4" w:space="0" w:color="000000"/>
            </w:tcBorders>
            <w:vAlign w:val="center"/>
          </w:tcPr>
          <w:p w14:paraId="0A24EA1A" w14:textId="61565481" w:rsidR="00A76F1D" w:rsidRPr="00ED21F9" w:rsidRDefault="00ED21F9" w:rsidP="00ED21F9">
            <w:pPr>
              <w:spacing w:line="276" w:lineRule="auto"/>
              <w:jc w:val="center"/>
              <w:rPr>
                <w:rFonts w:ascii="Times New Roman" w:hAnsi="Times New Roman"/>
                <w:sz w:val="24"/>
                <w:szCs w:val="24"/>
                <w:lang w:val="sr-Cyrl-RS"/>
              </w:rPr>
            </w:pPr>
            <w:r>
              <w:rPr>
                <w:rFonts w:ascii="Times New Roman" w:hAnsi="Times New Roman"/>
                <w:sz w:val="24"/>
                <w:szCs w:val="24"/>
                <w:lang w:val="sr-Cyrl-RS"/>
              </w:rPr>
              <w:t>19</w:t>
            </w:r>
          </w:p>
        </w:tc>
      </w:tr>
      <w:tr w:rsidR="00A76F1D" w14:paraId="2A31DFC7" w14:textId="77777777" w:rsidTr="00ED21F9">
        <w:tc>
          <w:tcPr>
            <w:tcW w:w="3168" w:type="dxa"/>
            <w:tcBorders>
              <w:top w:val="double" w:sz="4" w:space="0" w:color="000000"/>
              <w:right w:val="double" w:sz="4" w:space="0" w:color="000000"/>
            </w:tcBorders>
          </w:tcPr>
          <w:p w14:paraId="3462A2F6" w14:textId="4FDFE562" w:rsidR="00A76F1D" w:rsidRPr="00ED21F9" w:rsidRDefault="00ED21F9" w:rsidP="00A76F1D">
            <w:pPr>
              <w:spacing w:line="276" w:lineRule="auto"/>
              <w:rPr>
                <w:rFonts w:ascii="Times New Roman" w:hAnsi="Times New Roman"/>
                <w:sz w:val="24"/>
                <w:szCs w:val="24"/>
                <w:lang w:val="sr-Cyrl-RS"/>
              </w:rPr>
            </w:pPr>
            <w:r>
              <w:rPr>
                <w:rFonts w:ascii="Times New Roman" w:hAnsi="Times New Roman"/>
                <w:sz w:val="24"/>
                <w:szCs w:val="24"/>
                <w:lang w:val="sr-Cyrl-RS"/>
              </w:rPr>
              <w:t>Укупно</w:t>
            </w:r>
          </w:p>
        </w:tc>
        <w:tc>
          <w:tcPr>
            <w:tcW w:w="3222" w:type="dxa"/>
            <w:tcBorders>
              <w:top w:val="double" w:sz="4" w:space="0" w:color="000000"/>
              <w:left w:val="double" w:sz="4" w:space="0" w:color="000000"/>
            </w:tcBorders>
          </w:tcPr>
          <w:p w14:paraId="4712757C" w14:textId="2ECFD25B" w:rsidR="00A76F1D" w:rsidRPr="00ED21F9" w:rsidRDefault="00ED21F9" w:rsidP="00ED21F9">
            <w:pPr>
              <w:spacing w:line="276" w:lineRule="auto"/>
              <w:jc w:val="center"/>
              <w:rPr>
                <w:rFonts w:ascii="Times New Roman" w:hAnsi="Times New Roman"/>
                <w:sz w:val="24"/>
                <w:szCs w:val="24"/>
                <w:lang w:val="sr-Cyrl-RS"/>
              </w:rPr>
            </w:pPr>
            <w:r>
              <w:rPr>
                <w:rFonts w:ascii="Times New Roman" w:hAnsi="Times New Roman"/>
                <w:sz w:val="24"/>
                <w:szCs w:val="24"/>
                <w:lang w:val="sr-Cyrl-RS"/>
              </w:rPr>
              <w:t>124</w:t>
            </w:r>
          </w:p>
        </w:tc>
      </w:tr>
    </w:tbl>
    <w:p w14:paraId="3B5AF1D9" w14:textId="77777777" w:rsidR="00627300" w:rsidRPr="00A76F1D" w:rsidRDefault="00627300" w:rsidP="00255C1C">
      <w:pPr>
        <w:spacing w:line="276" w:lineRule="auto"/>
        <w:rPr>
          <w:lang w:val="sr-Cyrl-RS"/>
        </w:rPr>
      </w:pPr>
    </w:p>
    <w:p w14:paraId="39EFB98E" w14:textId="77777777" w:rsidR="00627300" w:rsidRPr="00627300" w:rsidRDefault="00627300" w:rsidP="00255C1C">
      <w:pPr>
        <w:spacing w:line="276" w:lineRule="auto"/>
        <w:rPr>
          <w:lang w:val="sr-Cyrl-RS"/>
        </w:rPr>
      </w:pPr>
    </w:p>
    <w:p w14:paraId="1F5F517D" w14:textId="77777777" w:rsidR="008A5B86" w:rsidRDefault="008A5B86" w:rsidP="008A5B86">
      <w:pPr>
        <w:rPr>
          <w:rFonts w:ascii="Times New Roman" w:hAnsi="Times New Roman"/>
          <w:color w:val="FF0000"/>
          <w:sz w:val="24"/>
          <w:szCs w:val="24"/>
          <w:lang w:val="sr-Cyrl-CS"/>
        </w:rPr>
      </w:pPr>
    </w:p>
    <w:p w14:paraId="443DCF2F" w14:textId="77777777" w:rsidR="00265A81" w:rsidRPr="00516E07" w:rsidRDefault="00265A81" w:rsidP="00265A81">
      <w:pPr>
        <w:ind w:firstLine="709"/>
        <w:rPr>
          <w:rFonts w:ascii="Times New Roman" w:hAnsi="Times New Roman"/>
          <w:b/>
          <w:bCs/>
          <w:sz w:val="24"/>
          <w:szCs w:val="24"/>
          <w:lang w:val="sr-Cyrl-CS"/>
        </w:rPr>
      </w:pPr>
      <w:r>
        <w:rPr>
          <w:rFonts w:ascii="Times New Roman" w:hAnsi="Times New Roman"/>
          <w:b/>
          <w:bCs/>
          <w:sz w:val="24"/>
          <w:szCs w:val="24"/>
          <w:lang w:val="sr-Cyrl-CS"/>
        </w:rPr>
        <w:t>6</w:t>
      </w:r>
      <w:r w:rsidRPr="00516E07">
        <w:rPr>
          <w:rFonts w:ascii="Times New Roman" w:hAnsi="Times New Roman"/>
          <w:b/>
          <w:bCs/>
          <w:sz w:val="24"/>
          <w:szCs w:val="24"/>
          <w:lang w:val="sr-Cyrl-CS"/>
        </w:rPr>
        <w:t>.3.  Постојеће стање</w:t>
      </w:r>
    </w:p>
    <w:p w14:paraId="0F546203" w14:textId="48A10A04" w:rsidR="002E4682" w:rsidRDefault="002E4682" w:rsidP="00CE52E2">
      <w:pPr>
        <w:rPr>
          <w:rFonts w:ascii="Times New Roman" w:hAnsi="Times New Roman"/>
          <w:sz w:val="24"/>
          <w:szCs w:val="24"/>
          <w:lang w:val="sr-Cyrl-CS"/>
        </w:rPr>
      </w:pPr>
    </w:p>
    <w:p w14:paraId="4C02B40F" w14:textId="578D2C0F" w:rsidR="0092556D" w:rsidRDefault="00265A81" w:rsidP="00173777">
      <w:pPr>
        <w:ind w:firstLine="709"/>
        <w:rPr>
          <w:rFonts w:ascii="Times New Roman" w:hAnsi="Times New Roman"/>
          <w:sz w:val="24"/>
          <w:szCs w:val="24"/>
          <w:lang w:val="sr-Cyrl-CS"/>
        </w:rPr>
      </w:pPr>
      <w:r w:rsidRPr="00265A81">
        <w:rPr>
          <w:noProof/>
          <w:color w:val="FF0000"/>
        </w:rPr>
        <mc:AlternateContent>
          <mc:Choice Requires="wps">
            <w:drawing>
              <wp:anchor distT="0" distB="0" distL="114300" distR="114300" simplePos="0" relativeHeight="251659264" behindDoc="0" locked="0" layoutInCell="1" allowOverlap="1" wp14:anchorId="4ECF4325" wp14:editId="004FD1CA">
                <wp:simplePos x="0" y="0"/>
                <wp:positionH relativeFrom="column">
                  <wp:posOffset>4143375</wp:posOffset>
                </wp:positionH>
                <wp:positionV relativeFrom="line">
                  <wp:posOffset>2200910</wp:posOffset>
                </wp:positionV>
                <wp:extent cx="326390" cy="174625"/>
                <wp:effectExtent l="0" t="0" r="0" b="0"/>
                <wp:wrapNone/>
                <wp:docPr id="14"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26390" cy="174625"/>
                        </a:xfrm>
                        <a:prstGeom prst="straightConnector1">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type w14:anchorId="07F5E443" id="_x0000_t32" coordsize="21600,21600" o:spt="32" o:oned="t" path="m,l21600,21600e" filled="f">
                <v:path arrowok="t" fillok="f" o:connecttype="none"/>
                <o:lock v:ext="edit" shapetype="t"/>
              </v:shapetype>
              <v:shape id="AutoShape 5" o:spid="_x0000_s1026" type="#_x0000_t32" style="position:absolute;margin-left:326.25pt;margin-top:173.3pt;width:25.7pt;height:13.75pt;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" stroked="f">
                <w10:wrap anchory="line"/>
              </v:shape>
            </w:pict>
          </mc:Fallback>
        </mc:AlternateContent>
      </w:r>
      <w:bookmarkEnd w:id="9"/>
      <w:bookmarkEnd w:id="10"/>
      <w:bookmarkEnd w:id="11"/>
      <w:r w:rsidR="003C5F73" w:rsidRPr="00041C66">
        <w:rPr>
          <w:rFonts w:ascii="Times New Roman" w:hAnsi="Times New Roman"/>
          <w:sz w:val="24"/>
          <w:szCs w:val="24"/>
        </w:rPr>
        <w:t xml:space="preserve">На простору </w:t>
      </w:r>
      <w:r w:rsidR="003C5F73">
        <w:rPr>
          <w:rFonts w:ascii="Times New Roman" w:hAnsi="Times New Roman"/>
          <w:sz w:val="24"/>
          <w:szCs w:val="24"/>
          <w:lang w:val="sr-Cyrl-CS"/>
        </w:rPr>
        <w:t xml:space="preserve">обухваћеним планом </w:t>
      </w:r>
      <w:r w:rsidR="002D3AB6">
        <w:rPr>
          <w:rFonts w:ascii="Times New Roman" w:hAnsi="Times New Roman"/>
          <w:sz w:val="24"/>
          <w:szCs w:val="24"/>
          <w:lang w:val="sr-Cyrl-CS"/>
        </w:rPr>
        <w:t xml:space="preserve">постоје улице Пангарска, </w:t>
      </w:r>
      <w:r w:rsidR="006807D0">
        <w:rPr>
          <w:rFonts w:ascii="Times New Roman" w:hAnsi="Times New Roman"/>
          <w:sz w:val="24"/>
          <w:szCs w:val="24"/>
          <w:lang w:val="sr-Cyrl-CS"/>
        </w:rPr>
        <w:t xml:space="preserve">Станка Пауновића и </w:t>
      </w:r>
      <w:r w:rsidR="001A2E2F">
        <w:rPr>
          <w:rFonts w:ascii="Times New Roman" w:hAnsi="Times New Roman"/>
          <w:sz w:val="24"/>
          <w:szCs w:val="24"/>
          <w:lang w:val="sr-Cyrl-CS"/>
        </w:rPr>
        <w:t>д</w:t>
      </w:r>
      <w:r w:rsidR="002D3AB6">
        <w:rPr>
          <w:rFonts w:ascii="Times New Roman" w:hAnsi="Times New Roman"/>
          <w:sz w:val="24"/>
          <w:szCs w:val="24"/>
          <w:lang w:val="sr-Cyrl-CS"/>
        </w:rPr>
        <w:t>ео улице Солунских бораца</w:t>
      </w:r>
      <w:r w:rsidR="00BC68C2">
        <w:rPr>
          <w:rFonts w:ascii="Times New Roman" w:hAnsi="Times New Roman"/>
          <w:sz w:val="24"/>
          <w:szCs w:val="24"/>
          <w:lang w:val="sr-Cyrl-CS"/>
        </w:rPr>
        <w:t>,</w:t>
      </w:r>
      <w:r w:rsidR="002D3AB6">
        <w:rPr>
          <w:rFonts w:ascii="Times New Roman" w:hAnsi="Times New Roman"/>
          <w:sz w:val="24"/>
          <w:szCs w:val="24"/>
          <w:lang w:val="sr-Cyrl-CS"/>
        </w:rPr>
        <w:t xml:space="preserve"> које су </w:t>
      </w:r>
      <w:r w:rsidR="00BC68C2">
        <w:rPr>
          <w:rFonts w:ascii="Times New Roman" w:hAnsi="Times New Roman"/>
          <w:sz w:val="24"/>
          <w:szCs w:val="24"/>
          <w:lang w:val="sr-Cyrl-CS"/>
        </w:rPr>
        <w:t>разра</w:t>
      </w:r>
      <w:r w:rsidR="006807D0">
        <w:rPr>
          <w:rFonts w:ascii="Times New Roman" w:hAnsi="Times New Roman"/>
          <w:sz w:val="24"/>
          <w:szCs w:val="24"/>
          <w:lang w:val="sr-Cyrl-CS"/>
        </w:rPr>
        <w:t xml:space="preserve">ђене </w:t>
      </w:r>
      <w:bookmarkStart w:id="12" w:name="_Toc490565039"/>
      <w:r w:rsidR="007238E0" w:rsidRPr="002122F5">
        <w:rPr>
          <w:rFonts w:ascii="Times New Roman" w:hAnsi="Times New Roman"/>
          <w:sz w:val="24"/>
          <w:szCs w:val="24"/>
          <w:lang w:val="sr-Cyrl-CS"/>
        </w:rPr>
        <w:t>овим Планом</w:t>
      </w:r>
      <w:r w:rsidR="006807D0">
        <w:rPr>
          <w:rFonts w:ascii="Times New Roman" w:hAnsi="Times New Roman"/>
          <w:sz w:val="24"/>
          <w:szCs w:val="24"/>
          <w:lang w:val="sr-Cyrl-CS"/>
        </w:rPr>
        <w:t>. Све</w:t>
      </w:r>
      <w:r w:rsidR="007238E0" w:rsidRPr="002122F5">
        <w:rPr>
          <w:rFonts w:ascii="Times New Roman" w:hAnsi="Times New Roman"/>
          <w:sz w:val="24"/>
          <w:szCs w:val="24"/>
          <w:lang w:val="sr-Cyrl-CS"/>
        </w:rPr>
        <w:t xml:space="preserve"> </w:t>
      </w:r>
      <w:r w:rsidR="00670DC4" w:rsidRPr="002122F5">
        <w:rPr>
          <w:rFonts w:ascii="Times New Roman" w:hAnsi="Times New Roman"/>
          <w:sz w:val="24"/>
          <w:szCs w:val="24"/>
          <w:lang w:val="sr-Cyrl-RS"/>
        </w:rPr>
        <w:t xml:space="preserve">се налазе </w:t>
      </w:r>
      <w:r w:rsidR="00670DC4" w:rsidRPr="002122F5">
        <w:rPr>
          <w:rFonts w:ascii="Times New Roman" w:hAnsi="Times New Roman"/>
          <w:sz w:val="24"/>
          <w:szCs w:val="24"/>
          <w:lang w:val="sr-Cyrl-CS"/>
        </w:rPr>
        <w:t>у северо</w:t>
      </w:r>
      <w:r w:rsidR="002122F5" w:rsidRPr="002122F5">
        <w:rPr>
          <w:rFonts w:ascii="Times New Roman" w:hAnsi="Times New Roman"/>
          <w:sz w:val="24"/>
          <w:szCs w:val="24"/>
          <w:lang w:val="sr-Cyrl-CS"/>
        </w:rPr>
        <w:t xml:space="preserve">западном делу </w:t>
      </w:r>
      <w:r w:rsidR="00670DC4" w:rsidRPr="002122F5">
        <w:rPr>
          <w:rFonts w:ascii="Times New Roman" w:hAnsi="Times New Roman"/>
          <w:sz w:val="24"/>
          <w:szCs w:val="24"/>
          <w:lang w:val="sr-Cyrl-CS"/>
        </w:rPr>
        <w:t>град</w:t>
      </w:r>
      <w:r w:rsidR="002122F5" w:rsidRPr="002122F5">
        <w:rPr>
          <w:rFonts w:ascii="Times New Roman" w:hAnsi="Times New Roman"/>
          <w:sz w:val="24"/>
          <w:szCs w:val="24"/>
          <w:lang w:val="sr-Cyrl-CS"/>
        </w:rPr>
        <w:t>а</w:t>
      </w:r>
      <w:r w:rsidR="00670DC4" w:rsidRPr="002122F5">
        <w:rPr>
          <w:rFonts w:ascii="Times New Roman" w:hAnsi="Times New Roman"/>
          <w:sz w:val="24"/>
          <w:szCs w:val="24"/>
          <w:lang w:val="sr-Cyrl-CS"/>
        </w:rPr>
        <w:t xml:space="preserve"> Сомбор</w:t>
      </w:r>
      <w:r w:rsidR="002122F5">
        <w:rPr>
          <w:rFonts w:ascii="Times New Roman" w:hAnsi="Times New Roman"/>
          <w:sz w:val="24"/>
          <w:szCs w:val="24"/>
          <w:lang w:val="sr-Cyrl-CS"/>
        </w:rPr>
        <w:t>а</w:t>
      </w:r>
      <w:r w:rsidR="00670DC4" w:rsidRPr="002122F5">
        <w:rPr>
          <w:rFonts w:ascii="Times New Roman" w:hAnsi="Times New Roman"/>
          <w:sz w:val="24"/>
          <w:szCs w:val="24"/>
          <w:lang w:val="sr-Cyrl-CS"/>
        </w:rPr>
        <w:t>,</w:t>
      </w:r>
      <w:r w:rsidR="0044308E">
        <w:rPr>
          <w:rFonts w:ascii="Times New Roman" w:hAnsi="Times New Roman"/>
          <w:sz w:val="24"/>
          <w:szCs w:val="24"/>
        </w:rPr>
        <w:t xml:space="preserve"> </w:t>
      </w:r>
      <w:r w:rsidR="0044308E">
        <w:rPr>
          <w:rFonts w:ascii="Times New Roman" w:hAnsi="Times New Roman"/>
          <w:sz w:val="24"/>
          <w:szCs w:val="24"/>
          <w:lang w:val="sr-Cyrl-RS"/>
        </w:rPr>
        <w:t xml:space="preserve">источно од улице </w:t>
      </w:r>
      <w:r w:rsidR="0044308E">
        <w:rPr>
          <w:rFonts w:ascii="Times New Roman" w:hAnsi="Times New Roman"/>
          <w:sz w:val="24"/>
          <w:szCs w:val="24"/>
        </w:rPr>
        <w:t xml:space="preserve">XII </w:t>
      </w:r>
      <w:r w:rsidR="0044308E">
        <w:rPr>
          <w:rFonts w:ascii="Times New Roman" w:hAnsi="Times New Roman"/>
          <w:sz w:val="24"/>
          <w:szCs w:val="24"/>
          <w:lang w:val="sr-Cyrl-RS"/>
        </w:rPr>
        <w:t>војвођанск</w:t>
      </w:r>
      <w:r w:rsidR="0044308E">
        <w:rPr>
          <w:rFonts w:ascii="Times New Roman" w:hAnsi="Times New Roman"/>
          <w:sz w:val="24"/>
          <w:szCs w:val="24"/>
        </w:rPr>
        <w:t>e</w:t>
      </w:r>
      <w:r w:rsidR="0044308E">
        <w:rPr>
          <w:rFonts w:ascii="Times New Roman" w:hAnsi="Times New Roman"/>
          <w:sz w:val="24"/>
          <w:szCs w:val="24"/>
          <w:lang w:val="sr-Cyrl-RS"/>
        </w:rPr>
        <w:t xml:space="preserve"> ударн</w:t>
      </w:r>
      <w:r w:rsidR="0044308E">
        <w:rPr>
          <w:rFonts w:ascii="Times New Roman" w:hAnsi="Times New Roman"/>
          <w:sz w:val="24"/>
          <w:szCs w:val="24"/>
        </w:rPr>
        <w:t>e</w:t>
      </w:r>
      <w:r w:rsidR="0044308E">
        <w:rPr>
          <w:rFonts w:ascii="Times New Roman" w:hAnsi="Times New Roman"/>
          <w:sz w:val="24"/>
          <w:szCs w:val="24"/>
          <w:lang w:val="sr-Cyrl-RS"/>
        </w:rPr>
        <w:t xml:space="preserve"> бригад</w:t>
      </w:r>
      <w:r w:rsidR="0044308E">
        <w:rPr>
          <w:rFonts w:ascii="Times New Roman" w:hAnsi="Times New Roman"/>
          <w:sz w:val="24"/>
          <w:szCs w:val="24"/>
        </w:rPr>
        <w:t>e</w:t>
      </w:r>
      <w:r w:rsidR="0044308E">
        <w:rPr>
          <w:rFonts w:ascii="Times New Roman" w:hAnsi="Times New Roman"/>
          <w:sz w:val="24"/>
          <w:szCs w:val="24"/>
          <w:lang w:val="sr-Cyrl-RS"/>
        </w:rPr>
        <w:t>.</w:t>
      </w:r>
      <w:r w:rsidR="00670DC4" w:rsidRPr="002122F5">
        <w:rPr>
          <w:rFonts w:ascii="Times New Roman" w:hAnsi="Times New Roman"/>
          <w:sz w:val="24"/>
          <w:szCs w:val="24"/>
          <w:lang w:val="sr-Cyrl-CS"/>
        </w:rPr>
        <w:t xml:space="preserve"> </w:t>
      </w:r>
      <w:r w:rsidR="0044308E">
        <w:rPr>
          <w:rFonts w:ascii="Times New Roman" w:hAnsi="Times New Roman"/>
          <w:sz w:val="24"/>
          <w:szCs w:val="24"/>
          <w:lang w:val="sr-Cyrl-CS"/>
        </w:rPr>
        <w:t>П</w:t>
      </w:r>
      <w:r w:rsidR="00670DC4" w:rsidRPr="002122F5">
        <w:rPr>
          <w:rFonts w:ascii="Times New Roman" w:hAnsi="Times New Roman"/>
          <w:sz w:val="24"/>
          <w:szCs w:val="24"/>
          <w:lang w:val="sr-Cyrl-CS"/>
        </w:rPr>
        <w:t xml:space="preserve">рема блоковској подели у Генералном плану града </w:t>
      </w:r>
      <w:r w:rsidR="00721C3E">
        <w:rPr>
          <w:rFonts w:ascii="Times New Roman" w:hAnsi="Times New Roman"/>
          <w:sz w:val="24"/>
          <w:szCs w:val="24"/>
          <w:lang w:val="sr-Cyrl-CS"/>
        </w:rPr>
        <w:t xml:space="preserve">Сомбора </w:t>
      </w:r>
      <w:r w:rsidR="00721C3E" w:rsidRPr="00721C3E">
        <w:rPr>
          <w:rFonts w:ascii="Times New Roman" w:hAnsi="Times New Roman"/>
          <w:sz w:val="24"/>
          <w:szCs w:val="24"/>
          <w:lang w:val="sr-Cyrl-CS"/>
        </w:rPr>
        <w:t xml:space="preserve">2007-2027 </w:t>
      </w:r>
      <w:r w:rsidR="00670DC4" w:rsidRPr="002122F5">
        <w:rPr>
          <w:rFonts w:ascii="Times New Roman" w:hAnsi="Times New Roman"/>
          <w:sz w:val="24"/>
          <w:szCs w:val="24"/>
          <w:lang w:val="sr-Cyrl-CS"/>
        </w:rPr>
        <w:t>припадају блоку 70.</w:t>
      </w:r>
    </w:p>
    <w:p w14:paraId="1EC2719A" w14:textId="77777777" w:rsidR="0044308E" w:rsidRPr="00747B70" w:rsidRDefault="0044308E" w:rsidP="00E959FA">
      <w:pPr>
        <w:rPr>
          <w:rFonts w:ascii="Times New Roman" w:hAnsi="Times New Roman"/>
          <w:sz w:val="24"/>
          <w:szCs w:val="24"/>
        </w:rPr>
      </w:pPr>
    </w:p>
    <w:p w14:paraId="248CE5BB" w14:textId="77777777" w:rsidR="002122F5" w:rsidRDefault="002122F5" w:rsidP="00E959FA">
      <w:pPr>
        <w:rPr>
          <w:rFonts w:ascii="Times New Roman" w:hAnsi="Times New Roman"/>
          <w:i/>
          <w:sz w:val="24"/>
          <w:szCs w:val="24"/>
          <w:lang w:val="sr-Cyrl-CS"/>
        </w:rPr>
      </w:pPr>
      <w:r w:rsidRPr="002122F5">
        <w:rPr>
          <w:rFonts w:ascii="Times New Roman" w:hAnsi="Times New Roman"/>
          <w:i/>
          <w:sz w:val="24"/>
          <w:szCs w:val="24"/>
          <w:lang w:val="sr-Cyrl-CS"/>
        </w:rPr>
        <w:tab/>
        <w:t>Улица Станка Пауновића</w:t>
      </w:r>
      <w:r>
        <w:rPr>
          <w:rFonts w:ascii="Times New Roman" w:hAnsi="Times New Roman"/>
          <w:i/>
          <w:sz w:val="24"/>
          <w:szCs w:val="24"/>
          <w:lang w:val="sr-Cyrl-CS"/>
        </w:rPr>
        <w:t xml:space="preserve"> </w:t>
      </w:r>
    </w:p>
    <w:p w14:paraId="4C560708" w14:textId="77777777" w:rsidR="00747B70" w:rsidRDefault="00747B70" w:rsidP="00E959FA">
      <w:pPr>
        <w:rPr>
          <w:rFonts w:ascii="Times New Roman" w:hAnsi="Times New Roman"/>
          <w:i/>
          <w:sz w:val="24"/>
          <w:szCs w:val="24"/>
          <w:lang w:val="sr-Cyrl-CS"/>
        </w:rPr>
      </w:pPr>
      <w:r>
        <w:rPr>
          <w:rFonts w:ascii="Times New Roman" w:hAnsi="Times New Roman"/>
          <w:i/>
          <w:sz w:val="24"/>
          <w:szCs w:val="24"/>
          <w:lang w:val="sr-Cyrl-CS"/>
        </w:rPr>
        <w:tab/>
      </w:r>
    </w:p>
    <w:p w14:paraId="1B589E6B" w14:textId="330F9F03" w:rsidR="00747B70" w:rsidRDefault="00747B70" w:rsidP="008159E6">
      <w:pPr>
        <w:rPr>
          <w:rFonts w:ascii="Times New Roman" w:hAnsi="Times New Roman"/>
          <w:sz w:val="24"/>
          <w:szCs w:val="24"/>
          <w:lang w:val="sr-Cyrl-RS"/>
        </w:rPr>
      </w:pPr>
      <w:r>
        <w:rPr>
          <w:rFonts w:ascii="Times New Roman" w:hAnsi="Times New Roman"/>
          <w:i/>
          <w:sz w:val="24"/>
          <w:szCs w:val="24"/>
          <w:lang w:val="sr-Cyrl-CS"/>
        </w:rPr>
        <w:tab/>
      </w:r>
      <w:r>
        <w:rPr>
          <w:rFonts w:ascii="Times New Roman" w:hAnsi="Times New Roman"/>
          <w:sz w:val="24"/>
          <w:szCs w:val="24"/>
          <w:lang w:val="sr-Cyrl-RS"/>
        </w:rPr>
        <w:t xml:space="preserve">Улица полази од улице </w:t>
      </w:r>
      <w:r>
        <w:rPr>
          <w:rFonts w:ascii="Times New Roman" w:hAnsi="Times New Roman"/>
          <w:sz w:val="24"/>
          <w:szCs w:val="24"/>
        </w:rPr>
        <w:t xml:space="preserve">XII </w:t>
      </w:r>
      <w:r>
        <w:rPr>
          <w:rFonts w:ascii="Times New Roman" w:hAnsi="Times New Roman"/>
          <w:sz w:val="24"/>
          <w:szCs w:val="24"/>
          <w:lang w:val="sr-Cyrl-RS"/>
        </w:rPr>
        <w:t>војвођанске ударне бригаде, после њене раскрснице са улицом Солунских бораца</w:t>
      </w:r>
      <w:r w:rsidR="00E04457">
        <w:rPr>
          <w:rFonts w:ascii="Times New Roman" w:hAnsi="Times New Roman"/>
          <w:sz w:val="24"/>
          <w:szCs w:val="24"/>
          <w:lang w:val="sr-Cyrl-RS"/>
        </w:rPr>
        <w:t xml:space="preserve"> и пружа се правцем од око 420 м, после чега скреће лево у дужини од око 1</w:t>
      </w:r>
      <w:r w:rsidR="00012D1E">
        <w:rPr>
          <w:rFonts w:ascii="Times New Roman" w:hAnsi="Times New Roman"/>
          <w:sz w:val="24"/>
          <w:szCs w:val="24"/>
          <w:lang w:val="sr-Cyrl-RS"/>
        </w:rPr>
        <w:t xml:space="preserve">60 </w:t>
      </w:r>
      <w:r w:rsidR="00E04457">
        <w:rPr>
          <w:rFonts w:ascii="Times New Roman" w:hAnsi="Times New Roman"/>
          <w:sz w:val="24"/>
          <w:szCs w:val="24"/>
          <w:lang w:val="sr-Cyrl-RS"/>
        </w:rPr>
        <w:t xml:space="preserve">м до Пангарске улице и даље од ње, </w:t>
      </w:r>
      <w:r w:rsidR="00B007E8">
        <w:rPr>
          <w:rFonts w:ascii="Times New Roman" w:hAnsi="Times New Roman"/>
          <w:sz w:val="24"/>
          <w:szCs w:val="24"/>
          <w:lang w:val="sr-Cyrl-RS"/>
        </w:rPr>
        <w:t xml:space="preserve">десно, </w:t>
      </w:r>
      <w:r w:rsidR="00E04457">
        <w:rPr>
          <w:rFonts w:ascii="Times New Roman" w:hAnsi="Times New Roman"/>
          <w:sz w:val="24"/>
          <w:szCs w:val="24"/>
          <w:lang w:val="sr-Cyrl-RS"/>
        </w:rPr>
        <w:t xml:space="preserve">још око 115 м. </w:t>
      </w:r>
    </w:p>
    <w:p w14:paraId="7954103A" w14:textId="045FB504" w:rsidR="000F2ACC" w:rsidRPr="000F2ACC" w:rsidRDefault="000F2ACC" w:rsidP="008159E6">
      <w:pPr>
        <w:rPr>
          <w:rFonts w:ascii="Times New Roman" w:hAnsi="Times New Roman"/>
          <w:color w:val="FF0000"/>
          <w:sz w:val="24"/>
          <w:szCs w:val="24"/>
          <w:lang w:val="sr-Cyrl-RS"/>
        </w:rPr>
      </w:pPr>
      <w:r>
        <w:rPr>
          <w:rFonts w:ascii="Times New Roman" w:hAnsi="Times New Roman"/>
          <w:sz w:val="24"/>
          <w:szCs w:val="24"/>
          <w:lang w:val="sr-Cyrl-RS"/>
        </w:rPr>
        <w:tab/>
        <w:t xml:space="preserve">Постојећа ширина уличне регулације се креће </w:t>
      </w:r>
      <w:r w:rsidR="00F40D18">
        <w:rPr>
          <w:rFonts w:ascii="Times New Roman" w:hAnsi="Times New Roman"/>
          <w:sz w:val="24"/>
          <w:szCs w:val="24"/>
          <w:lang w:val="sr-Cyrl-RS"/>
        </w:rPr>
        <w:t>од 15 м на улазном делу ( од улице 12. војвођанске бригаде до 6 ( 7)м  на делу пре скретања. Део улице који је обрађен планом је ширине од 3,5 ( 4) м до 9 м.</w:t>
      </w:r>
    </w:p>
    <w:p w14:paraId="7F67851B" w14:textId="306FA96B" w:rsidR="00721C3E" w:rsidRDefault="00012D1E" w:rsidP="00E959FA">
      <w:pPr>
        <w:rPr>
          <w:rFonts w:ascii="Times New Roman" w:hAnsi="Times New Roman"/>
          <w:sz w:val="24"/>
          <w:szCs w:val="24"/>
          <w:lang w:val="sr-Cyrl-RS"/>
        </w:rPr>
      </w:pPr>
      <w:r>
        <w:rPr>
          <w:rFonts w:ascii="Times New Roman" w:hAnsi="Times New Roman"/>
          <w:sz w:val="24"/>
          <w:szCs w:val="24"/>
          <w:lang w:val="sr-Cyrl-RS"/>
        </w:rPr>
        <w:tab/>
      </w:r>
      <w:r w:rsidR="005C12E5">
        <w:rPr>
          <w:rFonts w:ascii="Times New Roman" w:hAnsi="Times New Roman"/>
          <w:sz w:val="24"/>
          <w:szCs w:val="24"/>
          <w:lang w:val="sr-Cyrl-RS"/>
        </w:rPr>
        <w:t xml:space="preserve">Део улице у правцу и првих 30 м левог скретања је асфалтирано, </w:t>
      </w:r>
      <w:r w:rsidR="00300070">
        <w:rPr>
          <w:rFonts w:ascii="Times New Roman" w:hAnsi="Times New Roman"/>
          <w:sz w:val="24"/>
          <w:szCs w:val="24"/>
          <w:lang w:val="sr-Cyrl-RS"/>
        </w:rPr>
        <w:t xml:space="preserve">са обостраном ивичном градњом, кућама породичног становања, што </w:t>
      </w:r>
      <w:r w:rsidR="00A07EC3">
        <w:rPr>
          <w:rFonts w:ascii="Times New Roman" w:hAnsi="Times New Roman"/>
          <w:sz w:val="24"/>
          <w:szCs w:val="24"/>
          <w:lang w:val="sr-Cyrl-RS"/>
        </w:rPr>
        <w:t>представља начин коришћења, а</w:t>
      </w:r>
      <w:r w:rsidR="00300070">
        <w:rPr>
          <w:rFonts w:ascii="Times New Roman" w:hAnsi="Times New Roman"/>
          <w:sz w:val="24"/>
          <w:szCs w:val="24"/>
          <w:lang w:val="sr-Cyrl-RS"/>
        </w:rPr>
        <w:t xml:space="preserve"> према ГП и планиран</w:t>
      </w:r>
      <w:r w:rsidR="00A07EC3">
        <w:rPr>
          <w:rFonts w:ascii="Times New Roman" w:hAnsi="Times New Roman"/>
          <w:sz w:val="24"/>
          <w:szCs w:val="24"/>
          <w:lang w:val="sr-Cyrl-RS"/>
        </w:rPr>
        <w:t>у</w:t>
      </w:r>
      <w:r w:rsidR="00300070">
        <w:rPr>
          <w:rFonts w:ascii="Times New Roman" w:hAnsi="Times New Roman"/>
          <w:sz w:val="24"/>
          <w:szCs w:val="24"/>
          <w:lang w:val="sr-Cyrl-RS"/>
        </w:rPr>
        <w:t xml:space="preserve"> намен</w:t>
      </w:r>
      <w:r w:rsidR="00A07EC3">
        <w:rPr>
          <w:rFonts w:ascii="Times New Roman" w:hAnsi="Times New Roman"/>
          <w:sz w:val="24"/>
          <w:szCs w:val="24"/>
          <w:lang w:val="sr-Cyrl-RS"/>
        </w:rPr>
        <w:t>у</w:t>
      </w:r>
      <w:r w:rsidR="00300070">
        <w:rPr>
          <w:rFonts w:ascii="Times New Roman" w:hAnsi="Times New Roman"/>
          <w:sz w:val="24"/>
          <w:szCs w:val="24"/>
          <w:lang w:val="sr-Cyrl-RS"/>
        </w:rPr>
        <w:t xml:space="preserve"> на том потезу улице Станка Пауновића.</w:t>
      </w:r>
      <w:r w:rsidR="004874E7">
        <w:rPr>
          <w:rFonts w:ascii="Times New Roman" w:hAnsi="Times New Roman"/>
          <w:sz w:val="24"/>
          <w:szCs w:val="24"/>
          <w:lang w:val="sr-Cyrl-RS"/>
        </w:rPr>
        <w:t xml:space="preserve"> Остатак улице </w:t>
      </w:r>
      <w:r w:rsidR="005C12E5">
        <w:rPr>
          <w:rFonts w:ascii="Times New Roman" w:hAnsi="Times New Roman"/>
          <w:sz w:val="24"/>
          <w:szCs w:val="24"/>
          <w:lang w:val="sr-Cyrl-RS"/>
        </w:rPr>
        <w:t xml:space="preserve">је </w:t>
      </w:r>
      <w:r w:rsidR="004874E7">
        <w:rPr>
          <w:rFonts w:ascii="Times New Roman" w:hAnsi="Times New Roman"/>
          <w:sz w:val="24"/>
          <w:szCs w:val="24"/>
          <w:lang w:val="sr-Cyrl-RS"/>
        </w:rPr>
        <w:t>са насутим коловозним застором, уз</w:t>
      </w:r>
      <w:r w:rsidR="008159E6">
        <w:rPr>
          <w:rFonts w:ascii="Times New Roman" w:hAnsi="Times New Roman"/>
          <w:sz w:val="24"/>
          <w:szCs w:val="24"/>
          <w:lang w:val="sr-Cyrl-RS"/>
        </w:rPr>
        <w:t xml:space="preserve"> постојање породичних кућа</w:t>
      </w:r>
      <w:r w:rsidR="004874E7">
        <w:rPr>
          <w:rFonts w:ascii="Times New Roman" w:hAnsi="Times New Roman"/>
          <w:sz w:val="24"/>
          <w:szCs w:val="24"/>
          <w:lang w:val="sr-Cyrl-RS"/>
        </w:rPr>
        <w:t xml:space="preserve">  негде обострано, негде само са једне стране, а према ГП планираног мешовитог становања.</w:t>
      </w:r>
      <w:r w:rsidR="000625F9">
        <w:rPr>
          <w:rFonts w:ascii="Times New Roman" w:hAnsi="Times New Roman"/>
          <w:sz w:val="24"/>
          <w:szCs w:val="24"/>
          <w:lang w:val="sr-Cyrl-RS"/>
        </w:rPr>
        <w:t xml:space="preserve"> </w:t>
      </w:r>
    </w:p>
    <w:p w14:paraId="46C330C8" w14:textId="19477AE8" w:rsidR="00F40D18" w:rsidRDefault="00FB1820" w:rsidP="00E959FA">
      <w:pPr>
        <w:rPr>
          <w:rFonts w:ascii="Times New Roman" w:hAnsi="Times New Roman"/>
          <w:sz w:val="24"/>
          <w:szCs w:val="24"/>
          <w:lang w:val="sr-Cyrl-RS"/>
        </w:rPr>
      </w:pPr>
      <w:r w:rsidRPr="00FB1820">
        <w:rPr>
          <w:rFonts w:ascii="Times New Roman" w:hAnsi="Times New Roman"/>
          <w:noProof/>
          <w:sz w:val="24"/>
          <w:szCs w:val="24"/>
        </w:rPr>
        <w:drawing>
          <wp:inline distT="0" distB="0" distL="0" distR="0" wp14:anchorId="42063642" wp14:editId="376AA78F">
            <wp:extent cx="6537960" cy="3403821"/>
            <wp:effectExtent l="0" t="0" r="0" b="6350"/>
            <wp:docPr id="27" name="Picture 27" descr="D:\Svetlana\URBAN.PLANOVI\PDR broj 2 i 4-ulice SO\PDR- 2\NACRT\slike sa gugla\СП.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Svetlana\URBAN.PLANOVI\PDR broj 2 i 4-ulice SO\PDR- 2\NACRT\slike sa gugla\СП.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537960" cy="3403821"/>
                    </a:xfrm>
                    <a:prstGeom prst="rect">
                      <a:avLst/>
                    </a:prstGeom>
                    <a:noFill/>
                    <a:ln>
                      <a:noFill/>
                    </a:ln>
                  </pic:spPr>
                </pic:pic>
              </a:graphicData>
            </a:graphic>
          </wp:inline>
        </w:drawing>
      </w:r>
    </w:p>
    <w:p w14:paraId="79C15839" w14:textId="47F5F693" w:rsidR="00FB1820" w:rsidRDefault="005434A6" w:rsidP="00FB1820">
      <w:pPr>
        <w:jc w:val="center"/>
        <w:rPr>
          <w:rFonts w:ascii="Times New Roman" w:hAnsi="Times New Roman"/>
          <w:sz w:val="24"/>
          <w:szCs w:val="24"/>
          <w:lang w:val="sr-Cyrl-RS"/>
        </w:rPr>
      </w:pPr>
      <w:r>
        <w:rPr>
          <w:rFonts w:ascii="Times New Roman" w:hAnsi="Times New Roman"/>
          <w:sz w:val="24"/>
          <w:szCs w:val="24"/>
          <w:lang w:val="sr-Cyrl-RS"/>
        </w:rPr>
        <w:t>Улица</w:t>
      </w:r>
      <w:r w:rsidR="00FB1820">
        <w:rPr>
          <w:rFonts w:ascii="Times New Roman" w:hAnsi="Times New Roman"/>
          <w:sz w:val="24"/>
          <w:szCs w:val="24"/>
          <w:lang w:val="sr-Cyrl-RS"/>
        </w:rPr>
        <w:t xml:space="preserve"> Станка Пауновића</w:t>
      </w:r>
      <w:r>
        <w:rPr>
          <w:rFonts w:ascii="Times New Roman" w:hAnsi="Times New Roman"/>
          <w:sz w:val="24"/>
          <w:szCs w:val="24"/>
          <w:lang w:val="sr-Cyrl-RS"/>
        </w:rPr>
        <w:t>-постојећи асфалтни коловоз</w:t>
      </w:r>
    </w:p>
    <w:p w14:paraId="54F094A7" w14:textId="2F2B2866" w:rsidR="00FB1820" w:rsidRDefault="00FB1820" w:rsidP="00E959FA">
      <w:pPr>
        <w:rPr>
          <w:rFonts w:ascii="Times New Roman" w:hAnsi="Times New Roman"/>
          <w:sz w:val="24"/>
          <w:szCs w:val="24"/>
          <w:lang w:val="sr-Cyrl-RS"/>
        </w:rPr>
      </w:pPr>
    </w:p>
    <w:p w14:paraId="25B9A14E" w14:textId="2874CE25" w:rsidR="00FB1820" w:rsidRDefault="00FB1820" w:rsidP="00E959FA">
      <w:pPr>
        <w:rPr>
          <w:rFonts w:ascii="Times New Roman" w:hAnsi="Times New Roman"/>
          <w:sz w:val="24"/>
          <w:szCs w:val="24"/>
          <w:lang w:val="sr-Cyrl-RS"/>
        </w:rPr>
      </w:pPr>
    </w:p>
    <w:p w14:paraId="24151C90" w14:textId="77777777" w:rsidR="00FB1820" w:rsidRDefault="00FB1820" w:rsidP="00E959FA">
      <w:pPr>
        <w:rPr>
          <w:rFonts w:ascii="Times New Roman" w:hAnsi="Times New Roman"/>
          <w:sz w:val="24"/>
          <w:szCs w:val="24"/>
          <w:lang w:val="sr-Cyrl-RS"/>
        </w:rPr>
      </w:pPr>
    </w:p>
    <w:p w14:paraId="472C5BBB" w14:textId="07488233" w:rsidR="00BB230B" w:rsidRDefault="00FB1820" w:rsidP="00E959FA">
      <w:pPr>
        <w:rPr>
          <w:rFonts w:ascii="Times New Roman" w:hAnsi="Times New Roman"/>
          <w:sz w:val="24"/>
          <w:szCs w:val="24"/>
          <w:lang w:val="sr-Cyrl-RS"/>
        </w:rPr>
      </w:pPr>
      <w:r w:rsidRPr="00FB1820">
        <w:rPr>
          <w:rFonts w:ascii="Times New Roman" w:hAnsi="Times New Roman"/>
          <w:noProof/>
          <w:sz w:val="24"/>
          <w:szCs w:val="24"/>
        </w:rPr>
        <w:drawing>
          <wp:inline distT="0" distB="0" distL="0" distR="0" wp14:anchorId="14A175DA" wp14:editId="71CFF1D7">
            <wp:extent cx="6537960" cy="3769886"/>
            <wp:effectExtent l="0" t="0" r="0" b="2540"/>
            <wp:docPr id="26" name="Picture 26" descr="D:\Svetlana\URBAN.PLANOVI\PDR broj 2 i 4-ulice SO\PDR- 2\NACRT\slike sa gugla\usk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Svetlana\URBAN.PLANOVI\PDR broj 2 i 4-ulice SO\PDR- 2\NACRT\slike sa gugla\uska1.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537960" cy="3769886"/>
                    </a:xfrm>
                    <a:prstGeom prst="rect">
                      <a:avLst/>
                    </a:prstGeom>
                    <a:noFill/>
                    <a:ln>
                      <a:noFill/>
                    </a:ln>
                  </pic:spPr>
                </pic:pic>
              </a:graphicData>
            </a:graphic>
          </wp:inline>
        </w:drawing>
      </w:r>
    </w:p>
    <w:p w14:paraId="730FD1FE" w14:textId="31B0EA21" w:rsidR="00352025" w:rsidRDefault="00FB1820" w:rsidP="00FB1820">
      <w:pPr>
        <w:jc w:val="center"/>
        <w:rPr>
          <w:rFonts w:ascii="Times New Roman" w:hAnsi="Times New Roman"/>
          <w:sz w:val="24"/>
          <w:szCs w:val="24"/>
          <w:lang w:val="sr-Cyrl-RS"/>
        </w:rPr>
      </w:pPr>
      <w:r>
        <w:rPr>
          <w:rFonts w:ascii="Times New Roman" w:hAnsi="Times New Roman"/>
          <w:sz w:val="24"/>
          <w:szCs w:val="24"/>
          <w:lang w:val="sr-Cyrl-RS"/>
        </w:rPr>
        <w:t>Скретање у улици Станка Пауновића</w:t>
      </w:r>
    </w:p>
    <w:p w14:paraId="2DEFD6AE" w14:textId="03061EEF" w:rsidR="00352025" w:rsidRDefault="00352025" w:rsidP="00E959FA">
      <w:pPr>
        <w:rPr>
          <w:rFonts w:ascii="Times New Roman" w:hAnsi="Times New Roman"/>
          <w:sz w:val="24"/>
          <w:szCs w:val="24"/>
          <w:lang w:val="sr-Cyrl-RS"/>
        </w:rPr>
      </w:pPr>
    </w:p>
    <w:p w14:paraId="1CDD7518" w14:textId="77777777" w:rsidR="00FB1820" w:rsidRDefault="00FB1820" w:rsidP="00E959FA">
      <w:pPr>
        <w:rPr>
          <w:rFonts w:ascii="Times New Roman" w:hAnsi="Times New Roman"/>
          <w:sz w:val="24"/>
          <w:szCs w:val="24"/>
          <w:lang w:val="sr-Cyrl-RS"/>
        </w:rPr>
      </w:pPr>
    </w:p>
    <w:p w14:paraId="2DBAE4F3" w14:textId="32577BD7" w:rsidR="00352025" w:rsidRDefault="00FB1820" w:rsidP="00E959FA">
      <w:pPr>
        <w:rPr>
          <w:rFonts w:ascii="Times New Roman" w:hAnsi="Times New Roman"/>
          <w:sz w:val="24"/>
          <w:szCs w:val="24"/>
          <w:lang w:val="sr-Cyrl-RS"/>
        </w:rPr>
      </w:pPr>
      <w:r w:rsidRPr="00FB1820">
        <w:rPr>
          <w:rFonts w:ascii="Times New Roman" w:hAnsi="Times New Roman"/>
          <w:noProof/>
          <w:sz w:val="24"/>
          <w:szCs w:val="24"/>
        </w:rPr>
        <w:drawing>
          <wp:inline distT="0" distB="0" distL="0" distR="0" wp14:anchorId="684EDC8C" wp14:editId="134A8B77">
            <wp:extent cx="6537960" cy="3512096"/>
            <wp:effectExtent l="0" t="0" r="0" b="0"/>
            <wp:docPr id="23" name="Picture 23" descr="D:\Svetlana\URBAN.PLANOVI\PDR broj 2 i 4-ulice SO\PDR- 2\NACRT\slike sa gugla\sp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Svetlana\URBAN.PLANOVI\PDR broj 2 i 4-ulice SO\PDR- 2\NACRT\slike sa gugla\sp3.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537960" cy="3512096"/>
                    </a:xfrm>
                    <a:prstGeom prst="rect">
                      <a:avLst/>
                    </a:prstGeom>
                    <a:noFill/>
                    <a:ln>
                      <a:noFill/>
                    </a:ln>
                  </pic:spPr>
                </pic:pic>
              </a:graphicData>
            </a:graphic>
          </wp:inline>
        </w:drawing>
      </w:r>
    </w:p>
    <w:p w14:paraId="3557311D" w14:textId="02B5016A" w:rsidR="00352025" w:rsidRDefault="00FB1820" w:rsidP="00FB1820">
      <w:pPr>
        <w:jc w:val="center"/>
        <w:rPr>
          <w:rFonts w:ascii="Times New Roman" w:hAnsi="Times New Roman"/>
          <w:sz w:val="24"/>
          <w:szCs w:val="24"/>
          <w:lang w:val="sr-Cyrl-RS"/>
        </w:rPr>
      </w:pPr>
      <w:r>
        <w:rPr>
          <w:rFonts w:ascii="Times New Roman" w:hAnsi="Times New Roman"/>
          <w:sz w:val="24"/>
          <w:szCs w:val="24"/>
          <w:lang w:val="sr-Cyrl-RS"/>
        </w:rPr>
        <w:t>Источни крај улице Станка Пауновића</w:t>
      </w:r>
    </w:p>
    <w:p w14:paraId="044282BD" w14:textId="06832C26" w:rsidR="00352025" w:rsidRDefault="00352025" w:rsidP="00E959FA">
      <w:pPr>
        <w:rPr>
          <w:rFonts w:ascii="Times New Roman" w:hAnsi="Times New Roman"/>
          <w:sz w:val="24"/>
          <w:szCs w:val="24"/>
          <w:lang w:val="sr-Cyrl-RS"/>
        </w:rPr>
      </w:pPr>
    </w:p>
    <w:p w14:paraId="086AA93B" w14:textId="0EE2FF72" w:rsidR="00BB230B" w:rsidRDefault="00BB230B" w:rsidP="00E959FA">
      <w:pPr>
        <w:rPr>
          <w:rFonts w:ascii="Times New Roman" w:hAnsi="Times New Roman"/>
          <w:sz w:val="24"/>
          <w:szCs w:val="24"/>
        </w:rPr>
      </w:pPr>
    </w:p>
    <w:p w14:paraId="356E8405" w14:textId="75A127CE" w:rsidR="005434A6" w:rsidRDefault="005434A6" w:rsidP="00E959FA">
      <w:pPr>
        <w:rPr>
          <w:rFonts w:ascii="Times New Roman" w:hAnsi="Times New Roman"/>
          <w:sz w:val="24"/>
          <w:szCs w:val="24"/>
        </w:rPr>
      </w:pPr>
    </w:p>
    <w:p w14:paraId="42810445" w14:textId="77777777" w:rsidR="005434A6" w:rsidRPr="00BB230B" w:rsidRDefault="005434A6" w:rsidP="00E959FA">
      <w:pPr>
        <w:rPr>
          <w:rFonts w:ascii="Times New Roman" w:hAnsi="Times New Roman"/>
          <w:sz w:val="24"/>
          <w:szCs w:val="24"/>
        </w:rPr>
      </w:pPr>
    </w:p>
    <w:p w14:paraId="416A4C61" w14:textId="77777777" w:rsidR="00721C3E" w:rsidRDefault="00721C3E" w:rsidP="00721C3E">
      <w:pPr>
        <w:rPr>
          <w:rFonts w:ascii="Times New Roman" w:hAnsi="Times New Roman"/>
          <w:i/>
          <w:sz w:val="24"/>
          <w:szCs w:val="24"/>
          <w:lang w:val="sr-Cyrl-CS"/>
        </w:rPr>
      </w:pPr>
      <w:r w:rsidRPr="002122F5">
        <w:rPr>
          <w:rFonts w:ascii="Times New Roman" w:hAnsi="Times New Roman"/>
          <w:i/>
          <w:sz w:val="24"/>
          <w:szCs w:val="24"/>
          <w:lang w:val="sr-Cyrl-CS"/>
        </w:rPr>
        <w:tab/>
        <w:t>Улица Пан</w:t>
      </w:r>
      <w:r>
        <w:rPr>
          <w:rFonts w:ascii="Times New Roman" w:hAnsi="Times New Roman"/>
          <w:i/>
          <w:sz w:val="24"/>
          <w:szCs w:val="24"/>
          <w:lang w:val="sr-Cyrl-CS"/>
        </w:rPr>
        <w:t>гарска</w:t>
      </w:r>
    </w:p>
    <w:p w14:paraId="2600EA8D" w14:textId="77777777" w:rsidR="002553E9" w:rsidRDefault="002553E9" w:rsidP="00721C3E">
      <w:pPr>
        <w:rPr>
          <w:rFonts w:ascii="Times New Roman" w:hAnsi="Times New Roman"/>
          <w:i/>
          <w:sz w:val="24"/>
          <w:szCs w:val="24"/>
          <w:lang w:val="sr-Cyrl-CS"/>
        </w:rPr>
      </w:pPr>
      <w:r>
        <w:rPr>
          <w:rFonts w:ascii="Times New Roman" w:hAnsi="Times New Roman"/>
          <w:i/>
          <w:sz w:val="24"/>
          <w:szCs w:val="24"/>
          <w:lang w:val="sr-Cyrl-CS"/>
        </w:rPr>
        <w:tab/>
      </w:r>
    </w:p>
    <w:p w14:paraId="0C32D760" w14:textId="27DD20AB" w:rsidR="002553E9" w:rsidRDefault="002553E9" w:rsidP="00721C3E">
      <w:pPr>
        <w:rPr>
          <w:rFonts w:ascii="Times New Roman" w:hAnsi="Times New Roman"/>
          <w:sz w:val="24"/>
          <w:szCs w:val="24"/>
          <w:lang w:val="sr-Cyrl-RS"/>
        </w:rPr>
      </w:pPr>
      <w:r w:rsidRPr="002553E9">
        <w:rPr>
          <w:rFonts w:ascii="Times New Roman" w:hAnsi="Times New Roman"/>
          <w:sz w:val="24"/>
          <w:szCs w:val="24"/>
          <w:lang w:val="sr-Cyrl-CS"/>
        </w:rPr>
        <w:tab/>
      </w:r>
      <w:r w:rsidRPr="002553E9">
        <w:rPr>
          <w:rFonts w:ascii="Times New Roman" w:hAnsi="Times New Roman"/>
          <w:sz w:val="24"/>
          <w:szCs w:val="24"/>
          <w:lang w:val="sr-Cyrl-RS"/>
        </w:rPr>
        <w:t xml:space="preserve">Ова улица </w:t>
      </w:r>
      <w:r>
        <w:rPr>
          <w:rFonts w:ascii="Times New Roman" w:hAnsi="Times New Roman"/>
          <w:sz w:val="24"/>
          <w:szCs w:val="24"/>
          <w:lang w:val="sr-Cyrl-RS"/>
        </w:rPr>
        <w:t>се простире правцем исток- запад и полази од улице Станка П</w:t>
      </w:r>
      <w:r w:rsidR="005830E8">
        <w:rPr>
          <w:rFonts w:ascii="Times New Roman" w:hAnsi="Times New Roman"/>
          <w:sz w:val="24"/>
          <w:szCs w:val="24"/>
          <w:lang w:val="sr-Cyrl-RS"/>
        </w:rPr>
        <w:t>ауновића, у дужини од око 135 м, са насутим коловозним застором</w:t>
      </w:r>
      <w:r w:rsidR="00BB230B">
        <w:rPr>
          <w:rFonts w:ascii="Times New Roman" w:hAnsi="Times New Roman"/>
          <w:sz w:val="24"/>
          <w:szCs w:val="24"/>
        </w:rPr>
        <w:t xml:space="preserve"> </w:t>
      </w:r>
      <w:r w:rsidR="00BB230B">
        <w:rPr>
          <w:rFonts w:ascii="Times New Roman" w:hAnsi="Times New Roman"/>
          <w:sz w:val="24"/>
          <w:szCs w:val="24"/>
          <w:lang w:val="sr-Cyrl-RS"/>
        </w:rPr>
        <w:t>у дужини од око 100м</w:t>
      </w:r>
      <w:r w:rsidR="005830E8">
        <w:rPr>
          <w:rFonts w:ascii="Times New Roman" w:hAnsi="Times New Roman"/>
          <w:sz w:val="24"/>
          <w:szCs w:val="24"/>
          <w:lang w:val="sr-Cyrl-RS"/>
        </w:rPr>
        <w:t xml:space="preserve"> и обостраном градњом породичним кућама.</w:t>
      </w:r>
      <w:r w:rsidR="00BB230B">
        <w:rPr>
          <w:rFonts w:ascii="Times New Roman" w:hAnsi="Times New Roman"/>
          <w:sz w:val="24"/>
          <w:szCs w:val="24"/>
          <w:lang w:val="sr-Cyrl-RS"/>
        </w:rPr>
        <w:t xml:space="preserve"> </w:t>
      </w:r>
      <w:r w:rsidR="003E270D">
        <w:rPr>
          <w:rFonts w:ascii="Times New Roman" w:hAnsi="Times New Roman"/>
          <w:sz w:val="24"/>
          <w:szCs w:val="24"/>
          <w:lang w:val="sr-Cyrl-RS"/>
        </w:rPr>
        <w:t>Парцеле на којима се налази улица су ширине од 2-3,5 м</w:t>
      </w:r>
      <w:r w:rsidR="00BB230B">
        <w:rPr>
          <w:rFonts w:ascii="Times New Roman" w:hAnsi="Times New Roman"/>
          <w:sz w:val="24"/>
          <w:szCs w:val="24"/>
          <w:lang w:val="sr-Cyrl-RS"/>
        </w:rPr>
        <w:t xml:space="preserve">, а део насутог коловоза се налази на приватним парцелама. </w:t>
      </w:r>
    </w:p>
    <w:p w14:paraId="693B09C6" w14:textId="7A5219B0" w:rsidR="00FB1820" w:rsidRDefault="00FB1820" w:rsidP="00721C3E">
      <w:pPr>
        <w:rPr>
          <w:rFonts w:ascii="Times New Roman" w:hAnsi="Times New Roman"/>
          <w:sz w:val="24"/>
          <w:szCs w:val="24"/>
          <w:lang w:val="sr-Cyrl-RS"/>
        </w:rPr>
      </w:pPr>
    </w:p>
    <w:p w14:paraId="3AB0725E" w14:textId="427C50A4" w:rsidR="00FB1820" w:rsidRDefault="00FB1820" w:rsidP="00721C3E">
      <w:pPr>
        <w:rPr>
          <w:rFonts w:ascii="Times New Roman" w:hAnsi="Times New Roman"/>
          <w:sz w:val="24"/>
          <w:szCs w:val="24"/>
          <w:lang w:val="sr-Cyrl-RS"/>
        </w:rPr>
      </w:pPr>
    </w:p>
    <w:p w14:paraId="3F4F6984" w14:textId="7A69B153" w:rsidR="00FB1820" w:rsidRDefault="00FB1820" w:rsidP="00721C3E">
      <w:pPr>
        <w:rPr>
          <w:rFonts w:ascii="Times New Roman" w:hAnsi="Times New Roman"/>
          <w:sz w:val="24"/>
          <w:szCs w:val="24"/>
          <w:lang w:val="sr-Cyrl-RS"/>
        </w:rPr>
      </w:pPr>
      <w:r w:rsidRPr="00FB1820">
        <w:rPr>
          <w:rFonts w:ascii="Times New Roman" w:hAnsi="Times New Roman"/>
          <w:noProof/>
          <w:sz w:val="24"/>
          <w:szCs w:val="24"/>
        </w:rPr>
        <w:drawing>
          <wp:inline distT="0" distB="0" distL="0" distR="0" wp14:anchorId="502AECFD" wp14:editId="7EFB73DA">
            <wp:extent cx="6537960" cy="3486416"/>
            <wp:effectExtent l="0" t="0" r="0" b="0"/>
            <wp:docPr id="21" name="Picture 21" descr="D:\Svetlana\URBAN.PLANOVI\PDR broj 2 i 4-ulice SO\PDR- 2\NACRT\slike sa gugla\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vetlana\URBAN.PLANOVI\PDR broj 2 i 4-ulice SO\PDR- 2\NACRT\slike sa gugla\P1.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537960" cy="3486416"/>
                    </a:xfrm>
                    <a:prstGeom prst="rect">
                      <a:avLst/>
                    </a:prstGeom>
                    <a:noFill/>
                    <a:ln>
                      <a:noFill/>
                    </a:ln>
                  </pic:spPr>
                </pic:pic>
              </a:graphicData>
            </a:graphic>
          </wp:inline>
        </w:drawing>
      </w:r>
    </w:p>
    <w:p w14:paraId="2849BDA8" w14:textId="2C1155DD" w:rsidR="00FB1820" w:rsidRDefault="00FB1820" w:rsidP="00FB1820">
      <w:pPr>
        <w:jc w:val="center"/>
        <w:rPr>
          <w:rFonts w:ascii="Times New Roman" w:hAnsi="Times New Roman"/>
          <w:sz w:val="24"/>
          <w:szCs w:val="24"/>
          <w:lang w:val="sr-Cyrl-RS"/>
        </w:rPr>
      </w:pPr>
      <w:r>
        <w:rPr>
          <w:rFonts w:ascii="Times New Roman" w:hAnsi="Times New Roman"/>
          <w:sz w:val="24"/>
          <w:szCs w:val="24"/>
          <w:lang w:val="sr-Cyrl-RS"/>
        </w:rPr>
        <w:t>Пангарска улица</w:t>
      </w:r>
    </w:p>
    <w:p w14:paraId="6F85D069" w14:textId="6C75CD38" w:rsidR="00FB1820" w:rsidRDefault="00FB1820" w:rsidP="00721C3E">
      <w:pPr>
        <w:rPr>
          <w:rFonts w:ascii="Times New Roman" w:hAnsi="Times New Roman"/>
          <w:sz w:val="24"/>
          <w:szCs w:val="24"/>
          <w:lang w:val="sr-Cyrl-RS"/>
        </w:rPr>
      </w:pPr>
    </w:p>
    <w:p w14:paraId="7E4ECCAF" w14:textId="6B661439" w:rsidR="00FB1820" w:rsidRDefault="00FB1820" w:rsidP="00721C3E">
      <w:pPr>
        <w:rPr>
          <w:rFonts w:ascii="Times New Roman" w:hAnsi="Times New Roman"/>
          <w:sz w:val="24"/>
          <w:szCs w:val="24"/>
          <w:lang w:val="sr-Cyrl-RS"/>
        </w:rPr>
      </w:pPr>
    </w:p>
    <w:p w14:paraId="4622B090" w14:textId="47EA67C8" w:rsidR="00FB1820" w:rsidRDefault="00FB1820" w:rsidP="00721C3E">
      <w:pPr>
        <w:rPr>
          <w:rFonts w:ascii="Times New Roman" w:hAnsi="Times New Roman"/>
          <w:sz w:val="24"/>
          <w:szCs w:val="24"/>
          <w:lang w:val="sr-Cyrl-RS"/>
        </w:rPr>
      </w:pPr>
      <w:r w:rsidRPr="00FB1820">
        <w:rPr>
          <w:rFonts w:ascii="Times New Roman" w:hAnsi="Times New Roman"/>
          <w:noProof/>
          <w:sz w:val="24"/>
          <w:szCs w:val="24"/>
        </w:rPr>
        <w:drawing>
          <wp:inline distT="0" distB="0" distL="0" distR="0" wp14:anchorId="573BD05F" wp14:editId="0E590C69">
            <wp:extent cx="6537960" cy="3672005"/>
            <wp:effectExtent l="0" t="0" r="0" b="5080"/>
            <wp:docPr id="22" name="Picture 22" descr="D:\Svetlana\URBAN.PLANOVI\PDR broj 2 i 4-ulice SO\PDR- 2\NACRT\slike sa gugla\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vetlana\URBAN.PLANOVI\PDR broj 2 i 4-ulice SO\PDR- 2\NACRT\slike sa gugla\P2.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537960" cy="3672005"/>
                    </a:xfrm>
                    <a:prstGeom prst="rect">
                      <a:avLst/>
                    </a:prstGeom>
                    <a:noFill/>
                    <a:ln>
                      <a:noFill/>
                    </a:ln>
                  </pic:spPr>
                </pic:pic>
              </a:graphicData>
            </a:graphic>
          </wp:inline>
        </w:drawing>
      </w:r>
    </w:p>
    <w:p w14:paraId="2EEC61A2" w14:textId="43B1E734" w:rsidR="00FB1820" w:rsidRDefault="00FB1820" w:rsidP="00FB1820">
      <w:pPr>
        <w:jc w:val="center"/>
        <w:rPr>
          <w:rFonts w:ascii="Times New Roman" w:hAnsi="Times New Roman"/>
          <w:sz w:val="24"/>
          <w:szCs w:val="24"/>
          <w:lang w:val="sr-Cyrl-RS"/>
        </w:rPr>
      </w:pPr>
      <w:r>
        <w:rPr>
          <w:rFonts w:ascii="Times New Roman" w:hAnsi="Times New Roman"/>
          <w:sz w:val="24"/>
          <w:szCs w:val="24"/>
          <w:lang w:val="sr-Cyrl-RS"/>
        </w:rPr>
        <w:t>Пангарска улица, западни крај</w:t>
      </w:r>
    </w:p>
    <w:p w14:paraId="3CCBF1E0" w14:textId="79D3014C" w:rsidR="0059250E" w:rsidRDefault="0059250E" w:rsidP="00721C3E">
      <w:pPr>
        <w:rPr>
          <w:rFonts w:ascii="Times New Roman" w:hAnsi="Times New Roman"/>
          <w:sz w:val="24"/>
          <w:szCs w:val="24"/>
          <w:lang w:val="sr-Cyrl-RS"/>
        </w:rPr>
      </w:pPr>
    </w:p>
    <w:p w14:paraId="15095F79" w14:textId="65C67C18" w:rsidR="00FB1820" w:rsidRDefault="00FB1820" w:rsidP="00721C3E">
      <w:pPr>
        <w:rPr>
          <w:rFonts w:ascii="Times New Roman" w:hAnsi="Times New Roman"/>
          <w:sz w:val="24"/>
          <w:szCs w:val="24"/>
          <w:lang w:val="sr-Cyrl-RS"/>
        </w:rPr>
      </w:pPr>
    </w:p>
    <w:p w14:paraId="0A939424" w14:textId="45301C8B" w:rsidR="001E5746" w:rsidRDefault="001E5746" w:rsidP="00721C3E">
      <w:pPr>
        <w:rPr>
          <w:rFonts w:ascii="Times New Roman" w:hAnsi="Times New Roman"/>
          <w:sz w:val="24"/>
          <w:szCs w:val="24"/>
          <w:lang w:val="sr-Cyrl-RS"/>
        </w:rPr>
      </w:pPr>
    </w:p>
    <w:p w14:paraId="61C3CE58" w14:textId="77777777" w:rsidR="001E5746" w:rsidRDefault="001E5746" w:rsidP="00721C3E">
      <w:pPr>
        <w:rPr>
          <w:rFonts w:ascii="Times New Roman" w:hAnsi="Times New Roman"/>
          <w:sz w:val="24"/>
          <w:szCs w:val="24"/>
          <w:lang w:val="sr-Cyrl-RS"/>
        </w:rPr>
      </w:pPr>
    </w:p>
    <w:p w14:paraId="157D418A" w14:textId="77777777" w:rsidR="00246E35" w:rsidRDefault="00246E35" w:rsidP="00721C3E">
      <w:pPr>
        <w:rPr>
          <w:rFonts w:ascii="Times New Roman" w:hAnsi="Times New Roman"/>
          <w:sz w:val="24"/>
          <w:szCs w:val="24"/>
          <w:lang w:val="sr-Cyrl-RS"/>
        </w:rPr>
      </w:pPr>
    </w:p>
    <w:bookmarkEnd w:id="12"/>
    <w:p w14:paraId="1A7F64AC" w14:textId="485EDAA3" w:rsidR="001979AA" w:rsidRPr="00320C81" w:rsidRDefault="003C2969" w:rsidP="001979AA">
      <w:pPr>
        <w:spacing w:line="276" w:lineRule="auto"/>
        <w:ind w:left="426"/>
        <w:rPr>
          <w:rFonts w:ascii="Times New Roman" w:hAnsi="Times New Roman"/>
          <w:sz w:val="24"/>
          <w:szCs w:val="24"/>
        </w:rPr>
      </w:pPr>
      <w:r w:rsidRPr="00320C81">
        <w:rPr>
          <w:rFonts w:ascii="Times New Roman" w:hAnsi="Times New Roman"/>
          <w:i/>
          <w:noProof/>
          <w:sz w:val="24"/>
          <w:szCs w:val="24"/>
          <w:lang w:val="sr-Cyrl-CS"/>
        </w:rPr>
        <w:t xml:space="preserve"> </w:t>
      </w:r>
      <w:r w:rsidR="001979AA" w:rsidRPr="00320C81">
        <w:rPr>
          <w:rFonts w:ascii="Times New Roman" w:hAnsi="Times New Roman"/>
          <w:sz w:val="24"/>
          <w:szCs w:val="24"/>
          <w:lang w:val="sr-Cyrl-RS"/>
        </w:rPr>
        <w:t>6</w:t>
      </w:r>
      <w:r w:rsidR="001979AA" w:rsidRPr="00320C81">
        <w:rPr>
          <w:rFonts w:ascii="Times New Roman" w:hAnsi="Times New Roman"/>
          <w:sz w:val="24"/>
          <w:szCs w:val="24"/>
        </w:rPr>
        <w:t>.3.1</w:t>
      </w:r>
      <w:r w:rsidR="001979AA" w:rsidRPr="00320C81">
        <w:rPr>
          <w:rFonts w:ascii="Times New Roman" w:hAnsi="Times New Roman"/>
          <w:sz w:val="24"/>
          <w:szCs w:val="24"/>
          <w:lang w:val="sr-Cyrl-CS"/>
        </w:rPr>
        <w:t xml:space="preserve">  Мрежа водне инфраструктуре</w:t>
      </w:r>
    </w:p>
    <w:p w14:paraId="5EAB6E77" w14:textId="788912D5" w:rsidR="00320C81" w:rsidRDefault="00320C81" w:rsidP="001979AA">
      <w:pPr>
        <w:spacing w:line="276" w:lineRule="auto"/>
        <w:ind w:left="426"/>
        <w:rPr>
          <w:rFonts w:ascii="Times New Roman" w:hAnsi="Times New Roman"/>
          <w:color w:val="0070C0"/>
          <w:sz w:val="24"/>
          <w:szCs w:val="24"/>
        </w:rPr>
      </w:pPr>
    </w:p>
    <w:p w14:paraId="0F0AF3BD" w14:textId="77777777" w:rsidR="00320C81" w:rsidRPr="00320C81" w:rsidRDefault="00320C81" w:rsidP="00320C81">
      <w:pPr>
        <w:shd w:val="clear" w:color="auto" w:fill="FFFFFF" w:themeFill="background1"/>
        <w:rPr>
          <w:rFonts w:ascii="Times New Roman" w:hAnsi="Times New Roman"/>
          <w:sz w:val="24"/>
          <w:szCs w:val="24"/>
          <w:lang w:val="sr-Cyrl-RS"/>
        </w:rPr>
      </w:pPr>
      <w:r w:rsidRPr="00A10502">
        <w:rPr>
          <w:rFonts w:ascii="Times New Roman" w:hAnsi="Times New Roman"/>
          <w:color w:val="0070C0"/>
          <w:sz w:val="24"/>
          <w:szCs w:val="24"/>
          <w:lang w:val="sr-Cyrl-CS"/>
        </w:rPr>
        <w:t xml:space="preserve">       </w:t>
      </w:r>
      <w:r w:rsidRPr="00320C81">
        <w:rPr>
          <w:rFonts w:ascii="Times New Roman" w:hAnsi="Times New Roman"/>
          <w:sz w:val="24"/>
          <w:szCs w:val="24"/>
          <w:lang w:val="sr-Cyrl-CS"/>
        </w:rPr>
        <w:t xml:space="preserve">Постојећу, изграђену, јавну водоводну мреже на делу обухвата чини дистрибутивни цевовод </w:t>
      </w:r>
      <w:r w:rsidRPr="00320C81">
        <w:rPr>
          <w:rFonts w:ascii="Times New Roman" w:hAnsi="Times New Roman"/>
          <w:sz w:val="24"/>
          <w:szCs w:val="24"/>
          <w:lang w:val="sr-Cyrl-RS"/>
        </w:rPr>
        <w:t>ПЕ 80мм, који се простире улицом Станка Пауновића</w:t>
      </w:r>
      <w:r w:rsidRPr="00320C81">
        <w:rPr>
          <w:rFonts w:ascii="Times New Roman" w:hAnsi="Times New Roman"/>
          <w:sz w:val="24"/>
          <w:szCs w:val="24"/>
          <w:lang w:val="sr-Latn-RS"/>
        </w:rPr>
        <w:t xml:space="preserve"> </w:t>
      </w:r>
      <w:r w:rsidRPr="00320C81">
        <w:rPr>
          <w:rFonts w:ascii="Times New Roman" w:hAnsi="Times New Roman"/>
          <w:sz w:val="24"/>
          <w:szCs w:val="24"/>
          <w:lang w:val="sr-Cyrl-RS"/>
        </w:rPr>
        <w:t xml:space="preserve">и мањим делом Пангарске улице.  На траси водовода постоје улични хидранти. </w:t>
      </w:r>
    </w:p>
    <w:p w14:paraId="32354DA9" w14:textId="71C27632" w:rsidR="00320C81" w:rsidRPr="00320C81" w:rsidRDefault="00320C81" w:rsidP="00320C81">
      <w:pPr>
        <w:shd w:val="clear" w:color="auto" w:fill="FFFFFF" w:themeFill="background1"/>
        <w:ind w:firstLine="426"/>
        <w:rPr>
          <w:rFonts w:ascii="Times New Roman" w:hAnsi="Times New Roman"/>
          <w:sz w:val="24"/>
          <w:szCs w:val="24"/>
          <w:lang w:val="sr-Cyrl-RS"/>
        </w:rPr>
      </w:pPr>
      <w:r w:rsidRPr="00320C81">
        <w:rPr>
          <w:rFonts w:ascii="Times New Roman" w:hAnsi="Times New Roman"/>
          <w:sz w:val="24"/>
          <w:szCs w:val="24"/>
          <w:lang w:val="sr-Cyrl-RS"/>
        </w:rPr>
        <w:t>У Сомбору је усвојен сепаратни система каналисања, тако да се</w:t>
      </w:r>
      <w:r w:rsidRPr="00320C81">
        <w:rPr>
          <w:rFonts w:ascii="Times New Roman" w:hAnsi="Times New Roman"/>
          <w:sz w:val="24"/>
          <w:szCs w:val="24"/>
          <w:lang w:val="en-GB"/>
        </w:rPr>
        <w:t xml:space="preserve"> </w:t>
      </w:r>
      <w:r w:rsidRPr="00320C81">
        <w:rPr>
          <w:rFonts w:ascii="Times New Roman" w:hAnsi="Times New Roman"/>
          <w:sz w:val="24"/>
          <w:szCs w:val="24"/>
          <w:lang w:val="sr-Cyrl-RS"/>
        </w:rPr>
        <w:t>употребљене воде и атмосферске воде одводе са два</w:t>
      </w:r>
      <w:r>
        <w:rPr>
          <w:rFonts w:ascii="Times New Roman" w:hAnsi="Times New Roman"/>
          <w:sz w:val="24"/>
          <w:szCs w:val="24"/>
        </w:rPr>
        <w:t>,</w:t>
      </w:r>
      <w:r w:rsidRPr="00320C81">
        <w:rPr>
          <w:rFonts w:ascii="Times New Roman" w:hAnsi="Times New Roman"/>
          <w:sz w:val="24"/>
          <w:szCs w:val="24"/>
          <w:lang w:val="sr-Cyrl-RS"/>
        </w:rPr>
        <w:t xml:space="preserve"> потпуно независна система. </w:t>
      </w:r>
    </w:p>
    <w:p w14:paraId="41F1287B" w14:textId="77777777" w:rsidR="00320C81" w:rsidRPr="00320C81" w:rsidRDefault="00320C81" w:rsidP="00320C81">
      <w:pPr>
        <w:shd w:val="clear" w:color="auto" w:fill="FFFFFF" w:themeFill="background1"/>
        <w:ind w:firstLine="426"/>
        <w:rPr>
          <w:rFonts w:ascii="Times New Roman" w:hAnsi="Times New Roman"/>
          <w:sz w:val="24"/>
          <w:szCs w:val="24"/>
          <w:lang w:val="sr-Cyrl-RS"/>
        </w:rPr>
      </w:pPr>
      <w:r w:rsidRPr="00320C81">
        <w:rPr>
          <w:rFonts w:ascii="Times New Roman" w:hAnsi="Times New Roman"/>
          <w:sz w:val="24"/>
          <w:szCs w:val="24"/>
          <w:lang w:val="sr-Cyrl-RS"/>
        </w:rPr>
        <w:t xml:space="preserve">Kанализациона мрежа за отпадне воде сакупља употребљене воде са целог околног подручја  затвореним системом цевовода. Све отпадне воде у посматраном подручју одводе се гравитационо, где постоји колектор. Постојећи колектори у околини су део система одводњавања отпадних вода града Сомбора до Постројења за пречишћавање отпадних вода – ППОВ, који је лоциран на југозападу града, на око 3500.00m од предметног подручја. Реципијент пречишћених отпадних вода је речица Мостонга. За сада, ППОВ ради само са проближно 50% капацитета. Разлог томе је што изградња канализационе мреже знатно заостаје за изградњом водоводне мреже. На предметном простору не постоји изграђена канализациона мрежа. Најближа изграђена канализациона мрежа је у улици Бездански пут, односно најближи канализациони шахт је на раскрсници улица Станка Пауновића и Безданског пута. </w:t>
      </w:r>
      <w:bookmarkStart w:id="13" w:name="_Toc466961852"/>
      <w:r w:rsidRPr="00320C81">
        <w:rPr>
          <w:rFonts w:ascii="Times New Roman" w:hAnsi="Times New Roman"/>
          <w:sz w:val="24"/>
          <w:szCs w:val="24"/>
          <w:lang w:val="sr-Cyrl-RS"/>
        </w:rPr>
        <w:t>Сходно томе за цео комплекс, постоји могућност прикључења на градски колектор канализације употребљених вода.</w:t>
      </w:r>
    </w:p>
    <w:bookmarkEnd w:id="13"/>
    <w:p w14:paraId="5BAAD996" w14:textId="77777777" w:rsidR="00320C81" w:rsidRPr="00320C81" w:rsidRDefault="00320C81" w:rsidP="00320C81">
      <w:pPr>
        <w:shd w:val="clear" w:color="auto" w:fill="FFFFFF" w:themeFill="background1"/>
        <w:ind w:firstLine="426"/>
        <w:rPr>
          <w:rFonts w:ascii="Times New Roman" w:hAnsi="Times New Roman"/>
          <w:sz w:val="24"/>
          <w:szCs w:val="24"/>
          <w:lang w:val="sr-Cyrl-RS"/>
        </w:rPr>
      </w:pPr>
      <w:r w:rsidRPr="00320C81">
        <w:rPr>
          <w:rFonts w:ascii="Times New Roman" w:hAnsi="Times New Roman"/>
          <w:sz w:val="24"/>
          <w:szCs w:val="24"/>
          <w:lang w:val="sr-Cyrl-RS"/>
        </w:rPr>
        <w:t>У простору обраде, са западне стране, налази се један канал. У простору обраде постоје мање депресије и отворени јаркови у профилу неких планираних улица за атмосферску воду.</w:t>
      </w:r>
    </w:p>
    <w:p w14:paraId="3DA47C8D" w14:textId="77777777" w:rsidR="00320C81" w:rsidRPr="00320C81" w:rsidRDefault="00320C81" w:rsidP="001979AA">
      <w:pPr>
        <w:spacing w:line="276" w:lineRule="auto"/>
        <w:ind w:left="426"/>
        <w:rPr>
          <w:rFonts w:ascii="Times New Roman" w:hAnsi="Times New Roman"/>
          <w:color w:val="FF0000"/>
          <w:sz w:val="24"/>
          <w:szCs w:val="24"/>
        </w:rPr>
      </w:pPr>
    </w:p>
    <w:p w14:paraId="5701D229" w14:textId="63A54F6D" w:rsidR="001979AA" w:rsidRPr="0059250E" w:rsidRDefault="001979AA" w:rsidP="001979AA">
      <w:pPr>
        <w:spacing w:line="276" w:lineRule="auto"/>
        <w:ind w:firstLine="426"/>
        <w:rPr>
          <w:rFonts w:ascii="Times New Roman" w:hAnsi="Times New Roman"/>
          <w:sz w:val="24"/>
          <w:szCs w:val="24"/>
          <w:lang w:val="sr-Cyrl-RS"/>
        </w:rPr>
      </w:pPr>
      <w:r w:rsidRPr="0059250E">
        <w:rPr>
          <w:rFonts w:ascii="Times New Roman" w:hAnsi="Times New Roman"/>
          <w:sz w:val="24"/>
          <w:szCs w:val="24"/>
          <w:lang w:val="sr-Cyrl-CS"/>
        </w:rPr>
        <w:t>6.3.2.  Постојеће трасе комуналне и енергетске инфраструктуре</w:t>
      </w:r>
      <w:r w:rsidRPr="0059250E">
        <w:rPr>
          <w:rFonts w:ascii="Times New Roman" w:hAnsi="Times New Roman"/>
          <w:sz w:val="24"/>
          <w:szCs w:val="24"/>
        </w:rPr>
        <w:t xml:space="preserve"> </w:t>
      </w:r>
    </w:p>
    <w:p w14:paraId="7BE86548" w14:textId="77777777" w:rsidR="001979AA" w:rsidRPr="0059250E" w:rsidRDefault="001979AA" w:rsidP="001979AA">
      <w:pPr>
        <w:spacing w:line="276" w:lineRule="auto"/>
        <w:ind w:firstLine="426"/>
        <w:rPr>
          <w:rFonts w:ascii="Times New Roman" w:hAnsi="Times New Roman"/>
          <w:sz w:val="24"/>
          <w:szCs w:val="24"/>
        </w:rPr>
      </w:pPr>
    </w:p>
    <w:p w14:paraId="5F89062E" w14:textId="16E91CE4" w:rsidR="0059250E" w:rsidRPr="0059250E" w:rsidRDefault="0059250E" w:rsidP="0059250E">
      <w:pPr>
        <w:spacing w:line="276" w:lineRule="auto"/>
        <w:ind w:firstLine="426"/>
        <w:rPr>
          <w:rFonts w:ascii="Times New Roman" w:hAnsi="Times New Roman"/>
          <w:i/>
          <w:sz w:val="24"/>
          <w:szCs w:val="24"/>
          <w:lang w:val="sr-Cyrl-CS"/>
        </w:rPr>
      </w:pPr>
      <w:bookmarkStart w:id="14" w:name="_Toc411237532"/>
      <w:bookmarkStart w:id="15" w:name="_Toc418757303"/>
      <w:bookmarkStart w:id="16" w:name="_Toc490565045"/>
      <w:r w:rsidRPr="0059250E">
        <w:rPr>
          <w:rFonts w:ascii="Times New Roman" w:hAnsi="Times New Roman"/>
          <w:i/>
          <w:sz w:val="24"/>
          <w:szCs w:val="24"/>
          <w:lang w:val="sr-Cyrl-CS"/>
        </w:rPr>
        <w:t xml:space="preserve">Електроенергетска </w:t>
      </w:r>
      <w:r w:rsidRPr="0059250E">
        <w:rPr>
          <w:rFonts w:ascii="Times New Roman" w:hAnsi="Times New Roman"/>
          <w:i/>
          <w:sz w:val="24"/>
          <w:szCs w:val="24"/>
        </w:rPr>
        <w:t>инфраструктура</w:t>
      </w:r>
      <w:r w:rsidRPr="0059250E">
        <w:rPr>
          <w:rFonts w:ascii="Times New Roman" w:hAnsi="Times New Roman"/>
          <w:i/>
          <w:sz w:val="24"/>
          <w:szCs w:val="24"/>
          <w:lang w:val="sr-Cyrl-CS"/>
        </w:rPr>
        <w:t xml:space="preserve"> </w:t>
      </w:r>
    </w:p>
    <w:p w14:paraId="26BEEDC0" w14:textId="77777777" w:rsidR="0059250E" w:rsidRPr="0059250E" w:rsidRDefault="0059250E" w:rsidP="0059250E">
      <w:pPr>
        <w:ind w:firstLine="426"/>
        <w:rPr>
          <w:rFonts w:ascii="Times New Roman" w:hAnsi="Times New Roman"/>
          <w:sz w:val="24"/>
          <w:szCs w:val="24"/>
          <w:lang w:val="sr-Cyrl-CS"/>
        </w:rPr>
      </w:pPr>
      <w:r w:rsidRPr="0059250E">
        <w:rPr>
          <w:rFonts w:ascii="Times New Roman" w:hAnsi="Times New Roman"/>
          <w:sz w:val="24"/>
          <w:szCs w:val="24"/>
          <w:lang w:val="sr-Cyrl-RS"/>
        </w:rPr>
        <w:t xml:space="preserve">Предметна локација у нормалном раду снабдева се електричном енергијом из ТС 110/20 </w:t>
      </w:r>
      <w:r w:rsidRPr="0059250E">
        <w:rPr>
          <w:rFonts w:ascii="Times New Roman" w:hAnsi="Times New Roman"/>
          <w:sz w:val="24"/>
          <w:szCs w:val="24"/>
          <w:lang w:val="sr-Cyrl-CS"/>
        </w:rPr>
        <w:t xml:space="preserve">kV Сомбор 2 преко 20 kV извода „Селенча 1“ са могућношћу резерног напајања преко других извода. </w:t>
      </w:r>
    </w:p>
    <w:p w14:paraId="05B3ACD4" w14:textId="77777777" w:rsidR="0059250E" w:rsidRPr="0059250E" w:rsidRDefault="0059250E" w:rsidP="0059250E">
      <w:pPr>
        <w:ind w:firstLine="426"/>
        <w:rPr>
          <w:rFonts w:ascii="Times New Roman" w:eastAsia="Times New Roman" w:hAnsi="Times New Roman"/>
          <w:bCs/>
          <w:sz w:val="24"/>
          <w:szCs w:val="24"/>
          <w:lang w:val="sr-Cyrl-CS"/>
        </w:rPr>
      </w:pPr>
      <w:r w:rsidRPr="0059250E">
        <w:rPr>
          <w:rFonts w:ascii="Times New Roman" w:hAnsi="Times New Roman"/>
          <w:sz w:val="24"/>
          <w:szCs w:val="24"/>
          <w:lang w:val="sr-Cyrl-CS"/>
        </w:rPr>
        <w:t>На подручију обухвата плана Постоје трафостанице у власништву Електродистрибуције Србије,</w:t>
      </w:r>
      <w:r w:rsidRPr="0059250E">
        <w:rPr>
          <w:rFonts w:ascii="Times New Roman" w:hAnsi="Times New Roman"/>
          <w:sz w:val="24"/>
          <w:szCs w:val="24"/>
          <w:lang w:val="sr-Latn-RS"/>
        </w:rPr>
        <w:t xml:space="preserve"> </w:t>
      </w:r>
      <w:r w:rsidRPr="0059250E">
        <w:rPr>
          <w:rFonts w:ascii="Times New Roman" w:hAnsi="Times New Roman"/>
          <w:sz w:val="24"/>
          <w:szCs w:val="24"/>
          <w:lang w:val="sr-Cyrl-RS"/>
        </w:rPr>
        <w:t>и</w:t>
      </w:r>
      <w:r w:rsidRPr="0059250E">
        <w:rPr>
          <w:rFonts w:ascii="Times New Roman" w:hAnsi="Times New Roman"/>
          <w:sz w:val="24"/>
          <w:szCs w:val="24"/>
          <w:lang w:val="sr-Cyrl-CS"/>
        </w:rPr>
        <w:t xml:space="preserve"> не</w:t>
      </w:r>
      <w:r w:rsidRPr="0059250E">
        <w:rPr>
          <w:rFonts w:ascii="Times New Roman" w:hAnsi="Times New Roman"/>
          <w:sz w:val="24"/>
          <w:szCs w:val="24"/>
          <w:lang w:val="sr-Latn-RS"/>
        </w:rPr>
        <w:t xml:space="preserve"> </w:t>
      </w:r>
      <w:r w:rsidRPr="0059250E">
        <w:rPr>
          <w:rFonts w:ascii="Times New Roman" w:hAnsi="Times New Roman"/>
          <w:sz w:val="24"/>
          <w:szCs w:val="24"/>
          <w:lang w:val="sr-Cyrl-CS"/>
        </w:rPr>
        <w:t>постоје трафостанице које нису у власниству истих. Предметно подручије напаја се 0.4 kV из трафостанице СТС 20/0.4 kV „Станка Пауновића“.</w:t>
      </w:r>
    </w:p>
    <w:p w14:paraId="58F9FED5" w14:textId="77777777" w:rsidR="0059250E" w:rsidRPr="0059250E" w:rsidRDefault="0059250E" w:rsidP="0059250E">
      <w:pPr>
        <w:ind w:firstLine="426"/>
        <w:rPr>
          <w:rFonts w:ascii="Times New Roman" w:hAnsi="Times New Roman"/>
          <w:sz w:val="24"/>
          <w:szCs w:val="24"/>
          <w:lang w:val="sr-Cyrl-CS"/>
        </w:rPr>
      </w:pPr>
    </w:p>
    <w:p w14:paraId="09B2059A" w14:textId="77777777" w:rsidR="0059250E" w:rsidRPr="0059250E" w:rsidRDefault="0059250E" w:rsidP="0059250E">
      <w:pPr>
        <w:spacing w:line="276" w:lineRule="auto"/>
        <w:ind w:firstLine="426"/>
        <w:rPr>
          <w:rFonts w:ascii="Times New Roman" w:hAnsi="Times New Roman"/>
          <w:i/>
          <w:sz w:val="24"/>
          <w:szCs w:val="24"/>
        </w:rPr>
      </w:pPr>
      <w:r w:rsidRPr="0059250E">
        <w:rPr>
          <w:rFonts w:ascii="Times New Roman" w:hAnsi="Times New Roman"/>
          <w:i/>
          <w:sz w:val="24"/>
          <w:szCs w:val="24"/>
        </w:rPr>
        <w:t>Телекомуникациона инфраструктура</w:t>
      </w:r>
    </w:p>
    <w:p w14:paraId="0D8D9EB8" w14:textId="77777777" w:rsidR="0059250E" w:rsidRPr="0059250E" w:rsidRDefault="0059250E" w:rsidP="0059250E">
      <w:pPr>
        <w:rPr>
          <w:rFonts w:ascii="Times New Roman" w:hAnsi="Times New Roman"/>
          <w:sz w:val="24"/>
          <w:szCs w:val="24"/>
          <w:lang w:val="sr-Cyrl-CS"/>
        </w:rPr>
      </w:pPr>
      <w:r w:rsidRPr="0059250E">
        <w:rPr>
          <w:rFonts w:ascii="Times New Roman" w:hAnsi="Times New Roman"/>
          <w:sz w:val="24"/>
          <w:szCs w:val="24"/>
          <w:lang w:val="sr-Cyrl-CS"/>
        </w:rPr>
        <w:t>Телеком Србија на предметној локацији поседује оптичке ТТ каблове ГПОН мреже као и претплатничке ТТ каблове.</w:t>
      </w:r>
    </w:p>
    <w:p w14:paraId="0D0EAE0C" w14:textId="77777777" w:rsidR="0059250E" w:rsidRPr="0059250E" w:rsidRDefault="0059250E" w:rsidP="0059250E">
      <w:pPr>
        <w:rPr>
          <w:rFonts w:ascii="Times New Roman" w:hAnsi="Times New Roman"/>
          <w:sz w:val="24"/>
          <w:szCs w:val="24"/>
          <w:lang w:val="sr-Cyrl-CS"/>
        </w:rPr>
      </w:pPr>
      <w:r w:rsidRPr="0059250E">
        <w:rPr>
          <w:rFonts w:ascii="Times New Roman" w:hAnsi="Times New Roman"/>
          <w:sz w:val="24"/>
          <w:szCs w:val="24"/>
          <w:lang w:val="sr-Cyrl-CS"/>
        </w:rPr>
        <w:t>Оптички ТТ каблови ГПОН мреже постављени су у зеленом површинама у земљу на дубини од око 0.8м.Као заштита оптичких каблова постављена је опоменска трака „ПАЖЊА ПТТ КАБЕЛ“.</w:t>
      </w:r>
    </w:p>
    <w:p w14:paraId="0737B47D" w14:textId="77777777" w:rsidR="0059250E" w:rsidRPr="0059250E" w:rsidRDefault="0059250E" w:rsidP="0059250E">
      <w:pPr>
        <w:ind w:firstLine="709"/>
        <w:rPr>
          <w:rFonts w:ascii="Times New Roman" w:hAnsi="Times New Roman"/>
          <w:sz w:val="24"/>
          <w:szCs w:val="24"/>
          <w:lang w:val="sr-Cyrl-CS"/>
        </w:rPr>
      </w:pPr>
      <w:r w:rsidRPr="0059250E">
        <w:rPr>
          <w:rFonts w:ascii="Times New Roman" w:hAnsi="Times New Roman"/>
          <w:sz w:val="24"/>
          <w:szCs w:val="24"/>
          <w:lang w:val="sr-Cyrl-CS"/>
        </w:rPr>
        <w:t xml:space="preserve">На местима прелаза испод коловоза, приступних путева и других важнијих објеката оптички каблови се полажу у заштитне ПВЦ цеви пречника 110 мм или ПЕХД цеви пречника 110 мм. </w:t>
      </w:r>
    </w:p>
    <w:p w14:paraId="7F13E6BD" w14:textId="77777777" w:rsidR="0059250E" w:rsidRPr="0059250E" w:rsidRDefault="0059250E" w:rsidP="0059250E">
      <w:pPr>
        <w:ind w:firstLine="709"/>
        <w:rPr>
          <w:rFonts w:ascii="Times New Roman" w:hAnsi="Times New Roman"/>
          <w:sz w:val="24"/>
          <w:szCs w:val="24"/>
          <w:lang w:val="sr-Cyrl-CS"/>
        </w:rPr>
      </w:pPr>
      <w:r w:rsidRPr="0059250E">
        <w:rPr>
          <w:rFonts w:ascii="Times New Roman" w:hAnsi="Times New Roman"/>
          <w:sz w:val="24"/>
          <w:szCs w:val="24"/>
          <w:lang w:val="sr-Cyrl-CS"/>
        </w:rPr>
        <w:t>Примарни и разводни претплатнички ТТ каблови месне мреже су положени  су у земљу у зеленој површини на дубини од 0.6 до 0.8м а на прелазу испод коловоза претплатнички каблови су положени кроз заштитне ПВЦ цеви пречника 110 мм, на дубини од око: 0,80м-1,00м.</w:t>
      </w:r>
    </w:p>
    <w:p w14:paraId="3987DDDE" w14:textId="77777777" w:rsidR="0059250E" w:rsidRPr="0059250E" w:rsidRDefault="0059250E" w:rsidP="0059250E">
      <w:pPr>
        <w:spacing w:line="276" w:lineRule="auto"/>
        <w:ind w:firstLine="426"/>
        <w:rPr>
          <w:rFonts w:ascii="Times New Roman" w:hAnsi="Times New Roman"/>
          <w:sz w:val="24"/>
          <w:szCs w:val="24"/>
          <w:lang w:val="sr-Cyrl-CS"/>
        </w:rPr>
      </w:pPr>
    </w:p>
    <w:p w14:paraId="2C575535" w14:textId="77777777" w:rsidR="0059250E" w:rsidRPr="0059250E" w:rsidRDefault="0059250E" w:rsidP="0059250E">
      <w:pPr>
        <w:spacing w:line="276" w:lineRule="auto"/>
        <w:ind w:firstLine="426"/>
        <w:rPr>
          <w:rFonts w:ascii="Times New Roman" w:hAnsi="Times New Roman"/>
          <w:i/>
          <w:sz w:val="24"/>
          <w:szCs w:val="24"/>
        </w:rPr>
      </w:pPr>
      <w:r w:rsidRPr="0059250E">
        <w:rPr>
          <w:rFonts w:ascii="Times New Roman" w:hAnsi="Times New Roman"/>
          <w:i/>
          <w:sz w:val="24"/>
          <w:szCs w:val="24"/>
          <w:lang w:val="sr-Cyrl-CS"/>
        </w:rPr>
        <w:tab/>
      </w:r>
      <w:r w:rsidRPr="0059250E">
        <w:rPr>
          <w:rFonts w:ascii="Times New Roman" w:hAnsi="Times New Roman"/>
          <w:i/>
          <w:sz w:val="24"/>
          <w:szCs w:val="24"/>
        </w:rPr>
        <w:t>Гасоводна инфраструктура</w:t>
      </w:r>
    </w:p>
    <w:p w14:paraId="2D6C97A4" w14:textId="77777777" w:rsidR="0059250E" w:rsidRPr="0059250E" w:rsidRDefault="0059250E" w:rsidP="0059250E">
      <w:pPr>
        <w:ind w:firstLine="426"/>
        <w:rPr>
          <w:rFonts w:ascii="Times New Roman" w:hAnsi="Times New Roman"/>
          <w:sz w:val="24"/>
          <w:szCs w:val="24"/>
          <w:lang w:val="sr-Cyrl-CS"/>
        </w:rPr>
      </w:pPr>
      <w:r w:rsidRPr="0059250E">
        <w:rPr>
          <w:rFonts w:ascii="Times New Roman" w:hAnsi="Times New Roman"/>
          <w:sz w:val="24"/>
          <w:szCs w:val="24"/>
          <w:lang w:val="sr-Cyrl-CS"/>
        </w:rPr>
        <w:t xml:space="preserve">На предметној локацији  имамо изведен улични дистрибутивни гасовод (полиетиленски гасовод притиска 2 </w:t>
      </w:r>
      <w:r w:rsidRPr="0059250E">
        <w:rPr>
          <w:rFonts w:ascii="Times New Roman" w:hAnsi="Times New Roman"/>
          <w:sz w:val="24"/>
          <w:szCs w:val="24"/>
          <w:lang w:val="sr-Latn-RS"/>
        </w:rPr>
        <w:t xml:space="preserve">bar-a </w:t>
      </w:r>
      <w:r w:rsidRPr="0059250E">
        <w:rPr>
          <w:rFonts w:ascii="Times New Roman" w:hAnsi="Times New Roman"/>
          <w:sz w:val="24"/>
          <w:szCs w:val="24"/>
          <w:lang w:val="sr-Cyrl-RS"/>
        </w:rPr>
        <w:t xml:space="preserve">и </w:t>
      </w:r>
      <w:r w:rsidRPr="0059250E">
        <w:rPr>
          <w:rFonts w:ascii="Times New Roman" w:hAnsi="Times New Roman"/>
          <w:sz w:val="24"/>
          <w:szCs w:val="24"/>
          <w:lang w:val="sr-Cyrl-CS"/>
        </w:rPr>
        <w:t>пречника ДН 40 [mm]), гасовод је постављен на дубини од 0.7 до 1.00</w:t>
      </w:r>
      <w:r w:rsidRPr="0059250E">
        <w:rPr>
          <w:rFonts w:ascii="Times New Roman" w:hAnsi="Times New Roman"/>
          <w:sz w:val="24"/>
          <w:szCs w:val="24"/>
          <w:lang w:val="sr-Latn-RS"/>
        </w:rPr>
        <w:t>m</w:t>
      </w:r>
      <w:r w:rsidRPr="0059250E">
        <w:rPr>
          <w:rFonts w:ascii="Times New Roman" w:hAnsi="Times New Roman"/>
          <w:sz w:val="24"/>
          <w:szCs w:val="24"/>
          <w:lang w:val="sr-Cyrl-CS"/>
        </w:rPr>
        <w:t>, на тој локацији постоји могућност за прикључење нових потрошача.</w:t>
      </w:r>
    </w:p>
    <w:p w14:paraId="3A0229B2" w14:textId="77777777" w:rsidR="0059250E" w:rsidRPr="0059250E" w:rsidRDefault="0059250E" w:rsidP="0059250E">
      <w:pPr>
        <w:ind w:firstLine="426"/>
        <w:rPr>
          <w:rFonts w:ascii="Times New Roman" w:hAnsi="Times New Roman"/>
          <w:sz w:val="24"/>
          <w:szCs w:val="24"/>
          <w:lang w:val="sr-Cyrl-CS"/>
        </w:rPr>
      </w:pPr>
    </w:p>
    <w:p w14:paraId="00067792" w14:textId="77777777" w:rsidR="0059250E" w:rsidRPr="002B35A2" w:rsidRDefault="0059250E" w:rsidP="002B35A2">
      <w:pPr>
        <w:ind w:firstLine="709"/>
        <w:rPr>
          <w:rFonts w:ascii="Times New Roman" w:hAnsi="Times New Roman"/>
          <w:i/>
          <w:sz w:val="24"/>
          <w:szCs w:val="24"/>
          <w:lang w:val="sr-Cyrl-CS"/>
        </w:rPr>
      </w:pPr>
      <w:r w:rsidRPr="002B35A2">
        <w:rPr>
          <w:rFonts w:ascii="Times New Roman" w:hAnsi="Times New Roman"/>
          <w:i/>
          <w:sz w:val="24"/>
          <w:szCs w:val="24"/>
          <w:lang w:val="sr-Cyrl-CS"/>
        </w:rPr>
        <w:t>Топловодна инфраструктура</w:t>
      </w:r>
    </w:p>
    <w:p w14:paraId="5C9B1C8E" w14:textId="654D6EB1" w:rsidR="00E47885" w:rsidRPr="0059250E" w:rsidRDefault="0059250E" w:rsidP="0059250E">
      <w:pPr>
        <w:ind w:firstLine="426"/>
        <w:rPr>
          <w:rFonts w:ascii="Times New Roman" w:hAnsi="Times New Roman"/>
          <w:sz w:val="24"/>
          <w:szCs w:val="24"/>
          <w:lang w:val="sr-Cyrl-CS"/>
        </w:rPr>
      </w:pPr>
      <w:r w:rsidRPr="0059250E">
        <w:rPr>
          <w:rFonts w:ascii="Times New Roman" w:hAnsi="Times New Roman"/>
          <w:sz w:val="24"/>
          <w:szCs w:val="24"/>
          <w:lang w:val="sr-Cyrl-CS"/>
        </w:rPr>
        <w:t>На предметној локацији не пос</w:t>
      </w:r>
      <w:r>
        <w:rPr>
          <w:rFonts w:ascii="Times New Roman" w:hAnsi="Times New Roman"/>
          <w:sz w:val="24"/>
          <w:szCs w:val="24"/>
          <w:lang w:val="sr-Cyrl-CS"/>
        </w:rPr>
        <w:t>тоји топловодна инфраструктура.</w:t>
      </w:r>
    </w:p>
    <w:bookmarkEnd w:id="14"/>
    <w:bookmarkEnd w:id="15"/>
    <w:bookmarkEnd w:id="16"/>
    <w:p w14:paraId="013B64F5" w14:textId="23FBA6ED" w:rsidR="001979AA" w:rsidRPr="001979AA" w:rsidRDefault="001979AA" w:rsidP="001979AA">
      <w:pPr>
        <w:widowControl/>
        <w:suppressAutoHyphens w:val="0"/>
        <w:jc w:val="left"/>
        <w:rPr>
          <w:rFonts w:ascii="Times New Roman" w:hAnsi="Times New Roman"/>
          <w:b/>
          <w:bCs/>
          <w:color w:val="FF0000"/>
          <w:sz w:val="20"/>
        </w:rPr>
      </w:pPr>
      <w:r w:rsidRPr="001979AA">
        <w:rPr>
          <w:rFonts w:ascii="Times New Roman" w:hAnsi="Times New Roman"/>
          <w:i/>
          <w:noProof/>
          <w:color w:val="FF0000"/>
          <w:sz w:val="24"/>
          <w:szCs w:val="24"/>
          <w:lang w:val="sr-Cyrl-CS"/>
        </w:rPr>
        <w:t xml:space="preserve">  </w:t>
      </w:r>
      <w:r w:rsidRPr="001979AA">
        <w:rPr>
          <w:rFonts w:ascii="Times New Roman" w:hAnsi="Times New Roman"/>
          <w:i/>
          <w:color w:val="FF0000"/>
          <w:sz w:val="20"/>
          <w:lang w:val="sr-Cyrl-CS"/>
        </w:rPr>
        <w:t xml:space="preserve">                       </w:t>
      </w:r>
      <w:r w:rsidRPr="001979AA">
        <w:rPr>
          <w:rFonts w:ascii="Times New Roman" w:hAnsi="Times New Roman"/>
          <w:i/>
          <w:color w:val="FF0000"/>
          <w:sz w:val="20"/>
          <w:lang w:val="sr-Cyrl-CS"/>
        </w:rPr>
        <w:tab/>
        <w:t xml:space="preserve">      </w:t>
      </w:r>
    </w:p>
    <w:p w14:paraId="5E9CA980" w14:textId="2D8D6E55" w:rsidR="001979AA" w:rsidRPr="00E47885" w:rsidRDefault="001979AA" w:rsidP="001979AA">
      <w:pPr>
        <w:widowControl/>
        <w:suppressAutoHyphens w:val="0"/>
        <w:jc w:val="left"/>
        <w:rPr>
          <w:rFonts w:ascii="Times New Roman" w:hAnsi="Times New Roman"/>
          <w:b/>
          <w:bCs/>
          <w:color w:val="FF0000"/>
          <w:sz w:val="20"/>
        </w:rPr>
      </w:pPr>
      <w:r w:rsidRPr="001979AA">
        <w:rPr>
          <w:rFonts w:ascii="Times New Roman" w:hAnsi="Times New Roman"/>
          <w:i/>
          <w:color w:val="FF0000"/>
          <w:sz w:val="20"/>
          <w:lang w:val="sr-Cyrl-CS"/>
        </w:rPr>
        <w:t xml:space="preserve">                     </w:t>
      </w:r>
      <w:r w:rsidRPr="001979AA">
        <w:rPr>
          <w:rFonts w:ascii="Times New Roman" w:hAnsi="Times New Roman"/>
          <w:i/>
          <w:color w:val="FF0000"/>
          <w:sz w:val="20"/>
          <w:lang w:val="sr-Cyrl-CS"/>
        </w:rPr>
        <w:tab/>
      </w:r>
      <w:r w:rsidRPr="001979AA">
        <w:rPr>
          <w:rFonts w:ascii="Times New Roman" w:hAnsi="Times New Roman"/>
          <w:i/>
          <w:color w:val="FF0000"/>
          <w:sz w:val="20"/>
          <w:lang w:val="sr-Cyrl-CS"/>
        </w:rPr>
        <w:tab/>
      </w:r>
      <w:r w:rsidRPr="001979AA">
        <w:rPr>
          <w:rFonts w:ascii="Times New Roman" w:hAnsi="Times New Roman"/>
          <w:i/>
          <w:color w:val="FF0000"/>
          <w:sz w:val="20"/>
          <w:lang w:val="sr-Cyrl-CS"/>
        </w:rPr>
        <w:tab/>
      </w:r>
    </w:p>
    <w:p w14:paraId="3B1F6A92" w14:textId="77777777" w:rsidR="001979AA" w:rsidRPr="007E7652" w:rsidRDefault="001979AA" w:rsidP="001979AA">
      <w:pPr>
        <w:spacing w:line="276" w:lineRule="auto"/>
        <w:rPr>
          <w:rFonts w:ascii="Times New Roman" w:hAnsi="Times New Roman"/>
          <w:sz w:val="24"/>
          <w:szCs w:val="24"/>
        </w:rPr>
      </w:pPr>
      <w:r w:rsidRPr="001979AA">
        <w:rPr>
          <w:rFonts w:ascii="Times New Roman" w:hAnsi="Times New Roman"/>
          <w:color w:val="FF0000"/>
          <w:sz w:val="24"/>
          <w:szCs w:val="24"/>
          <w:lang w:val="sr-Cyrl-CS"/>
        </w:rPr>
        <w:tab/>
      </w:r>
      <w:r w:rsidRPr="007E7652">
        <w:rPr>
          <w:rFonts w:ascii="Times New Roman" w:hAnsi="Times New Roman"/>
          <w:sz w:val="24"/>
          <w:szCs w:val="24"/>
          <w:lang w:val="sr-Cyrl-CS"/>
        </w:rPr>
        <w:t>6.3.3.  Постојеће стање зеленила</w:t>
      </w:r>
    </w:p>
    <w:p w14:paraId="3F482487" w14:textId="77777777" w:rsidR="001979AA" w:rsidRPr="007E7652" w:rsidRDefault="001979AA" w:rsidP="001979AA">
      <w:pPr>
        <w:spacing w:line="276" w:lineRule="auto"/>
        <w:rPr>
          <w:rFonts w:ascii="Times New Roman" w:hAnsi="Times New Roman"/>
          <w:sz w:val="24"/>
          <w:szCs w:val="24"/>
        </w:rPr>
      </w:pPr>
    </w:p>
    <w:p w14:paraId="1EAC2CE6" w14:textId="2582DEB0" w:rsidR="007E7652" w:rsidRPr="007E7652" w:rsidRDefault="001979AA" w:rsidP="001979AA">
      <w:pPr>
        <w:rPr>
          <w:rFonts w:ascii="Times New Roman" w:hAnsi="Times New Roman"/>
          <w:sz w:val="24"/>
          <w:szCs w:val="24"/>
          <w:lang w:val="sr-Cyrl-CS"/>
        </w:rPr>
      </w:pPr>
      <w:r w:rsidRPr="007E7652">
        <w:rPr>
          <w:rFonts w:ascii="Times New Roman" w:hAnsi="Times New Roman"/>
          <w:sz w:val="24"/>
          <w:szCs w:val="24"/>
          <w:lang w:val="sr-Cyrl-CS"/>
        </w:rPr>
        <w:tab/>
      </w:r>
      <w:r w:rsidR="007E7652" w:rsidRPr="007E7652">
        <w:rPr>
          <w:rFonts w:ascii="Times New Roman" w:hAnsi="Times New Roman"/>
          <w:sz w:val="24"/>
          <w:szCs w:val="24"/>
          <w:lang w:val="sr-Cyrl-CS"/>
        </w:rPr>
        <w:t xml:space="preserve">Зеленило у оквиру улица Станка Пауновића и Пангарске постоји као улично зеленило у форми дрвореда, више на почетном, ширем делу улице, а </w:t>
      </w:r>
      <w:r w:rsidR="0093501B">
        <w:rPr>
          <w:rFonts w:ascii="Times New Roman" w:hAnsi="Times New Roman"/>
          <w:sz w:val="24"/>
          <w:szCs w:val="24"/>
          <w:lang w:val="sr-Cyrl-CS"/>
        </w:rPr>
        <w:t xml:space="preserve">касније, у делу који се обрађује </w:t>
      </w:r>
      <w:r w:rsidR="007E7652" w:rsidRPr="007E7652">
        <w:rPr>
          <w:rFonts w:ascii="Times New Roman" w:hAnsi="Times New Roman"/>
          <w:sz w:val="24"/>
          <w:szCs w:val="24"/>
          <w:lang w:val="sr-Cyrl-CS"/>
        </w:rPr>
        <w:t xml:space="preserve">само </w:t>
      </w:r>
      <w:r w:rsidR="0093501B">
        <w:rPr>
          <w:rFonts w:ascii="Times New Roman" w:hAnsi="Times New Roman"/>
          <w:sz w:val="24"/>
          <w:szCs w:val="24"/>
          <w:lang w:val="sr-Cyrl-CS"/>
        </w:rPr>
        <w:t xml:space="preserve">местимично, испред појединих кућа </w:t>
      </w:r>
      <w:r w:rsidR="007E7652" w:rsidRPr="007E7652">
        <w:rPr>
          <w:rFonts w:ascii="Times New Roman" w:hAnsi="Times New Roman"/>
          <w:sz w:val="24"/>
          <w:szCs w:val="24"/>
          <w:lang w:val="sr-Cyrl-CS"/>
        </w:rPr>
        <w:t>у виду</w:t>
      </w:r>
      <w:r w:rsidR="0093501B">
        <w:rPr>
          <w:rFonts w:ascii="Times New Roman" w:hAnsi="Times New Roman"/>
          <w:sz w:val="24"/>
          <w:szCs w:val="24"/>
          <w:lang w:val="sr-Cyrl-CS"/>
        </w:rPr>
        <w:t xml:space="preserve"> приватних засада дрвећа и</w:t>
      </w:r>
      <w:r w:rsidR="007E7652" w:rsidRPr="007E7652">
        <w:rPr>
          <w:rFonts w:ascii="Times New Roman" w:hAnsi="Times New Roman"/>
          <w:sz w:val="24"/>
          <w:szCs w:val="24"/>
          <w:lang w:val="sr-Cyrl-CS"/>
        </w:rPr>
        <w:t xml:space="preserve"> обостраних травнатих површина.</w:t>
      </w:r>
    </w:p>
    <w:p w14:paraId="02342116" w14:textId="77777777" w:rsidR="007E7652" w:rsidRDefault="007E7652" w:rsidP="001979AA">
      <w:pPr>
        <w:rPr>
          <w:rFonts w:ascii="Times New Roman" w:hAnsi="Times New Roman"/>
          <w:color w:val="00B050"/>
          <w:sz w:val="24"/>
          <w:szCs w:val="24"/>
          <w:lang w:val="sr-Cyrl-CS"/>
        </w:rPr>
      </w:pPr>
    </w:p>
    <w:p w14:paraId="0BB76219" w14:textId="77777777" w:rsidR="001979AA" w:rsidRPr="007E7652" w:rsidRDefault="001979AA" w:rsidP="001979AA">
      <w:pPr>
        <w:rPr>
          <w:rFonts w:ascii="Times New Roman" w:hAnsi="Times New Roman"/>
          <w:sz w:val="24"/>
          <w:szCs w:val="24"/>
          <w:lang w:val="sr-Cyrl-CS"/>
        </w:rPr>
      </w:pPr>
      <w:r w:rsidRPr="00E47885">
        <w:rPr>
          <w:rFonts w:ascii="Times New Roman" w:hAnsi="Times New Roman"/>
          <w:color w:val="00B050"/>
          <w:sz w:val="24"/>
          <w:szCs w:val="24"/>
          <w:lang w:val="sr-Cyrl-CS"/>
        </w:rPr>
        <w:tab/>
      </w:r>
      <w:r w:rsidRPr="007E7652">
        <w:rPr>
          <w:rFonts w:ascii="Times New Roman" w:hAnsi="Times New Roman"/>
          <w:sz w:val="24"/>
          <w:szCs w:val="24"/>
          <w:lang w:val="sr-Cyrl-CS"/>
        </w:rPr>
        <w:t>6.3.4.  Стање животне средине</w:t>
      </w:r>
    </w:p>
    <w:p w14:paraId="153B1E78" w14:textId="77777777" w:rsidR="001979AA" w:rsidRPr="00E47885" w:rsidRDefault="001979AA" w:rsidP="001979AA">
      <w:pPr>
        <w:rPr>
          <w:rFonts w:ascii="Times New Roman" w:hAnsi="Times New Roman"/>
          <w:color w:val="00B050"/>
          <w:sz w:val="24"/>
          <w:szCs w:val="24"/>
          <w:lang w:val="sr-Cyrl-CS"/>
        </w:rPr>
      </w:pPr>
    </w:p>
    <w:p w14:paraId="75F801DF" w14:textId="4E3D55EB" w:rsidR="007E7652" w:rsidRPr="0026484F" w:rsidRDefault="001979AA" w:rsidP="001979AA">
      <w:pPr>
        <w:rPr>
          <w:rFonts w:ascii="Times New Roman" w:hAnsi="Times New Roman"/>
          <w:sz w:val="24"/>
          <w:szCs w:val="24"/>
          <w:lang w:val="sr-Cyrl-CS"/>
        </w:rPr>
      </w:pPr>
      <w:r w:rsidRPr="00E47885">
        <w:rPr>
          <w:rFonts w:ascii="Times New Roman" w:hAnsi="Times New Roman"/>
          <w:color w:val="00B050"/>
          <w:sz w:val="24"/>
          <w:szCs w:val="24"/>
          <w:lang w:val="sr-Cyrl-CS"/>
        </w:rPr>
        <w:tab/>
      </w:r>
      <w:r w:rsidR="007E7652" w:rsidRPr="0026484F">
        <w:rPr>
          <w:rFonts w:ascii="Times New Roman" w:hAnsi="Times New Roman"/>
          <w:sz w:val="24"/>
          <w:szCs w:val="24"/>
          <w:lang w:val="sr-Cyrl-CS"/>
        </w:rPr>
        <w:t>У две улице обрађене планом нема објеката загађивача животне средине</w:t>
      </w:r>
      <w:r w:rsidR="001816A4">
        <w:rPr>
          <w:rFonts w:ascii="Times New Roman" w:hAnsi="Times New Roman"/>
          <w:sz w:val="24"/>
          <w:szCs w:val="24"/>
          <w:lang w:val="sr-Cyrl-CS"/>
        </w:rPr>
        <w:t xml:space="preserve">-воде, ваздуха, буке, </w:t>
      </w:r>
      <w:r w:rsidR="007E7652" w:rsidRPr="0026484F">
        <w:rPr>
          <w:rFonts w:ascii="Times New Roman" w:hAnsi="Times New Roman"/>
          <w:sz w:val="24"/>
          <w:szCs w:val="24"/>
          <w:lang w:val="sr-Cyrl-CS"/>
        </w:rPr>
        <w:t xml:space="preserve">а планирано постављање асфалтног коловоза након израде плана </w:t>
      </w:r>
      <w:r w:rsidR="001816A4">
        <w:rPr>
          <w:rFonts w:ascii="Times New Roman" w:hAnsi="Times New Roman"/>
          <w:sz w:val="24"/>
          <w:szCs w:val="24"/>
          <w:lang w:val="sr-Cyrl-CS"/>
        </w:rPr>
        <w:t>утица</w:t>
      </w:r>
      <w:r w:rsidR="0026484F" w:rsidRPr="0026484F">
        <w:rPr>
          <w:rFonts w:ascii="Times New Roman" w:hAnsi="Times New Roman"/>
          <w:sz w:val="24"/>
          <w:szCs w:val="24"/>
          <w:lang w:val="sr-Cyrl-CS"/>
        </w:rPr>
        <w:t xml:space="preserve">ће </w:t>
      </w:r>
      <w:r w:rsidR="001816A4">
        <w:rPr>
          <w:rFonts w:ascii="Times New Roman" w:hAnsi="Times New Roman"/>
          <w:sz w:val="24"/>
          <w:szCs w:val="24"/>
          <w:lang w:val="sr-Cyrl-CS"/>
        </w:rPr>
        <w:t xml:space="preserve">на </w:t>
      </w:r>
      <w:r w:rsidR="0026484F" w:rsidRPr="0026484F">
        <w:rPr>
          <w:rFonts w:ascii="Times New Roman" w:hAnsi="Times New Roman"/>
          <w:sz w:val="24"/>
          <w:szCs w:val="24"/>
          <w:lang w:val="sr-Cyrl-CS"/>
        </w:rPr>
        <w:t>смањењ</w:t>
      </w:r>
      <w:r w:rsidR="001816A4">
        <w:rPr>
          <w:rFonts w:ascii="Times New Roman" w:hAnsi="Times New Roman"/>
          <w:sz w:val="24"/>
          <w:szCs w:val="24"/>
          <w:lang w:val="sr-Cyrl-CS"/>
        </w:rPr>
        <w:t>е прашине и буке од саобраћаја, док ће изградња пратеће инфраструктуре, канализације отпадних вода, допринети мањем загађењу земљишта.</w:t>
      </w:r>
    </w:p>
    <w:p w14:paraId="36E4D805" w14:textId="77777777" w:rsidR="001979AA" w:rsidRPr="001979AA" w:rsidRDefault="001979AA" w:rsidP="001979AA">
      <w:pPr>
        <w:spacing w:line="276" w:lineRule="auto"/>
        <w:rPr>
          <w:rFonts w:ascii="Times New Roman" w:hAnsi="Times New Roman"/>
          <w:color w:val="FF0000"/>
          <w:sz w:val="24"/>
          <w:szCs w:val="24"/>
          <w:lang w:val="sr-Cyrl-CS"/>
        </w:rPr>
      </w:pPr>
      <w:r w:rsidRPr="001979AA">
        <w:rPr>
          <w:rFonts w:ascii="Times New Roman" w:hAnsi="Times New Roman"/>
          <w:i/>
          <w:color w:val="FF0000"/>
          <w:sz w:val="24"/>
          <w:szCs w:val="24"/>
          <w:lang w:val="sr-Cyrl-CS"/>
        </w:rPr>
        <w:tab/>
      </w:r>
    </w:p>
    <w:p w14:paraId="292029A3" w14:textId="12B42CD2" w:rsidR="001979AA" w:rsidRPr="0093501B" w:rsidRDefault="001979AA" w:rsidP="001979AA">
      <w:pPr>
        <w:spacing w:line="276" w:lineRule="auto"/>
        <w:rPr>
          <w:rFonts w:ascii="Times New Roman" w:hAnsi="Times New Roman"/>
          <w:sz w:val="24"/>
          <w:szCs w:val="24"/>
          <w:lang w:val="sr-Cyrl-CS"/>
        </w:rPr>
      </w:pPr>
      <w:r w:rsidRPr="0093501B">
        <w:rPr>
          <w:rFonts w:ascii="Times New Roman" w:hAnsi="Times New Roman"/>
          <w:sz w:val="24"/>
          <w:szCs w:val="24"/>
          <w:lang w:val="sr-Cyrl-CS"/>
        </w:rPr>
        <w:tab/>
      </w:r>
      <w:r w:rsidRPr="0093501B">
        <w:rPr>
          <w:rFonts w:ascii="Times New Roman" w:hAnsi="Times New Roman"/>
          <w:sz w:val="20"/>
          <w:lang w:val="sr-Cyrl-CS"/>
        </w:rPr>
        <w:t xml:space="preserve"> </w:t>
      </w:r>
      <w:r w:rsidR="0093501B" w:rsidRPr="0093501B">
        <w:rPr>
          <w:rFonts w:ascii="Times New Roman" w:hAnsi="Times New Roman"/>
          <w:sz w:val="24"/>
          <w:szCs w:val="24"/>
          <w:lang w:val="sr-Cyrl-CS"/>
        </w:rPr>
        <w:t xml:space="preserve">6.3.5  Евидентирани </w:t>
      </w:r>
      <w:r w:rsidRPr="0093501B">
        <w:rPr>
          <w:rFonts w:ascii="Times New Roman" w:hAnsi="Times New Roman"/>
          <w:sz w:val="24"/>
          <w:szCs w:val="24"/>
          <w:lang w:val="sr-Cyrl-CS"/>
        </w:rPr>
        <w:t>заштићени објекти, споменици културе и природна добра</w:t>
      </w:r>
    </w:p>
    <w:p w14:paraId="51EA1008" w14:textId="77777777" w:rsidR="001979AA" w:rsidRPr="0093501B" w:rsidRDefault="001979AA" w:rsidP="001979AA">
      <w:pPr>
        <w:spacing w:line="276" w:lineRule="auto"/>
        <w:rPr>
          <w:rFonts w:ascii="Times New Roman" w:hAnsi="Times New Roman"/>
          <w:b/>
          <w:i/>
          <w:sz w:val="24"/>
          <w:szCs w:val="24"/>
          <w:lang w:val="sr-Cyrl-CS"/>
        </w:rPr>
      </w:pPr>
    </w:p>
    <w:p w14:paraId="1B75D721" w14:textId="3ED4E86C" w:rsidR="001979AA" w:rsidRPr="0093501B" w:rsidRDefault="001979AA" w:rsidP="001979AA">
      <w:pPr>
        <w:spacing w:line="276" w:lineRule="auto"/>
        <w:rPr>
          <w:rFonts w:ascii="Times New Roman" w:hAnsi="Times New Roman"/>
          <w:sz w:val="24"/>
          <w:szCs w:val="24"/>
          <w:lang w:val="sr-Cyrl-CS"/>
        </w:rPr>
      </w:pPr>
      <w:r w:rsidRPr="0093501B">
        <w:rPr>
          <w:rFonts w:ascii="Times New Roman" w:hAnsi="Times New Roman"/>
          <w:sz w:val="24"/>
          <w:szCs w:val="24"/>
          <w:lang w:val="sr-Cyrl-CS"/>
        </w:rPr>
        <w:tab/>
        <w:t xml:space="preserve">У обухвату плана се не налазе просторне целине од значаја за очување биолошке разноврсности, као </w:t>
      </w:r>
      <w:r w:rsidR="0093501B" w:rsidRPr="0093501B">
        <w:rPr>
          <w:rFonts w:ascii="Times New Roman" w:hAnsi="Times New Roman"/>
          <w:sz w:val="24"/>
          <w:szCs w:val="24"/>
          <w:lang w:val="sr-Cyrl-CS"/>
        </w:rPr>
        <w:t xml:space="preserve">и </w:t>
      </w:r>
      <w:r w:rsidRPr="0093501B">
        <w:rPr>
          <w:rFonts w:ascii="Times New Roman" w:hAnsi="Times New Roman"/>
          <w:sz w:val="24"/>
          <w:szCs w:val="24"/>
          <w:lang w:val="sr-Cyrl-CS"/>
        </w:rPr>
        <w:t>што нису констатовани површински трагови археолошких локалитета.</w:t>
      </w:r>
    </w:p>
    <w:p w14:paraId="12CAC6C3" w14:textId="77777777" w:rsidR="001167CE" w:rsidRPr="008A2169" w:rsidRDefault="001167CE" w:rsidP="006808E7">
      <w:pPr>
        <w:widowControl/>
        <w:suppressAutoHyphens w:val="0"/>
        <w:jc w:val="left"/>
        <w:rPr>
          <w:rFonts w:ascii="Times New Roman" w:hAnsi="Times New Roman"/>
          <w:b/>
          <w:bCs/>
          <w:color w:val="FF0000"/>
          <w:szCs w:val="24"/>
        </w:rPr>
      </w:pPr>
    </w:p>
    <w:p w14:paraId="0837DC0B" w14:textId="77777777" w:rsidR="00DE1F85" w:rsidRDefault="00DE1F85" w:rsidP="00CC6106">
      <w:pPr>
        <w:ind w:left="709" w:firstLine="709"/>
        <w:rPr>
          <w:rFonts w:ascii="Times New Roman" w:hAnsi="Times New Roman"/>
          <w:sz w:val="24"/>
          <w:szCs w:val="24"/>
          <w:lang w:val="sr-Cyrl-CS"/>
        </w:rPr>
      </w:pPr>
    </w:p>
    <w:p w14:paraId="6201441F" w14:textId="77777777" w:rsidR="00DE1F85" w:rsidRPr="00352025" w:rsidRDefault="00DE1F85" w:rsidP="00CC6106">
      <w:pPr>
        <w:ind w:left="709" w:firstLine="709"/>
        <w:rPr>
          <w:rFonts w:ascii="Times New Roman" w:hAnsi="Times New Roman"/>
          <w:sz w:val="24"/>
          <w:szCs w:val="24"/>
          <w:lang w:val="sr-Latn-RS"/>
        </w:rPr>
      </w:pPr>
    </w:p>
    <w:p w14:paraId="659F46F4" w14:textId="77777777" w:rsidR="00DE1F85" w:rsidRDefault="00DE1F85" w:rsidP="00CC6106">
      <w:pPr>
        <w:ind w:left="709" w:firstLine="709"/>
        <w:rPr>
          <w:rFonts w:ascii="Times New Roman" w:hAnsi="Times New Roman"/>
          <w:sz w:val="24"/>
          <w:szCs w:val="24"/>
          <w:lang w:val="sr-Cyrl-CS"/>
        </w:rPr>
      </w:pPr>
    </w:p>
    <w:p w14:paraId="2A71FBD9" w14:textId="77777777" w:rsidR="00DE1F85" w:rsidRDefault="00DE1F85" w:rsidP="00CC6106">
      <w:pPr>
        <w:ind w:left="709" w:firstLine="709"/>
        <w:rPr>
          <w:rFonts w:ascii="Times New Roman" w:hAnsi="Times New Roman"/>
          <w:sz w:val="24"/>
          <w:szCs w:val="24"/>
          <w:lang w:val="sr-Cyrl-CS"/>
        </w:rPr>
      </w:pPr>
    </w:p>
    <w:p w14:paraId="71D77B50" w14:textId="77777777" w:rsidR="00DE1F85" w:rsidRDefault="00DE1F85" w:rsidP="00CC6106">
      <w:pPr>
        <w:ind w:left="709" w:firstLine="709"/>
        <w:rPr>
          <w:rFonts w:ascii="Times New Roman" w:hAnsi="Times New Roman"/>
          <w:sz w:val="24"/>
          <w:szCs w:val="24"/>
          <w:lang w:val="sr-Cyrl-CS"/>
        </w:rPr>
      </w:pPr>
    </w:p>
    <w:p w14:paraId="72A290D7" w14:textId="77777777" w:rsidR="00DE1F85" w:rsidRDefault="00DE1F85" w:rsidP="00CC6106">
      <w:pPr>
        <w:ind w:left="709" w:firstLine="709"/>
        <w:rPr>
          <w:rFonts w:ascii="Times New Roman" w:hAnsi="Times New Roman"/>
          <w:sz w:val="24"/>
          <w:szCs w:val="24"/>
          <w:lang w:val="sr-Cyrl-CS"/>
        </w:rPr>
      </w:pPr>
    </w:p>
    <w:p w14:paraId="619B6DC8" w14:textId="77777777" w:rsidR="00DE1F85" w:rsidRDefault="00DE1F85" w:rsidP="00CC6106">
      <w:pPr>
        <w:ind w:left="709" w:firstLine="709"/>
        <w:rPr>
          <w:rFonts w:ascii="Times New Roman" w:hAnsi="Times New Roman"/>
          <w:sz w:val="24"/>
          <w:szCs w:val="24"/>
          <w:lang w:val="sr-Cyrl-CS"/>
        </w:rPr>
      </w:pPr>
    </w:p>
    <w:p w14:paraId="22CF7E3B" w14:textId="77777777" w:rsidR="00CC6106" w:rsidRPr="00041C66" w:rsidRDefault="0053559F" w:rsidP="00CC6106">
      <w:pPr>
        <w:ind w:left="709" w:firstLine="709"/>
        <w:rPr>
          <w:rFonts w:ascii="Times New Roman" w:hAnsi="Times New Roman"/>
          <w:sz w:val="24"/>
          <w:szCs w:val="24"/>
          <w:lang w:val="sr-Cyrl-CS"/>
        </w:rPr>
      </w:pPr>
      <w:r w:rsidRPr="00041C66">
        <w:rPr>
          <w:rFonts w:ascii="Times New Roman" w:hAnsi="Times New Roman"/>
          <w:sz w:val="24"/>
          <w:szCs w:val="24"/>
          <w:lang w:val="sr-Cyrl-CS"/>
        </w:rPr>
        <w:t xml:space="preserve">        </w:t>
      </w:r>
    </w:p>
    <w:p w14:paraId="0D2A587B" w14:textId="77777777" w:rsidR="002F5723" w:rsidRPr="001979AA" w:rsidRDefault="00183B3B" w:rsidP="001979AA">
      <w:pPr>
        <w:rPr>
          <w:rFonts w:eastAsia="Times New Roman" w:cs="Arial"/>
          <w:sz w:val="20"/>
          <w:lang w:val="sr-Cyrl-CS"/>
        </w:rPr>
      </w:pPr>
      <w:r w:rsidRPr="00041C66">
        <w:rPr>
          <w:rFonts w:ascii="Times New Roman" w:hAnsi="Times New Roman"/>
          <w:b/>
          <w:sz w:val="24"/>
          <w:szCs w:val="24"/>
          <w:lang w:val="sr-Cyrl-CS"/>
        </w:rPr>
        <w:tab/>
      </w:r>
    </w:p>
    <w:p w14:paraId="2C911F42" w14:textId="77777777" w:rsidR="008C682F" w:rsidRDefault="008C682F" w:rsidP="000D1B0C">
      <w:pPr>
        <w:widowControl/>
        <w:suppressAutoHyphens w:val="0"/>
        <w:snapToGrid w:val="0"/>
        <w:spacing w:after="120"/>
        <w:rPr>
          <w:rFonts w:eastAsia="Times New Roman" w:cs="Arial"/>
          <w:sz w:val="20"/>
          <w:lang w:val="sr-Cyrl-CS"/>
        </w:rPr>
      </w:pPr>
    </w:p>
    <w:p w14:paraId="5668DFC5" w14:textId="77777777" w:rsidR="001979AA" w:rsidRDefault="001979AA" w:rsidP="000D1B0C">
      <w:pPr>
        <w:widowControl/>
        <w:suppressAutoHyphens w:val="0"/>
        <w:snapToGrid w:val="0"/>
        <w:spacing w:after="120"/>
        <w:rPr>
          <w:rFonts w:eastAsia="Times New Roman" w:cs="Arial"/>
          <w:sz w:val="20"/>
          <w:lang w:val="sr-Cyrl-CS"/>
        </w:rPr>
      </w:pPr>
    </w:p>
    <w:p w14:paraId="0576DAC4" w14:textId="7E4A555C" w:rsidR="00F97FA5" w:rsidRDefault="00F97FA5" w:rsidP="000D1B0C">
      <w:pPr>
        <w:widowControl/>
        <w:suppressAutoHyphens w:val="0"/>
        <w:snapToGrid w:val="0"/>
        <w:spacing w:after="120"/>
        <w:rPr>
          <w:rFonts w:eastAsia="Times New Roman" w:cs="Arial"/>
          <w:sz w:val="20"/>
          <w:lang w:val="sr-Cyrl-CS"/>
        </w:rPr>
      </w:pPr>
    </w:p>
    <w:p w14:paraId="04B9A229" w14:textId="027BCB68" w:rsidR="001E5746" w:rsidRDefault="001E5746" w:rsidP="000D1B0C">
      <w:pPr>
        <w:widowControl/>
        <w:suppressAutoHyphens w:val="0"/>
        <w:snapToGrid w:val="0"/>
        <w:spacing w:after="120"/>
        <w:rPr>
          <w:rFonts w:eastAsia="Times New Roman" w:cs="Arial"/>
          <w:sz w:val="20"/>
          <w:lang w:val="sr-Cyrl-CS"/>
        </w:rPr>
      </w:pPr>
    </w:p>
    <w:p w14:paraId="62370496" w14:textId="42634235" w:rsidR="001E5746" w:rsidRDefault="001E5746" w:rsidP="000D1B0C">
      <w:pPr>
        <w:widowControl/>
        <w:suppressAutoHyphens w:val="0"/>
        <w:snapToGrid w:val="0"/>
        <w:spacing w:after="120"/>
        <w:rPr>
          <w:rFonts w:eastAsia="Times New Roman" w:cs="Arial"/>
          <w:sz w:val="20"/>
          <w:lang w:val="sr-Cyrl-CS"/>
        </w:rPr>
      </w:pPr>
    </w:p>
    <w:p w14:paraId="74EFC0F8" w14:textId="020E8862" w:rsidR="001E5746" w:rsidRDefault="001E5746" w:rsidP="000D1B0C">
      <w:pPr>
        <w:widowControl/>
        <w:suppressAutoHyphens w:val="0"/>
        <w:snapToGrid w:val="0"/>
        <w:spacing w:after="120"/>
        <w:rPr>
          <w:rFonts w:eastAsia="Times New Roman" w:cs="Arial"/>
          <w:sz w:val="20"/>
          <w:lang w:val="sr-Cyrl-CS"/>
        </w:rPr>
      </w:pPr>
    </w:p>
    <w:p w14:paraId="0292D4BF" w14:textId="42030C4C" w:rsidR="001E5746" w:rsidRDefault="001E5746" w:rsidP="000D1B0C">
      <w:pPr>
        <w:widowControl/>
        <w:suppressAutoHyphens w:val="0"/>
        <w:snapToGrid w:val="0"/>
        <w:spacing w:after="120"/>
        <w:rPr>
          <w:rFonts w:eastAsia="Times New Roman" w:cs="Arial"/>
          <w:sz w:val="20"/>
          <w:lang w:val="sr-Cyrl-CS"/>
        </w:rPr>
      </w:pPr>
    </w:p>
    <w:p w14:paraId="09FB8C1D" w14:textId="227CE82E" w:rsidR="001E5746" w:rsidRDefault="001E5746" w:rsidP="000D1B0C">
      <w:pPr>
        <w:widowControl/>
        <w:suppressAutoHyphens w:val="0"/>
        <w:snapToGrid w:val="0"/>
        <w:spacing w:after="120"/>
        <w:rPr>
          <w:rFonts w:eastAsia="Times New Roman" w:cs="Arial"/>
          <w:sz w:val="20"/>
          <w:lang w:val="sr-Cyrl-CS"/>
        </w:rPr>
      </w:pPr>
    </w:p>
    <w:p w14:paraId="2CE3F70B" w14:textId="70214685" w:rsidR="001E5746" w:rsidRDefault="001E5746" w:rsidP="000D1B0C">
      <w:pPr>
        <w:widowControl/>
        <w:suppressAutoHyphens w:val="0"/>
        <w:snapToGrid w:val="0"/>
        <w:spacing w:after="120"/>
        <w:rPr>
          <w:rFonts w:eastAsia="Times New Roman" w:cs="Arial"/>
          <w:sz w:val="20"/>
          <w:lang w:val="sr-Cyrl-CS"/>
        </w:rPr>
      </w:pPr>
    </w:p>
    <w:p w14:paraId="479B4D3C" w14:textId="79AA490C" w:rsidR="001E5746" w:rsidRDefault="001E5746" w:rsidP="000D1B0C">
      <w:pPr>
        <w:widowControl/>
        <w:suppressAutoHyphens w:val="0"/>
        <w:snapToGrid w:val="0"/>
        <w:spacing w:after="120"/>
        <w:rPr>
          <w:rFonts w:eastAsia="Times New Roman" w:cs="Arial"/>
          <w:sz w:val="20"/>
          <w:lang w:val="sr-Cyrl-CS"/>
        </w:rPr>
      </w:pPr>
    </w:p>
    <w:p w14:paraId="14C13FE2" w14:textId="2348A622" w:rsidR="001E5746" w:rsidRDefault="001E5746" w:rsidP="000D1B0C">
      <w:pPr>
        <w:widowControl/>
        <w:suppressAutoHyphens w:val="0"/>
        <w:snapToGrid w:val="0"/>
        <w:spacing w:after="120"/>
        <w:rPr>
          <w:rFonts w:eastAsia="Times New Roman" w:cs="Arial"/>
          <w:sz w:val="20"/>
          <w:lang w:val="sr-Cyrl-CS"/>
        </w:rPr>
      </w:pPr>
    </w:p>
    <w:p w14:paraId="351A304F" w14:textId="1082F11A" w:rsidR="001E5746" w:rsidRDefault="001E5746" w:rsidP="000D1B0C">
      <w:pPr>
        <w:widowControl/>
        <w:suppressAutoHyphens w:val="0"/>
        <w:snapToGrid w:val="0"/>
        <w:spacing w:after="120"/>
        <w:rPr>
          <w:rFonts w:eastAsia="Times New Roman" w:cs="Arial"/>
          <w:sz w:val="20"/>
          <w:lang w:val="sr-Cyrl-CS"/>
        </w:rPr>
      </w:pPr>
    </w:p>
    <w:p w14:paraId="0A6833F0" w14:textId="1B61B9AE" w:rsidR="001E5746" w:rsidRDefault="001E5746" w:rsidP="000D1B0C">
      <w:pPr>
        <w:widowControl/>
        <w:suppressAutoHyphens w:val="0"/>
        <w:snapToGrid w:val="0"/>
        <w:spacing w:after="120"/>
        <w:rPr>
          <w:rFonts w:eastAsia="Times New Roman" w:cs="Arial"/>
          <w:sz w:val="20"/>
          <w:lang w:val="sr-Cyrl-CS"/>
        </w:rPr>
      </w:pPr>
    </w:p>
    <w:p w14:paraId="0F1D0641" w14:textId="7F98237E" w:rsidR="001E5746" w:rsidRDefault="001E5746" w:rsidP="000D1B0C">
      <w:pPr>
        <w:widowControl/>
        <w:suppressAutoHyphens w:val="0"/>
        <w:snapToGrid w:val="0"/>
        <w:spacing w:after="120"/>
        <w:rPr>
          <w:rFonts w:eastAsia="Times New Roman" w:cs="Arial"/>
          <w:sz w:val="20"/>
          <w:lang w:val="sr-Cyrl-CS"/>
        </w:rPr>
      </w:pPr>
    </w:p>
    <w:p w14:paraId="0A969888" w14:textId="1A4B9D72" w:rsidR="001E5746" w:rsidRDefault="001E5746" w:rsidP="000D1B0C">
      <w:pPr>
        <w:widowControl/>
        <w:suppressAutoHyphens w:val="0"/>
        <w:snapToGrid w:val="0"/>
        <w:spacing w:after="120"/>
        <w:rPr>
          <w:rFonts w:eastAsia="Times New Roman" w:cs="Arial"/>
          <w:sz w:val="20"/>
          <w:lang w:val="sr-Cyrl-CS"/>
        </w:rPr>
      </w:pPr>
    </w:p>
    <w:p w14:paraId="61E3D8EE" w14:textId="5B4609E7" w:rsidR="001E5746" w:rsidRDefault="001E5746" w:rsidP="000D1B0C">
      <w:pPr>
        <w:widowControl/>
        <w:suppressAutoHyphens w:val="0"/>
        <w:snapToGrid w:val="0"/>
        <w:spacing w:after="120"/>
        <w:rPr>
          <w:rFonts w:eastAsia="Times New Roman" w:cs="Arial"/>
          <w:sz w:val="20"/>
          <w:lang w:val="sr-Cyrl-CS"/>
        </w:rPr>
      </w:pPr>
    </w:p>
    <w:p w14:paraId="28F6BAF6" w14:textId="01322B31" w:rsidR="001E5746" w:rsidRDefault="001E5746" w:rsidP="000D1B0C">
      <w:pPr>
        <w:widowControl/>
        <w:suppressAutoHyphens w:val="0"/>
        <w:snapToGrid w:val="0"/>
        <w:spacing w:after="120"/>
        <w:rPr>
          <w:rFonts w:eastAsia="Times New Roman" w:cs="Arial"/>
          <w:sz w:val="20"/>
          <w:lang w:val="sr-Cyrl-CS"/>
        </w:rPr>
      </w:pPr>
    </w:p>
    <w:p w14:paraId="7CAF9EE2" w14:textId="3FA48E84" w:rsidR="001E5746" w:rsidRDefault="001E5746" w:rsidP="000D1B0C">
      <w:pPr>
        <w:widowControl/>
        <w:suppressAutoHyphens w:val="0"/>
        <w:snapToGrid w:val="0"/>
        <w:spacing w:after="120"/>
        <w:rPr>
          <w:rFonts w:eastAsia="Times New Roman" w:cs="Arial"/>
          <w:sz w:val="20"/>
          <w:lang w:val="sr-Cyrl-CS"/>
        </w:rPr>
      </w:pPr>
    </w:p>
    <w:p w14:paraId="26FC425C" w14:textId="19A859C6" w:rsidR="001E5746" w:rsidRDefault="001E5746" w:rsidP="000D1B0C">
      <w:pPr>
        <w:widowControl/>
        <w:suppressAutoHyphens w:val="0"/>
        <w:snapToGrid w:val="0"/>
        <w:spacing w:after="120"/>
        <w:rPr>
          <w:rFonts w:eastAsia="Times New Roman" w:cs="Arial"/>
          <w:sz w:val="20"/>
          <w:lang w:val="sr-Cyrl-CS"/>
        </w:rPr>
      </w:pPr>
    </w:p>
    <w:p w14:paraId="6A88B501" w14:textId="0EB2CE58" w:rsidR="001E5746" w:rsidRDefault="001E5746" w:rsidP="000D1B0C">
      <w:pPr>
        <w:widowControl/>
        <w:suppressAutoHyphens w:val="0"/>
        <w:snapToGrid w:val="0"/>
        <w:spacing w:after="120"/>
        <w:rPr>
          <w:rFonts w:eastAsia="Times New Roman" w:cs="Arial"/>
          <w:sz w:val="20"/>
          <w:lang w:val="sr-Cyrl-CS"/>
        </w:rPr>
      </w:pPr>
    </w:p>
    <w:p w14:paraId="7CA2AFDA" w14:textId="2E197568" w:rsidR="001E5746" w:rsidRDefault="001E5746" w:rsidP="000D1B0C">
      <w:pPr>
        <w:widowControl/>
        <w:suppressAutoHyphens w:val="0"/>
        <w:snapToGrid w:val="0"/>
        <w:spacing w:after="120"/>
        <w:rPr>
          <w:rFonts w:eastAsia="Times New Roman" w:cs="Arial"/>
          <w:sz w:val="20"/>
          <w:lang w:val="sr-Cyrl-CS"/>
        </w:rPr>
      </w:pPr>
    </w:p>
    <w:p w14:paraId="21B9E6CF" w14:textId="7D2D63F6" w:rsidR="001E5746" w:rsidRDefault="001E5746" w:rsidP="000D1B0C">
      <w:pPr>
        <w:widowControl/>
        <w:suppressAutoHyphens w:val="0"/>
        <w:snapToGrid w:val="0"/>
        <w:spacing w:after="120"/>
        <w:rPr>
          <w:rFonts w:eastAsia="Times New Roman" w:cs="Arial"/>
          <w:sz w:val="20"/>
          <w:lang w:val="sr-Cyrl-CS"/>
        </w:rPr>
      </w:pPr>
    </w:p>
    <w:p w14:paraId="5160C61C" w14:textId="479C0AAA" w:rsidR="001E5746" w:rsidRDefault="001E5746" w:rsidP="000D1B0C">
      <w:pPr>
        <w:widowControl/>
        <w:suppressAutoHyphens w:val="0"/>
        <w:snapToGrid w:val="0"/>
        <w:spacing w:after="120"/>
        <w:rPr>
          <w:rFonts w:eastAsia="Times New Roman" w:cs="Arial"/>
          <w:sz w:val="20"/>
          <w:lang w:val="sr-Cyrl-CS"/>
        </w:rPr>
      </w:pPr>
    </w:p>
    <w:p w14:paraId="4851E5DD" w14:textId="77777777" w:rsidR="001E5746" w:rsidRDefault="001E5746" w:rsidP="000D1B0C">
      <w:pPr>
        <w:widowControl/>
        <w:suppressAutoHyphens w:val="0"/>
        <w:snapToGrid w:val="0"/>
        <w:spacing w:after="120"/>
        <w:rPr>
          <w:rFonts w:eastAsia="Times New Roman" w:cs="Arial"/>
          <w:sz w:val="20"/>
          <w:lang w:val="sr-Cyrl-CS"/>
        </w:rPr>
      </w:pPr>
    </w:p>
    <w:p w14:paraId="7D20B76A" w14:textId="54422260" w:rsidR="00453093" w:rsidRDefault="00453093" w:rsidP="000D1B0C">
      <w:pPr>
        <w:widowControl/>
        <w:suppressAutoHyphens w:val="0"/>
        <w:snapToGrid w:val="0"/>
        <w:spacing w:after="120"/>
        <w:rPr>
          <w:rFonts w:eastAsia="Times New Roman" w:cs="Arial"/>
          <w:sz w:val="20"/>
          <w:lang w:val="sr-Cyrl-CS"/>
        </w:rPr>
      </w:pPr>
    </w:p>
    <w:p w14:paraId="082D9957" w14:textId="77777777" w:rsidR="00453093" w:rsidRDefault="00453093" w:rsidP="000D1B0C">
      <w:pPr>
        <w:widowControl/>
        <w:suppressAutoHyphens w:val="0"/>
        <w:snapToGrid w:val="0"/>
        <w:spacing w:after="120"/>
        <w:rPr>
          <w:rFonts w:eastAsia="Times New Roman" w:cs="Arial"/>
          <w:sz w:val="20"/>
          <w:lang w:val="sr-Cyrl-CS"/>
        </w:rPr>
      </w:pPr>
    </w:p>
    <w:p w14:paraId="22D9621B" w14:textId="24A90DC2" w:rsidR="00F97FA5" w:rsidRDefault="00F97FA5" w:rsidP="000D1B0C">
      <w:pPr>
        <w:widowControl/>
        <w:suppressAutoHyphens w:val="0"/>
        <w:snapToGrid w:val="0"/>
        <w:spacing w:after="120"/>
        <w:rPr>
          <w:rFonts w:eastAsia="Times New Roman" w:cs="Arial"/>
          <w:sz w:val="20"/>
          <w:lang w:val="sr-Cyrl-CS"/>
        </w:rPr>
      </w:pPr>
    </w:p>
    <w:p w14:paraId="04819343" w14:textId="71509E5F" w:rsidR="00F97FA5" w:rsidRDefault="00F97FA5" w:rsidP="000D1B0C">
      <w:pPr>
        <w:widowControl/>
        <w:suppressAutoHyphens w:val="0"/>
        <w:snapToGrid w:val="0"/>
        <w:spacing w:after="120"/>
        <w:rPr>
          <w:rFonts w:eastAsia="Times New Roman" w:cs="Arial"/>
          <w:sz w:val="20"/>
          <w:lang w:val="sr-Cyrl-CS"/>
        </w:rPr>
      </w:pPr>
    </w:p>
    <w:p w14:paraId="3CD883EB" w14:textId="7B6A222B" w:rsidR="00F97FA5" w:rsidRDefault="00F97FA5" w:rsidP="000D1B0C">
      <w:pPr>
        <w:widowControl/>
        <w:suppressAutoHyphens w:val="0"/>
        <w:snapToGrid w:val="0"/>
        <w:spacing w:after="120"/>
        <w:rPr>
          <w:rFonts w:eastAsia="Times New Roman" w:cs="Arial"/>
          <w:sz w:val="20"/>
          <w:lang w:val="sr-Cyrl-CS"/>
        </w:rPr>
      </w:pPr>
    </w:p>
    <w:p w14:paraId="31ADBAE4" w14:textId="0EAC7E7B" w:rsidR="00F97FA5" w:rsidRDefault="00F97FA5" w:rsidP="000D1B0C">
      <w:pPr>
        <w:widowControl/>
        <w:suppressAutoHyphens w:val="0"/>
        <w:snapToGrid w:val="0"/>
        <w:spacing w:after="120"/>
        <w:rPr>
          <w:rFonts w:eastAsia="Times New Roman" w:cs="Arial"/>
          <w:sz w:val="20"/>
          <w:lang w:val="sr-Cyrl-CS"/>
        </w:rPr>
      </w:pPr>
    </w:p>
    <w:p w14:paraId="4B75DFAF" w14:textId="77777777" w:rsidR="001979AA" w:rsidRDefault="001979AA" w:rsidP="000D1B0C">
      <w:pPr>
        <w:widowControl/>
        <w:suppressAutoHyphens w:val="0"/>
        <w:snapToGrid w:val="0"/>
        <w:spacing w:after="120"/>
        <w:rPr>
          <w:rFonts w:eastAsia="Times New Roman" w:cs="Arial"/>
          <w:sz w:val="20"/>
          <w:lang w:val="sr-Cyrl-CS"/>
        </w:rPr>
      </w:pPr>
    </w:p>
    <w:p w14:paraId="041329E6" w14:textId="73AEAD21" w:rsidR="001979AA" w:rsidRPr="00306922" w:rsidRDefault="00306922" w:rsidP="00306922">
      <w:pPr>
        <w:spacing w:line="276" w:lineRule="auto"/>
        <w:ind w:left="360"/>
        <w:jc w:val="center"/>
        <w:rPr>
          <w:rFonts w:ascii="Times New Roman" w:hAnsi="Times New Roman"/>
          <w:b/>
          <w:i/>
          <w:color w:val="9BBB59"/>
          <w:sz w:val="32"/>
          <w:szCs w:val="32"/>
          <w:lang w:val="sr-Cyrl-CS"/>
        </w:rPr>
      </w:pPr>
      <w:r>
        <w:rPr>
          <w:rFonts w:ascii="Times New Roman" w:hAnsi="Times New Roman"/>
          <w:b/>
          <w:i/>
          <w:color w:val="9BBB59"/>
          <w:sz w:val="32"/>
          <w:szCs w:val="32"/>
        </w:rPr>
        <w:t>2.</w:t>
      </w:r>
      <w:r w:rsidR="004312FF">
        <w:rPr>
          <w:rFonts w:ascii="Times New Roman" w:hAnsi="Times New Roman"/>
          <w:b/>
          <w:i/>
          <w:color w:val="9BBB59"/>
          <w:sz w:val="32"/>
          <w:szCs w:val="32"/>
        </w:rPr>
        <w:t xml:space="preserve"> </w:t>
      </w:r>
      <w:r w:rsidR="001979AA" w:rsidRPr="00306922">
        <w:rPr>
          <w:rFonts w:ascii="Times New Roman" w:hAnsi="Times New Roman"/>
          <w:b/>
          <w:i/>
          <w:color w:val="9BBB59"/>
          <w:sz w:val="32"/>
          <w:szCs w:val="32"/>
          <w:lang w:val="sr-Cyrl-CS"/>
        </w:rPr>
        <w:t>ПЛАНСКИ ДЕО</w:t>
      </w:r>
    </w:p>
    <w:p w14:paraId="0F348506" w14:textId="436B94E7" w:rsidR="00D87465" w:rsidRDefault="00D87465" w:rsidP="00D87465">
      <w:pPr>
        <w:spacing w:line="276" w:lineRule="auto"/>
        <w:jc w:val="center"/>
        <w:rPr>
          <w:rFonts w:ascii="Times New Roman" w:hAnsi="Times New Roman"/>
          <w:b/>
          <w:i/>
          <w:color w:val="9BBB59"/>
          <w:sz w:val="32"/>
          <w:szCs w:val="32"/>
          <w:lang w:val="sr-Cyrl-CS"/>
        </w:rPr>
      </w:pPr>
    </w:p>
    <w:p w14:paraId="113C3F5B" w14:textId="5438E93A" w:rsidR="00D87465" w:rsidRDefault="00D87465" w:rsidP="00D87465">
      <w:pPr>
        <w:spacing w:line="276" w:lineRule="auto"/>
        <w:jc w:val="center"/>
        <w:rPr>
          <w:rFonts w:ascii="Times New Roman" w:hAnsi="Times New Roman"/>
          <w:b/>
          <w:i/>
          <w:color w:val="9BBB59"/>
          <w:sz w:val="32"/>
          <w:szCs w:val="32"/>
          <w:lang w:val="sr-Cyrl-CS"/>
        </w:rPr>
      </w:pPr>
    </w:p>
    <w:p w14:paraId="26583B86" w14:textId="5CF8ADB6" w:rsidR="00D87465" w:rsidRDefault="00D87465" w:rsidP="00D87465">
      <w:pPr>
        <w:spacing w:line="276" w:lineRule="auto"/>
        <w:jc w:val="center"/>
        <w:rPr>
          <w:rFonts w:ascii="Times New Roman" w:hAnsi="Times New Roman"/>
          <w:b/>
          <w:i/>
          <w:color w:val="9BBB59"/>
          <w:sz w:val="32"/>
          <w:szCs w:val="32"/>
          <w:lang w:val="sr-Cyrl-CS"/>
        </w:rPr>
      </w:pPr>
    </w:p>
    <w:p w14:paraId="4B2D0A30" w14:textId="6B6405D8" w:rsidR="00D87465" w:rsidRDefault="00D87465" w:rsidP="00D87465">
      <w:pPr>
        <w:spacing w:line="276" w:lineRule="auto"/>
        <w:jc w:val="center"/>
        <w:rPr>
          <w:rFonts w:ascii="Times New Roman" w:hAnsi="Times New Roman"/>
          <w:b/>
          <w:i/>
          <w:color w:val="9BBB59"/>
          <w:sz w:val="32"/>
          <w:szCs w:val="32"/>
          <w:lang w:val="sr-Cyrl-CS"/>
        </w:rPr>
      </w:pPr>
    </w:p>
    <w:p w14:paraId="774110A6" w14:textId="22BBF55E" w:rsidR="00D87465" w:rsidRDefault="00D87465" w:rsidP="00D87465">
      <w:pPr>
        <w:spacing w:line="276" w:lineRule="auto"/>
        <w:jc w:val="center"/>
        <w:rPr>
          <w:rFonts w:ascii="Times New Roman" w:hAnsi="Times New Roman"/>
          <w:b/>
          <w:i/>
          <w:color w:val="9BBB59"/>
          <w:sz w:val="32"/>
          <w:szCs w:val="32"/>
          <w:lang w:val="sr-Cyrl-CS"/>
        </w:rPr>
      </w:pPr>
    </w:p>
    <w:p w14:paraId="1FC0DC62" w14:textId="2881881D" w:rsidR="00D87465" w:rsidRDefault="00D87465" w:rsidP="00D87465">
      <w:pPr>
        <w:spacing w:line="276" w:lineRule="auto"/>
        <w:jc w:val="center"/>
        <w:rPr>
          <w:rFonts w:ascii="Times New Roman" w:hAnsi="Times New Roman"/>
          <w:b/>
          <w:i/>
          <w:color w:val="9BBB59"/>
          <w:sz w:val="32"/>
          <w:szCs w:val="32"/>
          <w:lang w:val="sr-Cyrl-CS"/>
        </w:rPr>
      </w:pPr>
    </w:p>
    <w:p w14:paraId="0C4F84B9" w14:textId="171F2BFF" w:rsidR="00D87465" w:rsidRDefault="00D87465" w:rsidP="00D87465">
      <w:pPr>
        <w:spacing w:line="276" w:lineRule="auto"/>
        <w:jc w:val="center"/>
        <w:rPr>
          <w:rFonts w:ascii="Times New Roman" w:hAnsi="Times New Roman"/>
          <w:b/>
          <w:i/>
          <w:color w:val="9BBB59"/>
          <w:sz w:val="32"/>
          <w:szCs w:val="32"/>
          <w:lang w:val="sr-Cyrl-CS"/>
        </w:rPr>
      </w:pPr>
    </w:p>
    <w:p w14:paraId="21E783DF" w14:textId="451F5DFD" w:rsidR="00D87465" w:rsidRDefault="00D87465" w:rsidP="00D87465">
      <w:pPr>
        <w:spacing w:line="276" w:lineRule="auto"/>
        <w:jc w:val="center"/>
        <w:rPr>
          <w:rFonts w:ascii="Times New Roman" w:hAnsi="Times New Roman"/>
          <w:b/>
          <w:i/>
          <w:color w:val="9BBB59"/>
          <w:sz w:val="32"/>
          <w:szCs w:val="32"/>
          <w:lang w:val="sr-Cyrl-CS"/>
        </w:rPr>
      </w:pPr>
    </w:p>
    <w:p w14:paraId="5F658541" w14:textId="7217D192" w:rsidR="00D87465" w:rsidRDefault="00D87465" w:rsidP="00D87465">
      <w:pPr>
        <w:spacing w:line="276" w:lineRule="auto"/>
        <w:jc w:val="center"/>
        <w:rPr>
          <w:rFonts w:ascii="Times New Roman" w:hAnsi="Times New Roman"/>
          <w:b/>
          <w:i/>
          <w:color w:val="9BBB59"/>
          <w:sz w:val="32"/>
          <w:szCs w:val="32"/>
          <w:lang w:val="sr-Cyrl-CS"/>
        </w:rPr>
      </w:pPr>
    </w:p>
    <w:p w14:paraId="16CFC7E0" w14:textId="10D5CEE1" w:rsidR="00D87465" w:rsidRDefault="00D87465" w:rsidP="00D87465">
      <w:pPr>
        <w:spacing w:line="276" w:lineRule="auto"/>
        <w:jc w:val="center"/>
        <w:rPr>
          <w:rFonts w:ascii="Times New Roman" w:hAnsi="Times New Roman"/>
          <w:b/>
          <w:i/>
          <w:color w:val="9BBB59"/>
          <w:sz w:val="32"/>
          <w:szCs w:val="32"/>
          <w:lang w:val="sr-Cyrl-CS"/>
        </w:rPr>
      </w:pPr>
    </w:p>
    <w:p w14:paraId="756E4EC6" w14:textId="064E9E58" w:rsidR="00D87465" w:rsidRDefault="00D87465" w:rsidP="00D87465">
      <w:pPr>
        <w:spacing w:line="276" w:lineRule="auto"/>
        <w:jc w:val="center"/>
        <w:rPr>
          <w:rFonts w:ascii="Times New Roman" w:hAnsi="Times New Roman"/>
          <w:b/>
          <w:i/>
          <w:color w:val="9BBB59"/>
          <w:sz w:val="32"/>
          <w:szCs w:val="32"/>
          <w:lang w:val="sr-Cyrl-CS"/>
        </w:rPr>
      </w:pPr>
    </w:p>
    <w:p w14:paraId="111D5AC2" w14:textId="6CC2420C" w:rsidR="00D87465" w:rsidRDefault="00D87465" w:rsidP="00D87465">
      <w:pPr>
        <w:spacing w:line="276" w:lineRule="auto"/>
        <w:jc w:val="center"/>
        <w:rPr>
          <w:rFonts w:ascii="Times New Roman" w:hAnsi="Times New Roman"/>
          <w:b/>
          <w:i/>
          <w:color w:val="9BBB59"/>
          <w:sz w:val="32"/>
          <w:szCs w:val="32"/>
          <w:lang w:val="sr-Cyrl-CS"/>
        </w:rPr>
      </w:pPr>
    </w:p>
    <w:p w14:paraId="736CAD62" w14:textId="5D6FCE00" w:rsidR="00D87465" w:rsidRDefault="00D87465" w:rsidP="00D87465">
      <w:pPr>
        <w:spacing w:line="276" w:lineRule="auto"/>
        <w:jc w:val="center"/>
        <w:rPr>
          <w:rFonts w:ascii="Times New Roman" w:hAnsi="Times New Roman"/>
          <w:b/>
          <w:i/>
          <w:color w:val="9BBB59"/>
          <w:sz w:val="32"/>
          <w:szCs w:val="32"/>
          <w:lang w:val="sr-Cyrl-CS"/>
        </w:rPr>
      </w:pPr>
    </w:p>
    <w:p w14:paraId="253EBC81" w14:textId="77777777" w:rsidR="00D87465" w:rsidRPr="00D87465" w:rsidRDefault="00D87465" w:rsidP="00D87465">
      <w:pPr>
        <w:spacing w:line="276" w:lineRule="auto"/>
        <w:jc w:val="center"/>
        <w:rPr>
          <w:rFonts w:ascii="Times New Roman" w:hAnsi="Times New Roman"/>
          <w:b/>
          <w:i/>
          <w:color w:val="9BBB59"/>
          <w:sz w:val="32"/>
          <w:szCs w:val="32"/>
          <w:lang w:val="sr-Cyrl-CS"/>
        </w:rPr>
      </w:pPr>
    </w:p>
    <w:p w14:paraId="6E3B108D" w14:textId="77777777" w:rsidR="001979AA" w:rsidRDefault="001979AA" w:rsidP="000D1B0C">
      <w:pPr>
        <w:widowControl/>
        <w:suppressAutoHyphens w:val="0"/>
        <w:snapToGrid w:val="0"/>
        <w:spacing w:after="120"/>
        <w:rPr>
          <w:rFonts w:eastAsia="Times New Roman" w:cs="Arial"/>
          <w:sz w:val="20"/>
          <w:lang w:val="sr-Cyrl-CS"/>
        </w:rPr>
      </w:pPr>
    </w:p>
    <w:p w14:paraId="6AF6F3AC" w14:textId="77777777" w:rsidR="001979AA" w:rsidRDefault="001979AA" w:rsidP="000D1B0C">
      <w:pPr>
        <w:widowControl/>
        <w:suppressAutoHyphens w:val="0"/>
        <w:snapToGrid w:val="0"/>
        <w:spacing w:after="120"/>
        <w:rPr>
          <w:rFonts w:eastAsia="Times New Roman" w:cs="Arial"/>
          <w:sz w:val="20"/>
          <w:lang w:val="sr-Cyrl-CS"/>
        </w:rPr>
      </w:pPr>
    </w:p>
    <w:p w14:paraId="1EEEF078" w14:textId="77777777" w:rsidR="001979AA" w:rsidRDefault="001979AA" w:rsidP="000D1B0C">
      <w:pPr>
        <w:widowControl/>
        <w:suppressAutoHyphens w:val="0"/>
        <w:snapToGrid w:val="0"/>
        <w:spacing w:after="120"/>
        <w:rPr>
          <w:rFonts w:eastAsia="Times New Roman" w:cs="Arial"/>
          <w:sz w:val="20"/>
          <w:lang w:val="sr-Cyrl-CS"/>
        </w:rPr>
      </w:pPr>
    </w:p>
    <w:p w14:paraId="4F8BDD1F" w14:textId="77777777" w:rsidR="001979AA" w:rsidRDefault="001979AA" w:rsidP="000D1B0C">
      <w:pPr>
        <w:widowControl/>
        <w:suppressAutoHyphens w:val="0"/>
        <w:snapToGrid w:val="0"/>
        <w:spacing w:after="120"/>
        <w:rPr>
          <w:rFonts w:eastAsia="Times New Roman" w:cs="Arial"/>
          <w:sz w:val="20"/>
          <w:lang w:val="sr-Cyrl-CS"/>
        </w:rPr>
      </w:pPr>
    </w:p>
    <w:p w14:paraId="43AECA93" w14:textId="77777777" w:rsidR="001979AA" w:rsidRDefault="001979AA" w:rsidP="000D1B0C">
      <w:pPr>
        <w:widowControl/>
        <w:suppressAutoHyphens w:val="0"/>
        <w:snapToGrid w:val="0"/>
        <w:spacing w:after="120"/>
        <w:rPr>
          <w:rFonts w:eastAsia="Times New Roman" w:cs="Arial"/>
          <w:sz w:val="20"/>
          <w:lang w:val="sr-Cyrl-CS"/>
        </w:rPr>
      </w:pPr>
    </w:p>
    <w:p w14:paraId="239E3ADA" w14:textId="77777777" w:rsidR="001979AA" w:rsidRDefault="001979AA" w:rsidP="000D1B0C">
      <w:pPr>
        <w:widowControl/>
        <w:suppressAutoHyphens w:val="0"/>
        <w:snapToGrid w:val="0"/>
        <w:spacing w:after="120"/>
        <w:rPr>
          <w:rFonts w:eastAsia="Times New Roman" w:cs="Arial"/>
          <w:sz w:val="20"/>
          <w:lang w:val="sr-Cyrl-CS"/>
        </w:rPr>
      </w:pPr>
    </w:p>
    <w:p w14:paraId="084481AF" w14:textId="77777777" w:rsidR="001979AA" w:rsidRDefault="001979AA" w:rsidP="000D1B0C">
      <w:pPr>
        <w:widowControl/>
        <w:suppressAutoHyphens w:val="0"/>
        <w:snapToGrid w:val="0"/>
        <w:spacing w:after="120"/>
        <w:rPr>
          <w:rFonts w:eastAsia="Times New Roman" w:cs="Arial"/>
          <w:sz w:val="20"/>
          <w:lang w:val="sr-Cyrl-CS"/>
        </w:rPr>
      </w:pPr>
    </w:p>
    <w:p w14:paraId="472FCACD" w14:textId="77777777" w:rsidR="001979AA" w:rsidRDefault="001979AA" w:rsidP="000D1B0C">
      <w:pPr>
        <w:widowControl/>
        <w:suppressAutoHyphens w:val="0"/>
        <w:snapToGrid w:val="0"/>
        <w:spacing w:after="120"/>
        <w:rPr>
          <w:rFonts w:eastAsia="Times New Roman" w:cs="Arial"/>
          <w:sz w:val="20"/>
          <w:lang w:val="sr-Cyrl-CS"/>
        </w:rPr>
      </w:pPr>
    </w:p>
    <w:p w14:paraId="0F83E51B" w14:textId="77777777" w:rsidR="001979AA" w:rsidRDefault="001979AA" w:rsidP="000D1B0C">
      <w:pPr>
        <w:widowControl/>
        <w:suppressAutoHyphens w:val="0"/>
        <w:snapToGrid w:val="0"/>
        <w:spacing w:after="120"/>
        <w:rPr>
          <w:rFonts w:eastAsia="Times New Roman" w:cs="Arial"/>
          <w:sz w:val="20"/>
          <w:lang w:val="sr-Cyrl-CS"/>
        </w:rPr>
      </w:pPr>
    </w:p>
    <w:p w14:paraId="51F8ECFD" w14:textId="77777777" w:rsidR="001979AA" w:rsidRDefault="001979AA" w:rsidP="000D1B0C">
      <w:pPr>
        <w:widowControl/>
        <w:suppressAutoHyphens w:val="0"/>
        <w:snapToGrid w:val="0"/>
        <w:spacing w:after="120"/>
        <w:rPr>
          <w:rFonts w:eastAsia="Times New Roman" w:cs="Arial"/>
          <w:sz w:val="20"/>
          <w:lang w:val="sr-Cyrl-CS"/>
        </w:rPr>
      </w:pPr>
    </w:p>
    <w:p w14:paraId="55A877E1" w14:textId="77777777" w:rsidR="001979AA" w:rsidRDefault="001979AA" w:rsidP="000D1B0C">
      <w:pPr>
        <w:widowControl/>
        <w:suppressAutoHyphens w:val="0"/>
        <w:snapToGrid w:val="0"/>
        <w:spacing w:after="120"/>
        <w:rPr>
          <w:rFonts w:eastAsia="Times New Roman" w:cs="Arial"/>
          <w:sz w:val="20"/>
          <w:lang w:val="sr-Cyrl-CS"/>
        </w:rPr>
      </w:pPr>
    </w:p>
    <w:p w14:paraId="3B0BE800" w14:textId="77777777" w:rsidR="001979AA" w:rsidRDefault="001979AA" w:rsidP="000D1B0C">
      <w:pPr>
        <w:widowControl/>
        <w:suppressAutoHyphens w:val="0"/>
        <w:snapToGrid w:val="0"/>
        <w:spacing w:after="120"/>
        <w:rPr>
          <w:rFonts w:eastAsia="Times New Roman" w:cs="Arial"/>
          <w:sz w:val="20"/>
          <w:lang w:val="sr-Cyrl-CS"/>
        </w:rPr>
      </w:pPr>
    </w:p>
    <w:p w14:paraId="52D02C1A" w14:textId="77777777" w:rsidR="001979AA" w:rsidRDefault="001979AA" w:rsidP="000D1B0C">
      <w:pPr>
        <w:widowControl/>
        <w:suppressAutoHyphens w:val="0"/>
        <w:snapToGrid w:val="0"/>
        <w:spacing w:after="120"/>
        <w:rPr>
          <w:rFonts w:eastAsia="Times New Roman" w:cs="Arial"/>
          <w:sz w:val="20"/>
          <w:lang w:val="sr-Cyrl-CS"/>
        </w:rPr>
      </w:pPr>
    </w:p>
    <w:p w14:paraId="1738D510" w14:textId="4A728749" w:rsidR="001979AA" w:rsidRDefault="001979AA" w:rsidP="000D1B0C">
      <w:pPr>
        <w:widowControl/>
        <w:suppressAutoHyphens w:val="0"/>
        <w:snapToGrid w:val="0"/>
        <w:spacing w:after="120"/>
        <w:rPr>
          <w:rFonts w:eastAsia="Times New Roman" w:cs="Arial"/>
          <w:sz w:val="20"/>
          <w:lang w:val="sr-Cyrl-CS"/>
        </w:rPr>
      </w:pPr>
    </w:p>
    <w:p w14:paraId="26BCE146" w14:textId="77777777" w:rsidR="0088667A" w:rsidRDefault="0088667A" w:rsidP="000D1B0C">
      <w:pPr>
        <w:widowControl/>
        <w:suppressAutoHyphens w:val="0"/>
        <w:snapToGrid w:val="0"/>
        <w:spacing w:after="120"/>
        <w:rPr>
          <w:rFonts w:eastAsia="Times New Roman" w:cs="Arial"/>
          <w:sz w:val="20"/>
          <w:lang w:val="sr-Cyrl-CS"/>
        </w:rPr>
      </w:pPr>
    </w:p>
    <w:p w14:paraId="4AB9C894" w14:textId="77777777" w:rsidR="001979AA" w:rsidRDefault="001979AA" w:rsidP="000D1B0C">
      <w:pPr>
        <w:widowControl/>
        <w:suppressAutoHyphens w:val="0"/>
        <w:snapToGrid w:val="0"/>
        <w:spacing w:after="120"/>
        <w:rPr>
          <w:rFonts w:eastAsia="Times New Roman" w:cs="Arial"/>
          <w:sz w:val="20"/>
          <w:lang w:val="sr-Cyrl-CS"/>
        </w:rPr>
      </w:pPr>
    </w:p>
    <w:p w14:paraId="5450B1DA" w14:textId="77777777" w:rsidR="001979AA" w:rsidRDefault="001979AA" w:rsidP="000D1B0C">
      <w:pPr>
        <w:widowControl/>
        <w:suppressAutoHyphens w:val="0"/>
        <w:snapToGrid w:val="0"/>
        <w:spacing w:after="120"/>
        <w:rPr>
          <w:rFonts w:eastAsia="Times New Roman" w:cs="Arial"/>
          <w:sz w:val="20"/>
          <w:lang w:val="sr-Cyrl-CS"/>
        </w:rPr>
      </w:pPr>
    </w:p>
    <w:p w14:paraId="36C3DB1A" w14:textId="556CC7EB" w:rsidR="001979AA" w:rsidRDefault="001979AA" w:rsidP="000D1B0C">
      <w:pPr>
        <w:widowControl/>
        <w:suppressAutoHyphens w:val="0"/>
        <w:snapToGrid w:val="0"/>
        <w:spacing w:after="120"/>
        <w:rPr>
          <w:rFonts w:eastAsia="Times New Roman" w:cs="Arial"/>
          <w:sz w:val="20"/>
          <w:lang w:val="sr-Cyrl-CS"/>
        </w:rPr>
      </w:pPr>
    </w:p>
    <w:p w14:paraId="493E5BE9" w14:textId="57DE570D" w:rsidR="00D87465" w:rsidRDefault="00D87465" w:rsidP="000D1B0C">
      <w:pPr>
        <w:widowControl/>
        <w:suppressAutoHyphens w:val="0"/>
        <w:snapToGrid w:val="0"/>
        <w:spacing w:after="120"/>
        <w:rPr>
          <w:rFonts w:eastAsia="Times New Roman" w:cs="Arial"/>
          <w:sz w:val="20"/>
          <w:lang w:val="sr-Cyrl-CS"/>
        </w:rPr>
      </w:pPr>
    </w:p>
    <w:p w14:paraId="07BE773A" w14:textId="77777777" w:rsidR="00D87465" w:rsidRDefault="00D87465" w:rsidP="000D1B0C">
      <w:pPr>
        <w:widowControl/>
        <w:suppressAutoHyphens w:val="0"/>
        <w:snapToGrid w:val="0"/>
        <w:spacing w:after="120"/>
        <w:rPr>
          <w:rFonts w:eastAsia="Times New Roman" w:cs="Arial"/>
          <w:sz w:val="20"/>
          <w:lang w:val="sr-Cyrl-CS"/>
        </w:rPr>
      </w:pPr>
    </w:p>
    <w:p w14:paraId="12B9454C" w14:textId="77777777" w:rsidR="001979AA" w:rsidRDefault="001979AA" w:rsidP="000D1B0C">
      <w:pPr>
        <w:widowControl/>
        <w:suppressAutoHyphens w:val="0"/>
        <w:snapToGrid w:val="0"/>
        <w:spacing w:after="120"/>
        <w:rPr>
          <w:rFonts w:eastAsia="Times New Roman" w:cs="Arial"/>
          <w:sz w:val="20"/>
          <w:lang w:val="sr-Cyrl-CS"/>
        </w:rPr>
      </w:pPr>
    </w:p>
    <w:p w14:paraId="2257A305" w14:textId="5242AA1D" w:rsidR="001979AA" w:rsidRPr="00237543" w:rsidRDefault="00237543" w:rsidP="00237543">
      <w:pPr>
        <w:pStyle w:val="ListParagraph"/>
        <w:numPr>
          <w:ilvl w:val="1"/>
          <w:numId w:val="39"/>
        </w:numPr>
        <w:spacing w:line="276" w:lineRule="auto"/>
        <w:jc w:val="center"/>
        <w:rPr>
          <w:rFonts w:ascii="Times New Roman" w:hAnsi="Times New Roman"/>
          <w:b/>
          <w:i/>
          <w:color w:val="F79F1D"/>
          <w:sz w:val="24"/>
          <w:szCs w:val="24"/>
          <w:lang w:val="sr-Cyrl-CS"/>
        </w:rPr>
      </w:pPr>
      <w:r>
        <w:rPr>
          <w:rFonts w:ascii="Times New Roman" w:hAnsi="Times New Roman"/>
          <w:b/>
          <w:i/>
          <w:color w:val="F79F1D"/>
          <w:sz w:val="24"/>
          <w:szCs w:val="24"/>
          <w:lang w:val="sr-Cyrl-CS"/>
        </w:rPr>
        <w:t xml:space="preserve"> </w:t>
      </w:r>
      <w:r w:rsidR="001979AA" w:rsidRPr="00237543">
        <w:rPr>
          <w:rFonts w:ascii="Times New Roman" w:hAnsi="Times New Roman"/>
          <w:b/>
          <w:i/>
          <w:color w:val="F79F1D"/>
          <w:sz w:val="24"/>
          <w:szCs w:val="24"/>
          <w:lang w:val="sr-Cyrl-CS"/>
        </w:rPr>
        <w:t>ПРАВИЛА УРЕЂЕЊА</w:t>
      </w:r>
    </w:p>
    <w:p w14:paraId="4E2D1170" w14:textId="38BB1ECB" w:rsidR="00D87465" w:rsidRDefault="00D87465" w:rsidP="00D87465">
      <w:pPr>
        <w:spacing w:line="276" w:lineRule="auto"/>
        <w:rPr>
          <w:rFonts w:ascii="Times New Roman" w:hAnsi="Times New Roman"/>
          <w:b/>
          <w:i/>
          <w:color w:val="F79F1D"/>
          <w:sz w:val="24"/>
          <w:szCs w:val="24"/>
          <w:lang w:val="sr-Cyrl-CS"/>
        </w:rPr>
      </w:pPr>
    </w:p>
    <w:p w14:paraId="7D991B3F" w14:textId="4674C43E" w:rsidR="00D87465" w:rsidRDefault="00D87465" w:rsidP="00D87465">
      <w:pPr>
        <w:spacing w:line="276" w:lineRule="auto"/>
        <w:rPr>
          <w:rFonts w:ascii="Times New Roman" w:hAnsi="Times New Roman"/>
          <w:b/>
          <w:i/>
          <w:color w:val="F79F1D"/>
          <w:sz w:val="24"/>
          <w:szCs w:val="24"/>
          <w:lang w:val="sr-Cyrl-CS"/>
        </w:rPr>
      </w:pPr>
    </w:p>
    <w:p w14:paraId="089954C5" w14:textId="24F7D969" w:rsidR="00D87465" w:rsidRDefault="00D87465" w:rsidP="00D87465">
      <w:pPr>
        <w:spacing w:line="276" w:lineRule="auto"/>
        <w:rPr>
          <w:rFonts w:ascii="Times New Roman" w:hAnsi="Times New Roman"/>
          <w:b/>
          <w:i/>
          <w:color w:val="F79F1D"/>
          <w:sz w:val="24"/>
          <w:szCs w:val="24"/>
          <w:lang w:val="sr-Cyrl-CS"/>
        </w:rPr>
      </w:pPr>
    </w:p>
    <w:p w14:paraId="535C60F1" w14:textId="01C4CEAF" w:rsidR="00D87465" w:rsidRDefault="00D87465" w:rsidP="00D87465">
      <w:pPr>
        <w:spacing w:line="276" w:lineRule="auto"/>
        <w:rPr>
          <w:rFonts w:ascii="Times New Roman" w:hAnsi="Times New Roman"/>
          <w:b/>
          <w:i/>
          <w:color w:val="F79F1D"/>
          <w:sz w:val="24"/>
          <w:szCs w:val="24"/>
          <w:lang w:val="sr-Cyrl-CS"/>
        </w:rPr>
      </w:pPr>
    </w:p>
    <w:p w14:paraId="7639C4EC" w14:textId="3E802686" w:rsidR="00D87465" w:rsidRDefault="00D87465" w:rsidP="00D87465">
      <w:pPr>
        <w:spacing w:line="276" w:lineRule="auto"/>
        <w:rPr>
          <w:rFonts w:ascii="Times New Roman" w:hAnsi="Times New Roman"/>
          <w:b/>
          <w:i/>
          <w:color w:val="F79F1D"/>
          <w:sz w:val="24"/>
          <w:szCs w:val="24"/>
          <w:lang w:val="sr-Cyrl-CS"/>
        </w:rPr>
      </w:pPr>
    </w:p>
    <w:p w14:paraId="5552C01D" w14:textId="187A6062" w:rsidR="00AA3619" w:rsidRDefault="00AA3619" w:rsidP="00D87465">
      <w:pPr>
        <w:spacing w:line="276" w:lineRule="auto"/>
        <w:rPr>
          <w:rFonts w:ascii="Times New Roman" w:hAnsi="Times New Roman"/>
          <w:b/>
          <w:i/>
          <w:color w:val="F79F1D"/>
          <w:sz w:val="24"/>
          <w:szCs w:val="24"/>
          <w:lang w:val="sr-Cyrl-CS"/>
        </w:rPr>
      </w:pPr>
    </w:p>
    <w:p w14:paraId="29D03BD0" w14:textId="1BD5CBEF" w:rsidR="00AA3619" w:rsidRDefault="00AA3619" w:rsidP="00D87465">
      <w:pPr>
        <w:spacing w:line="276" w:lineRule="auto"/>
        <w:rPr>
          <w:rFonts w:ascii="Times New Roman" w:hAnsi="Times New Roman"/>
          <w:b/>
          <w:i/>
          <w:color w:val="F79F1D"/>
          <w:sz w:val="24"/>
          <w:szCs w:val="24"/>
          <w:lang w:val="sr-Cyrl-CS"/>
        </w:rPr>
      </w:pPr>
    </w:p>
    <w:p w14:paraId="73FD5E45" w14:textId="77777777" w:rsidR="001E5746" w:rsidRDefault="001E5746" w:rsidP="00D87465">
      <w:pPr>
        <w:spacing w:line="276" w:lineRule="auto"/>
        <w:rPr>
          <w:rFonts w:ascii="Times New Roman" w:hAnsi="Times New Roman"/>
          <w:b/>
          <w:i/>
          <w:color w:val="F79F1D"/>
          <w:sz w:val="24"/>
          <w:szCs w:val="24"/>
          <w:lang w:val="sr-Cyrl-CS"/>
        </w:rPr>
      </w:pPr>
    </w:p>
    <w:p w14:paraId="32CC5000" w14:textId="62CCF056" w:rsidR="00AA3619" w:rsidRDefault="00AA3619" w:rsidP="00D87465">
      <w:pPr>
        <w:spacing w:line="276" w:lineRule="auto"/>
        <w:rPr>
          <w:rFonts w:ascii="Times New Roman" w:hAnsi="Times New Roman"/>
          <w:b/>
          <w:i/>
          <w:color w:val="F79F1D"/>
          <w:sz w:val="24"/>
          <w:szCs w:val="24"/>
          <w:lang w:val="sr-Cyrl-CS"/>
        </w:rPr>
      </w:pPr>
    </w:p>
    <w:p w14:paraId="6B2D0E6C" w14:textId="15E7FB1A" w:rsidR="00AA3619" w:rsidRDefault="00AA3619" w:rsidP="00D87465">
      <w:pPr>
        <w:spacing w:line="276" w:lineRule="auto"/>
        <w:rPr>
          <w:rFonts w:ascii="Times New Roman" w:hAnsi="Times New Roman"/>
          <w:b/>
          <w:i/>
          <w:color w:val="F79F1D"/>
          <w:sz w:val="24"/>
          <w:szCs w:val="24"/>
          <w:lang w:val="sr-Cyrl-CS"/>
        </w:rPr>
      </w:pPr>
    </w:p>
    <w:p w14:paraId="7F98D807" w14:textId="15F40680" w:rsidR="00AA3619" w:rsidRDefault="00AA3619" w:rsidP="00D87465">
      <w:pPr>
        <w:spacing w:line="276" w:lineRule="auto"/>
        <w:rPr>
          <w:rFonts w:ascii="Times New Roman" w:hAnsi="Times New Roman"/>
          <w:b/>
          <w:i/>
          <w:color w:val="F79F1D"/>
          <w:sz w:val="24"/>
          <w:szCs w:val="24"/>
          <w:lang w:val="sr-Cyrl-CS"/>
        </w:rPr>
      </w:pPr>
    </w:p>
    <w:p w14:paraId="4DAA1332" w14:textId="0D61037D" w:rsidR="00AA3619" w:rsidRDefault="00AA3619" w:rsidP="00D87465">
      <w:pPr>
        <w:spacing w:line="276" w:lineRule="auto"/>
        <w:rPr>
          <w:rFonts w:ascii="Times New Roman" w:hAnsi="Times New Roman"/>
          <w:b/>
          <w:i/>
          <w:color w:val="F79F1D"/>
          <w:sz w:val="24"/>
          <w:szCs w:val="24"/>
          <w:lang w:val="sr-Cyrl-CS"/>
        </w:rPr>
      </w:pPr>
    </w:p>
    <w:p w14:paraId="5DCF897B" w14:textId="677B3A14" w:rsidR="00AA3619" w:rsidRDefault="00AA3619" w:rsidP="00D87465">
      <w:pPr>
        <w:spacing w:line="276" w:lineRule="auto"/>
        <w:rPr>
          <w:rFonts w:ascii="Times New Roman" w:hAnsi="Times New Roman"/>
          <w:b/>
          <w:i/>
          <w:color w:val="F79F1D"/>
          <w:sz w:val="24"/>
          <w:szCs w:val="24"/>
          <w:lang w:val="sr-Cyrl-CS"/>
        </w:rPr>
      </w:pPr>
    </w:p>
    <w:p w14:paraId="7D6FFCC9" w14:textId="52A1C2B4" w:rsidR="00AA3619" w:rsidRDefault="00AA3619" w:rsidP="00D87465">
      <w:pPr>
        <w:spacing w:line="276" w:lineRule="auto"/>
        <w:rPr>
          <w:rFonts w:ascii="Times New Roman" w:hAnsi="Times New Roman"/>
          <w:b/>
          <w:i/>
          <w:color w:val="F79F1D"/>
          <w:sz w:val="24"/>
          <w:szCs w:val="24"/>
          <w:lang w:val="sr-Cyrl-CS"/>
        </w:rPr>
      </w:pPr>
    </w:p>
    <w:p w14:paraId="20F2B3BC" w14:textId="739C249D" w:rsidR="00AA3619" w:rsidRDefault="00AA3619" w:rsidP="00D87465">
      <w:pPr>
        <w:spacing w:line="276" w:lineRule="auto"/>
        <w:rPr>
          <w:rFonts w:ascii="Times New Roman" w:hAnsi="Times New Roman"/>
          <w:b/>
          <w:i/>
          <w:color w:val="F79F1D"/>
          <w:sz w:val="24"/>
          <w:szCs w:val="24"/>
          <w:lang w:val="sr-Cyrl-CS"/>
        </w:rPr>
      </w:pPr>
    </w:p>
    <w:p w14:paraId="48358702" w14:textId="3BB4C317" w:rsidR="000E01C9" w:rsidRDefault="000E01C9" w:rsidP="00D87465">
      <w:pPr>
        <w:spacing w:line="276" w:lineRule="auto"/>
        <w:rPr>
          <w:rFonts w:ascii="Times New Roman" w:hAnsi="Times New Roman"/>
          <w:b/>
          <w:i/>
          <w:color w:val="F79F1D"/>
          <w:sz w:val="24"/>
          <w:szCs w:val="24"/>
          <w:lang w:val="sr-Cyrl-CS"/>
        </w:rPr>
      </w:pPr>
    </w:p>
    <w:p w14:paraId="20AD139D" w14:textId="07100B7F" w:rsidR="000E01C9" w:rsidRDefault="000E01C9" w:rsidP="00D87465">
      <w:pPr>
        <w:spacing w:line="276" w:lineRule="auto"/>
        <w:rPr>
          <w:rFonts w:ascii="Times New Roman" w:hAnsi="Times New Roman"/>
          <w:b/>
          <w:i/>
          <w:color w:val="F79F1D"/>
          <w:sz w:val="24"/>
          <w:szCs w:val="24"/>
          <w:lang w:val="sr-Cyrl-CS"/>
        </w:rPr>
      </w:pPr>
    </w:p>
    <w:p w14:paraId="0D95AC9B" w14:textId="0EB08A76" w:rsidR="000E01C9" w:rsidRDefault="000E01C9" w:rsidP="00D87465">
      <w:pPr>
        <w:spacing w:line="276" w:lineRule="auto"/>
        <w:rPr>
          <w:rFonts w:ascii="Times New Roman" w:hAnsi="Times New Roman"/>
          <w:b/>
          <w:i/>
          <w:color w:val="F79F1D"/>
          <w:sz w:val="24"/>
          <w:szCs w:val="24"/>
          <w:lang w:val="sr-Cyrl-CS"/>
        </w:rPr>
      </w:pPr>
    </w:p>
    <w:p w14:paraId="25BC7E5A" w14:textId="06E0FC5C" w:rsidR="000E01C9" w:rsidRDefault="000E01C9" w:rsidP="00D87465">
      <w:pPr>
        <w:spacing w:line="276" w:lineRule="auto"/>
        <w:rPr>
          <w:rFonts w:ascii="Times New Roman" w:hAnsi="Times New Roman"/>
          <w:b/>
          <w:i/>
          <w:color w:val="F79F1D"/>
          <w:sz w:val="24"/>
          <w:szCs w:val="24"/>
          <w:lang w:val="sr-Cyrl-CS"/>
        </w:rPr>
      </w:pPr>
    </w:p>
    <w:p w14:paraId="003DFBB7" w14:textId="049AE978" w:rsidR="000E01C9" w:rsidRDefault="000E01C9" w:rsidP="00D87465">
      <w:pPr>
        <w:spacing w:line="276" w:lineRule="auto"/>
        <w:rPr>
          <w:rFonts w:ascii="Times New Roman" w:hAnsi="Times New Roman"/>
          <w:b/>
          <w:i/>
          <w:color w:val="F79F1D"/>
          <w:sz w:val="24"/>
          <w:szCs w:val="24"/>
          <w:lang w:val="sr-Cyrl-CS"/>
        </w:rPr>
      </w:pPr>
    </w:p>
    <w:p w14:paraId="45FB56B1" w14:textId="77777777" w:rsidR="000E01C9" w:rsidRDefault="000E01C9" w:rsidP="00D87465">
      <w:pPr>
        <w:spacing w:line="276" w:lineRule="auto"/>
        <w:rPr>
          <w:rFonts w:ascii="Times New Roman" w:hAnsi="Times New Roman"/>
          <w:b/>
          <w:i/>
          <w:color w:val="F79F1D"/>
          <w:sz w:val="24"/>
          <w:szCs w:val="24"/>
          <w:lang w:val="sr-Cyrl-CS"/>
        </w:rPr>
      </w:pPr>
    </w:p>
    <w:p w14:paraId="43E12E5E" w14:textId="08B4397D" w:rsidR="00AA3619" w:rsidRDefault="00AA3619" w:rsidP="00D87465">
      <w:pPr>
        <w:spacing w:line="276" w:lineRule="auto"/>
        <w:rPr>
          <w:rFonts w:ascii="Times New Roman" w:hAnsi="Times New Roman"/>
          <w:b/>
          <w:i/>
          <w:color w:val="F79F1D"/>
          <w:sz w:val="24"/>
          <w:szCs w:val="24"/>
          <w:lang w:val="sr-Cyrl-CS"/>
        </w:rPr>
      </w:pPr>
    </w:p>
    <w:p w14:paraId="050E1DAC" w14:textId="6DCCCDEC" w:rsidR="00AA3619" w:rsidRDefault="00AA3619" w:rsidP="00D87465">
      <w:pPr>
        <w:spacing w:line="276" w:lineRule="auto"/>
        <w:rPr>
          <w:rFonts w:ascii="Times New Roman" w:hAnsi="Times New Roman"/>
          <w:b/>
          <w:i/>
          <w:color w:val="F79F1D"/>
          <w:sz w:val="24"/>
          <w:szCs w:val="24"/>
          <w:lang w:val="sr-Cyrl-CS"/>
        </w:rPr>
      </w:pPr>
    </w:p>
    <w:p w14:paraId="344D6B68" w14:textId="2EA33A7F" w:rsidR="00F97FA5" w:rsidRDefault="00F97FA5" w:rsidP="00D87465">
      <w:pPr>
        <w:spacing w:line="276" w:lineRule="auto"/>
        <w:rPr>
          <w:rFonts w:ascii="Times New Roman" w:hAnsi="Times New Roman"/>
          <w:b/>
          <w:i/>
          <w:color w:val="F79F1D"/>
          <w:sz w:val="24"/>
          <w:szCs w:val="24"/>
          <w:lang w:val="sr-Cyrl-CS"/>
        </w:rPr>
      </w:pPr>
    </w:p>
    <w:p w14:paraId="7BA8529A" w14:textId="4F1230D2" w:rsidR="00E27006" w:rsidRDefault="00E27006" w:rsidP="00D87465">
      <w:pPr>
        <w:spacing w:line="276" w:lineRule="auto"/>
        <w:rPr>
          <w:rFonts w:ascii="Times New Roman" w:hAnsi="Times New Roman"/>
          <w:b/>
          <w:i/>
          <w:color w:val="F79F1D"/>
          <w:sz w:val="24"/>
          <w:szCs w:val="24"/>
          <w:lang w:val="sr-Cyrl-CS"/>
        </w:rPr>
      </w:pPr>
    </w:p>
    <w:p w14:paraId="59E67B53" w14:textId="77777777" w:rsidR="00E27006" w:rsidRPr="00E27006" w:rsidRDefault="00E27006" w:rsidP="00E27006">
      <w:pPr>
        <w:ind w:firstLine="709"/>
        <w:rPr>
          <w:rFonts w:ascii="Times New Roman" w:hAnsi="Times New Roman"/>
          <w:b/>
          <w:sz w:val="24"/>
          <w:szCs w:val="24"/>
          <w:lang w:val="sr-Cyrl-CS"/>
        </w:rPr>
      </w:pPr>
      <w:r w:rsidRPr="00E27006">
        <w:rPr>
          <w:rFonts w:ascii="Times New Roman" w:hAnsi="Times New Roman"/>
          <w:b/>
          <w:sz w:val="24"/>
          <w:szCs w:val="24"/>
          <w:lang w:val="sr-Cyrl-CS"/>
        </w:rPr>
        <w:t>2.1.1.Планиране намене земљишта у оквиру обухвата Плана</w:t>
      </w:r>
    </w:p>
    <w:p w14:paraId="07E7D7DC" w14:textId="2C77E6D6" w:rsidR="00E27006" w:rsidRDefault="00E27006" w:rsidP="00D87465">
      <w:pPr>
        <w:spacing w:line="276" w:lineRule="auto"/>
        <w:rPr>
          <w:rFonts w:ascii="Times New Roman" w:hAnsi="Times New Roman"/>
          <w:b/>
          <w:i/>
          <w:color w:val="F79F1D"/>
          <w:sz w:val="24"/>
          <w:szCs w:val="24"/>
          <w:lang w:val="sr-Cyrl-CS"/>
        </w:rPr>
      </w:pPr>
    </w:p>
    <w:p w14:paraId="0EDF5ED6" w14:textId="778D9B72" w:rsidR="00E27006" w:rsidRPr="00E27006" w:rsidRDefault="00E27006" w:rsidP="00E27006">
      <w:pPr>
        <w:spacing w:line="276" w:lineRule="auto"/>
        <w:ind w:left="709" w:firstLine="709"/>
        <w:rPr>
          <w:rFonts w:ascii="Times New Roman" w:hAnsi="Times New Roman"/>
          <w:b/>
          <w:i/>
          <w:sz w:val="24"/>
          <w:szCs w:val="24"/>
          <w:lang w:val="sr-Cyrl-CS"/>
        </w:rPr>
      </w:pPr>
      <w:r w:rsidRPr="00E27006">
        <w:rPr>
          <w:rFonts w:ascii="Times New Roman" w:hAnsi="Times New Roman"/>
          <w:b/>
          <w:i/>
          <w:sz w:val="24"/>
          <w:szCs w:val="24"/>
          <w:lang w:val="sr-Cyrl-CS"/>
        </w:rPr>
        <w:t xml:space="preserve">2.1.1.1. Грађевинско земљиште јавне намене  </w:t>
      </w:r>
    </w:p>
    <w:p w14:paraId="7BDDC9A9" w14:textId="38BAAD93" w:rsidR="00AA3619" w:rsidRDefault="00AA3619" w:rsidP="00D87465">
      <w:pPr>
        <w:spacing w:line="276" w:lineRule="auto"/>
        <w:rPr>
          <w:rFonts w:ascii="Times New Roman" w:hAnsi="Times New Roman"/>
          <w:b/>
          <w:i/>
          <w:color w:val="F79F1D"/>
          <w:sz w:val="24"/>
          <w:szCs w:val="24"/>
          <w:lang w:val="sr-Cyrl-CS"/>
        </w:rPr>
      </w:pPr>
    </w:p>
    <w:p w14:paraId="1DD2D2F8" w14:textId="589E8B24" w:rsidR="001A2E2F" w:rsidRDefault="00E27006" w:rsidP="00463BE0">
      <w:pPr>
        <w:ind w:firstLine="709"/>
        <w:rPr>
          <w:rFonts w:ascii="Times New Roman" w:hAnsi="Times New Roman"/>
          <w:sz w:val="24"/>
          <w:szCs w:val="24"/>
          <w:lang w:val="sr-Cyrl-RS"/>
        </w:rPr>
      </w:pPr>
      <w:r>
        <w:rPr>
          <w:rFonts w:ascii="Times New Roman" w:hAnsi="Times New Roman"/>
          <w:sz w:val="24"/>
          <w:szCs w:val="24"/>
          <w:lang w:val="sr-Cyrl-RS"/>
        </w:rPr>
        <w:t xml:space="preserve">Планом </w:t>
      </w:r>
      <w:r w:rsidR="00BC68C2">
        <w:rPr>
          <w:rFonts w:ascii="Times New Roman" w:hAnsi="Times New Roman"/>
          <w:sz w:val="24"/>
          <w:szCs w:val="24"/>
          <w:lang w:val="sr-Cyrl-RS"/>
        </w:rPr>
        <w:t>су</w:t>
      </w:r>
      <w:r>
        <w:rPr>
          <w:rFonts w:ascii="Times New Roman" w:hAnsi="Times New Roman"/>
          <w:sz w:val="24"/>
          <w:szCs w:val="24"/>
          <w:lang w:val="sr-Cyrl-RS"/>
        </w:rPr>
        <w:t xml:space="preserve"> </w:t>
      </w:r>
      <w:r w:rsidR="00D87465" w:rsidRPr="00247603">
        <w:rPr>
          <w:rFonts w:ascii="Times New Roman" w:hAnsi="Times New Roman"/>
          <w:sz w:val="24"/>
          <w:szCs w:val="24"/>
          <w:lang w:val="sr-Cyrl-RS"/>
        </w:rPr>
        <w:t>дефиниса</w:t>
      </w:r>
      <w:r w:rsidR="00BC68C2">
        <w:rPr>
          <w:rFonts w:ascii="Times New Roman" w:hAnsi="Times New Roman"/>
          <w:sz w:val="24"/>
          <w:szCs w:val="24"/>
          <w:lang w:val="sr-Cyrl-RS"/>
        </w:rPr>
        <w:t>не</w:t>
      </w:r>
      <w:r w:rsidR="00D87465" w:rsidRPr="00247603">
        <w:rPr>
          <w:rFonts w:ascii="Times New Roman" w:hAnsi="Times New Roman"/>
          <w:sz w:val="24"/>
          <w:szCs w:val="24"/>
          <w:lang w:val="sr-Cyrl-RS"/>
        </w:rPr>
        <w:t xml:space="preserve"> нов</w:t>
      </w:r>
      <w:r>
        <w:rPr>
          <w:rFonts w:ascii="Times New Roman" w:hAnsi="Times New Roman"/>
          <w:sz w:val="24"/>
          <w:szCs w:val="24"/>
          <w:lang w:val="sr-Cyrl-RS"/>
        </w:rPr>
        <w:t>е</w:t>
      </w:r>
      <w:r w:rsidR="00D87465" w:rsidRPr="00247603">
        <w:rPr>
          <w:rFonts w:ascii="Times New Roman" w:hAnsi="Times New Roman"/>
          <w:sz w:val="24"/>
          <w:szCs w:val="24"/>
          <w:lang w:val="sr-Cyrl-RS"/>
        </w:rPr>
        <w:t xml:space="preserve"> регулациј</w:t>
      </w:r>
      <w:r>
        <w:rPr>
          <w:rFonts w:ascii="Times New Roman" w:hAnsi="Times New Roman"/>
          <w:sz w:val="24"/>
          <w:szCs w:val="24"/>
          <w:lang w:val="sr-Cyrl-RS"/>
        </w:rPr>
        <w:t>е, односно јавне површине унутар њих</w:t>
      </w:r>
      <w:r w:rsidR="00912CB1">
        <w:rPr>
          <w:rFonts w:ascii="Times New Roman" w:hAnsi="Times New Roman"/>
          <w:sz w:val="24"/>
          <w:szCs w:val="24"/>
          <w:lang w:val="sr-Cyrl-RS"/>
        </w:rPr>
        <w:t>,</w:t>
      </w:r>
      <w:r>
        <w:rPr>
          <w:rFonts w:ascii="Times New Roman" w:hAnsi="Times New Roman"/>
          <w:sz w:val="24"/>
          <w:szCs w:val="24"/>
          <w:lang w:val="sr-Cyrl-RS"/>
        </w:rPr>
        <w:t xml:space="preserve"> за </w:t>
      </w:r>
      <w:r w:rsidR="00D87465" w:rsidRPr="00247603">
        <w:rPr>
          <w:rFonts w:ascii="Times New Roman" w:hAnsi="Times New Roman"/>
          <w:sz w:val="24"/>
          <w:szCs w:val="24"/>
          <w:lang w:val="sr-Cyrl-RS"/>
        </w:rPr>
        <w:t>постојећ</w:t>
      </w:r>
      <w:r>
        <w:rPr>
          <w:rFonts w:ascii="Times New Roman" w:hAnsi="Times New Roman"/>
          <w:sz w:val="24"/>
          <w:szCs w:val="24"/>
          <w:lang w:val="sr-Cyrl-RS"/>
        </w:rPr>
        <w:t>е</w:t>
      </w:r>
      <w:r w:rsidR="00D87465" w:rsidRPr="00247603">
        <w:rPr>
          <w:rFonts w:ascii="Times New Roman" w:hAnsi="Times New Roman"/>
          <w:sz w:val="24"/>
          <w:szCs w:val="24"/>
          <w:lang w:val="sr-Cyrl-RS"/>
        </w:rPr>
        <w:t xml:space="preserve"> улиц</w:t>
      </w:r>
      <w:r>
        <w:rPr>
          <w:rFonts w:ascii="Times New Roman" w:hAnsi="Times New Roman"/>
          <w:sz w:val="24"/>
          <w:szCs w:val="24"/>
          <w:lang w:val="sr-Cyrl-RS"/>
        </w:rPr>
        <w:t>е</w:t>
      </w:r>
      <w:r w:rsidR="00D87465" w:rsidRPr="00247603">
        <w:rPr>
          <w:rFonts w:ascii="Times New Roman" w:hAnsi="Times New Roman"/>
          <w:sz w:val="24"/>
          <w:szCs w:val="24"/>
          <w:lang w:val="sr-Cyrl-RS"/>
        </w:rPr>
        <w:t>, Станка Пауновића и Пангарске, ради омогућавања формира</w:t>
      </w:r>
      <w:r w:rsidR="000625F9">
        <w:rPr>
          <w:rFonts w:ascii="Times New Roman" w:hAnsi="Times New Roman"/>
          <w:sz w:val="24"/>
          <w:szCs w:val="24"/>
          <w:lang w:val="sr-Cyrl-RS"/>
        </w:rPr>
        <w:t>ња</w:t>
      </w:r>
      <w:r w:rsidR="00D87465" w:rsidRPr="00247603">
        <w:rPr>
          <w:rFonts w:ascii="Times New Roman" w:hAnsi="Times New Roman"/>
          <w:sz w:val="24"/>
          <w:szCs w:val="24"/>
          <w:lang w:val="sr-Cyrl-RS"/>
        </w:rPr>
        <w:t xml:space="preserve"> неопходни</w:t>
      </w:r>
      <w:r w:rsidR="000625F9">
        <w:rPr>
          <w:rFonts w:ascii="Times New Roman" w:hAnsi="Times New Roman"/>
          <w:sz w:val="24"/>
          <w:szCs w:val="24"/>
          <w:lang w:val="sr-Cyrl-RS"/>
        </w:rPr>
        <w:t>х</w:t>
      </w:r>
      <w:r w:rsidR="00D87465" w:rsidRPr="00247603">
        <w:rPr>
          <w:rFonts w:ascii="Times New Roman" w:hAnsi="Times New Roman"/>
          <w:sz w:val="24"/>
          <w:szCs w:val="24"/>
          <w:lang w:val="sr-Cyrl-RS"/>
        </w:rPr>
        <w:t xml:space="preserve"> улични</w:t>
      </w:r>
      <w:r w:rsidR="000625F9">
        <w:rPr>
          <w:rFonts w:ascii="Times New Roman" w:hAnsi="Times New Roman"/>
          <w:sz w:val="24"/>
          <w:szCs w:val="24"/>
          <w:lang w:val="sr-Cyrl-RS"/>
        </w:rPr>
        <w:t>х</w:t>
      </w:r>
      <w:r w:rsidR="00D87465" w:rsidRPr="00247603">
        <w:rPr>
          <w:rFonts w:ascii="Times New Roman" w:hAnsi="Times New Roman"/>
          <w:sz w:val="24"/>
          <w:szCs w:val="24"/>
          <w:lang w:val="sr-Cyrl-RS"/>
        </w:rPr>
        <w:t xml:space="preserve"> садржај</w:t>
      </w:r>
      <w:r w:rsidR="000625F9">
        <w:rPr>
          <w:rFonts w:ascii="Times New Roman" w:hAnsi="Times New Roman"/>
          <w:sz w:val="24"/>
          <w:szCs w:val="24"/>
          <w:lang w:val="sr-Cyrl-RS"/>
        </w:rPr>
        <w:t>а</w:t>
      </w:r>
      <w:r w:rsidR="007E47E0">
        <w:rPr>
          <w:rFonts w:ascii="Times New Roman" w:hAnsi="Times New Roman"/>
          <w:sz w:val="24"/>
          <w:szCs w:val="24"/>
          <w:lang w:val="sr-Cyrl-RS"/>
        </w:rPr>
        <w:t>.</w:t>
      </w:r>
    </w:p>
    <w:p w14:paraId="019140FB" w14:textId="77777777" w:rsidR="00D15E18" w:rsidRDefault="00D15E18" w:rsidP="00463BE0">
      <w:pPr>
        <w:ind w:firstLine="709"/>
        <w:rPr>
          <w:rFonts w:ascii="Times New Roman" w:hAnsi="Times New Roman"/>
          <w:sz w:val="24"/>
          <w:szCs w:val="24"/>
          <w:lang w:val="sr-Cyrl-RS"/>
        </w:rPr>
      </w:pPr>
    </w:p>
    <w:p w14:paraId="61686710" w14:textId="4FC45509" w:rsidR="003F43C1" w:rsidRDefault="007E47E0" w:rsidP="00463BE0">
      <w:pPr>
        <w:ind w:firstLine="709"/>
        <w:rPr>
          <w:rFonts w:ascii="Times New Roman" w:hAnsi="Times New Roman"/>
          <w:sz w:val="24"/>
          <w:szCs w:val="24"/>
          <w:lang w:val="sr-Cyrl-RS"/>
        </w:rPr>
      </w:pPr>
      <w:r>
        <w:rPr>
          <w:rFonts w:ascii="Times New Roman" w:hAnsi="Times New Roman"/>
          <w:sz w:val="24"/>
          <w:szCs w:val="24"/>
          <w:lang w:val="sr-Cyrl-RS"/>
        </w:rPr>
        <w:t xml:space="preserve">Планом </w:t>
      </w:r>
      <w:r w:rsidR="00BC68C2">
        <w:rPr>
          <w:rFonts w:ascii="Times New Roman" w:hAnsi="Times New Roman"/>
          <w:sz w:val="24"/>
          <w:szCs w:val="24"/>
          <w:lang w:val="sr-Cyrl-RS"/>
        </w:rPr>
        <w:t>су такође, дефинисане</w:t>
      </w:r>
      <w:r>
        <w:rPr>
          <w:rFonts w:ascii="Times New Roman" w:hAnsi="Times New Roman"/>
          <w:sz w:val="24"/>
          <w:szCs w:val="24"/>
          <w:lang w:val="sr-Cyrl-RS"/>
        </w:rPr>
        <w:t xml:space="preserve"> </w:t>
      </w:r>
      <w:r w:rsidR="005B5275">
        <w:rPr>
          <w:rFonts w:ascii="Times New Roman" w:hAnsi="Times New Roman"/>
          <w:sz w:val="24"/>
          <w:szCs w:val="24"/>
          <w:lang w:val="sr-Cyrl-RS"/>
        </w:rPr>
        <w:t xml:space="preserve">и </w:t>
      </w:r>
      <w:r w:rsidR="003F43C1" w:rsidRPr="003F43C1">
        <w:rPr>
          <w:rFonts w:ascii="Times New Roman" w:hAnsi="Times New Roman"/>
          <w:i/>
          <w:sz w:val="24"/>
          <w:szCs w:val="24"/>
          <w:lang w:val="sr-Cyrl-RS"/>
        </w:rPr>
        <w:t>јавне површине</w:t>
      </w:r>
      <w:r w:rsidR="003F43C1">
        <w:rPr>
          <w:rFonts w:ascii="Times New Roman" w:hAnsi="Times New Roman"/>
          <w:sz w:val="24"/>
          <w:szCs w:val="24"/>
          <w:lang w:val="sr-Cyrl-RS"/>
        </w:rPr>
        <w:t xml:space="preserve"> за:</w:t>
      </w:r>
    </w:p>
    <w:p w14:paraId="78B38744" w14:textId="78854842" w:rsidR="007E47E0" w:rsidRDefault="007E47E0" w:rsidP="003F43C1">
      <w:pPr>
        <w:pStyle w:val="ListParagraph"/>
        <w:numPr>
          <w:ilvl w:val="0"/>
          <w:numId w:val="41"/>
        </w:numPr>
        <w:ind w:left="180" w:firstLine="900"/>
        <w:rPr>
          <w:rFonts w:ascii="Times New Roman" w:hAnsi="Times New Roman"/>
          <w:sz w:val="24"/>
          <w:szCs w:val="24"/>
          <w:lang w:val="sr-Cyrl-RS"/>
        </w:rPr>
      </w:pPr>
      <w:r w:rsidRPr="003F43C1">
        <w:rPr>
          <w:rFonts w:ascii="Times New Roman" w:hAnsi="Times New Roman"/>
          <w:i/>
          <w:sz w:val="24"/>
          <w:szCs w:val="24"/>
          <w:lang w:val="sr-Cyrl-RS"/>
        </w:rPr>
        <w:t>продужетак Пангарске улице</w:t>
      </w:r>
      <w:r w:rsidR="003F43C1" w:rsidRPr="003F43C1">
        <w:rPr>
          <w:rFonts w:ascii="Times New Roman" w:hAnsi="Times New Roman"/>
          <w:i/>
          <w:sz w:val="24"/>
          <w:szCs w:val="24"/>
          <w:lang w:val="sr-Cyrl-RS"/>
        </w:rPr>
        <w:t xml:space="preserve"> </w:t>
      </w:r>
      <w:r w:rsidR="003F43C1" w:rsidRPr="003F43C1">
        <w:rPr>
          <w:rFonts w:ascii="Times New Roman" w:hAnsi="Times New Roman"/>
          <w:sz w:val="24"/>
          <w:szCs w:val="24"/>
          <w:lang w:val="sr-Cyrl-RS"/>
        </w:rPr>
        <w:t>у дужини од око 670м</w:t>
      </w:r>
      <w:r w:rsidRPr="003F43C1">
        <w:rPr>
          <w:rFonts w:ascii="Times New Roman" w:hAnsi="Times New Roman"/>
          <w:sz w:val="24"/>
          <w:szCs w:val="24"/>
          <w:lang w:val="sr-Cyrl-RS"/>
        </w:rPr>
        <w:t xml:space="preserve"> ради њеног повезивања са улицама Слободана Бајића и другим крајем улице Станка П</w:t>
      </w:r>
      <w:r w:rsidR="00D15E18" w:rsidRPr="003F43C1">
        <w:rPr>
          <w:rFonts w:ascii="Times New Roman" w:hAnsi="Times New Roman"/>
          <w:sz w:val="24"/>
          <w:szCs w:val="24"/>
          <w:lang w:val="sr-Cyrl-RS"/>
        </w:rPr>
        <w:t>ауновића, а као смерница из Генералног плана града Сомбора</w:t>
      </w:r>
      <w:r w:rsidR="003F43C1">
        <w:rPr>
          <w:rFonts w:ascii="Times New Roman" w:hAnsi="Times New Roman"/>
          <w:sz w:val="24"/>
          <w:szCs w:val="24"/>
          <w:lang w:val="sr-Cyrl-RS"/>
        </w:rPr>
        <w:t>;</w:t>
      </w:r>
    </w:p>
    <w:p w14:paraId="573FE7A2" w14:textId="5C40871B" w:rsidR="003F43C1" w:rsidRDefault="003F43C1" w:rsidP="003F43C1">
      <w:pPr>
        <w:pStyle w:val="ListParagraph"/>
        <w:numPr>
          <w:ilvl w:val="0"/>
          <w:numId w:val="41"/>
        </w:numPr>
        <w:ind w:left="180" w:firstLine="900"/>
        <w:rPr>
          <w:rFonts w:ascii="Times New Roman" w:hAnsi="Times New Roman"/>
          <w:sz w:val="24"/>
          <w:szCs w:val="24"/>
          <w:lang w:val="sr-Cyrl-RS"/>
        </w:rPr>
      </w:pPr>
      <w:r>
        <w:rPr>
          <w:rFonts w:ascii="Times New Roman" w:hAnsi="Times New Roman"/>
          <w:i/>
          <w:sz w:val="24"/>
          <w:szCs w:val="24"/>
          <w:lang w:val="sr-Cyrl-RS"/>
        </w:rPr>
        <w:t xml:space="preserve">повезивање </w:t>
      </w:r>
      <w:r>
        <w:rPr>
          <w:rFonts w:ascii="Times New Roman" w:hAnsi="Times New Roman"/>
          <w:sz w:val="24"/>
          <w:szCs w:val="24"/>
          <w:lang w:val="sr-Cyrl-RS"/>
        </w:rPr>
        <w:t>у дужини од око 150м као</w:t>
      </w:r>
      <w:r w:rsidRPr="003F43C1">
        <w:rPr>
          <w:rFonts w:ascii="Times New Roman" w:hAnsi="Times New Roman"/>
          <w:sz w:val="24"/>
          <w:szCs w:val="24"/>
          <w:lang w:val="sr-Cyrl-RS"/>
        </w:rPr>
        <w:t xml:space="preserve"> најкраћа веза северног дела улице Станка Пауновића </w:t>
      </w:r>
      <w:r>
        <w:rPr>
          <w:rFonts w:ascii="Times New Roman" w:hAnsi="Times New Roman"/>
          <w:sz w:val="24"/>
          <w:szCs w:val="24"/>
          <w:lang w:val="sr-Cyrl-RS"/>
        </w:rPr>
        <w:t>и</w:t>
      </w:r>
      <w:r w:rsidRPr="003F43C1">
        <w:rPr>
          <w:rFonts w:ascii="Times New Roman" w:hAnsi="Times New Roman"/>
          <w:sz w:val="24"/>
          <w:szCs w:val="24"/>
          <w:lang w:val="sr-Cyrl-RS"/>
        </w:rPr>
        <w:t xml:space="preserve"> улиц</w:t>
      </w:r>
      <w:r>
        <w:rPr>
          <w:rFonts w:ascii="Times New Roman" w:hAnsi="Times New Roman"/>
          <w:sz w:val="24"/>
          <w:szCs w:val="24"/>
          <w:lang w:val="sr-Cyrl-RS"/>
        </w:rPr>
        <w:t>е</w:t>
      </w:r>
      <w:r w:rsidRPr="003F43C1">
        <w:rPr>
          <w:rFonts w:ascii="Times New Roman" w:hAnsi="Times New Roman"/>
          <w:sz w:val="24"/>
          <w:szCs w:val="24"/>
          <w:lang w:val="sr-Cyrl-RS"/>
        </w:rPr>
        <w:t xml:space="preserve"> Солунских бораца, такође према условима из Генералног плана града Сомбора, што већ у виду пешачког саобраћаја функционише у дугогодишњој пракси</w:t>
      </w:r>
      <w:r>
        <w:rPr>
          <w:rFonts w:ascii="Times New Roman" w:hAnsi="Times New Roman"/>
          <w:sz w:val="24"/>
          <w:szCs w:val="24"/>
          <w:lang w:val="sr-Cyrl-RS"/>
        </w:rPr>
        <w:t>;</w:t>
      </w:r>
    </w:p>
    <w:p w14:paraId="49A605EC" w14:textId="4C2EF95E" w:rsidR="003F43C1" w:rsidRPr="003F43C1" w:rsidRDefault="003F43C1" w:rsidP="003F43C1">
      <w:pPr>
        <w:pStyle w:val="ListParagraph"/>
        <w:numPr>
          <w:ilvl w:val="0"/>
          <w:numId w:val="41"/>
        </w:numPr>
        <w:ind w:left="180" w:firstLine="900"/>
        <w:rPr>
          <w:rFonts w:ascii="Times New Roman" w:hAnsi="Times New Roman"/>
          <w:sz w:val="24"/>
          <w:szCs w:val="24"/>
          <w:lang w:val="sr-Cyrl-RS"/>
        </w:rPr>
      </w:pPr>
      <w:r>
        <w:rPr>
          <w:rFonts w:ascii="Times New Roman" w:hAnsi="Times New Roman"/>
          <w:sz w:val="24"/>
          <w:szCs w:val="24"/>
          <w:lang w:val="sr-Cyrl-RS"/>
        </w:rPr>
        <w:t xml:space="preserve">изградњу </w:t>
      </w:r>
      <w:r w:rsidRPr="003F43C1">
        <w:rPr>
          <w:rFonts w:ascii="Times New Roman" w:hAnsi="Times New Roman"/>
          <w:i/>
          <w:sz w:val="24"/>
          <w:szCs w:val="24"/>
          <w:lang w:val="sr-Cyrl-RS"/>
        </w:rPr>
        <w:t>крака улице</w:t>
      </w:r>
      <w:r w:rsidRPr="003F43C1">
        <w:rPr>
          <w:rFonts w:ascii="Times New Roman" w:hAnsi="Times New Roman"/>
          <w:sz w:val="24"/>
          <w:szCs w:val="24"/>
          <w:lang w:val="sr-Cyrl-RS"/>
        </w:rPr>
        <w:t xml:space="preserve"> од раскрснице са улицом Солунских бораца у дужини од око 70м</w:t>
      </w:r>
      <w:r>
        <w:rPr>
          <w:rFonts w:ascii="Times New Roman" w:hAnsi="Times New Roman"/>
          <w:sz w:val="24"/>
          <w:szCs w:val="24"/>
          <w:lang w:val="sr-Cyrl-RS"/>
        </w:rPr>
        <w:t>,</w:t>
      </w:r>
      <w:r w:rsidRPr="003F43C1">
        <w:rPr>
          <w:rFonts w:ascii="Times New Roman" w:hAnsi="Times New Roman"/>
          <w:sz w:val="24"/>
          <w:szCs w:val="24"/>
          <w:lang w:val="sr-Cyrl-RS"/>
        </w:rPr>
        <w:t xml:space="preserve"> </w:t>
      </w:r>
      <w:r>
        <w:rPr>
          <w:rFonts w:ascii="Times New Roman" w:hAnsi="Times New Roman"/>
          <w:sz w:val="24"/>
          <w:szCs w:val="24"/>
          <w:lang w:val="sr-Cyrl-RS"/>
        </w:rPr>
        <w:t xml:space="preserve">што </w:t>
      </w:r>
      <w:r w:rsidRPr="003F43C1">
        <w:rPr>
          <w:rFonts w:ascii="Times New Roman" w:hAnsi="Times New Roman"/>
          <w:sz w:val="24"/>
          <w:szCs w:val="24"/>
          <w:lang w:val="sr-Cyrl-RS"/>
        </w:rPr>
        <w:t>са једне стране омогућава</w:t>
      </w:r>
      <w:r>
        <w:rPr>
          <w:rFonts w:ascii="Times New Roman" w:hAnsi="Times New Roman"/>
          <w:sz w:val="24"/>
          <w:szCs w:val="24"/>
          <w:lang w:val="sr-Cyrl-RS"/>
        </w:rPr>
        <w:t xml:space="preserve"> </w:t>
      </w:r>
      <w:r w:rsidRPr="003F43C1">
        <w:rPr>
          <w:rFonts w:ascii="Times New Roman" w:hAnsi="Times New Roman"/>
          <w:sz w:val="24"/>
          <w:szCs w:val="24"/>
          <w:lang w:val="sr-Cyrl-RS"/>
        </w:rPr>
        <w:t>парцелама приступ јавној саобраћајној површини, а са друге као могућност продужетка тог пута на север, дуж залеђа кућа у улици Николе Тесле</w:t>
      </w:r>
      <w:r>
        <w:rPr>
          <w:rFonts w:ascii="Times New Roman" w:hAnsi="Times New Roman"/>
          <w:sz w:val="24"/>
          <w:szCs w:val="24"/>
          <w:lang w:val="sr-Cyrl-RS"/>
        </w:rPr>
        <w:t xml:space="preserve"> са једне и парцела великих површина са друге стране.</w:t>
      </w:r>
    </w:p>
    <w:p w14:paraId="4E0D5A1E" w14:textId="4BC42657" w:rsidR="008849AA" w:rsidRDefault="00463BE0" w:rsidP="00463BE0">
      <w:pPr>
        <w:ind w:firstLine="709"/>
        <w:rPr>
          <w:rFonts w:ascii="Times New Roman" w:hAnsi="Times New Roman"/>
          <w:sz w:val="24"/>
          <w:szCs w:val="24"/>
          <w:lang w:val="sr-Cyrl-RS"/>
        </w:rPr>
      </w:pPr>
      <w:r>
        <w:rPr>
          <w:rFonts w:ascii="Times New Roman" w:hAnsi="Times New Roman"/>
          <w:sz w:val="24"/>
          <w:szCs w:val="24"/>
          <w:lang w:val="sr-Cyrl-RS"/>
        </w:rPr>
        <w:t xml:space="preserve">Такође, </w:t>
      </w:r>
      <w:r w:rsidR="008849AA">
        <w:rPr>
          <w:rFonts w:ascii="Times New Roman" w:hAnsi="Times New Roman"/>
          <w:sz w:val="24"/>
          <w:szCs w:val="24"/>
          <w:lang w:val="sr-Cyrl-RS"/>
        </w:rPr>
        <w:t xml:space="preserve">део нове јавне површине </w:t>
      </w:r>
      <w:r w:rsidR="00BC68C2">
        <w:rPr>
          <w:rFonts w:ascii="Times New Roman" w:hAnsi="Times New Roman"/>
          <w:sz w:val="24"/>
          <w:szCs w:val="24"/>
          <w:lang w:val="sr-Cyrl-RS"/>
        </w:rPr>
        <w:t>ј</w:t>
      </w:r>
      <w:r w:rsidR="008849AA">
        <w:rPr>
          <w:rFonts w:ascii="Times New Roman" w:hAnsi="Times New Roman"/>
          <w:sz w:val="24"/>
          <w:szCs w:val="24"/>
          <w:lang w:val="sr-Cyrl-RS"/>
        </w:rPr>
        <w:t>е обезбеђ</w:t>
      </w:r>
      <w:r w:rsidR="00BC68C2">
        <w:rPr>
          <w:rFonts w:ascii="Times New Roman" w:hAnsi="Times New Roman"/>
          <w:sz w:val="24"/>
          <w:szCs w:val="24"/>
          <w:lang w:val="sr-Cyrl-RS"/>
        </w:rPr>
        <w:t>ен</w:t>
      </w:r>
      <w:r w:rsidR="008849AA">
        <w:rPr>
          <w:rFonts w:ascii="Times New Roman" w:hAnsi="Times New Roman"/>
          <w:sz w:val="24"/>
          <w:szCs w:val="24"/>
          <w:lang w:val="sr-Cyrl-RS"/>
        </w:rPr>
        <w:t xml:space="preserve"> дуж улице  Станка Пауновића</w:t>
      </w:r>
      <w:r>
        <w:rPr>
          <w:rFonts w:ascii="Times New Roman" w:hAnsi="Times New Roman"/>
          <w:sz w:val="24"/>
          <w:szCs w:val="24"/>
          <w:lang w:val="sr-Cyrl-RS"/>
        </w:rPr>
        <w:t xml:space="preserve"> </w:t>
      </w:r>
    </w:p>
    <w:p w14:paraId="658BB742" w14:textId="664E412B" w:rsidR="00D87465" w:rsidRPr="008849AA" w:rsidRDefault="008849AA" w:rsidP="008849AA">
      <w:pPr>
        <w:pStyle w:val="ListParagraph"/>
        <w:numPr>
          <w:ilvl w:val="0"/>
          <w:numId w:val="42"/>
        </w:numPr>
        <w:rPr>
          <w:rFonts w:ascii="Times New Roman" w:hAnsi="Times New Roman"/>
          <w:sz w:val="24"/>
          <w:szCs w:val="24"/>
          <w:lang w:val="sr-Cyrl-RS"/>
        </w:rPr>
      </w:pPr>
      <w:r w:rsidRPr="008849AA">
        <w:rPr>
          <w:rFonts w:ascii="Times New Roman" w:hAnsi="Times New Roman"/>
          <w:i/>
          <w:sz w:val="24"/>
          <w:szCs w:val="24"/>
          <w:lang w:val="sr-Cyrl-RS"/>
        </w:rPr>
        <w:t>корекцијом</w:t>
      </w:r>
      <w:r w:rsidR="0070705D" w:rsidRPr="008849AA">
        <w:rPr>
          <w:rFonts w:ascii="Times New Roman" w:hAnsi="Times New Roman"/>
          <w:i/>
          <w:sz w:val="24"/>
          <w:szCs w:val="24"/>
          <w:lang w:val="sr-Cyrl-RS"/>
        </w:rPr>
        <w:t xml:space="preserve"> р</w:t>
      </w:r>
      <w:r w:rsidR="00463BE0" w:rsidRPr="008849AA">
        <w:rPr>
          <w:rFonts w:ascii="Times New Roman" w:hAnsi="Times New Roman"/>
          <w:i/>
          <w:sz w:val="24"/>
          <w:szCs w:val="24"/>
          <w:lang w:val="sr-Cyrl-RS"/>
        </w:rPr>
        <w:t>егулационе линије</w:t>
      </w:r>
      <w:r w:rsidR="00463BE0" w:rsidRPr="008849AA">
        <w:rPr>
          <w:rFonts w:ascii="Times New Roman" w:hAnsi="Times New Roman"/>
          <w:sz w:val="24"/>
          <w:szCs w:val="24"/>
          <w:lang w:val="sr-Cyrl-RS"/>
        </w:rPr>
        <w:t xml:space="preserve"> </w:t>
      </w:r>
      <w:r w:rsidR="0070705D" w:rsidRPr="008849AA">
        <w:rPr>
          <w:rFonts w:ascii="Times New Roman" w:hAnsi="Times New Roman"/>
          <w:sz w:val="24"/>
          <w:szCs w:val="24"/>
          <w:lang w:val="sr-Cyrl-RS"/>
        </w:rPr>
        <w:t xml:space="preserve"> на делу у правцу</w:t>
      </w:r>
      <w:r w:rsidR="007E47E0" w:rsidRPr="008849AA">
        <w:rPr>
          <w:rFonts w:ascii="Times New Roman" w:hAnsi="Times New Roman"/>
          <w:sz w:val="24"/>
          <w:szCs w:val="24"/>
          <w:lang w:val="sr-Cyrl-RS"/>
        </w:rPr>
        <w:t>,</w:t>
      </w:r>
      <w:r w:rsidR="0070705D" w:rsidRPr="008849AA">
        <w:rPr>
          <w:rFonts w:ascii="Times New Roman" w:hAnsi="Times New Roman"/>
          <w:sz w:val="24"/>
          <w:szCs w:val="24"/>
          <w:lang w:val="sr-Cyrl-RS"/>
        </w:rPr>
        <w:t xml:space="preserve"> од скретања из улице Солунских бораца</w:t>
      </w:r>
      <w:r>
        <w:rPr>
          <w:rFonts w:ascii="Times New Roman" w:hAnsi="Times New Roman"/>
          <w:sz w:val="24"/>
          <w:szCs w:val="24"/>
          <w:lang w:val="sr-Cyrl-RS"/>
        </w:rPr>
        <w:t xml:space="preserve"> и то</w:t>
      </w:r>
      <w:r w:rsidR="00D87465" w:rsidRPr="008849AA">
        <w:rPr>
          <w:rFonts w:ascii="Times New Roman" w:hAnsi="Times New Roman"/>
          <w:sz w:val="24"/>
          <w:szCs w:val="24"/>
          <w:lang w:val="sr-Cyrl-RS"/>
        </w:rPr>
        <w:t>:</w:t>
      </w:r>
    </w:p>
    <w:p w14:paraId="3BF447DD" w14:textId="19409531" w:rsidR="001A2E2F" w:rsidRPr="007E47E0" w:rsidRDefault="001A2E2F" w:rsidP="001A2E2F">
      <w:pPr>
        <w:pStyle w:val="ListParagraph"/>
        <w:numPr>
          <w:ilvl w:val="0"/>
          <w:numId w:val="32"/>
        </w:numPr>
        <w:rPr>
          <w:rFonts w:ascii="Times New Roman" w:hAnsi="Times New Roman"/>
          <w:sz w:val="24"/>
          <w:szCs w:val="24"/>
          <w:lang w:val="sr-Cyrl-RS"/>
        </w:rPr>
      </w:pPr>
      <w:r w:rsidRPr="00247603">
        <w:rPr>
          <w:rFonts w:ascii="Times New Roman" w:hAnsi="Times New Roman"/>
          <w:sz w:val="24"/>
          <w:szCs w:val="24"/>
          <w:lang w:val="sr-Cyrl-RS"/>
        </w:rPr>
        <w:t>са непарне, северне стране</w:t>
      </w:r>
      <w:r w:rsidR="00D87465" w:rsidRPr="00247603">
        <w:rPr>
          <w:rFonts w:ascii="Times New Roman" w:hAnsi="Times New Roman"/>
          <w:sz w:val="24"/>
          <w:szCs w:val="24"/>
          <w:lang w:val="sr-Cyrl-RS"/>
        </w:rPr>
        <w:t xml:space="preserve"> </w:t>
      </w:r>
      <w:r w:rsidR="0070705D" w:rsidRPr="007E47E0">
        <w:rPr>
          <w:rFonts w:ascii="Times New Roman" w:hAnsi="Times New Roman"/>
          <w:sz w:val="24"/>
          <w:szCs w:val="24"/>
          <w:lang w:val="sr-Cyrl-RS"/>
        </w:rPr>
        <w:t xml:space="preserve">у дужини од око </w:t>
      </w:r>
      <w:r w:rsidR="00D2530C" w:rsidRPr="007E47E0">
        <w:rPr>
          <w:rFonts w:ascii="Times New Roman" w:hAnsi="Times New Roman"/>
          <w:sz w:val="24"/>
          <w:szCs w:val="24"/>
        </w:rPr>
        <w:t>35</w:t>
      </w:r>
      <w:r w:rsidR="0070705D" w:rsidRPr="007E47E0">
        <w:rPr>
          <w:rFonts w:ascii="Times New Roman" w:hAnsi="Times New Roman"/>
          <w:sz w:val="24"/>
          <w:szCs w:val="24"/>
          <w:lang w:val="sr-Cyrl-RS"/>
        </w:rPr>
        <w:t>0 м</w:t>
      </w:r>
      <w:r w:rsidR="00D2530C" w:rsidRPr="007E47E0">
        <w:rPr>
          <w:rFonts w:ascii="Times New Roman" w:hAnsi="Times New Roman"/>
          <w:sz w:val="24"/>
          <w:szCs w:val="24"/>
          <w:lang w:val="sr-Cyrl-RS"/>
        </w:rPr>
        <w:t>,</w:t>
      </w:r>
      <w:r w:rsidR="0070705D" w:rsidRPr="007E47E0">
        <w:rPr>
          <w:rFonts w:ascii="Times New Roman" w:hAnsi="Times New Roman"/>
          <w:sz w:val="24"/>
          <w:szCs w:val="24"/>
          <w:lang w:val="sr-Cyrl-RS"/>
        </w:rPr>
        <w:t xml:space="preserve"> ради регулације тротоар</w:t>
      </w:r>
      <w:r w:rsidR="00247603" w:rsidRPr="007E47E0">
        <w:rPr>
          <w:rFonts w:ascii="Times New Roman" w:hAnsi="Times New Roman"/>
          <w:sz w:val="24"/>
          <w:szCs w:val="24"/>
          <w:lang w:val="sr-Cyrl-RS"/>
        </w:rPr>
        <w:t>а</w:t>
      </w:r>
      <w:r w:rsidR="0070705D" w:rsidRPr="007E47E0">
        <w:rPr>
          <w:rFonts w:ascii="Times New Roman" w:hAnsi="Times New Roman"/>
          <w:sz w:val="24"/>
          <w:szCs w:val="24"/>
          <w:lang w:val="sr-Cyrl-RS"/>
        </w:rPr>
        <w:t xml:space="preserve"> који сада лежи на приватним парцелама</w:t>
      </w:r>
      <w:r w:rsidRPr="007E47E0">
        <w:rPr>
          <w:rFonts w:ascii="Times New Roman" w:hAnsi="Times New Roman"/>
          <w:sz w:val="24"/>
          <w:szCs w:val="24"/>
          <w:lang w:val="sr-Cyrl-RS"/>
        </w:rPr>
        <w:t>;</w:t>
      </w:r>
      <w:r w:rsidR="00463BE0" w:rsidRPr="007E47E0">
        <w:rPr>
          <w:rFonts w:ascii="Times New Roman" w:hAnsi="Times New Roman"/>
          <w:sz w:val="24"/>
          <w:szCs w:val="24"/>
          <w:lang w:val="sr-Cyrl-RS"/>
        </w:rPr>
        <w:t xml:space="preserve"> ( тачке </w:t>
      </w:r>
      <w:r w:rsidR="007E47E0" w:rsidRPr="007E47E0">
        <w:rPr>
          <w:rFonts w:ascii="Times New Roman" w:hAnsi="Times New Roman"/>
          <w:sz w:val="24"/>
          <w:szCs w:val="24"/>
          <w:lang w:val="sr-Cyrl-RS"/>
        </w:rPr>
        <w:t>дефинисања нове регулационе линије су дате њиховим координатама табеларно</w:t>
      </w:r>
      <w:r w:rsidR="00463BE0" w:rsidRPr="007E47E0">
        <w:rPr>
          <w:rFonts w:ascii="Times New Roman" w:hAnsi="Times New Roman"/>
          <w:sz w:val="24"/>
          <w:szCs w:val="24"/>
          <w:lang w:val="sr-Cyrl-RS"/>
        </w:rPr>
        <w:t>, овде у тексталном делу плана, као и на графичком делу, у цртежу број 5- План регулације и нивелације)</w:t>
      </w:r>
      <w:r w:rsidR="007E47E0">
        <w:rPr>
          <w:rFonts w:ascii="Times New Roman" w:hAnsi="Times New Roman"/>
          <w:sz w:val="24"/>
          <w:szCs w:val="24"/>
          <w:lang w:val="sr-Cyrl-RS"/>
        </w:rPr>
        <w:t xml:space="preserve"> и</w:t>
      </w:r>
    </w:p>
    <w:p w14:paraId="4B5F17D9" w14:textId="027BB9F4" w:rsidR="005B5275" w:rsidRPr="00D15E18" w:rsidRDefault="001A2E2F" w:rsidP="00440A9E">
      <w:pPr>
        <w:pStyle w:val="ListParagraph"/>
        <w:numPr>
          <w:ilvl w:val="0"/>
          <w:numId w:val="32"/>
        </w:numPr>
        <w:rPr>
          <w:rFonts w:ascii="Times New Roman" w:hAnsi="Times New Roman"/>
          <w:sz w:val="24"/>
          <w:szCs w:val="24"/>
        </w:rPr>
      </w:pPr>
      <w:r w:rsidRPr="007E47E0">
        <w:rPr>
          <w:rFonts w:ascii="Times New Roman" w:hAnsi="Times New Roman"/>
          <w:sz w:val="24"/>
          <w:szCs w:val="24"/>
          <w:lang w:val="sr-Cyrl-RS"/>
        </w:rPr>
        <w:t xml:space="preserve">око </w:t>
      </w:r>
      <w:r w:rsidR="00D2530C" w:rsidRPr="007E47E0">
        <w:rPr>
          <w:rFonts w:ascii="Times New Roman" w:hAnsi="Times New Roman"/>
          <w:sz w:val="24"/>
          <w:szCs w:val="24"/>
          <w:lang w:val="sr-Cyrl-RS"/>
        </w:rPr>
        <w:t xml:space="preserve">130 м </w:t>
      </w:r>
      <w:r w:rsidRPr="007E47E0">
        <w:rPr>
          <w:rFonts w:ascii="Times New Roman" w:hAnsi="Times New Roman"/>
          <w:sz w:val="24"/>
          <w:szCs w:val="24"/>
          <w:lang w:val="sr-Cyrl-RS"/>
        </w:rPr>
        <w:t xml:space="preserve"> улице у правцу са парне, јужне стране</w:t>
      </w:r>
      <w:r w:rsidR="007E47E0" w:rsidRPr="007E47E0">
        <w:rPr>
          <w:rFonts w:ascii="Times New Roman" w:hAnsi="Times New Roman"/>
          <w:sz w:val="24"/>
          <w:szCs w:val="24"/>
          <w:lang w:val="sr-Cyrl-RS"/>
        </w:rPr>
        <w:t xml:space="preserve">, </w:t>
      </w:r>
      <w:r w:rsidR="00C74078" w:rsidRPr="007E47E0">
        <w:rPr>
          <w:rFonts w:ascii="Times New Roman" w:hAnsi="Times New Roman"/>
          <w:sz w:val="24"/>
          <w:szCs w:val="24"/>
          <w:lang w:val="sr-Cyrl-RS"/>
        </w:rPr>
        <w:t xml:space="preserve">ради омогућавања да се водови инсталација </w:t>
      </w:r>
      <w:r w:rsidR="00463BE0" w:rsidRPr="007E47E0">
        <w:rPr>
          <w:rFonts w:ascii="Times New Roman" w:hAnsi="Times New Roman"/>
          <w:sz w:val="24"/>
          <w:szCs w:val="24"/>
          <w:lang w:val="sr-Cyrl-RS"/>
        </w:rPr>
        <w:t xml:space="preserve">и постојећи тотоар </w:t>
      </w:r>
      <w:r w:rsidR="00C74078" w:rsidRPr="007E47E0">
        <w:rPr>
          <w:rFonts w:ascii="Times New Roman" w:hAnsi="Times New Roman"/>
          <w:sz w:val="24"/>
          <w:szCs w:val="24"/>
          <w:lang w:val="sr-Cyrl-RS"/>
        </w:rPr>
        <w:t xml:space="preserve">налазе на јавној, а не приватним </w:t>
      </w:r>
      <w:r w:rsidR="007E47E0">
        <w:rPr>
          <w:rFonts w:ascii="Times New Roman" w:hAnsi="Times New Roman"/>
          <w:sz w:val="24"/>
          <w:szCs w:val="24"/>
          <w:lang w:val="sr-Cyrl-RS"/>
        </w:rPr>
        <w:t>парцелама</w:t>
      </w:r>
      <w:r w:rsidR="00247603" w:rsidRPr="007E47E0">
        <w:rPr>
          <w:rFonts w:ascii="Times New Roman" w:hAnsi="Times New Roman"/>
          <w:sz w:val="24"/>
          <w:szCs w:val="24"/>
          <w:lang w:val="sr-Cyrl-RS"/>
        </w:rPr>
        <w:t>.</w:t>
      </w:r>
    </w:p>
    <w:p w14:paraId="39EC53EA" w14:textId="69BBA12C" w:rsidR="001979AA" w:rsidRPr="001979AA" w:rsidRDefault="001979AA" w:rsidP="008849AA">
      <w:pPr>
        <w:spacing w:line="276" w:lineRule="auto"/>
        <w:rPr>
          <w:rFonts w:ascii="Times New Roman" w:hAnsi="Times New Roman"/>
          <w:bCs/>
          <w:color w:val="FF0000"/>
          <w:sz w:val="24"/>
          <w:szCs w:val="24"/>
        </w:rPr>
      </w:pPr>
    </w:p>
    <w:p w14:paraId="3A5C1405" w14:textId="77777777" w:rsidR="001979AA" w:rsidRPr="001979AA" w:rsidRDefault="001979AA" w:rsidP="001979AA">
      <w:pPr>
        <w:spacing w:line="276" w:lineRule="auto"/>
        <w:rPr>
          <w:rFonts w:ascii="Times New Roman" w:hAnsi="Times New Roman"/>
          <w:bCs/>
          <w:color w:val="FF0000"/>
          <w:sz w:val="24"/>
          <w:szCs w:val="24"/>
          <w:u w:val="single"/>
        </w:rPr>
      </w:pPr>
    </w:p>
    <w:p w14:paraId="7978DFC0" w14:textId="2E111849" w:rsidR="001979AA" w:rsidRPr="001979AA" w:rsidRDefault="001979AA" w:rsidP="001979AA">
      <w:pPr>
        <w:spacing w:line="276" w:lineRule="auto"/>
        <w:rPr>
          <w:rFonts w:ascii="Times New Roman" w:hAnsi="Times New Roman"/>
          <w:b/>
          <w:i/>
          <w:color w:val="FF0000"/>
          <w:sz w:val="24"/>
          <w:szCs w:val="24"/>
          <w:lang w:val="sr-Cyrl-CS"/>
        </w:rPr>
      </w:pPr>
      <w:r w:rsidRPr="001979AA">
        <w:rPr>
          <w:rFonts w:ascii="Times New Roman" w:hAnsi="Times New Roman"/>
          <w:b/>
          <w:color w:val="FF0000"/>
          <w:sz w:val="24"/>
          <w:szCs w:val="24"/>
          <w:lang w:val="sr-Cyrl-CS"/>
        </w:rPr>
        <w:t xml:space="preserve">       </w:t>
      </w:r>
      <w:r w:rsidRPr="001979AA">
        <w:rPr>
          <w:rFonts w:ascii="Times New Roman" w:hAnsi="Times New Roman"/>
          <w:b/>
          <w:color w:val="FF0000"/>
          <w:sz w:val="24"/>
          <w:szCs w:val="24"/>
          <w:lang w:val="sr-Cyrl-CS"/>
        </w:rPr>
        <w:tab/>
      </w:r>
      <w:r w:rsidR="00CB2088">
        <w:rPr>
          <w:rFonts w:ascii="Times New Roman" w:hAnsi="Times New Roman"/>
          <w:b/>
          <w:color w:val="FF0000"/>
          <w:sz w:val="24"/>
          <w:szCs w:val="24"/>
          <w:lang w:val="sr-Cyrl-CS"/>
        </w:rPr>
        <w:tab/>
      </w:r>
      <w:r w:rsidRPr="00CB2088">
        <w:rPr>
          <w:rFonts w:ascii="Times New Roman" w:hAnsi="Times New Roman"/>
          <w:b/>
          <w:i/>
          <w:sz w:val="24"/>
          <w:szCs w:val="24"/>
          <w:lang w:val="sr-Cyrl-CS"/>
        </w:rPr>
        <w:t xml:space="preserve">2.1.1.2.  Земљиште које се не планира као јавна површина </w:t>
      </w:r>
      <w:r w:rsidR="000C0EB6" w:rsidRPr="00CB2088">
        <w:rPr>
          <w:rFonts w:ascii="Times New Roman" w:hAnsi="Times New Roman"/>
          <w:b/>
          <w:i/>
          <w:sz w:val="24"/>
          <w:szCs w:val="24"/>
          <w:lang w:val="sr-Cyrl-CS"/>
        </w:rPr>
        <w:t xml:space="preserve"> </w:t>
      </w:r>
    </w:p>
    <w:p w14:paraId="296B32DF" w14:textId="039042DD" w:rsidR="001979AA" w:rsidRPr="001979AA" w:rsidRDefault="001979AA" w:rsidP="00CB2088">
      <w:pPr>
        <w:spacing w:line="276" w:lineRule="auto"/>
        <w:ind w:firstLine="709"/>
        <w:rPr>
          <w:rFonts w:ascii="Times New Roman" w:hAnsi="Times New Roman"/>
          <w:b/>
          <w:color w:val="FF0000"/>
          <w:sz w:val="24"/>
          <w:szCs w:val="24"/>
          <w:lang w:val="sr-Cyrl-CS"/>
        </w:rPr>
      </w:pPr>
      <w:r w:rsidRPr="001979AA">
        <w:rPr>
          <w:rFonts w:ascii="Times New Roman" w:hAnsi="Times New Roman"/>
          <w:b/>
          <w:i/>
          <w:color w:val="FF0000"/>
          <w:sz w:val="24"/>
          <w:szCs w:val="24"/>
          <w:lang w:val="sr-Cyrl-CS"/>
        </w:rPr>
        <w:t xml:space="preserve">             </w:t>
      </w:r>
    </w:p>
    <w:p w14:paraId="108B554E" w14:textId="1BBE7179" w:rsidR="00CB2088" w:rsidRPr="00CB2088" w:rsidRDefault="001979AA" w:rsidP="00CB2088">
      <w:pPr>
        <w:spacing w:line="276" w:lineRule="auto"/>
        <w:rPr>
          <w:rFonts w:ascii="Times New Roman" w:hAnsi="Times New Roman"/>
          <w:bCs/>
          <w:sz w:val="24"/>
          <w:szCs w:val="24"/>
          <w:lang w:val="sr-Cyrl-CS"/>
        </w:rPr>
      </w:pPr>
      <w:r w:rsidRPr="001979AA">
        <w:rPr>
          <w:rFonts w:ascii="Times New Roman" w:hAnsi="Times New Roman"/>
          <w:bCs/>
          <w:color w:val="FF0000"/>
          <w:sz w:val="24"/>
          <w:szCs w:val="24"/>
        </w:rPr>
        <w:tab/>
      </w:r>
      <w:r w:rsidRPr="00CB2088">
        <w:rPr>
          <w:rFonts w:ascii="Times New Roman" w:hAnsi="Times New Roman"/>
          <w:bCs/>
          <w:sz w:val="24"/>
          <w:szCs w:val="24"/>
        </w:rPr>
        <w:t xml:space="preserve">Намена површина унутар </w:t>
      </w:r>
      <w:proofErr w:type="gramStart"/>
      <w:r w:rsidRPr="00CB2088">
        <w:rPr>
          <w:rFonts w:ascii="Times New Roman" w:hAnsi="Times New Roman"/>
          <w:bCs/>
          <w:sz w:val="24"/>
          <w:szCs w:val="24"/>
        </w:rPr>
        <w:t>обухвата  које</w:t>
      </w:r>
      <w:proofErr w:type="gramEnd"/>
      <w:r w:rsidRPr="00CB2088">
        <w:rPr>
          <w:rFonts w:ascii="Times New Roman" w:hAnsi="Times New Roman"/>
          <w:bCs/>
          <w:sz w:val="24"/>
          <w:szCs w:val="24"/>
        </w:rPr>
        <w:t xml:space="preserve"> се овим Планом  не дефинишу у оквиру регулационих линија као наведене јавне површине, се не мењају и остају у оквиру Планова  Града Сомбора којима су планиране њихове намене, услови и правила градње. </w:t>
      </w:r>
    </w:p>
    <w:p w14:paraId="17B43483" w14:textId="53E9A63C" w:rsidR="001979AA" w:rsidRDefault="001979AA" w:rsidP="00CB2088">
      <w:pPr>
        <w:pStyle w:val="ListParagraph"/>
        <w:spacing w:line="276" w:lineRule="auto"/>
        <w:ind w:left="2138"/>
        <w:rPr>
          <w:rFonts w:ascii="Times New Roman" w:hAnsi="Times New Roman"/>
          <w:bCs/>
          <w:color w:val="FF0000"/>
          <w:sz w:val="24"/>
          <w:szCs w:val="24"/>
          <w:lang w:val="sr-Cyrl-CS"/>
        </w:rPr>
      </w:pPr>
    </w:p>
    <w:p w14:paraId="36683B74" w14:textId="4FF0A8A8" w:rsidR="000C0EB6" w:rsidRDefault="000C0EB6" w:rsidP="000C0EB6">
      <w:pPr>
        <w:pStyle w:val="ListParagraph"/>
        <w:spacing w:line="276" w:lineRule="auto"/>
        <w:ind w:left="2138"/>
        <w:rPr>
          <w:rFonts w:ascii="Times New Roman" w:hAnsi="Times New Roman"/>
          <w:bCs/>
          <w:color w:val="FF0000"/>
          <w:sz w:val="24"/>
          <w:szCs w:val="24"/>
          <w:lang w:val="sr-Cyrl-CS"/>
        </w:rPr>
      </w:pPr>
    </w:p>
    <w:p w14:paraId="5E831576" w14:textId="21523E4C" w:rsidR="00CB2088" w:rsidRDefault="00CB2088" w:rsidP="000C0EB6">
      <w:pPr>
        <w:pStyle w:val="ListParagraph"/>
        <w:spacing w:line="276" w:lineRule="auto"/>
        <w:ind w:left="2138"/>
        <w:rPr>
          <w:rFonts w:ascii="Times New Roman" w:hAnsi="Times New Roman"/>
          <w:bCs/>
          <w:color w:val="FF0000"/>
          <w:sz w:val="24"/>
          <w:szCs w:val="24"/>
          <w:lang w:val="sr-Cyrl-CS"/>
        </w:rPr>
      </w:pPr>
    </w:p>
    <w:p w14:paraId="6B2C9EE2" w14:textId="327FFB55" w:rsidR="00CB2088" w:rsidRDefault="00CB2088" w:rsidP="000C0EB6">
      <w:pPr>
        <w:pStyle w:val="ListParagraph"/>
        <w:spacing w:line="276" w:lineRule="auto"/>
        <w:ind w:left="2138"/>
        <w:rPr>
          <w:rFonts w:ascii="Times New Roman" w:hAnsi="Times New Roman"/>
          <w:bCs/>
          <w:color w:val="FF0000"/>
          <w:sz w:val="24"/>
          <w:szCs w:val="24"/>
          <w:lang w:val="sr-Cyrl-CS"/>
        </w:rPr>
      </w:pPr>
    </w:p>
    <w:p w14:paraId="72D9B71B" w14:textId="383329BE" w:rsidR="00CB2088" w:rsidRDefault="00CB2088" w:rsidP="000C0EB6">
      <w:pPr>
        <w:pStyle w:val="ListParagraph"/>
        <w:spacing w:line="276" w:lineRule="auto"/>
        <w:ind w:left="2138"/>
        <w:rPr>
          <w:rFonts w:ascii="Times New Roman" w:hAnsi="Times New Roman"/>
          <w:bCs/>
          <w:color w:val="FF0000"/>
          <w:sz w:val="24"/>
          <w:szCs w:val="24"/>
          <w:lang w:val="sr-Cyrl-CS"/>
        </w:rPr>
      </w:pPr>
    </w:p>
    <w:p w14:paraId="1DD525A8" w14:textId="338D0890" w:rsidR="00CB2088" w:rsidRDefault="00CB2088" w:rsidP="000C0EB6">
      <w:pPr>
        <w:pStyle w:val="ListParagraph"/>
        <w:spacing w:line="276" w:lineRule="auto"/>
        <w:ind w:left="2138"/>
        <w:rPr>
          <w:rFonts w:ascii="Times New Roman" w:hAnsi="Times New Roman"/>
          <w:bCs/>
          <w:color w:val="FF0000"/>
          <w:sz w:val="24"/>
          <w:szCs w:val="24"/>
          <w:lang w:val="sr-Cyrl-CS"/>
        </w:rPr>
      </w:pPr>
    </w:p>
    <w:p w14:paraId="448E3DE0" w14:textId="2ADD0CC5" w:rsidR="00CB2088" w:rsidRDefault="00CB2088" w:rsidP="000C0EB6">
      <w:pPr>
        <w:pStyle w:val="ListParagraph"/>
        <w:spacing w:line="276" w:lineRule="auto"/>
        <w:ind w:left="2138"/>
        <w:rPr>
          <w:rFonts w:ascii="Times New Roman" w:hAnsi="Times New Roman"/>
          <w:bCs/>
          <w:color w:val="FF0000"/>
          <w:sz w:val="24"/>
          <w:szCs w:val="24"/>
          <w:lang w:val="sr-Cyrl-CS"/>
        </w:rPr>
      </w:pPr>
    </w:p>
    <w:p w14:paraId="7D3FA1C7" w14:textId="3A0F3B2D" w:rsidR="00CB2088" w:rsidRDefault="00CB2088" w:rsidP="000C0EB6">
      <w:pPr>
        <w:pStyle w:val="ListParagraph"/>
        <w:spacing w:line="276" w:lineRule="auto"/>
        <w:ind w:left="2138"/>
        <w:rPr>
          <w:rFonts w:ascii="Times New Roman" w:hAnsi="Times New Roman"/>
          <w:bCs/>
          <w:color w:val="FF0000"/>
          <w:sz w:val="24"/>
          <w:szCs w:val="24"/>
          <w:lang w:val="sr-Cyrl-CS"/>
        </w:rPr>
      </w:pPr>
    </w:p>
    <w:p w14:paraId="755DFDBE" w14:textId="79F9E4FE" w:rsidR="00CB2088" w:rsidRDefault="00CB2088" w:rsidP="000C0EB6">
      <w:pPr>
        <w:pStyle w:val="ListParagraph"/>
        <w:spacing w:line="276" w:lineRule="auto"/>
        <w:ind w:left="2138"/>
        <w:rPr>
          <w:rFonts w:ascii="Times New Roman" w:hAnsi="Times New Roman"/>
          <w:bCs/>
          <w:color w:val="FF0000"/>
          <w:sz w:val="24"/>
          <w:szCs w:val="24"/>
          <w:lang w:val="sr-Cyrl-CS"/>
        </w:rPr>
      </w:pPr>
    </w:p>
    <w:p w14:paraId="02D2ED06" w14:textId="25A53A7B" w:rsidR="00CB2088" w:rsidRDefault="00CB2088" w:rsidP="000C0EB6">
      <w:pPr>
        <w:pStyle w:val="ListParagraph"/>
        <w:spacing w:line="276" w:lineRule="auto"/>
        <w:ind w:left="2138"/>
        <w:rPr>
          <w:rFonts w:ascii="Times New Roman" w:hAnsi="Times New Roman"/>
          <w:bCs/>
          <w:color w:val="FF0000"/>
          <w:sz w:val="24"/>
          <w:szCs w:val="24"/>
          <w:lang w:val="sr-Cyrl-CS"/>
        </w:rPr>
      </w:pPr>
    </w:p>
    <w:p w14:paraId="4EC146AB" w14:textId="5AAB9BE0" w:rsidR="00CB2088" w:rsidRDefault="00CB2088" w:rsidP="000C0EB6">
      <w:pPr>
        <w:pStyle w:val="ListParagraph"/>
        <w:spacing w:line="276" w:lineRule="auto"/>
        <w:ind w:left="2138"/>
        <w:rPr>
          <w:rFonts w:ascii="Times New Roman" w:hAnsi="Times New Roman"/>
          <w:bCs/>
          <w:color w:val="FF0000"/>
          <w:sz w:val="24"/>
          <w:szCs w:val="24"/>
          <w:lang w:val="sr-Cyrl-CS"/>
        </w:rPr>
      </w:pPr>
    </w:p>
    <w:p w14:paraId="0487D4E4" w14:textId="77777777" w:rsidR="00CB2088" w:rsidRPr="001979AA" w:rsidRDefault="00CB2088" w:rsidP="000C0EB6">
      <w:pPr>
        <w:pStyle w:val="ListParagraph"/>
        <w:spacing w:line="276" w:lineRule="auto"/>
        <w:ind w:left="2138"/>
        <w:rPr>
          <w:rFonts w:ascii="Times New Roman" w:hAnsi="Times New Roman"/>
          <w:bCs/>
          <w:color w:val="FF0000"/>
          <w:sz w:val="24"/>
          <w:szCs w:val="24"/>
          <w:lang w:val="sr-Cyrl-CS"/>
        </w:rPr>
      </w:pPr>
    </w:p>
    <w:p w14:paraId="391E66E1" w14:textId="1AAC5531" w:rsidR="001979AA" w:rsidRPr="000E01C9" w:rsidRDefault="001979AA" w:rsidP="00B35B0A">
      <w:pPr>
        <w:spacing w:line="276" w:lineRule="auto"/>
        <w:ind w:firstLine="709"/>
        <w:rPr>
          <w:rFonts w:ascii="Times New Roman" w:hAnsi="Times New Roman"/>
          <w:b/>
          <w:sz w:val="24"/>
          <w:szCs w:val="24"/>
          <w:lang w:val="sr-Cyrl-RS"/>
        </w:rPr>
      </w:pPr>
      <w:r w:rsidRPr="000E01C9">
        <w:rPr>
          <w:rFonts w:ascii="Times New Roman" w:hAnsi="Times New Roman"/>
          <w:b/>
          <w:sz w:val="24"/>
          <w:szCs w:val="24"/>
          <w:lang w:val="sr-Cyrl-CS"/>
        </w:rPr>
        <w:t>2.1.2.</w:t>
      </w:r>
      <w:r w:rsidRPr="000E01C9">
        <w:rPr>
          <w:rFonts w:ascii="Times New Roman" w:hAnsi="Times New Roman"/>
          <w:b/>
          <w:sz w:val="24"/>
          <w:szCs w:val="24"/>
          <w:lang w:val="sr-Cyrl-CS"/>
        </w:rPr>
        <w:tab/>
        <w:t xml:space="preserve"> Попис и површине парцела планираних за јавне намене</w:t>
      </w:r>
      <w:r w:rsidR="004312FF" w:rsidRPr="000E01C9">
        <w:rPr>
          <w:rFonts w:ascii="Times New Roman" w:hAnsi="Times New Roman"/>
          <w:b/>
          <w:sz w:val="24"/>
          <w:szCs w:val="24"/>
        </w:rPr>
        <w:t xml:space="preserve"> </w:t>
      </w:r>
    </w:p>
    <w:p w14:paraId="5E5D8B32" w14:textId="77777777" w:rsidR="001979AA" w:rsidRPr="00106E39" w:rsidRDefault="001979AA" w:rsidP="001979AA">
      <w:pPr>
        <w:spacing w:line="276" w:lineRule="auto"/>
        <w:rPr>
          <w:rFonts w:ascii="Times New Roman" w:hAnsi="Times New Roman"/>
          <w:b/>
          <w:sz w:val="24"/>
          <w:szCs w:val="24"/>
          <w:lang w:val="sr-Cyrl-CS"/>
        </w:rPr>
      </w:pPr>
    </w:p>
    <w:p w14:paraId="45B1E59D" w14:textId="6F5AEA3E" w:rsidR="001979AA" w:rsidRPr="00106E39" w:rsidRDefault="001979AA" w:rsidP="001979AA">
      <w:pPr>
        <w:spacing w:line="276" w:lineRule="auto"/>
        <w:ind w:firstLine="709"/>
        <w:rPr>
          <w:rFonts w:ascii="Times New Roman" w:hAnsi="Times New Roman"/>
          <w:bCs/>
          <w:sz w:val="24"/>
          <w:szCs w:val="24"/>
        </w:rPr>
      </w:pPr>
      <w:r w:rsidRPr="00106E39">
        <w:rPr>
          <w:rFonts w:ascii="Times New Roman" w:hAnsi="Times New Roman"/>
          <w:bCs/>
          <w:sz w:val="24"/>
          <w:szCs w:val="24"/>
        </w:rPr>
        <w:t>Списак катастарских парцела и њихових површина које с</w:t>
      </w:r>
      <w:r w:rsidR="00F44F08">
        <w:rPr>
          <w:rFonts w:ascii="Times New Roman" w:hAnsi="Times New Roman"/>
          <w:bCs/>
          <w:sz w:val="24"/>
          <w:szCs w:val="24"/>
          <w:lang w:val="sr-Cyrl-RS"/>
        </w:rPr>
        <w:t>у</w:t>
      </w:r>
      <w:r w:rsidRPr="00106E39">
        <w:rPr>
          <w:rFonts w:ascii="Times New Roman" w:hAnsi="Times New Roman"/>
          <w:bCs/>
          <w:sz w:val="24"/>
          <w:szCs w:val="24"/>
        </w:rPr>
        <w:t xml:space="preserve"> планира</w:t>
      </w:r>
      <w:r w:rsidR="00F44F08">
        <w:rPr>
          <w:rFonts w:ascii="Times New Roman" w:hAnsi="Times New Roman"/>
          <w:bCs/>
          <w:sz w:val="24"/>
          <w:szCs w:val="24"/>
          <w:lang w:val="sr-Cyrl-RS"/>
        </w:rPr>
        <w:t>не</w:t>
      </w:r>
      <w:r w:rsidRPr="00106E39">
        <w:rPr>
          <w:rFonts w:ascii="Times New Roman" w:hAnsi="Times New Roman"/>
          <w:bCs/>
          <w:sz w:val="24"/>
          <w:szCs w:val="24"/>
        </w:rPr>
        <w:t xml:space="preserve"> за јавну површину-у регулацијама, дат је следећом табелом:</w:t>
      </w:r>
    </w:p>
    <w:tbl>
      <w:tblPr>
        <w:tblStyle w:val="TableGrid"/>
        <w:tblW w:w="0" w:type="auto"/>
        <w:tblLook w:val="04A0" w:firstRow="1" w:lastRow="0" w:firstColumn="1" w:lastColumn="0" w:noHBand="0" w:noVBand="1"/>
      </w:tblPr>
      <w:tblGrid>
        <w:gridCol w:w="1023"/>
        <w:gridCol w:w="1591"/>
        <w:gridCol w:w="3870"/>
        <w:gridCol w:w="2867"/>
      </w:tblGrid>
      <w:tr w:rsidR="00826053" w:rsidRPr="00A76F1D" w14:paraId="1E6C8B1E" w14:textId="77777777" w:rsidTr="00362910">
        <w:tc>
          <w:tcPr>
            <w:tcW w:w="1023" w:type="dxa"/>
          </w:tcPr>
          <w:p w14:paraId="1063AFD9" w14:textId="77777777" w:rsidR="00826053" w:rsidRPr="00BF1173" w:rsidRDefault="00826053" w:rsidP="00826053">
            <w:pPr>
              <w:spacing w:line="276" w:lineRule="auto"/>
              <w:jc w:val="center"/>
              <w:rPr>
                <w:rFonts w:ascii="Times New Roman" w:hAnsi="Times New Roman"/>
                <w:b/>
                <w:bCs/>
                <w:sz w:val="24"/>
                <w:szCs w:val="24"/>
                <w:lang w:val="sr-Cyrl-RS"/>
              </w:rPr>
            </w:pPr>
            <w:r w:rsidRPr="00BF1173">
              <w:rPr>
                <w:rFonts w:ascii="Times New Roman" w:hAnsi="Times New Roman"/>
                <w:b/>
                <w:bCs/>
                <w:sz w:val="24"/>
                <w:szCs w:val="24"/>
                <w:lang w:val="sr-Cyrl-RS"/>
              </w:rPr>
              <w:t>Ред.</w:t>
            </w:r>
          </w:p>
          <w:p w14:paraId="55E9BF46" w14:textId="5B5DE41C" w:rsidR="00826053" w:rsidRDefault="00826053" w:rsidP="00826053">
            <w:pPr>
              <w:jc w:val="center"/>
              <w:rPr>
                <w:rFonts w:ascii="Times New Roman" w:hAnsi="Times New Roman"/>
                <w:sz w:val="24"/>
                <w:szCs w:val="24"/>
              </w:rPr>
            </w:pPr>
            <w:r w:rsidRPr="00BF1173">
              <w:rPr>
                <w:rFonts w:ascii="Times New Roman" w:hAnsi="Times New Roman"/>
                <w:b/>
                <w:bCs/>
                <w:sz w:val="24"/>
                <w:szCs w:val="24"/>
                <w:lang w:val="sr-Cyrl-RS"/>
              </w:rPr>
              <w:t>Број</w:t>
            </w:r>
          </w:p>
        </w:tc>
        <w:tc>
          <w:tcPr>
            <w:tcW w:w="1591" w:type="dxa"/>
          </w:tcPr>
          <w:p w14:paraId="37C16AB8" w14:textId="77777777" w:rsidR="00826053" w:rsidRPr="00BF1173" w:rsidRDefault="00826053" w:rsidP="00826053">
            <w:pPr>
              <w:spacing w:line="276" w:lineRule="auto"/>
              <w:jc w:val="center"/>
              <w:rPr>
                <w:rFonts w:ascii="Times New Roman" w:hAnsi="Times New Roman"/>
                <w:b/>
                <w:bCs/>
                <w:sz w:val="24"/>
                <w:szCs w:val="24"/>
                <w:lang w:val="sr-Cyrl-RS"/>
              </w:rPr>
            </w:pPr>
            <w:r w:rsidRPr="00BF1173">
              <w:rPr>
                <w:rFonts w:ascii="Times New Roman" w:hAnsi="Times New Roman"/>
                <w:b/>
                <w:bCs/>
                <w:sz w:val="24"/>
                <w:szCs w:val="24"/>
                <w:lang w:val="sr-Cyrl-RS"/>
              </w:rPr>
              <w:t>Катастарска</w:t>
            </w:r>
          </w:p>
          <w:p w14:paraId="1227E16C" w14:textId="77777777" w:rsidR="00826053" w:rsidRPr="00BF1173" w:rsidRDefault="00826053" w:rsidP="00826053">
            <w:pPr>
              <w:spacing w:line="276" w:lineRule="auto"/>
              <w:jc w:val="center"/>
              <w:rPr>
                <w:rFonts w:ascii="Times New Roman" w:hAnsi="Times New Roman"/>
                <w:b/>
                <w:bCs/>
                <w:sz w:val="24"/>
                <w:szCs w:val="24"/>
                <w:lang w:val="sr-Cyrl-RS"/>
              </w:rPr>
            </w:pPr>
            <w:r w:rsidRPr="00BF1173">
              <w:rPr>
                <w:rFonts w:ascii="Times New Roman" w:hAnsi="Times New Roman"/>
                <w:b/>
                <w:bCs/>
                <w:sz w:val="24"/>
                <w:szCs w:val="24"/>
                <w:lang w:val="sr-Cyrl-RS"/>
              </w:rPr>
              <w:t>парцела</w:t>
            </w:r>
          </w:p>
          <w:p w14:paraId="035BC79C" w14:textId="1EFFB824" w:rsidR="00826053" w:rsidRPr="00A76F1D" w:rsidRDefault="00826053" w:rsidP="00826053">
            <w:pPr>
              <w:jc w:val="center"/>
              <w:rPr>
                <w:rFonts w:ascii="Times New Roman" w:hAnsi="Times New Roman"/>
                <w:sz w:val="24"/>
                <w:szCs w:val="24"/>
                <w:lang w:val="sr-Cyrl-RS"/>
              </w:rPr>
            </w:pPr>
            <w:r w:rsidRPr="00BF1173">
              <w:rPr>
                <w:rFonts w:ascii="Times New Roman" w:hAnsi="Times New Roman"/>
                <w:b/>
                <w:bCs/>
                <w:sz w:val="24"/>
                <w:szCs w:val="24"/>
                <w:lang w:val="sr-Cyrl-RS"/>
              </w:rPr>
              <w:t>( СО1)</w:t>
            </w:r>
          </w:p>
        </w:tc>
        <w:tc>
          <w:tcPr>
            <w:tcW w:w="3870" w:type="dxa"/>
            <w:vAlign w:val="center"/>
          </w:tcPr>
          <w:p w14:paraId="3A5575FF" w14:textId="77777777" w:rsidR="00826053" w:rsidRPr="00BF1173" w:rsidRDefault="00826053" w:rsidP="00362910">
            <w:pPr>
              <w:spacing w:line="276" w:lineRule="auto"/>
              <w:jc w:val="center"/>
              <w:rPr>
                <w:rFonts w:ascii="Times New Roman" w:hAnsi="Times New Roman"/>
                <w:b/>
                <w:bCs/>
                <w:sz w:val="24"/>
                <w:szCs w:val="24"/>
                <w:lang w:val="sr-Cyrl-RS"/>
              </w:rPr>
            </w:pPr>
            <w:r w:rsidRPr="00BF1173">
              <w:rPr>
                <w:rFonts w:ascii="Times New Roman" w:hAnsi="Times New Roman"/>
                <w:b/>
                <w:bCs/>
                <w:sz w:val="24"/>
                <w:szCs w:val="24"/>
                <w:lang w:val="sr-Cyrl-RS"/>
              </w:rPr>
              <w:t>Власништво</w:t>
            </w:r>
          </w:p>
          <w:p w14:paraId="730563B7" w14:textId="77777777" w:rsidR="00826053" w:rsidRPr="00600586" w:rsidRDefault="00826053" w:rsidP="00362910">
            <w:pPr>
              <w:spacing w:line="276" w:lineRule="auto"/>
              <w:jc w:val="center"/>
              <w:rPr>
                <w:rFonts w:ascii="Times New Roman" w:hAnsi="Times New Roman"/>
                <w:sz w:val="24"/>
                <w:szCs w:val="24"/>
                <w:lang w:val="sr-Cyrl-RS"/>
              </w:rPr>
            </w:pPr>
          </w:p>
        </w:tc>
        <w:tc>
          <w:tcPr>
            <w:tcW w:w="2867" w:type="dxa"/>
            <w:vAlign w:val="center"/>
          </w:tcPr>
          <w:p w14:paraId="31214D44" w14:textId="5F35F453" w:rsidR="00826053" w:rsidRPr="00826053" w:rsidRDefault="00826053" w:rsidP="00362910">
            <w:pPr>
              <w:spacing w:line="276" w:lineRule="auto"/>
              <w:jc w:val="center"/>
              <w:rPr>
                <w:rFonts w:ascii="Times New Roman" w:hAnsi="Times New Roman"/>
                <w:b/>
                <w:bCs/>
                <w:sz w:val="24"/>
                <w:szCs w:val="24"/>
                <w:lang w:val="sr-Cyrl-RS"/>
              </w:rPr>
            </w:pPr>
            <w:r w:rsidRPr="00826053">
              <w:rPr>
                <w:rFonts w:ascii="Times New Roman" w:hAnsi="Times New Roman"/>
                <w:b/>
                <w:bCs/>
                <w:sz w:val="24"/>
                <w:szCs w:val="24"/>
                <w:lang w:val="sr-Cyrl-RS"/>
              </w:rPr>
              <w:t>Јавна површина</w:t>
            </w:r>
          </w:p>
          <w:p w14:paraId="30CF5E97" w14:textId="659DE4D2" w:rsidR="00826053" w:rsidRPr="00826053" w:rsidRDefault="00826053" w:rsidP="00362910">
            <w:pPr>
              <w:widowControl/>
              <w:suppressAutoHyphens w:val="0"/>
              <w:jc w:val="center"/>
              <w:rPr>
                <w:rFonts w:ascii="Times New Roman" w:hAnsi="Times New Roman"/>
                <w:b/>
                <w:bCs/>
                <w:sz w:val="24"/>
                <w:szCs w:val="24"/>
                <w:lang w:val="sr-Cyrl-RS"/>
              </w:rPr>
            </w:pPr>
            <w:r w:rsidRPr="00826053">
              <w:rPr>
                <w:rFonts w:ascii="Times New Roman" w:hAnsi="Times New Roman"/>
                <w:b/>
                <w:bCs/>
                <w:sz w:val="24"/>
                <w:szCs w:val="24"/>
                <w:lang w:val="sr-Cyrl-RS"/>
              </w:rPr>
              <w:t>П (m²)</w:t>
            </w:r>
          </w:p>
        </w:tc>
      </w:tr>
      <w:tr w:rsidR="00205F26" w:rsidRPr="00A76F1D" w14:paraId="702B3701" w14:textId="77777777" w:rsidTr="00362910">
        <w:tc>
          <w:tcPr>
            <w:tcW w:w="1023" w:type="dxa"/>
          </w:tcPr>
          <w:p w14:paraId="6E4683F7" w14:textId="77777777" w:rsidR="00205F26" w:rsidRPr="00A76F1D" w:rsidRDefault="00205F26" w:rsidP="00826053">
            <w:pPr>
              <w:jc w:val="center"/>
              <w:rPr>
                <w:rFonts w:ascii="Times New Roman" w:hAnsi="Times New Roman"/>
                <w:bCs/>
                <w:sz w:val="24"/>
                <w:szCs w:val="24"/>
                <w:lang w:val="sr-Cyrl-CS"/>
              </w:rPr>
            </w:pPr>
            <w:r>
              <w:rPr>
                <w:rFonts w:ascii="Times New Roman" w:hAnsi="Times New Roman"/>
                <w:sz w:val="24"/>
                <w:szCs w:val="24"/>
              </w:rPr>
              <w:t xml:space="preserve">                                               </w:t>
            </w:r>
            <w:r w:rsidRPr="00A76F1D">
              <w:rPr>
                <w:rFonts w:ascii="Times New Roman" w:hAnsi="Times New Roman"/>
                <w:sz w:val="24"/>
                <w:szCs w:val="24"/>
              </w:rPr>
              <w:t>1</w:t>
            </w:r>
          </w:p>
        </w:tc>
        <w:tc>
          <w:tcPr>
            <w:tcW w:w="1591" w:type="dxa"/>
          </w:tcPr>
          <w:p w14:paraId="224193D1" w14:textId="77777777" w:rsidR="00205F26" w:rsidRPr="00A76F1D" w:rsidRDefault="00205F26" w:rsidP="00826053">
            <w:pPr>
              <w:jc w:val="center"/>
              <w:rPr>
                <w:rFonts w:ascii="Times New Roman" w:hAnsi="Times New Roman"/>
                <w:sz w:val="24"/>
                <w:szCs w:val="24"/>
                <w:lang w:val="sr-Cyrl-RS"/>
              </w:rPr>
            </w:pPr>
            <w:r w:rsidRPr="00A76F1D">
              <w:rPr>
                <w:rFonts w:ascii="Times New Roman" w:hAnsi="Times New Roman"/>
                <w:sz w:val="24"/>
                <w:szCs w:val="24"/>
                <w:lang w:val="sr-Cyrl-RS"/>
              </w:rPr>
              <w:t>314</w:t>
            </w:r>
          </w:p>
        </w:tc>
        <w:tc>
          <w:tcPr>
            <w:tcW w:w="3870" w:type="dxa"/>
          </w:tcPr>
          <w:p w14:paraId="48D080C8" w14:textId="77777777" w:rsidR="00205F26" w:rsidRPr="00A76F1D" w:rsidRDefault="00205F26" w:rsidP="00826053">
            <w:pPr>
              <w:spacing w:line="276" w:lineRule="auto"/>
              <w:jc w:val="left"/>
              <w:rPr>
                <w:rFonts w:ascii="Times New Roman" w:hAnsi="Times New Roman"/>
                <w:sz w:val="24"/>
                <w:szCs w:val="24"/>
                <w:lang w:val="sr-Cyrl-RS"/>
              </w:rPr>
            </w:pPr>
            <w:r w:rsidRPr="00600586">
              <w:rPr>
                <w:rFonts w:ascii="Times New Roman" w:hAnsi="Times New Roman"/>
                <w:sz w:val="24"/>
                <w:szCs w:val="24"/>
                <w:lang w:val="sr-Cyrl-RS"/>
              </w:rPr>
              <w:t>приватно</w:t>
            </w:r>
          </w:p>
        </w:tc>
        <w:tc>
          <w:tcPr>
            <w:tcW w:w="2867" w:type="dxa"/>
          </w:tcPr>
          <w:p w14:paraId="01E959EB" w14:textId="77777777" w:rsidR="00205F26" w:rsidRPr="00A76F1D" w:rsidRDefault="00205F26" w:rsidP="00826053">
            <w:pPr>
              <w:widowControl/>
              <w:suppressAutoHyphens w:val="0"/>
              <w:jc w:val="left"/>
              <w:rPr>
                <w:rFonts w:ascii="Times New Roman" w:hAnsi="Times New Roman"/>
                <w:sz w:val="24"/>
                <w:szCs w:val="24"/>
                <w:lang w:val="sr-Cyrl-RS"/>
              </w:rPr>
            </w:pPr>
            <w:r w:rsidRPr="00600586">
              <w:rPr>
                <w:rFonts w:ascii="Times New Roman" w:hAnsi="Times New Roman"/>
                <w:sz w:val="24"/>
                <w:szCs w:val="24"/>
                <w:lang w:val="sr-Cyrl-RS"/>
              </w:rPr>
              <w:t>242.14</w:t>
            </w:r>
          </w:p>
        </w:tc>
      </w:tr>
      <w:tr w:rsidR="00205F26" w:rsidRPr="00A76F1D" w14:paraId="0F751465" w14:textId="77777777" w:rsidTr="00362910">
        <w:tc>
          <w:tcPr>
            <w:tcW w:w="1023" w:type="dxa"/>
          </w:tcPr>
          <w:p w14:paraId="44EA08C4" w14:textId="77777777" w:rsidR="00205F26" w:rsidRPr="00A76F1D" w:rsidRDefault="00205F26" w:rsidP="00826053">
            <w:pPr>
              <w:jc w:val="center"/>
              <w:rPr>
                <w:rFonts w:ascii="Times New Roman" w:hAnsi="Times New Roman"/>
                <w:bCs/>
                <w:sz w:val="24"/>
                <w:szCs w:val="24"/>
                <w:lang w:val="sr-Cyrl-CS"/>
              </w:rPr>
            </w:pPr>
            <w:r w:rsidRPr="00A76F1D">
              <w:rPr>
                <w:rFonts w:ascii="Times New Roman" w:hAnsi="Times New Roman"/>
                <w:sz w:val="24"/>
                <w:szCs w:val="24"/>
              </w:rPr>
              <w:t>2</w:t>
            </w:r>
          </w:p>
        </w:tc>
        <w:tc>
          <w:tcPr>
            <w:tcW w:w="1591" w:type="dxa"/>
          </w:tcPr>
          <w:p w14:paraId="615F2B3B" w14:textId="77777777" w:rsidR="00205F26" w:rsidRPr="00A76F1D" w:rsidRDefault="00205F26" w:rsidP="00826053">
            <w:pPr>
              <w:jc w:val="center"/>
              <w:rPr>
                <w:rFonts w:ascii="Times New Roman" w:hAnsi="Times New Roman"/>
                <w:sz w:val="24"/>
                <w:szCs w:val="24"/>
                <w:lang w:val="sr-Cyrl-RS"/>
              </w:rPr>
            </w:pPr>
            <w:r w:rsidRPr="00A76F1D">
              <w:rPr>
                <w:rFonts w:ascii="Times New Roman" w:hAnsi="Times New Roman"/>
                <w:sz w:val="24"/>
                <w:szCs w:val="24"/>
                <w:lang w:val="sr-Cyrl-RS"/>
              </w:rPr>
              <w:t>315</w:t>
            </w:r>
          </w:p>
        </w:tc>
        <w:tc>
          <w:tcPr>
            <w:tcW w:w="3870" w:type="dxa"/>
          </w:tcPr>
          <w:p w14:paraId="1B0A6315" w14:textId="77777777" w:rsidR="00205F26" w:rsidRPr="00A76F1D" w:rsidRDefault="00205F26" w:rsidP="00826053">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7887DEA3" w14:textId="77777777" w:rsidR="00205F26" w:rsidRPr="00A76F1D" w:rsidRDefault="00205F26" w:rsidP="00826053">
            <w:pPr>
              <w:widowControl/>
              <w:suppressAutoHyphens w:val="0"/>
              <w:jc w:val="left"/>
              <w:rPr>
                <w:rFonts w:ascii="Times New Roman" w:hAnsi="Times New Roman"/>
                <w:sz w:val="24"/>
                <w:szCs w:val="24"/>
                <w:lang w:val="sr-Cyrl-RS"/>
              </w:rPr>
            </w:pPr>
            <w:r>
              <w:rPr>
                <w:rFonts w:ascii="Times New Roman" w:hAnsi="Times New Roman"/>
                <w:bCs/>
                <w:sz w:val="24"/>
                <w:szCs w:val="24"/>
              </w:rPr>
              <w:t>133</w:t>
            </w:r>
            <w:r>
              <w:rPr>
                <w:rFonts w:ascii="Times New Roman" w:hAnsi="Times New Roman"/>
                <w:bCs/>
                <w:sz w:val="24"/>
                <w:szCs w:val="24"/>
                <w:lang w:val="sr-Latn-RS"/>
              </w:rPr>
              <w:t>.</w:t>
            </w:r>
            <w:r>
              <w:rPr>
                <w:rFonts w:ascii="Times New Roman" w:hAnsi="Times New Roman"/>
                <w:bCs/>
                <w:sz w:val="24"/>
                <w:szCs w:val="24"/>
              </w:rPr>
              <w:t>61</w:t>
            </w:r>
          </w:p>
        </w:tc>
      </w:tr>
      <w:tr w:rsidR="00205F26" w:rsidRPr="00A76F1D" w14:paraId="31ECE8D9" w14:textId="77777777" w:rsidTr="00362910">
        <w:tc>
          <w:tcPr>
            <w:tcW w:w="1023" w:type="dxa"/>
          </w:tcPr>
          <w:p w14:paraId="199C1FDD" w14:textId="77777777" w:rsidR="00205F26" w:rsidRPr="00A76F1D" w:rsidRDefault="00205F26" w:rsidP="00826053">
            <w:pPr>
              <w:jc w:val="center"/>
              <w:rPr>
                <w:rFonts w:ascii="Times New Roman" w:hAnsi="Times New Roman"/>
                <w:bCs/>
                <w:sz w:val="24"/>
                <w:szCs w:val="24"/>
                <w:lang w:val="sr-Cyrl-CS"/>
              </w:rPr>
            </w:pPr>
            <w:r w:rsidRPr="00A76F1D">
              <w:rPr>
                <w:rFonts w:ascii="Times New Roman" w:hAnsi="Times New Roman"/>
                <w:sz w:val="24"/>
                <w:szCs w:val="24"/>
              </w:rPr>
              <w:t>3</w:t>
            </w:r>
          </w:p>
        </w:tc>
        <w:tc>
          <w:tcPr>
            <w:tcW w:w="1591" w:type="dxa"/>
          </w:tcPr>
          <w:p w14:paraId="157F2B78" w14:textId="77777777" w:rsidR="00205F26" w:rsidRPr="00A76F1D" w:rsidRDefault="00205F26" w:rsidP="00826053">
            <w:pPr>
              <w:jc w:val="center"/>
              <w:rPr>
                <w:rFonts w:ascii="Times New Roman" w:hAnsi="Times New Roman"/>
                <w:sz w:val="24"/>
                <w:szCs w:val="24"/>
                <w:lang w:val="sr-Cyrl-RS"/>
              </w:rPr>
            </w:pPr>
            <w:r w:rsidRPr="00A76F1D">
              <w:rPr>
                <w:rFonts w:ascii="Times New Roman" w:hAnsi="Times New Roman"/>
                <w:sz w:val="24"/>
                <w:szCs w:val="24"/>
                <w:lang w:val="sr-Cyrl-RS"/>
              </w:rPr>
              <w:t>316</w:t>
            </w:r>
          </w:p>
        </w:tc>
        <w:tc>
          <w:tcPr>
            <w:tcW w:w="3870" w:type="dxa"/>
          </w:tcPr>
          <w:p w14:paraId="4AB34753" w14:textId="77777777" w:rsidR="00205F26" w:rsidRPr="00A76F1D" w:rsidRDefault="00205F26" w:rsidP="00826053">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5AC425D9" w14:textId="77777777" w:rsidR="00205F26" w:rsidRPr="00A76F1D" w:rsidRDefault="00205F26" w:rsidP="00826053">
            <w:pPr>
              <w:widowControl/>
              <w:suppressAutoHyphens w:val="0"/>
              <w:jc w:val="left"/>
              <w:rPr>
                <w:rFonts w:ascii="Times New Roman" w:hAnsi="Times New Roman"/>
                <w:sz w:val="24"/>
                <w:szCs w:val="24"/>
                <w:lang w:val="sr-Cyrl-RS"/>
              </w:rPr>
            </w:pPr>
            <w:r>
              <w:rPr>
                <w:rFonts w:ascii="Times New Roman" w:hAnsi="Times New Roman"/>
                <w:bCs/>
                <w:sz w:val="24"/>
                <w:szCs w:val="24"/>
              </w:rPr>
              <w:t>134.51</w:t>
            </w:r>
          </w:p>
        </w:tc>
      </w:tr>
      <w:tr w:rsidR="00205F26" w:rsidRPr="00A76F1D" w14:paraId="573A57CD" w14:textId="77777777" w:rsidTr="00362910">
        <w:tc>
          <w:tcPr>
            <w:tcW w:w="1023" w:type="dxa"/>
          </w:tcPr>
          <w:p w14:paraId="68AD9FB3" w14:textId="77777777" w:rsidR="00205F26" w:rsidRPr="00A76F1D" w:rsidRDefault="00205F26" w:rsidP="00826053">
            <w:pPr>
              <w:jc w:val="center"/>
              <w:rPr>
                <w:rFonts w:ascii="Times New Roman" w:hAnsi="Times New Roman"/>
                <w:bCs/>
                <w:sz w:val="24"/>
                <w:szCs w:val="24"/>
                <w:lang w:val="sr-Cyrl-CS"/>
              </w:rPr>
            </w:pPr>
            <w:r w:rsidRPr="00A76F1D">
              <w:rPr>
                <w:rFonts w:ascii="Times New Roman" w:hAnsi="Times New Roman"/>
                <w:sz w:val="24"/>
                <w:szCs w:val="24"/>
              </w:rPr>
              <w:t>4</w:t>
            </w:r>
          </w:p>
        </w:tc>
        <w:tc>
          <w:tcPr>
            <w:tcW w:w="1591" w:type="dxa"/>
          </w:tcPr>
          <w:p w14:paraId="67D4922E" w14:textId="77777777" w:rsidR="00205F26" w:rsidRPr="00A76F1D" w:rsidRDefault="00205F26" w:rsidP="00826053">
            <w:pPr>
              <w:jc w:val="center"/>
              <w:rPr>
                <w:rFonts w:ascii="Times New Roman" w:hAnsi="Times New Roman"/>
                <w:sz w:val="24"/>
                <w:szCs w:val="24"/>
                <w:lang w:val="sr-Cyrl-RS"/>
              </w:rPr>
            </w:pPr>
            <w:r w:rsidRPr="00A76F1D">
              <w:rPr>
                <w:rFonts w:ascii="Times New Roman" w:hAnsi="Times New Roman"/>
                <w:sz w:val="24"/>
                <w:szCs w:val="24"/>
                <w:lang w:val="sr-Cyrl-RS"/>
              </w:rPr>
              <w:t>319</w:t>
            </w:r>
          </w:p>
        </w:tc>
        <w:tc>
          <w:tcPr>
            <w:tcW w:w="3870" w:type="dxa"/>
          </w:tcPr>
          <w:p w14:paraId="60F8EE16" w14:textId="77777777" w:rsidR="00205F26" w:rsidRPr="00A76F1D" w:rsidRDefault="00205F26" w:rsidP="00826053">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48D2BA1A" w14:textId="77777777" w:rsidR="00205F26" w:rsidRPr="00A76F1D" w:rsidRDefault="00205F26" w:rsidP="00826053">
            <w:pPr>
              <w:widowControl/>
              <w:suppressAutoHyphens w:val="0"/>
              <w:jc w:val="left"/>
              <w:rPr>
                <w:rFonts w:ascii="Times New Roman" w:hAnsi="Times New Roman"/>
                <w:sz w:val="24"/>
                <w:szCs w:val="24"/>
                <w:lang w:val="sr-Cyrl-RS"/>
              </w:rPr>
            </w:pPr>
            <w:r>
              <w:rPr>
                <w:rFonts w:ascii="Times New Roman" w:hAnsi="Times New Roman"/>
                <w:bCs/>
                <w:sz w:val="24"/>
                <w:szCs w:val="24"/>
              </w:rPr>
              <w:t>180.405</w:t>
            </w:r>
          </w:p>
        </w:tc>
      </w:tr>
      <w:tr w:rsidR="00205F26" w:rsidRPr="00A76F1D" w14:paraId="556C6E51" w14:textId="77777777" w:rsidTr="00362910">
        <w:tc>
          <w:tcPr>
            <w:tcW w:w="1023" w:type="dxa"/>
          </w:tcPr>
          <w:p w14:paraId="744743F0" w14:textId="77777777" w:rsidR="00205F26" w:rsidRPr="00A76F1D" w:rsidRDefault="00205F26" w:rsidP="00826053">
            <w:pPr>
              <w:jc w:val="center"/>
              <w:rPr>
                <w:rFonts w:ascii="Times New Roman" w:hAnsi="Times New Roman"/>
                <w:bCs/>
                <w:sz w:val="24"/>
                <w:szCs w:val="24"/>
                <w:lang w:val="sr-Cyrl-CS"/>
              </w:rPr>
            </w:pPr>
            <w:r w:rsidRPr="00A76F1D">
              <w:rPr>
                <w:rFonts w:ascii="Times New Roman" w:hAnsi="Times New Roman"/>
                <w:sz w:val="24"/>
                <w:szCs w:val="24"/>
              </w:rPr>
              <w:t>5</w:t>
            </w:r>
          </w:p>
        </w:tc>
        <w:tc>
          <w:tcPr>
            <w:tcW w:w="1591" w:type="dxa"/>
          </w:tcPr>
          <w:p w14:paraId="6D0640AD" w14:textId="77777777" w:rsidR="00205F26" w:rsidRPr="00A76F1D" w:rsidRDefault="00205F26" w:rsidP="00826053">
            <w:pPr>
              <w:jc w:val="center"/>
              <w:rPr>
                <w:rFonts w:ascii="Times New Roman" w:hAnsi="Times New Roman"/>
                <w:sz w:val="24"/>
                <w:szCs w:val="24"/>
                <w:lang w:val="sr-Cyrl-RS"/>
              </w:rPr>
            </w:pPr>
            <w:r w:rsidRPr="00A76F1D">
              <w:rPr>
                <w:rFonts w:ascii="Times New Roman" w:hAnsi="Times New Roman"/>
                <w:sz w:val="24"/>
                <w:szCs w:val="24"/>
                <w:lang w:val="sr-Cyrl-RS"/>
              </w:rPr>
              <w:t>320/1</w:t>
            </w:r>
          </w:p>
        </w:tc>
        <w:tc>
          <w:tcPr>
            <w:tcW w:w="3870" w:type="dxa"/>
          </w:tcPr>
          <w:p w14:paraId="23EC1BAB" w14:textId="77777777" w:rsidR="00205F26" w:rsidRPr="00A76F1D" w:rsidRDefault="00205F26" w:rsidP="00826053">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33EE3B79" w14:textId="77777777" w:rsidR="00205F26" w:rsidRPr="00A76F1D" w:rsidRDefault="00205F26" w:rsidP="00826053">
            <w:pPr>
              <w:widowControl/>
              <w:suppressAutoHyphens w:val="0"/>
              <w:jc w:val="left"/>
              <w:rPr>
                <w:rFonts w:ascii="Times New Roman" w:hAnsi="Times New Roman"/>
                <w:sz w:val="24"/>
                <w:szCs w:val="24"/>
                <w:lang w:val="sr-Cyrl-RS"/>
              </w:rPr>
            </w:pPr>
            <w:r>
              <w:rPr>
                <w:rFonts w:ascii="Times New Roman" w:hAnsi="Times New Roman"/>
                <w:bCs/>
                <w:sz w:val="24"/>
                <w:szCs w:val="24"/>
              </w:rPr>
              <w:t>102</w:t>
            </w:r>
          </w:p>
        </w:tc>
      </w:tr>
      <w:tr w:rsidR="00205F26" w:rsidRPr="00A76F1D" w14:paraId="3E96EC78" w14:textId="77777777" w:rsidTr="00362910">
        <w:tc>
          <w:tcPr>
            <w:tcW w:w="1023" w:type="dxa"/>
          </w:tcPr>
          <w:p w14:paraId="3BD0FFB4" w14:textId="77777777" w:rsidR="00205F26" w:rsidRPr="00A76F1D" w:rsidRDefault="00205F26" w:rsidP="00826053">
            <w:pPr>
              <w:jc w:val="center"/>
              <w:rPr>
                <w:rFonts w:ascii="Times New Roman" w:hAnsi="Times New Roman"/>
                <w:bCs/>
                <w:sz w:val="24"/>
                <w:szCs w:val="24"/>
                <w:lang w:val="sr-Cyrl-CS"/>
              </w:rPr>
            </w:pPr>
            <w:r w:rsidRPr="00A76F1D">
              <w:rPr>
                <w:rFonts w:ascii="Times New Roman" w:hAnsi="Times New Roman"/>
                <w:sz w:val="24"/>
                <w:szCs w:val="24"/>
              </w:rPr>
              <w:t>6</w:t>
            </w:r>
          </w:p>
        </w:tc>
        <w:tc>
          <w:tcPr>
            <w:tcW w:w="1591" w:type="dxa"/>
          </w:tcPr>
          <w:p w14:paraId="5BEE73E8" w14:textId="77777777" w:rsidR="00205F26" w:rsidRPr="00A76F1D" w:rsidRDefault="00205F26" w:rsidP="00826053">
            <w:pPr>
              <w:jc w:val="center"/>
              <w:rPr>
                <w:rFonts w:ascii="Times New Roman" w:hAnsi="Times New Roman"/>
                <w:sz w:val="24"/>
                <w:szCs w:val="24"/>
                <w:lang w:val="sr-Cyrl-RS"/>
              </w:rPr>
            </w:pPr>
            <w:r w:rsidRPr="00A76F1D">
              <w:rPr>
                <w:rFonts w:ascii="Times New Roman" w:hAnsi="Times New Roman"/>
                <w:sz w:val="24"/>
                <w:szCs w:val="24"/>
                <w:lang w:val="sr-Cyrl-RS"/>
              </w:rPr>
              <w:t>320/2</w:t>
            </w:r>
          </w:p>
        </w:tc>
        <w:tc>
          <w:tcPr>
            <w:tcW w:w="3870" w:type="dxa"/>
          </w:tcPr>
          <w:p w14:paraId="65E16B1D" w14:textId="77777777" w:rsidR="00205F26" w:rsidRPr="00A76F1D" w:rsidRDefault="00205F26" w:rsidP="00826053">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13D71D97" w14:textId="77777777" w:rsidR="00205F26" w:rsidRPr="00A76F1D" w:rsidRDefault="00205F26" w:rsidP="00826053">
            <w:pPr>
              <w:widowControl/>
              <w:suppressAutoHyphens w:val="0"/>
              <w:jc w:val="left"/>
              <w:rPr>
                <w:rFonts w:ascii="Times New Roman" w:hAnsi="Times New Roman"/>
                <w:sz w:val="24"/>
                <w:szCs w:val="24"/>
                <w:lang w:val="sr-Cyrl-RS"/>
              </w:rPr>
            </w:pPr>
            <w:r>
              <w:rPr>
                <w:rFonts w:ascii="Times New Roman" w:hAnsi="Times New Roman"/>
                <w:bCs/>
                <w:sz w:val="24"/>
                <w:szCs w:val="24"/>
              </w:rPr>
              <w:t>184.13</w:t>
            </w:r>
          </w:p>
        </w:tc>
      </w:tr>
      <w:tr w:rsidR="00205F26" w:rsidRPr="00A76F1D" w14:paraId="7E18BC22" w14:textId="77777777" w:rsidTr="00362910">
        <w:trPr>
          <w:trHeight w:val="377"/>
        </w:trPr>
        <w:tc>
          <w:tcPr>
            <w:tcW w:w="1023" w:type="dxa"/>
          </w:tcPr>
          <w:p w14:paraId="3EFA7D6D" w14:textId="77777777" w:rsidR="00205F26" w:rsidRPr="00490030" w:rsidRDefault="00205F26" w:rsidP="00826053">
            <w:pPr>
              <w:rPr>
                <w:rFonts w:ascii="Times New Roman" w:hAnsi="Times New Roman"/>
                <w:bCs/>
                <w:sz w:val="24"/>
                <w:szCs w:val="24"/>
                <w:lang w:val="sr-Cyrl-RS"/>
              </w:rPr>
            </w:pPr>
            <w:r>
              <w:rPr>
                <w:rFonts w:ascii="Times New Roman" w:hAnsi="Times New Roman"/>
                <w:sz w:val="24"/>
                <w:szCs w:val="24"/>
              </w:rPr>
              <w:t xml:space="preserve">      </w:t>
            </w:r>
            <w:r>
              <w:rPr>
                <w:rFonts w:ascii="Times New Roman" w:hAnsi="Times New Roman"/>
                <w:sz w:val="24"/>
                <w:szCs w:val="24"/>
                <w:lang w:val="sr-Cyrl-RS"/>
              </w:rPr>
              <w:t>7</w:t>
            </w:r>
          </w:p>
        </w:tc>
        <w:tc>
          <w:tcPr>
            <w:tcW w:w="1591" w:type="dxa"/>
          </w:tcPr>
          <w:p w14:paraId="2AAAA387" w14:textId="77777777" w:rsidR="00205F26" w:rsidRDefault="00205F26" w:rsidP="00826053">
            <w:pPr>
              <w:jc w:val="center"/>
              <w:rPr>
                <w:rFonts w:ascii="Times New Roman" w:hAnsi="Times New Roman"/>
                <w:sz w:val="24"/>
                <w:szCs w:val="24"/>
                <w:lang w:val="en-GB"/>
              </w:rPr>
            </w:pPr>
          </w:p>
          <w:p w14:paraId="6F503F37" w14:textId="77777777" w:rsidR="00205F26" w:rsidRDefault="00205F26" w:rsidP="00826053">
            <w:pPr>
              <w:jc w:val="center"/>
              <w:rPr>
                <w:rFonts w:ascii="Times New Roman" w:hAnsi="Times New Roman"/>
                <w:sz w:val="24"/>
                <w:szCs w:val="24"/>
                <w:lang w:val="en-GB"/>
              </w:rPr>
            </w:pPr>
            <w:r>
              <w:rPr>
                <w:rFonts w:ascii="Times New Roman" w:hAnsi="Times New Roman"/>
                <w:sz w:val="24"/>
                <w:szCs w:val="24"/>
                <w:lang w:val="en-GB"/>
              </w:rPr>
              <w:t>324/1</w:t>
            </w:r>
          </w:p>
          <w:p w14:paraId="749624A0" w14:textId="77777777" w:rsidR="00205F26" w:rsidRPr="001B5FA0" w:rsidRDefault="00205F26" w:rsidP="00826053">
            <w:pPr>
              <w:jc w:val="center"/>
              <w:rPr>
                <w:rFonts w:ascii="Times New Roman" w:hAnsi="Times New Roman"/>
                <w:sz w:val="24"/>
                <w:szCs w:val="24"/>
                <w:lang w:val="en-GB"/>
              </w:rPr>
            </w:pPr>
          </w:p>
        </w:tc>
        <w:tc>
          <w:tcPr>
            <w:tcW w:w="3870" w:type="dxa"/>
          </w:tcPr>
          <w:p w14:paraId="3F0813DF" w14:textId="77777777" w:rsidR="00205F26" w:rsidRPr="00A76F1D" w:rsidRDefault="00205F26" w:rsidP="00826053">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33EF34B1" w14:textId="77777777" w:rsidR="00205F26" w:rsidRDefault="00205F26" w:rsidP="00826053">
            <w:pPr>
              <w:widowControl/>
              <w:suppressAutoHyphens w:val="0"/>
              <w:jc w:val="left"/>
              <w:rPr>
                <w:rFonts w:ascii="Times New Roman" w:hAnsi="Times New Roman"/>
                <w:bCs/>
                <w:sz w:val="24"/>
                <w:szCs w:val="24"/>
              </w:rPr>
            </w:pPr>
          </w:p>
          <w:p w14:paraId="7AC54C9A" w14:textId="77777777" w:rsidR="00205F26" w:rsidRPr="00A76F1D" w:rsidRDefault="00205F26" w:rsidP="00826053">
            <w:pPr>
              <w:widowControl/>
              <w:suppressAutoHyphens w:val="0"/>
              <w:jc w:val="left"/>
              <w:rPr>
                <w:rFonts w:ascii="Times New Roman" w:hAnsi="Times New Roman"/>
                <w:sz w:val="24"/>
                <w:szCs w:val="24"/>
                <w:lang w:val="sr-Cyrl-RS"/>
              </w:rPr>
            </w:pPr>
            <w:r>
              <w:rPr>
                <w:rFonts w:ascii="Times New Roman" w:hAnsi="Times New Roman"/>
                <w:bCs/>
                <w:sz w:val="24"/>
                <w:szCs w:val="24"/>
              </w:rPr>
              <w:t>24.01</w:t>
            </w:r>
          </w:p>
        </w:tc>
      </w:tr>
      <w:tr w:rsidR="00205F26" w:rsidRPr="00A76F1D" w14:paraId="653DE8C9" w14:textId="77777777" w:rsidTr="00362910">
        <w:tc>
          <w:tcPr>
            <w:tcW w:w="1023" w:type="dxa"/>
          </w:tcPr>
          <w:p w14:paraId="15F65EDD" w14:textId="77777777" w:rsidR="00205F26" w:rsidRPr="00490030" w:rsidRDefault="00205F26" w:rsidP="00826053">
            <w:pPr>
              <w:jc w:val="center"/>
              <w:rPr>
                <w:rFonts w:ascii="Times New Roman" w:hAnsi="Times New Roman"/>
                <w:bCs/>
                <w:sz w:val="24"/>
                <w:szCs w:val="24"/>
                <w:lang w:val="sr-Cyrl-RS"/>
              </w:rPr>
            </w:pPr>
            <w:r>
              <w:rPr>
                <w:rFonts w:ascii="Times New Roman" w:hAnsi="Times New Roman"/>
                <w:sz w:val="24"/>
                <w:szCs w:val="24"/>
                <w:lang w:val="sr-Cyrl-RS"/>
              </w:rPr>
              <w:t>8</w:t>
            </w:r>
          </w:p>
        </w:tc>
        <w:tc>
          <w:tcPr>
            <w:tcW w:w="1591" w:type="dxa"/>
          </w:tcPr>
          <w:p w14:paraId="27A1F72A" w14:textId="77777777" w:rsidR="00205F26" w:rsidRPr="00A76F1D" w:rsidRDefault="00205F26" w:rsidP="00826053">
            <w:pPr>
              <w:jc w:val="center"/>
              <w:rPr>
                <w:rFonts w:ascii="Times New Roman" w:hAnsi="Times New Roman"/>
                <w:sz w:val="24"/>
                <w:szCs w:val="24"/>
                <w:lang w:val="sr-Cyrl-RS"/>
              </w:rPr>
            </w:pPr>
            <w:r w:rsidRPr="00A76F1D">
              <w:rPr>
                <w:rFonts w:ascii="Times New Roman" w:hAnsi="Times New Roman"/>
                <w:sz w:val="24"/>
                <w:szCs w:val="24"/>
                <w:lang w:val="sr-Cyrl-RS"/>
              </w:rPr>
              <w:t>326</w:t>
            </w:r>
          </w:p>
        </w:tc>
        <w:tc>
          <w:tcPr>
            <w:tcW w:w="3870" w:type="dxa"/>
          </w:tcPr>
          <w:p w14:paraId="0B93C68D" w14:textId="77777777" w:rsidR="00205F26" w:rsidRPr="00A76F1D" w:rsidRDefault="00205F26" w:rsidP="00826053">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3F34BCDB" w14:textId="77777777" w:rsidR="00205F26" w:rsidRPr="00A76F1D" w:rsidRDefault="00205F26" w:rsidP="00826053">
            <w:pPr>
              <w:widowControl/>
              <w:suppressAutoHyphens w:val="0"/>
              <w:jc w:val="left"/>
              <w:rPr>
                <w:rFonts w:ascii="Times New Roman" w:hAnsi="Times New Roman"/>
                <w:sz w:val="24"/>
                <w:szCs w:val="24"/>
                <w:lang w:val="sr-Cyrl-RS"/>
              </w:rPr>
            </w:pPr>
            <w:r>
              <w:rPr>
                <w:rFonts w:ascii="Times New Roman" w:hAnsi="Times New Roman"/>
                <w:bCs/>
                <w:sz w:val="24"/>
                <w:szCs w:val="24"/>
              </w:rPr>
              <w:t>6.44</w:t>
            </w:r>
          </w:p>
        </w:tc>
      </w:tr>
      <w:tr w:rsidR="00205F26" w:rsidRPr="00ED21F9" w14:paraId="00D7EFAF" w14:textId="77777777" w:rsidTr="00362910">
        <w:tc>
          <w:tcPr>
            <w:tcW w:w="1023" w:type="dxa"/>
          </w:tcPr>
          <w:p w14:paraId="13184EF3" w14:textId="77777777" w:rsidR="00205F26" w:rsidRPr="00490030" w:rsidRDefault="00205F26" w:rsidP="00826053">
            <w:pPr>
              <w:jc w:val="center"/>
              <w:rPr>
                <w:rFonts w:ascii="Times New Roman" w:hAnsi="Times New Roman"/>
                <w:bCs/>
                <w:sz w:val="24"/>
                <w:szCs w:val="24"/>
                <w:lang w:val="sr-Cyrl-RS"/>
              </w:rPr>
            </w:pPr>
            <w:r>
              <w:rPr>
                <w:rFonts w:ascii="Times New Roman" w:hAnsi="Times New Roman"/>
                <w:sz w:val="24"/>
                <w:szCs w:val="24"/>
                <w:lang w:val="sr-Cyrl-RS"/>
              </w:rPr>
              <w:t>9</w:t>
            </w:r>
          </w:p>
        </w:tc>
        <w:tc>
          <w:tcPr>
            <w:tcW w:w="1591" w:type="dxa"/>
          </w:tcPr>
          <w:p w14:paraId="26997148" w14:textId="77777777" w:rsidR="00205F26" w:rsidRPr="006C2D02" w:rsidRDefault="00205F26" w:rsidP="00826053">
            <w:pPr>
              <w:jc w:val="center"/>
              <w:rPr>
                <w:rFonts w:ascii="Times New Roman" w:hAnsi="Times New Roman"/>
                <w:sz w:val="24"/>
                <w:szCs w:val="24"/>
                <w:lang w:val="sr-Latn-RS"/>
              </w:rPr>
            </w:pPr>
            <w:r>
              <w:rPr>
                <w:rFonts w:ascii="Times New Roman" w:hAnsi="Times New Roman"/>
                <w:sz w:val="24"/>
                <w:szCs w:val="24"/>
                <w:lang w:val="sr-Latn-RS"/>
              </w:rPr>
              <w:t>329</w:t>
            </w:r>
          </w:p>
        </w:tc>
        <w:tc>
          <w:tcPr>
            <w:tcW w:w="3870" w:type="dxa"/>
          </w:tcPr>
          <w:p w14:paraId="679BA90D" w14:textId="77777777" w:rsidR="00205F26" w:rsidRPr="00ED21F9" w:rsidRDefault="00205F26" w:rsidP="00826053">
            <w:pPr>
              <w:jc w:val="left"/>
              <w:rPr>
                <w:rFonts w:ascii="Times New Roman" w:hAnsi="Times New Roman"/>
                <w:sz w:val="24"/>
                <w:szCs w:val="24"/>
                <w:lang w:val="sr-Cyrl-RS"/>
              </w:rPr>
            </w:pPr>
            <w:r w:rsidRPr="006C2D02">
              <w:rPr>
                <w:rFonts w:ascii="Times New Roman" w:hAnsi="Times New Roman"/>
                <w:sz w:val="24"/>
                <w:szCs w:val="24"/>
                <w:lang w:val="sr-Cyrl-RS"/>
              </w:rPr>
              <w:t>приватно</w:t>
            </w:r>
          </w:p>
        </w:tc>
        <w:tc>
          <w:tcPr>
            <w:tcW w:w="2867" w:type="dxa"/>
          </w:tcPr>
          <w:p w14:paraId="59B14604" w14:textId="77777777" w:rsidR="00205F26" w:rsidRPr="00ED21F9" w:rsidRDefault="00205F26" w:rsidP="00826053">
            <w:pPr>
              <w:widowControl/>
              <w:suppressAutoHyphens w:val="0"/>
              <w:jc w:val="left"/>
              <w:rPr>
                <w:rFonts w:ascii="Times New Roman" w:hAnsi="Times New Roman"/>
                <w:sz w:val="24"/>
                <w:szCs w:val="24"/>
                <w:lang w:val="sr-Cyrl-RS"/>
              </w:rPr>
            </w:pPr>
            <w:r>
              <w:rPr>
                <w:rFonts w:ascii="Times New Roman" w:hAnsi="Times New Roman"/>
                <w:bCs/>
                <w:sz w:val="24"/>
                <w:szCs w:val="24"/>
              </w:rPr>
              <w:t>5.32</w:t>
            </w:r>
          </w:p>
        </w:tc>
      </w:tr>
      <w:tr w:rsidR="00205F26" w:rsidRPr="00ED21F9" w14:paraId="6BF8E686" w14:textId="77777777" w:rsidTr="00362910">
        <w:tc>
          <w:tcPr>
            <w:tcW w:w="1023" w:type="dxa"/>
          </w:tcPr>
          <w:p w14:paraId="7712B316" w14:textId="77777777" w:rsidR="00205F26" w:rsidRDefault="00205F26" w:rsidP="00826053">
            <w:pPr>
              <w:jc w:val="center"/>
              <w:rPr>
                <w:rFonts w:ascii="Times New Roman" w:hAnsi="Times New Roman"/>
                <w:sz w:val="24"/>
                <w:szCs w:val="24"/>
                <w:lang w:val="sr-Cyrl-RS"/>
              </w:rPr>
            </w:pPr>
            <w:r>
              <w:rPr>
                <w:rFonts w:ascii="Times New Roman" w:hAnsi="Times New Roman"/>
                <w:sz w:val="24"/>
                <w:szCs w:val="24"/>
                <w:lang w:val="sr-Cyrl-RS"/>
              </w:rPr>
              <w:t>10</w:t>
            </w:r>
          </w:p>
        </w:tc>
        <w:tc>
          <w:tcPr>
            <w:tcW w:w="1591" w:type="dxa"/>
          </w:tcPr>
          <w:p w14:paraId="236D3AC5" w14:textId="77777777" w:rsidR="00205F26" w:rsidRPr="00ED21F9" w:rsidRDefault="00205F26" w:rsidP="00826053">
            <w:pPr>
              <w:jc w:val="center"/>
              <w:rPr>
                <w:rFonts w:ascii="Times New Roman" w:hAnsi="Times New Roman"/>
                <w:sz w:val="24"/>
                <w:szCs w:val="24"/>
                <w:lang w:val="sr-Cyrl-RS"/>
              </w:rPr>
            </w:pPr>
            <w:r w:rsidRPr="00ED21F9">
              <w:rPr>
                <w:rFonts w:ascii="Times New Roman" w:hAnsi="Times New Roman"/>
                <w:sz w:val="24"/>
                <w:szCs w:val="24"/>
                <w:lang w:val="sr-Cyrl-RS"/>
              </w:rPr>
              <w:t>2506/8</w:t>
            </w:r>
          </w:p>
        </w:tc>
        <w:tc>
          <w:tcPr>
            <w:tcW w:w="3870" w:type="dxa"/>
          </w:tcPr>
          <w:p w14:paraId="30746C9C" w14:textId="77777777" w:rsidR="00205F26" w:rsidRPr="00ED21F9" w:rsidRDefault="00205F26" w:rsidP="00826053">
            <w:pPr>
              <w:jc w:val="left"/>
              <w:rPr>
                <w:rFonts w:ascii="Times New Roman" w:hAnsi="Times New Roman"/>
                <w:sz w:val="24"/>
                <w:szCs w:val="24"/>
                <w:lang w:val="sr-Cyrl-RS"/>
              </w:rPr>
            </w:pPr>
            <w:r w:rsidRPr="00ED21F9">
              <w:rPr>
                <w:rFonts w:ascii="Times New Roman" w:hAnsi="Times New Roman"/>
                <w:sz w:val="24"/>
                <w:szCs w:val="24"/>
                <w:lang w:val="sr-Cyrl-RS"/>
              </w:rPr>
              <w:t>Град Сомбор</w:t>
            </w:r>
          </w:p>
        </w:tc>
        <w:tc>
          <w:tcPr>
            <w:tcW w:w="2867" w:type="dxa"/>
          </w:tcPr>
          <w:p w14:paraId="7D777CBA" w14:textId="77777777" w:rsidR="00205F26" w:rsidRDefault="00205F26" w:rsidP="00826053">
            <w:pPr>
              <w:widowControl/>
              <w:suppressAutoHyphens w:val="0"/>
              <w:jc w:val="left"/>
              <w:rPr>
                <w:rFonts w:ascii="Times New Roman" w:hAnsi="Times New Roman"/>
                <w:bCs/>
                <w:sz w:val="24"/>
                <w:szCs w:val="24"/>
              </w:rPr>
            </w:pPr>
            <w:r>
              <w:rPr>
                <w:rFonts w:ascii="Times New Roman" w:hAnsi="Times New Roman"/>
                <w:bCs/>
                <w:sz w:val="24"/>
                <w:szCs w:val="24"/>
              </w:rPr>
              <w:t>212.25</w:t>
            </w:r>
          </w:p>
        </w:tc>
      </w:tr>
      <w:tr w:rsidR="00205F26" w:rsidRPr="00A76F1D" w14:paraId="647E966E" w14:textId="77777777" w:rsidTr="00362910">
        <w:tc>
          <w:tcPr>
            <w:tcW w:w="1023" w:type="dxa"/>
          </w:tcPr>
          <w:p w14:paraId="46B0A5BB" w14:textId="77777777" w:rsidR="00205F26" w:rsidRPr="00490030" w:rsidRDefault="00205F26" w:rsidP="00826053">
            <w:pPr>
              <w:jc w:val="center"/>
              <w:rPr>
                <w:rFonts w:ascii="Times New Roman" w:hAnsi="Times New Roman"/>
                <w:bCs/>
                <w:sz w:val="24"/>
                <w:szCs w:val="24"/>
                <w:lang w:val="sr-Cyrl-RS"/>
              </w:rPr>
            </w:pPr>
            <w:r w:rsidRPr="00A76F1D">
              <w:rPr>
                <w:rFonts w:ascii="Times New Roman" w:hAnsi="Times New Roman"/>
                <w:sz w:val="24"/>
                <w:szCs w:val="24"/>
              </w:rPr>
              <w:t>1</w:t>
            </w:r>
            <w:r>
              <w:rPr>
                <w:rFonts w:ascii="Times New Roman" w:hAnsi="Times New Roman"/>
                <w:sz w:val="24"/>
                <w:szCs w:val="24"/>
                <w:lang w:val="sr-Cyrl-RS"/>
              </w:rPr>
              <w:t>1</w:t>
            </w:r>
          </w:p>
        </w:tc>
        <w:tc>
          <w:tcPr>
            <w:tcW w:w="1591" w:type="dxa"/>
          </w:tcPr>
          <w:p w14:paraId="01D2C4F0" w14:textId="77777777" w:rsidR="00205F26" w:rsidRPr="00A76F1D" w:rsidRDefault="00205F26" w:rsidP="00826053">
            <w:pPr>
              <w:jc w:val="center"/>
              <w:rPr>
                <w:rFonts w:ascii="Times New Roman" w:hAnsi="Times New Roman"/>
                <w:sz w:val="24"/>
                <w:szCs w:val="24"/>
                <w:lang w:val="sr-Cyrl-RS"/>
              </w:rPr>
            </w:pPr>
            <w:r w:rsidRPr="00A76F1D">
              <w:rPr>
                <w:rFonts w:ascii="Times New Roman" w:hAnsi="Times New Roman"/>
                <w:sz w:val="24"/>
                <w:szCs w:val="24"/>
                <w:lang w:val="sr-Cyrl-RS"/>
              </w:rPr>
              <w:t>2506/11</w:t>
            </w:r>
          </w:p>
        </w:tc>
        <w:tc>
          <w:tcPr>
            <w:tcW w:w="3870" w:type="dxa"/>
          </w:tcPr>
          <w:p w14:paraId="0DD9E20A" w14:textId="77777777" w:rsidR="00205F26" w:rsidRPr="00A76F1D" w:rsidRDefault="00205F26" w:rsidP="00826053">
            <w:pPr>
              <w:jc w:val="left"/>
              <w:rPr>
                <w:rFonts w:ascii="Times New Roman" w:hAnsi="Times New Roman"/>
                <w:sz w:val="24"/>
                <w:szCs w:val="24"/>
                <w:lang w:val="sr-Cyrl-RS"/>
              </w:rPr>
            </w:pPr>
            <w:r w:rsidRPr="00A76F1D">
              <w:rPr>
                <w:rFonts w:ascii="Times New Roman" w:hAnsi="Times New Roman"/>
                <w:sz w:val="24"/>
                <w:szCs w:val="24"/>
                <w:lang w:val="sr-Cyrl-RS"/>
              </w:rPr>
              <w:t>Град Сомбор</w:t>
            </w:r>
          </w:p>
        </w:tc>
        <w:tc>
          <w:tcPr>
            <w:tcW w:w="2867" w:type="dxa"/>
          </w:tcPr>
          <w:p w14:paraId="7AC14B9C" w14:textId="77777777" w:rsidR="00205F26" w:rsidRPr="00A76F1D" w:rsidRDefault="00205F26" w:rsidP="00826053">
            <w:pPr>
              <w:widowControl/>
              <w:suppressAutoHyphens w:val="0"/>
              <w:jc w:val="left"/>
              <w:rPr>
                <w:rFonts w:ascii="Times New Roman" w:hAnsi="Times New Roman"/>
                <w:sz w:val="24"/>
                <w:szCs w:val="24"/>
                <w:lang w:val="sr-Cyrl-RS"/>
              </w:rPr>
            </w:pPr>
            <w:r>
              <w:rPr>
                <w:rFonts w:ascii="Times New Roman" w:hAnsi="Times New Roman"/>
                <w:bCs/>
                <w:sz w:val="24"/>
                <w:szCs w:val="24"/>
              </w:rPr>
              <w:t>659.53</w:t>
            </w:r>
          </w:p>
        </w:tc>
      </w:tr>
      <w:tr w:rsidR="00205F26" w:rsidRPr="00A76F1D" w14:paraId="528A6089" w14:textId="77777777" w:rsidTr="00362910">
        <w:tc>
          <w:tcPr>
            <w:tcW w:w="1023" w:type="dxa"/>
          </w:tcPr>
          <w:p w14:paraId="675DF66A" w14:textId="77777777" w:rsidR="00205F26" w:rsidRPr="00A76F1D" w:rsidRDefault="00205F26" w:rsidP="00826053">
            <w:pPr>
              <w:jc w:val="center"/>
              <w:rPr>
                <w:rFonts w:ascii="Times New Roman" w:hAnsi="Times New Roman"/>
                <w:bCs/>
                <w:sz w:val="24"/>
                <w:szCs w:val="24"/>
                <w:lang w:val="sr-Cyrl-CS"/>
              </w:rPr>
            </w:pPr>
            <w:r w:rsidRPr="00A76F1D">
              <w:rPr>
                <w:rFonts w:ascii="Times New Roman" w:hAnsi="Times New Roman"/>
                <w:sz w:val="24"/>
                <w:szCs w:val="24"/>
              </w:rPr>
              <w:t>1</w:t>
            </w:r>
            <w:r>
              <w:rPr>
                <w:rFonts w:ascii="Times New Roman" w:hAnsi="Times New Roman"/>
                <w:sz w:val="24"/>
                <w:szCs w:val="24"/>
                <w:lang w:val="sr-Cyrl-RS"/>
              </w:rPr>
              <w:t>2</w:t>
            </w:r>
          </w:p>
        </w:tc>
        <w:tc>
          <w:tcPr>
            <w:tcW w:w="1591" w:type="dxa"/>
          </w:tcPr>
          <w:p w14:paraId="1AC33566" w14:textId="77777777" w:rsidR="00205F26" w:rsidRPr="00A76F1D" w:rsidRDefault="00205F26" w:rsidP="00826053">
            <w:pPr>
              <w:jc w:val="center"/>
              <w:rPr>
                <w:rFonts w:ascii="Times New Roman" w:hAnsi="Times New Roman"/>
                <w:sz w:val="24"/>
                <w:szCs w:val="24"/>
                <w:lang w:val="sr-Cyrl-RS"/>
              </w:rPr>
            </w:pPr>
            <w:r w:rsidRPr="00A76F1D">
              <w:rPr>
                <w:rFonts w:ascii="Times New Roman" w:hAnsi="Times New Roman"/>
                <w:sz w:val="24"/>
                <w:szCs w:val="24"/>
                <w:lang w:val="sr-Cyrl-RS"/>
              </w:rPr>
              <w:t>2514/1</w:t>
            </w:r>
          </w:p>
        </w:tc>
        <w:tc>
          <w:tcPr>
            <w:tcW w:w="3870" w:type="dxa"/>
          </w:tcPr>
          <w:p w14:paraId="4DE44B51" w14:textId="77777777" w:rsidR="00205F26" w:rsidRPr="00A76F1D" w:rsidRDefault="00205F26" w:rsidP="00826053">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4A2A4448" w14:textId="77777777" w:rsidR="00205F26" w:rsidRPr="00A76F1D" w:rsidRDefault="00205F26" w:rsidP="00826053">
            <w:pPr>
              <w:widowControl/>
              <w:suppressAutoHyphens w:val="0"/>
              <w:jc w:val="left"/>
              <w:rPr>
                <w:rFonts w:ascii="Times New Roman" w:hAnsi="Times New Roman"/>
                <w:sz w:val="24"/>
                <w:szCs w:val="24"/>
                <w:lang w:val="sr-Cyrl-RS"/>
              </w:rPr>
            </w:pPr>
            <w:r>
              <w:rPr>
                <w:rFonts w:ascii="Times New Roman" w:hAnsi="Times New Roman"/>
                <w:bCs/>
                <w:sz w:val="24"/>
                <w:szCs w:val="24"/>
              </w:rPr>
              <w:t>195.37</w:t>
            </w:r>
          </w:p>
        </w:tc>
      </w:tr>
      <w:tr w:rsidR="00205F26" w:rsidRPr="00A76F1D" w14:paraId="2BEA7B7D" w14:textId="77777777" w:rsidTr="00362910">
        <w:tc>
          <w:tcPr>
            <w:tcW w:w="1023" w:type="dxa"/>
          </w:tcPr>
          <w:p w14:paraId="21A65491" w14:textId="77777777" w:rsidR="00205F26" w:rsidRPr="00A76F1D" w:rsidRDefault="00205F26" w:rsidP="00826053">
            <w:pPr>
              <w:jc w:val="center"/>
              <w:rPr>
                <w:rFonts w:ascii="Times New Roman" w:hAnsi="Times New Roman"/>
                <w:bCs/>
                <w:sz w:val="24"/>
                <w:szCs w:val="24"/>
                <w:lang w:val="sr-Cyrl-CS"/>
              </w:rPr>
            </w:pPr>
            <w:r>
              <w:rPr>
                <w:rFonts w:ascii="Times New Roman" w:hAnsi="Times New Roman"/>
                <w:sz w:val="24"/>
                <w:szCs w:val="24"/>
                <w:lang w:val="sr-Cyrl-RS"/>
              </w:rPr>
              <w:t>13</w:t>
            </w:r>
          </w:p>
        </w:tc>
        <w:tc>
          <w:tcPr>
            <w:tcW w:w="1591" w:type="dxa"/>
          </w:tcPr>
          <w:p w14:paraId="05070EA1" w14:textId="77777777" w:rsidR="00205F26" w:rsidRPr="00A76F1D" w:rsidRDefault="00205F26" w:rsidP="00826053">
            <w:pPr>
              <w:jc w:val="center"/>
              <w:rPr>
                <w:rFonts w:ascii="Times New Roman" w:hAnsi="Times New Roman"/>
                <w:sz w:val="24"/>
                <w:szCs w:val="24"/>
                <w:lang w:val="sr-Cyrl-RS"/>
              </w:rPr>
            </w:pPr>
            <w:r w:rsidRPr="00A76F1D">
              <w:rPr>
                <w:rFonts w:ascii="Times New Roman" w:hAnsi="Times New Roman"/>
                <w:sz w:val="24"/>
                <w:szCs w:val="24"/>
                <w:lang w:val="sr-Cyrl-RS"/>
              </w:rPr>
              <w:t>2514/2</w:t>
            </w:r>
          </w:p>
        </w:tc>
        <w:tc>
          <w:tcPr>
            <w:tcW w:w="3870" w:type="dxa"/>
          </w:tcPr>
          <w:p w14:paraId="7AC8E2B1" w14:textId="77777777" w:rsidR="00205F26" w:rsidRPr="00A76F1D" w:rsidRDefault="00205F26" w:rsidP="00826053">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07ADA6F3" w14:textId="77777777" w:rsidR="00205F26" w:rsidRPr="00A76F1D" w:rsidRDefault="00205F26" w:rsidP="00826053">
            <w:pPr>
              <w:widowControl/>
              <w:suppressAutoHyphens w:val="0"/>
              <w:jc w:val="left"/>
              <w:rPr>
                <w:rFonts w:ascii="Times New Roman" w:hAnsi="Times New Roman"/>
                <w:sz w:val="24"/>
                <w:szCs w:val="24"/>
                <w:lang w:val="sr-Cyrl-RS"/>
              </w:rPr>
            </w:pPr>
            <w:r>
              <w:rPr>
                <w:rFonts w:ascii="Times New Roman" w:hAnsi="Times New Roman"/>
                <w:bCs/>
                <w:sz w:val="24"/>
                <w:szCs w:val="24"/>
              </w:rPr>
              <w:t>10.85</w:t>
            </w:r>
          </w:p>
        </w:tc>
      </w:tr>
      <w:tr w:rsidR="00205F26" w:rsidRPr="00A76F1D" w14:paraId="4E946C09" w14:textId="77777777" w:rsidTr="00362910">
        <w:tc>
          <w:tcPr>
            <w:tcW w:w="1023" w:type="dxa"/>
          </w:tcPr>
          <w:p w14:paraId="5D9041A0" w14:textId="77777777" w:rsidR="00205F26" w:rsidRPr="00490030" w:rsidRDefault="00205F26" w:rsidP="00826053">
            <w:pPr>
              <w:spacing w:line="276" w:lineRule="auto"/>
              <w:jc w:val="center"/>
              <w:rPr>
                <w:rFonts w:ascii="Times New Roman" w:hAnsi="Times New Roman"/>
                <w:sz w:val="24"/>
                <w:szCs w:val="24"/>
                <w:lang w:val="sr-Cyrl-RS"/>
              </w:rPr>
            </w:pPr>
            <w:r>
              <w:rPr>
                <w:rFonts w:ascii="Times New Roman" w:hAnsi="Times New Roman"/>
                <w:sz w:val="24"/>
                <w:szCs w:val="24"/>
                <w:lang w:val="sr-Cyrl-RS"/>
              </w:rPr>
              <w:t>14</w:t>
            </w:r>
          </w:p>
        </w:tc>
        <w:tc>
          <w:tcPr>
            <w:tcW w:w="1591" w:type="dxa"/>
          </w:tcPr>
          <w:p w14:paraId="02328174" w14:textId="77777777" w:rsidR="00205F26" w:rsidRPr="00A76F1D" w:rsidRDefault="00205F26" w:rsidP="00826053">
            <w:pPr>
              <w:jc w:val="center"/>
              <w:rPr>
                <w:rFonts w:ascii="Times New Roman" w:hAnsi="Times New Roman"/>
                <w:sz w:val="24"/>
                <w:szCs w:val="24"/>
                <w:lang w:val="sr-Cyrl-RS"/>
              </w:rPr>
            </w:pPr>
            <w:r w:rsidRPr="00A76F1D">
              <w:rPr>
                <w:rFonts w:ascii="Times New Roman" w:hAnsi="Times New Roman"/>
                <w:sz w:val="24"/>
                <w:szCs w:val="24"/>
                <w:lang w:val="sr-Cyrl-RS"/>
              </w:rPr>
              <w:t>2517/1</w:t>
            </w:r>
          </w:p>
        </w:tc>
        <w:tc>
          <w:tcPr>
            <w:tcW w:w="3870" w:type="dxa"/>
          </w:tcPr>
          <w:p w14:paraId="669CE8F3" w14:textId="77777777" w:rsidR="00205F26" w:rsidRPr="00A76F1D" w:rsidRDefault="00205F26" w:rsidP="00826053">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2CA199C2" w14:textId="77777777" w:rsidR="00205F26" w:rsidRPr="00A76F1D" w:rsidRDefault="00205F26" w:rsidP="00826053">
            <w:pPr>
              <w:widowControl/>
              <w:suppressAutoHyphens w:val="0"/>
              <w:jc w:val="left"/>
              <w:rPr>
                <w:rFonts w:ascii="Times New Roman" w:hAnsi="Times New Roman"/>
                <w:sz w:val="24"/>
                <w:szCs w:val="24"/>
                <w:lang w:val="sr-Cyrl-RS"/>
              </w:rPr>
            </w:pPr>
            <w:r>
              <w:rPr>
                <w:rFonts w:ascii="Times New Roman" w:hAnsi="Times New Roman"/>
                <w:bCs/>
                <w:sz w:val="24"/>
                <w:szCs w:val="24"/>
              </w:rPr>
              <w:t>12.9</w:t>
            </w:r>
          </w:p>
        </w:tc>
      </w:tr>
      <w:tr w:rsidR="00205F26" w:rsidRPr="00A76F1D" w14:paraId="506AEF90" w14:textId="77777777" w:rsidTr="00362910">
        <w:tc>
          <w:tcPr>
            <w:tcW w:w="1023" w:type="dxa"/>
          </w:tcPr>
          <w:p w14:paraId="2F0176D4" w14:textId="77777777" w:rsidR="00205F26" w:rsidRPr="00490030" w:rsidRDefault="00205F26" w:rsidP="00826053">
            <w:pPr>
              <w:spacing w:line="276" w:lineRule="auto"/>
              <w:jc w:val="center"/>
              <w:rPr>
                <w:rFonts w:ascii="Times New Roman" w:hAnsi="Times New Roman"/>
                <w:sz w:val="24"/>
                <w:szCs w:val="24"/>
                <w:lang w:val="sr-Cyrl-RS"/>
              </w:rPr>
            </w:pPr>
            <w:r>
              <w:rPr>
                <w:rFonts w:ascii="Times New Roman" w:hAnsi="Times New Roman"/>
                <w:sz w:val="24"/>
                <w:szCs w:val="24"/>
                <w:lang w:val="sr-Cyrl-RS"/>
              </w:rPr>
              <w:t>15</w:t>
            </w:r>
          </w:p>
        </w:tc>
        <w:tc>
          <w:tcPr>
            <w:tcW w:w="1591" w:type="dxa"/>
          </w:tcPr>
          <w:p w14:paraId="66386985" w14:textId="77777777" w:rsidR="00205F26" w:rsidRPr="00A76F1D" w:rsidRDefault="00205F26" w:rsidP="00826053">
            <w:pPr>
              <w:jc w:val="center"/>
              <w:rPr>
                <w:rFonts w:ascii="Times New Roman" w:hAnsi="Times New Roman"/>
                <w:sz w:val="24"/>
                <w:szCs w:val="24"/>
                <w:lang w:val="sr-Cyrl-RS"/>
              </w:rPr>
            </w:pPr>
            <w:r w:rsidRPr="00A76F1D">
              <w:rPr>
                <w:rFonts w:ascii="Times New Roman" w:hAnsi="Times New Roman"/>
                <w:sz w:val="24"/>
                <w:szCs w:val="24"/>
                <w:lang w:val="sr-Cyrl-RS"/>
              </w:rPr>
              <w:t>2517/2</w:t>
            </w:r>
          </w:p>
        </w:tc>
        <w:tc>
          <w:tcPr>
            <w:tcW w:w="3870" w:type="dxa"/>
          </w:tcPr>
          <w:p w14:paraId="1D351099" w14:textId="77777777" w:rsidR="00205F26" w:rsidRPr="00A76F1D" w:rsidRDefault="00205F26" w:rsidP="00826053">
            <w:pPr>
              <w:spacing w:line="276" w:lineRule="auto"/>
              <w:jc w:val="left"/>
              <w:rPr>
                <w:rFonts w:ascii="Times New Roman" w:hAnsi="Times New Roman"/>
                <w:sz w:val="24"/>
                <w:szCs w:val="24"/>
              </w:rPr>
            </w:pPr>
            <w:r w:rsidRPr="00A76F1D">
              <w:rPr>
                <w:rFonts w:ascii="Times New Roman" w:hAnsi="Times New Roman"/>
                <w:sz w:val="24"/>
                <w:szCs w:val="24"/>
                <w:lang w:val="sr-Cyrl-RS"/>
              </w:rPr>
              <w:t>приватно</w:t>
            </w:r>
          </w:p>
        </w:tc>
        <w:tc>
          <w:tcPr>
            <w:tcW w:w="2867" w:type="dxa"/>
          </w:tcPr>
          <w:p w14:paraId="17CA8C09" w14:textId="77777777" w:rsidR="00205F26" w:rsidRPr="00A76F1D" w:rsidRDefault="00205F26" w:rsidP="00826053">
            <w:pPr>
              <w:widowControl/>
              <w:suppressAutoHyphens w:val="0"/>
              <w:jc w:val="left"/>
              <w:rPr>
                <w:rFonts w:ascii="Times New Roman" w:hAnsi="Times New Roman"/>
                <w:sz w:val="24"/>
                <w:szCs w:val="24"/>
              </w:rPr>
            </w:pPr>
            <w:r>
              <w:rPr>
                <w:rFonts w:ascii="Times New Roman" w:hAnsi="Times New Roman"/>
                <w:bCs/>
                <w:sz w:val="24"/>
                <w:szCs w:val="24"/>
              </w:rPr>
              <w:t>6.15</w:t>
            </w:r>
          </w:p>
        </w:tc>
      </w:tr>
      <w:tr w:rsidR="00205F26" w:rsidRPr="00A76F1D" w14:paraId="3140AAD8" w14:textId="77777777" w:rsidTr="00362910">
        <w:tc>
          <w:tcPr>
            <w:tcW w:w="1023" w:type="dxa"/>
          </w:tcPr>
          <w:p w14:paraId="31754D4B" w14:textId="77777777" w:rsidR="00205F26" w:rsidRPr="00490030" w:rsidRDefault="00205F26" w:rsidP="00826053">
            <w:pPr>
              <w:spacing w:line="276" w:lineRule="auto"/>
              <w:jc w:val="center"/>
              <w:rPr>
                <w:rFonts w:ascii="Times New Roman" w:hAnsi="Times New Roman"/>
                <w:sz w:val="24"/>
                <w:szCs w:val="24"/>
                <w:lang w:val="sr-Cyrl-RS"/>
              </w:rPr>
            </w:pPr>
            <w:r>
              <w:rPr>
                <w:rFonts w:ascii="Times New Roman" w:hAnsi="Times New Roman"/>
                <w:sz w:val="24"/>
                <w:szCs w:val="24"/>
                <w:lang w:val="sr-Cyrl-RS"/>
              </w:rPr>
              <w:t>16</w:t>
            </w:r>
          </w:p>
        </w:tc>
        <w:tc>
          <w:tcPr>
            <w:tcW w:w="1591" w:type="dxa"/>
          </w:tcPr>
          <w:p w14:paraId="7C22F1E3" w14:textId="77777777" w:rsidR="00205F26" w:rsidRPr="00A76F1D" w:rsidRDefault="00205F26" w:rsidP="00826053">
            <w:pPr>
              <w:jc w:val="center"/>
              <w:rPr>
                <w:rFonts w:ascii="Times New Roman" w:hAnsi="Times New Roman"/>
                <w:sz w:val="24"/>
                <w:szCs w:val="24"/>
                <w:lang w:val="sr-Cyrl-RS"/>
              </w:rPr>
            </w:pPr>
            <w:r w:rsidRPr="00A76F1D">
              <w:rPr>
                <w:rFonts w:ascii="Times New Roman" w:hAnsi="Times New Roman"/>
                <w:sz w:val="24"/>
                <w:szCs w:val="24"/>
                <w:lang w:val="sr-Cyrl-RS"/>
              </w:rPr>
              <w:t>2520</w:t>
            </w:r>
          </w:p>
        </w:tc>
        <w:tc>
          <w:tcPr>
            <w:tcW w:w="3870" w:type="dxa"/>
          </w:tcPr>
          <w:p w14:paraId="05CDBA4A" w14:textId="387CDA47" w:rsidR="00205F26" w:rsidRPr="00A76F1D" w:rsidRDefault="00205F26" w:rsidP="00826053">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РС држ. својина</w:t>
            </w:r>
            <w:r w:rsidR="00550347">
              <w:rPr>
                <w:rFonts w:ascii="Times New Roman" w:hAnsi="Times New Roman"/>
                <w:sz w:val="24"/>
                <w:szCs w:val="24"/>
                <w:lang w:val="sr-Latn-RS"/>
              </w:rPr>
              <w:t>/</w:t>
            </w:r>
            <w:r w:rsidRPr="00A76F1D">
              <w:rPr>
                <w:rFonts w:ascii="Times New Roman" w:hAnsi="Times New Roman"/>
                <w:sz w:val="24"/>
                <w:szCs w:val="24"/>
                <w:lang w:val="sr-Cyrl-RS"/>
              </w:rPr>
              <w:t xml:space="preserve"> приватно</w:t>
            </w:r>
          </w:p>
        </w:tc>
        <w:tc>
          <w:tcPr>
            <w:tcW w:w="2867" w:type="dxa"/>
          </w:tcPr>
          <w:p w14:paraId="40705A30" w14:textId="77777777" w:rsidR="00205F26" w:rsidRPr="00A76F1D" w:rsidRDefault="00205F26" w:rsidP="00826053">
            <w:pPr>
              <w:widowControl/>
              <w:suppressAutoHyphens w:val="0"/>
              <w:jc w:val="left"/>
              <w:rPr>
                <w:rFonts w:ascii="Times New Roman" w:hAnsi="Times New Roman"/>
                <w:sz w:val="24"/>
                <w:szCs w:val="24"/>
                <w:lang w:val="sr-Cyrl-RS"/>
              </w:rPr>
            </w:pPr>
            <w:r>
              <w:rPr>
                <w:rFonts w:ascii="Times New Roman" w:hAnsi="Times New Roman"/>
                <w:bCs/>
                <w:sz w:val="24"/>
                <w:szCs w:val="24"/>
              </w:rPr>
              <w:t>49.61</w:t>
            </w:r>
          </w:p>
        </w:tc>
      </w:tr>
      <w:tr w:rsidR="00205F26" w:rsidRPr="00A76F1D" w14:paraId="156E621E" w14:textId="77777777" w:rsidTr="00362910">
        <w:tc>
          <w:tcPr>
            <w:tcW w:w="1023" w:type="dxa"/>
          </w:tcPr>
          <w:p w14:paraId="18E6FE48" w14:textId="77777777" w:rsidR="00205F26" w:rsidRPr="00490030" w:rsidRDefault="00205F26" w:rsidP="00826053">
            <w:pPr>
              <w:spacing w:line="276" w:lineRule="auto"/>
              <w:jc w:val="center"/>
              <w:rPr>
                <w:rFonts w:ascii="Times New Roman" w:hAnsi="Times New Roman"/>
                <w:sz w:val="24"/>
                <w:szCs w:val="24"/>
                <w:lang w:val="sr-Cyrl-RS"/>
              </w:rPr>
            </w:pPr>
            <w:r>
              <w:rPr>
                <w:rFonts w:ascii="Times New Roman" w:hAnsi="Times New Roman"/>
                <w:sz w:val="24"/>
                <w:szCs w:val="24"/>
                <w:lang w:val="sr-Cyrl-RS"/>
              </w:rPr>
              <w:t>17</w:t>
            </w:r>
          </w:p>
        </w:tc>
        <w:tc>
          <w:tcPr>
            <w:tcW w:w="1591" w:type="dxa"/>
          </w:tcPr>
          <w:p w14:paraId="70B5D384" w14:textId="77777777" w:rsidR="00205F26" w:rsidRPr="00A76F1D" w:rsidRDefault="00205F26" w:rsidP="00826053">
            <w:pPr>
              <w:jc w:val="center"/>
              <w:rPr>
                <w:rFonts w:ascii="Times New Roman" w:hAnsi="Times New Roman"/>
                <w:sz w:val="24"/>
                <w:szCs w:val="24"/>
                <w:lang w:val="sr-Cyrl-RS"/>
              </w:rPr>
            </w:pPr>
            <w:r w:rsidRPr="00A76F1D">
              <w:rPr>
                <w:rFonts w:ascii="Times New Roman" w:hAnsi="Times New Roman"/>
                <w:sz w:val="24"/>
                <w:szCs w:val="24"/>
                <w:lang w:val="sr-Cyrl-RS"/>
              </w:rPr>
              <w:t>2521/1</w:t>
            </w:r>
          </w:p>
        </w:tc>
        <w:tc>
          <w:tcPr>
            <w:tcW w:w="3870" w:type="dxa"/>
          </w:tcPr>
          <w:p w14:paraId="78277209" w14:textId="0E48BD9F" w:rsidR="00205F26" w:rsidRPr="00A76F1D" w:rsidRDefault="00205F26" w:rsidP="00826053">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РС држ. својина</w:t>
            </w:r>
            <w:r w:rsidR="00550347">
              <w:rPr>
                <w:rFonts w:ascii="Times New Roman" w:hAnsi="Times New Roman"/>
                <w:sz w:val="24"/>
                <w:szCs w:val="24"/>
                <w:lang w:val="sr-Latn-RS"/>
              </w:rPr>
              <w:t xml:space="preserve">/ </w:t>
            </w:r>
            <w:r w:rsidRPr="00A76F1D">
              <w:rPr>
                <w:rFonts w:ascii="Times New Roman" w:hAnsi="Times New Roman"/>
                <w:sz w:val="24"/>
                <w:szCs w:val="24"/>
                <w:lang w:val="sr-Cyrl-RS"/>
              </w:rPr>
              <w:t>приватно</w:t>
            </w:r>
          </w:p>
        </w:tc>
        <w:tc>
          <w:tcPr>
            <w:tcW w:w="2867" w:type="dxa"/>
          </w:tcPr>
          <w:p w14:paraId="1C4EC87F" w14:textId="77777777" w:rsidR="00205F26" w:rsidRPr="00A76F1D" w:rsidRDefault="00205F26" w:rsidP="00826053">
            <w:pPr>
              <w:widowControl/>
              <w:suppressAutoHyphens w:val="0"/>
              <w:jc w:val="left"/>
              <w:rPr>
                <w:rFonts w:ascii="Times New Roman" w:hAnsi="Times New Roman"/>
                <w:sz w:val="24"/>
                <w:szCs w:val="24"/>
                <w:lang w:val="sr-Cyrl-RS"/>
              </w:rPr>
            </w:pPr>
            <w:r>
              <w:rPr>
                <w:rFonts w:ascii="Times New Roman" w:hAnsi="Times New Roman"/>
                <w:bCs/>
                <w:sz w:val="24"/>
                <w:szCs w:val="24"/>
              </w:rPr>
              <w:t>46.45</w:t>
            </w:r>
          </w:p>
        </w:tc>
      </w:tr>
      <w:tr w:rsidR="00205F26" w:rsidRPr="00A76F1D" w14:paraId="2F6E3F3A" w14:textId="77777777" w:rsidTr="00362910">
        <w:tc>
          <w:tcPr>
            <w:tcW w:w="1023" w:type="dxa"/>
          </w:tcPr>
          <w:p w14:paraId="46B6D24B" w14:textId="77777777" w:rsidR="00205F26" w:rsidRPr="00490030" w:rsidRDefault="00205F26" w:rsidP="00826053">
            <w:pPr>
              <w:spacing w:line="276" w:lineRule="auto"/>
              <w:jc w:val="center"/>
              <w:rPr>
                <w:rFonts w:ascii="Times New Roman" w:hAnsi="Times New Roman"/>
                <w:sz w:val="24"/>
                <w:szCs w:val="24"/>
                <w:lang w:val="sr-Cyrl-RS"/>
              </w:rPr>
            </w:pPr>
            <w:r>
              <w:rPr>
                <w:rFonts w:ascii="Times New Roman" w:hAnsi="Times New Roman"/>
                <w:sz w:val="24"/>
                <w:szCs w:val="24"/>
                <w:lang w:val="sr-Cyrl-RS"/>
              </w:rPr>
              <w:t>1</w:t>
            </w:r>
            <w:r w:rsidRPr="00A76F1D">
              <w:rPr>
                <w:rFonts w:ascii="Times New Roman" w:hAnsi="Times New Roman"/>
                <w:sz w:val="24"/>
                <w:szCs w:val="24"/>
              </w:rPr>
              <w:t>8</w:t>
            </w:r>
          </w:p>
        </w:tc>
        <w:tc>
          <w:tcPr>
            <w:tcW w:w="1591" w:type="dxa"/>
          </w:tcPr>
          <w:p w14:paraId="6EAE6654" w14:textId="77777777" w:rsidR="00205F26" w:rsidRPr="00A76F1D" w:rsidRDefault="00205F26" w:rsidP="00826053">
            <w:pPr>
              <w:jc w:val="center"/>
              <w:rPr>
                <w:rFonts w:ascii="Times New Roman" w:hAnsi="Times New Roman"/>
                <w:sz w:val="24"/>
                <w:szCs w:val="24"/>
                <w:lang w:val="sr-Cyrl-RS"/>
              </w:rPr>
            </w:pPr>
            <w:r w:rsidRPr="00A76F1D">
              <w:rPr>
                <w:rFonts w:ascii="Times New Roman" w:hAnsi="Times New Roman"/>
                <w:sz w:val="24"/>
                <w:szCs w:val="24"/>
                <w:lang w:val="sr-Cyrl-RS"/>
              </w:rPr>
              <w:t>2521/2</w:t>
            </w:r>
          </w:p>
        </w:tc>
        <w:tc>
          <w:tcPr>
            <w:tcW w:w="3870" w:type="dxa"/>
          </w:tcPr>
          <w:p w14:paraId="3398919D" w14:textId="77777777" w:rsidR="00205F26" w:rsidRPr="00A76F1D" w:rsidRDefault="00205F26" w:rsidP="00826053">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7F16F97D" w14:textId="77777777" w:rsidR="00205F26" w:rsidRPr="00E43715" w:rsidRDefault="00205F26" w:rsidP="00826053">
            <w:pPr>
              <w:widowControl/>
              <w:suppressAutoHyphens w:val="0"/>
              <w:jc w:val="left"/>
              <w:rPr>
                <w:rFonts w:ascii="Times New Roman" w:hAnsi="Times New Roman"/>
                <w:sz w:val="24"/>
                <w:szCs w:val="24"/>
                <w:lang w:val="sr-Latn-RS"/>
              </w:rPr>
            </w:pPr>
            <w:r>
              <w:rPr>
                <w:rFonts w:ascii="Times New Roman" w:hAnsi="Times New Roman"/>
                <w:sz w:val="24"/>
                <w:szCs w:val="24"/>
                <w:lang w:val="sr-Latn-RS"/>
              </w:rPr>
              <w:t>718.28</w:t>
            </w:r>
          </w:p>
        </w:tc>
      </w:tr>
      <w:tr w:rsidR="00205F26" w:rsidRPr="00A76F1D" w14:paraId="4CEEE7D9" w14:textId="77777777" w:rsidTr="00362910">
        <w:tc>
          <w:tcPr>
            <w:tcW w:w="1023" w:type="dxa"/>
          </w:tcPr>
          <w:p w14:paraId="337C4FA4" w14:textId="77777777" w:rsidR="00205F26" w:rsidRPr="00A76F1D" w:rsidRDefault="00205F26" w:rsidP="00826053">
            <w:pPr>
              <w:spacing w:line="276" w:lineRule="auto"/>
              <w:jc w:val="center"/>
              <w:rPr>
                <w:rFonts w:ascii="Times New Roman" w:hAnsi="Times New Roman"/>
                <w:sz w:val="24"/>
                <w:szCs w:val="24"/>
                <w:lang w:val="sr-Cyrl-RS"/>
              </w:rPr>
            </w:pPr>
            <w:r w:rsidRPr="00A76F1D">
              <w:rPr>
                <w:rFonts w:ascii="Times New Roman" w:hAnsi="Times New Roman"/>
                <w:sz w:val="24"/>
                <w:szCs w:val="24"/>
              </w:rPr>
              <w:t>19</w:t>
            </w:r>
          </w:p>
        </w:tc>
        <w:tc>
          <w:tcPr>
            <w:tcW w:w="1591" w:type="dxa"/>
          </w:tcPr>
          <w:p w14:paraId="43080990" w14:textId="77777777" w:rsidR="00205F26" w:rsidRPr="00A76F1D" w:rsidRDefault="00205F26" w:rsidP="00826053">
            <w:pPr>
              <w:jc w:val="center"/>
              <w:rPr>
                <w:rFonts w:ascii="Times New Roman" w:hAnsi="Times New Roman"/>
                <w:sz w:val="24"/>
                <w:szCs w:val="24"/>
                <w:lang w:val="sr-Cyrl-RS"/>
              </w:rPr>
            </w:pPr>
            <w:r w:rsidRPr="00A76F1D">
              <w:rPr>
                <w:rFonts w:ascii="Times New Roman" w:hAnsi="Times New Roman"/>
                <w:sz w:val="24"/>
                <w:szCs w:val="24"/>
                <w:lang w:val="sr-Cyrl-RS"/>
              </w:rPr>
              <w:t>2527</w:t>
            </w:r>
          </w:p>
        </w:tc>
        <w:tc>
          <w:tcPr>
            <w:tcW w:w="3870" w:type="dxa"/>
          </w:tcPr>
          <w:p w14:paraId="2663C1FD" w14:textId="77777777" w:rsidR="00205F26" w:rsidRPr="00A76F1D" w:rsidRDefault="00205F26" w:rsidP="00826053">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5C15D73B" w14:textId="77777777" w:rsidR="00205F26" w:rsidRPr="00A76F1D" w:rsidRDefault="00205F26" w:rsidP="00826053">
            <w:pPr>
              <w:widowControl/>
              <w:suppressAutoHyphens w:val="0"/>
              <w:jc w:val="left"/>
              <w:rPr>
                <w:rFonts w:ascii="Times New Roman" w:hAnsi="Times New Roman"/>
                <w:sz w:val="24"/>
                <w:szCs w:val="24"/>
                <w:lang w:val="sr-Cyrl-RS"/>
              </w:rPr>
            </w:pPr>
            <w:r>
              <w:rPr>
                <w:rFonts w:ascii="Times New Roman" w:hAnsi="Times New Roman"/>
                <w:bCs/>
                <w:sz w:val="24"/>
                <w:szCs w:val="24"/>
              </w:rPr>
              <w:t>187.68</w:t>
            </w:r>
          </w:p>
        </w:tc>
      </w:tr>
      <w:tr w:rsidR="00205F26" w:rsidRPr="00A76F1D" w14:paraId="2506A762" w14:textId="77777777" w:rsidTr="00362910">
        <w:tc>
          <w:tcPr>
            <w:tcW w:w="1023" w:type="dxa"/>
          </w:tcPr>
          <w:p w14:paraId="04413B83" w14:textId="77777777" w:rsidR="00205F26" w:rsidRPr="00A76F1D" w:rsidRDefault="00205F26" w:rsidP="00826053">
            <w:pPr>
              <w:spacing w:line="276" w:lineRule="auto"/>
              <w:jc w:val="center"/>
              <w:rPr>
                <w:rFonts w:ascii="Times New Roman" w:hAnsi="Times New Roman"/>
                <w:sz w:val="24"/>
                <w:szCs w:val="24"/>
                <w:lang w:val="sr-Cyrl-RS"/>
              </w:rPr>
            </w:pPr>
            <w:r w:rsidRPr="00A76F1D">
              <w:rPr>
                <w:rFonts w:ascii="Times New Roman" w:hAnsi="Times New Roman"/>
                <w:sz w:val="24"/>
                <w:szCs w:val="24"/>
              </w:rPr>
              <w:t>20</w:t>
            </w:r>
          </w:p>
        </w:tc>
        <w:tc>
          <w:tcPr>
            <w:tcW w:w="1591" w:type="dxa"/>
          </w:tcPr>
          <w:p w14:paraId="5594D599" w14:textId="77777777" w:rsidR="00205F26" w:rsidRPr="00A76F1D" w:rsidRDefault="00205F26" w:rsidP="00826053">
            <w:pPr>
              <w:jc w:val="center"/>
              <w:rPr>
                <w:rFonts w:ascii="Times New Roman" w:hAnsi="Times New Roman"/>
                <w:sz w:val="24"/>
                <w:szCs w:val="24"/>
                <w:lang w:val="sr-Cyrl-RS"/>
              </w:rPr>
            </w:pPr>
            <w:r w:rsidRPr="00A76F1D">
              <w:rPr>
                <w:rFonts w:ascii="Times New Roman" w:hAnsi="Times New Roman"/>
                <w:sz w:val="24"/>
                <w:szCs w:val="24"/>
                <w:lang w:val="sr-Cyrl-RS"/>
              </w:rPr>
              <w:t>2528/2</w:t>
            </w:r>
          </w:p>
        </w:tc>
        <w:tc>
          <w:tcPr>
            <w:tcW w:w="3870" w:type="dxa"/>
          </w:tcPr>
          <w:p w14:paraId="49D33396" w14:textId="77777777" w:rsidR="00205F26" w:rsidRPr="00A76F1D" w:rsidRDefault="00205F26" w:rsidP="00826053">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466ED5A3" w14:textId="77777777" w:rsidR="00205F26" w:rsidRPr="00A76F1D" w:rsidRDefault="00205F26" w:rsidP="00826053">
            <w:pPr>
              <w:widowControl/>
              <w:suppressAutoHyphens w:val="0"/>
              <w:jc w:val="left"/>
              <w:rPr>
                <w:rFonts w:ascii="Times New Roman" w:hAnsi="Times New Roman"/>
                <w:sz w:val="24"/>
                <w:szCs w:val="24"/>
                <w:lang w:val="sr-Cyrl-RS"/>
              </w:rPr>
            </w:pPr>
            <w:r>
              <w:rPr>
                <w:rFonts w:ascii="Times New Roman" w:hAnsi="Times New Roman"/>
                <w:bCs/>
                <w:sz w:val="24"/>
                <w:szCs w:val="24"/>
              </w:rPr>
              <w:t>86.71</w:t>
            </w:r>
          </w:p>
        </w:tc>
      </w:tr>
      <w:tr w:rsidR="00205F26" w:rsidRPr="00A76F1D" w14:paraId="43DB77CF" w14:textId="77777777" w:rsidTr="00362910">
        <w:tc>
          <w:tcPr>
            <w:tcW w:w="1023" w:type="dxa"/>
          </w:tcPr>
          <w:p w14:paraId="0B5013ED" w14:textId="77777777" w:rsidR="00205F26" w:rsidRPr="00A76F1D" w:rsidRDefault="00205F26" w:rsidP="00826053">
            <w:pPr>
              <w:spacing w:line="276" w:lineRule="auto"/>
              <w:jc w:val="center"/>
              <w:rPr>
                <w:rFonts w:ascii="Times New Roman" w:hAnsi="Times New Roman"/>
                <w:sz w:val="24"/>
                <w:szCs w:val="24"/>
                <w:lang w:val="sr-Cyrl-RS"/>
              </w:rPr>
            </w:pPr>
            <w:r w:rsidRPr="00A76F1D">
              <w:rPr>
                <w:rFonts w:ascii="Times New Roman" w:hAnsi="Times New Roman"/>
                <w:sz w:val="24"/>
                <w:szCs w:val="24"/>
              </w:rPr>
              <w:t>21</w:t>
            </w:r>
          </w:p>
        </w:tc>
        <w:tc>
          <w:tcPr>
            <w:tcW w:w="1591" w:type="dxa"/>
          </w:tcPr>
          <w:p w14:paraId="1A191CDA" w14:textId="77777777" w:rsidR="00205F26" w:rsidRPr="00A76F1D" w:rsidRDefault="00205F26" w:rsidP="00826053">
            <w:pPr>
              <w:jc w:val="center"/>
              <w:rPr>
                <w:rFonts w:ascii="Times New Roman" w:hAnsi="Times New Roman"/>
                <w:sz w:val="24"/>
                <w:szCs w:val="24"/>
                <w:lang w:val="sr-Cyrl-RS"/>
              </w:rPr>
            </w:pPr>
            <w:r w:rsidRPr="00A76F1D">
              <w:rPr>
                <w:rFonts w:ascii="Times New Roman" w:hAnsi="Times New Roman"/>
                <w:sz w:val="24"/>
                <w:szCs w:val="24"/>
                <w:lang w:val="sr-Cyrl-RS"/>
              </w:rPr>
              <w:t>2529</w:t>
            </w:r>
          </w:p>
        </w:tc>
        <w:tc>
          <w:tcPr>
            <w:tcW w:w="3870" w:type="dxa"/>
          </w:tcPr>
          <w:p w14:paraId="5074A20C" w14:textId="77777777" w:rsidR="00205F26" w:rsidRPr="00A76F1D" w:rsidRDefault="00205F26" w:rsidP="00826053">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257991CF" w14:textId="77777777" w:rsidR="00205F26" w:rsidRPr="00A76F1D" w:rsidRDefault="00205F26" w:rsidP="00826053">
            <w:pPr>
              <w:widowControl/>
              <w:suppressAutoHyphens w:val="0"/>
              <w:jc w:val="left"/>
              <w:rPr>
                <w:rFonts w:ascii="Times New Roman" w:hAnsi="Times New Roman"/>
                <w:sz w:val="24"/>
                <w:szCs w:val="24"/>
                <w:lang w:val="sr-Cyrl-RS"/>
              </w:rPr>
            </w:pPr>
            <w:r>
              <w:rPr>
                <w:rFonts w:ascii="Times New Roman" w:hAnsi="Times New Roman"/>
                <w:bCs/>
                <w:sz w:val="24"/>
                <w:szCs w:val="24"/>
              </w:rPr>
              <w:t>193.065</w:t>
            </w:r>
          </w:p>
        </w:tc>
      </w:tr>
      <w:tr w:rsidR="00205F26" w:rsidRPr="00A76F1D" w14:paraId="47656186" w14:textId="77777777" w:rsidTr="00362910">
        <w:tc>
          <w:tcPr>
            <w:tcW w:w="1023" w:type="dxa"/>
          </w:tcPr>
          <w:p w14:paraId="55901039" w14:textId="77777777" w:rsidR="00205F26" w:rsidRPr="00A76F1D" w:rsidRDefault="00205F26" w:rsidP="00826053">
            <w:pPr>
              <w:spacing w:line="276" w:lineRule="auto"/>
              <w:jc w:val="center"/>
              <w:rPr>
                <w:rFonts w:ascii="Times New Roman" w:hAnsi="Times New Roman"/>
                <w:sz w:val="24"/>
                <w:szCs w:val="24"/>
                <w:lang w:val="sr-Cyrl-RS"/>
              </w:rPr>
            </w:pPr>
            <w:r w:rsidRPr="00A76F1D">
              <w:rPr>
                <w:rFonts w:ascii="Times New Roman" w:hAnsi="Times New Roman"/>
                <w:sz w:val="24"/>
                <w:szCs w:val="24"/>
              </w:rPr>
              <w:t>2</w:t>
            </w:r>
            <w:r>
              <w:rPr>
                <w:rFonts w:ascii="Times New Roman" w:hAnsi="Times New Roman"/>
                <w:sz w:val="24"/>
                <w:szCs w:val="24"/>
              </w:rPr>
              <w:t>2</w:t>
            </w:r>
          </w:p>
        </w:tc>
        <w:tc>
          <w:tcPr>
            <w:tcW w:w="1591" w:type="dxa"/>
          </w:tcPr>
          <w:p w14:paraId="12CB3440" w14:textId="77777777" w:rsidR="00205F26" w:rsidRPr="00A76F1D" w:rsidRDefault="00205F26" w:rsidP="00826053">
            <w:pPr>
              <w:jc w:val="center"/>
              <w:rPr>
                <w:rFonts w:ascii="Times New Roman" w:hAnsi="Times New Roman"/>
                <w:sz w:val="24"/>
                <w:szCs w:val="24"/>
                <w:lang w:val="sr-Cyrl-RS"/>
              </w:rPr>
            </w:pPr>
            <w:r w:rsidRPr="00A76F1D">
              <w:rPr>
                <w:rFonts w:ascii="Times New Roman" w:hAnsi="Times New Roman"/>
                <w:sz w:val="24"/>
                <w:szCs w:val="24"/>
                <w:lang w:val="sr-Cyrl-RS"/>
              </w:rPr>
              <w:t>2531</w:t>
            </w:r>
          </w:p>
        </w:tc>
        <w:tc>
          <w:tcPr>
            <w:tcW w:w="3870" w:type="dxa"/>
          </w:tcPr>
          <w:p w14:paraId="18A0310D" w14:textId="77777777" w:rsidR="00205F26" w:rsidRPr="00A76F1D" w:rsidRDefault="00205F26" w:rsidP="00826053">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5486833B" w14:textId="77777777" w:rsidR="00205F26" w:rsidRPr="00A76F1D" w:rsidRDefault="00205F26" w:rsidP="00826053">
            <w:pPr>
              <w:widowControl/>
              <w:suppressAutoHyphens w:val="0"/>
              <w:jc w:val="left"/>
              <w:rPr>
                <w:rFonts w:ascii="Times New Roman" w:hAnsi="Times New Roman"/>
                <w:sz w:val="24"/>
                <w:szCs w:val="24"/>
                <w:lang w:val="sr-Cyrl-RS"/>
              </w:rPr>
            </w:pPr>
            <w:r>
              <w:rPr>
                <w:rFonts w:ascii="Times New Roman" w:hAnsi="Times New Roman"/>
                <w:bCs/>
                <w:sz w:val="24"/>
                <w:szCs w:val="24"/>
              </w:rPr>
              <w:t>1331.11</w:t>
            </w:r>
          </w:p>
        </w:tc>
      </w:tr>
      <w:tr w:rsidR="00205F26" w:rsidRPr="00A76F1D" w14:paraId="0B655949" w14:textId="77777777" w:rsidTr="00362910">
        <w:tc>
          <w:tcPr>
            <w:tcW w:w="1023" w:type="dxa"/>
          </w:tcPr>
          <w:p w14:paraId="175B2B86" w14:textId="77777777" w:rsidR="00205F26" w:rsidRPr="008F1DAD" w:rsidRDefault="00205F26" w:rsidP="00826053">
            <w:pPr>
              <w:spacing w:line="276" w:lineRule="auto"/>
              <w:jc w:val="center"/>
              <w:rPr>
                <w:rFonts w:ascii="Times New Roman" w:hAnsi="Times New Roman"/>
                <w:sz w:val="24"/>
                <w:szCs w:val="24"/>
                <w:lang w:val="sr-Latn-RS"/>
              </w:rPr>
            </w:pPr>
            <w:r>
              <w:rPr>
                <w:rFonts w:ascii="Times New Roman" w:hAnsi="Times New Roman"/>
                <w:sz w:val="24"/>
                <w:szCs w:val="24"/>
                <w:lang w:val="sr-Cyrl-RS"/>
              </w:rPr>
              <w:t>2</w:t>
            </w:r>
            <w:r>
              <w:rPr>
                <w:rFonts w:ascii="Times New Roman" w:hAnsi="Times New Roman"/>
                <w:sz w:val="24"/>
                <w:szCs w:val="24"/>
                <w:lang w:val="sr-Latn-RS"/>
              </w:rPr>
              <w:t>3</w:t>
            </w:r>
          </w:p>
        </w:tc>
        <w:tc>
          <w:tcPr>
            <w:tcW w:w="1591" w:type="dxa"/>
          </w:tcPr>
          <w:p w14:paraId="1FA15EFE" w14:textId="77777777" w:rsidR="00205F26" w:rsidRPr="00A76F1D" w:rsidRDefault="00205F26" w:rsidP="00826053">
            <w:pPr>
              <w:jc w:val="center"/>
              <w:rPr>
                <w:rFonts w:ascii="Times New Roman" w:hAnsi="Times New Roman"/>
                <w:sz w:val="24"/>
                <w:szCs w:val="24"/>
                <w:lang w:val="sr-Cyrl-RS"/>
              </w:rPr>
            </w:pPr>
            <w:r w:rsidRPr="00A76F1D">
              <w:rPr>
                <w:rFonts w:ascii="Times New Roman" w:hAnsi="Times New Roman"/>
                <w:sz w:val="24"/>
                <w:szCs w:val="24"/>
                <w:lang w:val="sr-Cyrl-RS"/>
              </w:rPr>
              <w:t>2532</w:t>
            </w:r>
          </w:p>
        </w:tc>
        <w:tc>
          <w:tcPr>
            <w:tcW w:w="3870" w:type="dxa"/>
          </w:tcPr>
          <w:p w14:paraId="0CC5E94E" w14:textId="77777777" w:rsidR="00205F26" w:rsidRPr="00A76F1D" w:rsidRDefault="00205F26" w:rsidP="00826053">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1F93FD33" w14:textId="77777777" w:rsidR="00205F26" w:rsidRPr="00A76F1D" w:rsidRDefault="00205F26" w:rsidP="00826053">
            <w:pPr>
              <w:widowControl/>
              <w:suppressAutoHyphens w:val="0"/>
              <w:jc w:val="left"/>
              <w:rPr>
                <w:rFonts w:ascii="Times New Roman" w:hAnsi="Times New Roman"/>
                <w:sz w:val="24"/>
                <w:szCs w:val="24"/>
                <w:lang w:val="sr-Cyrl-RS"/>
              </w:rPr>
            </w:pPr>
            <w:r>
              <w:rPr>
                <w:rFonts w:ascii="Times New Roman" w:hAnsi="Times New Roman"/>
                <w:bCs/>
                <w:sz w:val="24"/>
                <w:szCs w:val="24"/>
              </w:rPr>
              <w:t>424.75</w:t>
            </w:r>
          </w:p>
        </w:tc>
      </w:tr>
      <w:tr w:rsidR="00205F26" w:rsidRPr="00A76F1D" w14:paraId="56F08CB1" w14:textId="77777777" w:rsidTr="00362910">
        <w:tc>
          <w:tcPr>
            <w:tcW w:w="1023" w:type="dxa"/>
          </w:tcPr>
          <w:p w14:paraId="4A1EEB22" w14:textId="77777777" w:rsidR="00205F26" w:rsidRPr="00A76F1D" w:rsidRDefault="00205F26" w:rsidP="00826053">
            <w:pPr>
              <w:spacing w:line="276" w:lineRule="auto"/>
              <w:jc w:val="center"/>
              <w:rPr>
                <w:rFonts w:ascii="Times New Roman" w:hAnsi="Times New Roman"/>
                <w:sz w:val="24"/>
                <w:szCs w:val="24"/>
                <w:lang w:val="sr-Cyrl-RS"/>
              </w:rPr>
            </w:pPr>
            <w:r>
              <w:rPr>
                <w:rFonts w:ascii="Times New Roman" w:hAnsi="Times New Roman"/>
                <w:sz w:val="24"/>
                <w:szCs w:val="24"/>
                <w:lang w:val="sr-Cyrl-RS"/>
              </w:rPr>
              <w:t>2</w:t>
            </w:r>
            <w:r>
              <w:rPr>
                <w:rFonts w:ascii="Times New Roman" w:hAnsi="Times New Roman"/>
                <w:sz w:val="24"/>
                <w:szCs w:val="24"/>
                <w:lang w:val="sr-Latn-RS"/>
              </w:rPr>
              <w:t>4</w:t>
            </w:r>
          </w:p>
        </w:tc>
        <w:tc>
          <w:tcPr>
            <w:tcW w:w="1591" w:type="dxa"/>
          </w:tcPr>
          <w:p w14:paraId="1F2F583C" w14:textId="77777777" w:rsidR="00205F26" w:rsidRPr="00A76F1D" w:rsidRDefault="00205F26" w:rsidP="00826053">
            <w:pPr>
              <w:jc w:val="center"/>
              <w:rPr>
                <w:rFonts w:ascii="Times New Roman" w:hAnsi="Times New Roman"/>
                <w:sz w:val="24"/>
                <w:szCs w:val="24"/>
                <w:lang w:val="sr-Cyrl-RS"/>
              </w:rPr>
            </w:pPr>
            <w:r w:rsidRPr="00A76F1D">
              <w:rPr>
                <w:rFonts w:ascii="Times New Roman" w:hAnsi="Times New Roman"/>
                <w:sz w:val="24"/>
                <w:szCs w:val="24"/>
                <w:lang w:val="sr-Cyrl-RS"/>
              </w:rPr>
              <w:t>2533/2</w:t>
            </w:r>
          </w:p>
        </w:tc>
        <w:tc>
          <w:tcPr>
            <w:tcW w:w="3870" w:type="dxa"/>
          </w:tcPr>
          <w:p w14:paraId="7658CA50" w14:textId="77777777" w:rsidR="00205F26" w:rsidRPr="00A76F1D" w:rsidRDefault="00205F26" w:rsidP="00826053">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47565B12" w14:textId="77777777" w:rsidR="00205F26" w:rsidRPr="00A76F1D" w:rsidRDefault="00205F26" w:rsidP="00826053">
            <w:pPr>
              <w:widowControl/>
              <w:suppressAutoHyphens w:val="0"/>
              <w:jc w:val="left"/>
              <w:rPr>
                <w:rFonts w:ascii="Times New Roman" w:hAnsi="Times New Roman"/>
                <w:sz w:val="24"/>
                <w:szCs w:val="24"/>
                <w:lang w:val="sr-Cyrl-RS"/>
              </w:rPr>
            </w:pPr>
            <w:r>
              <w:rPr>
                <w:rFonts w:ascii="Times New Roman" w:hAnsi="Times New Roman"/>
                <w:bCs/>
                <w:sz w:val="24"/>
                <w:szCs w:val="24"/>
              </w:rPr>
              <w:t>30.74</w:t>
            </w:r>
          </w:p>
        </w:tc>
      </w:tr>
      <w:tr w:rsidR="00205F26" w:rsidRPr="00A76F1D" w14:paraId="7E1AD349" w14:textId="77777777" w:rsidTr="00362910">
        <w:tc>
          <w:tcPr>
            <w:tcW w:w="1023" w:type="dxa"/>
          </w:tcPr>
          <w:p w14:paraId="7112E671" w14:textId="5A0C6BC0" w:rsidR="00205F26" w:rsidRPr="006E7137" w:rsidRDefault="00205F26" w:rsidP="006E7137">
            <w:pPr>
              <w:spacing w:line="276" w:lineRule="auto"/>
              <w:jc w:val="center"/>
              <w:rPr>
                <w:rFonts w:ascii="Times New Roman" w:hAnsi="Times New Roman"/>
                <w:sz w:val="24"/>
                <w:szCs w:val="24"/>
                <w:lang w:val="sr-Latn-RS"/>
              </w:rPr>
            </w:pPr>
            <w:r>
              <w:rPr>
                <w:rFonts w:ascii="Times New Roman" w:hAnsi="Times New Roman"/>
                <w:sz w:val="24"/>
                <w:szCs w:val="24"/>
                <w:lang w:val="sr-Cyrl-RS"/>
              </w:rPr>
              <w:t>2</w:t>
            </w:r>
            <w:r w:rsidR="006E7137">
              <w:rPr>
                <w:rFonts w:ascii="Times New Roman" w:hAnsi="Times New Roman"/>
                <w:sz w:val="24"/>
                <w:szCs w:val="24"/>
                <w:lang w:val="sr-Latn-RS"/>
              </w:rPr>
              <w:t>5</w:t>
            </w:r>
          </w:p>
        </w:tc>
        <w:tc>
          <w:tcPr>
            <w:tcW w:w="1591" w:type="dxa"/>
          </w:tcPr>
          <w:p w14:paraId="7D1F766E" w14:textId="77777777" w:rsidR="00205F26" w:rsidRPr="00A76F1D" w:rsidRDefault="00205F26" w:rsidP="00826053">
            <w:pPr>
              <w:jc w:val="center"/>
              <w:rPr>
                <w:rFonts w:ascii="Times New Roman" w:hAnsi="Times New Roman"/>
                <w:sz w:val="24"/>
                <w:szCs w:val="24"/>
                <w:lang w:val="sr-Cyrl-RS"/>
              </w:rPr>
            </w:pPr>
            <w:r w:rsidRPr="00A76F1D">
              <w:rPr>
                <w:rFonts w:ascii="Times New Roman" w:hAnsi="Times New Roman"/>
                <w:sz w:val="24"/>
                <w:szCs w:val="24"/>
                <w:lang w:val="sr-Cyrl-RS"/>
              </w:rPr>
              <w:t>2534/2</w:t>
            </w:r>
          </w:p>
        </w:tc>
        <w:tc>
          <w:tcPr>
            <w:tcW w:w="3870" w:type="dxa"/>
          </w:tcPr>
          <w:p w14:paraId="3B0F640E" w14:textId="77777777" w:rsidR="00205F26" w:rsidRPr="00A76F1D" w:rsidRDefault="00205F26" w:rsidP="00826053">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587E3DEF" w14:textId="77777777" w:rsidR="00205F26" w:rsidRPr="00B61101" w:rsidRDefault="00205F26" w:rsidP="00826053">
            <w:pPr>
              <w:widowControl/>
              <w:suppressAutoHyphens w:val="0"/>
              <w:jc w:val="left"/>
              <w:rPr>
                <w:rFonts w:ascii="Times New Roman" w:hAnsi="Times New Roman"/>
                <w:sz w:val="24"/>
                <w:szCs w:val="24"/>
                <w:lang w:val="sr-Cyrl-RS"/>
              </w:rPr>
            </w:pPr>
            <w:r>
              <w:rPr>
                <w:rFonts w:ascii="Times New Roman" w:hAnsi="Times New Roman"/>
                <w:bCs/>
                <w:sz w:val="24"/>
                <w:szCs w:val="24"/>
                <w:lang w:val="sr-Cyrl-RS"/>
              </w:rPr>
              <w:t>49.81</w:t>
            </w:r>
          </w:p>
        </w:tc>
      </w:tr>
      <w:tr w:rsidR="00205F26" w:rsidRPr="00A76F1D" w14:paraId="707BC30E" w14:textId="77777777" w:rsidTr="00362910">
        <w:tc>
          <w:tcPr>
            <w:tcW w:w="1023" w:type="dxa"/>
          </w:tcPr>
          <w:p w14:paraId="66289313" w14:textId="1841D0CB" w:rsidR="00205F26" w:rsidRPr="006E7137" w:rsidRDefault="00205F26" w:rsidP="006E7137">
            <w:pPr>
              <w:spacing w:line="276" w:lineRule="auto"/>
              <w:jc w:val="center"/>
              <w:rPr>
                <w:rFonts w:ascii="Times New Roman" w:hAnsi="Times New Roman"/>
                <w:sz w:val="24"/>
                <w:szCs w:val="24"/>
                <w:lang w:val="sr-Latn-RS"/>
              </w:rPr>
            </w:pPr>
            <w:r>
              <w:rPr>
                <w:rFonts w:ascii="Times New Roman" w:hAnsi="Times New Roman"/>
                <w:sz w:val="24"/>
                <w:szCs w:val="24"/>
                <w:lang w:val="sr-Cyrl-RS"/>
              </w:rPr>
              <w:t>2</w:t>
            </w:r>
            <w:r w:rsidR="006E7137">
              <w:rPr>
                <w:rFonts w:ascii="Times New Roman" w:hAnsi="Times New Roman"/>
                <w:sz w:val="24"/>
                <w:szCs w:val="24"/>
                <w:lang w:val="sr-Latn-RS"/>
              </w:rPr>
              <w:t>6</w:t>
            </w:r>
          </w:p>
        </w:tc>
        <w:tc>
          <w:tcPr>
            <w:tcW w:w="1591" w:type="dxa"/>
          </w:tcPr>
          <w:p w14:paraId="3D9F2DF9" w14:textId="77777777" w:rsidR="00205F26" w:rsidRPr="00A76F1D" w:rsidRDefault="00205F26" w:rsidP="00826053">
            <w:pPr>
              <w:jc w:val="center"/>
              <w:rPr>
                <w:rFonts w:ascii="Times New Roman" w:hAnsi="Times New Roman"/>
                <w:sz w:val="24"/>
                <w:szCs w:val="24"/>
                <w:lang w:val="sr-Cyrl-RS"/>
              </w:rPr>
            </w:pPr>
            <w:r w:rsidRPr="00A76F1D">
              <w:rPr>
                <w:rFonts w:ascii="Times New Roman" w:hAnsi="Times New Roman"/>
                <w:sz w:val="24"/>
                <w:szCs w:val="24"/>
                <w:lang w:val="sr-Cyrl-RS"/>
              </w:rPr>
              <w:t>2536/1</w:t>
            </w:r>
          </w:p>
        </w:tc>
        <w:tc>
          <w:tcPr>
            <w:tcW w:w="3870" w:type="dxa"/>
          </w:tcPr>
          <w:p w14:paraId="1EB37CC8" w14:textId="77777777" w:rsidR="00205F26" w:rsidRPr="00A76F1D" w:rsidRDefault="00205F26" w:rsidP="00826053">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66C6B788" w14:textId="77777777" w:rsidR="00205F26" w:rsidRPr="00B61101" w:rsidRDefault="00205F26" w:rsidP="00826053">
            <w:pPr>
              <w:widowControl/>
              <w:suppressAutoHyphens w:val="0"/>
              <w:jc w:val="left"/>
              <w:rPr>
                <w:rFonts w:ascii="Times New Roman" w:hAnsi="Times New Roman"/>
                <w:sz w:val="24"/>
                <w:szCs w:val="24"/>
                <w:lang w:val="sr-Cyrl-RS"/>
              </w:rPr>
            </w:pPr>
            <w:r>
              <w:rPr>
                <w:rFonts w:ascii="Times New Roman" w:hAnsi="Times New Roman"/>
                <w:bCs/>
                <w:sz w:val="24"/>
                <w:szCs w:val="24"/>
                <w:lang w:val="sr-Cyrl-RS"/>
              </w:rPr>
              <w:t>31.58</w:t>
            </w:r>
          </w:p>
        </w:tc>
      </w:tr>
      <w:tr w:rsidR="00205F26" w:rsidRPr="00A76F1D" w14:paraId="1726F289" w14:textId="77777777" w:rsidTr="00362910">
        <w:tc>
          <w:tcPr>
            <w:tcW w:w="1023" w:type="dxa"/>
          </w:tcPr>
          <w:p w14:paraId="56F6EA71" w14:textId="4B218948" w:rsidR="00205F26" w:rsidRPr="00A76F1D" w:rsidRDefault="00205F26" w:rsidP="006E7137">
            <w:pPr>
              <w:spacing w:line="276" w:lineRule="auto"/>
              <w:jc w:val="center"/>
              <w:rPr>
                <w:rFonts w:ascii="Times New Roman" w:hAnsi="Times New Roman"/>
                <w:sz w:val="24"/>
                <w:szCs w:val="24"/>
                <w:lang w:val="sr-Cyrl-RS"/>
              </w:rPr>
            </w:pPr>
            <w:r w:rsidRPr="00A76F1D">
              <w:rPr>
                <w:rFonts w:ascii="Times New Roman" w:hAnsi="Times New Roman"/>
                <w:sz w:val="24"/>
                <w:szCs w:val="24"/>
              </w:rPr>
              <w:t>2</w:t>
            </w:r>
            <w:r w:rsidR="006E7137">
              <w:rPr>
                <w:rFonts w:ascii="Times New Roman" w:hAnsi="Times New Roman"/>
                <w:sz w:val="24"/>
                <w:szCs w:val="24"/>
              </w:rPr>
              <w:t>7</w:t>
            </w:r>
          </w:p>
        </w:tc>
        <w:tc>
          <w:tcPr>
            <w:tcW w:w="1591" w:type="dxa"/>
          </w:tcPr>
          <w:p w14:paraId="598CE2B7" w14:textId="77777777" w:rsidR="00205F26" w:rsidRPr="00A76F1D" w:rsidRDefault="00205F26" w:rsidP="00826053">
            <w:pPr>
              <w:jc w:val="center"/>
              <w:rPr>
                <w:rFonts w:ascii="Times New Roman" w:hAnsi="Times New Roman"/>
                <w:sz w:val="24"/>
                <w:szCs w:val="24"/>
                <w:lang w:val="sr-Cyrl-RS"/>
              </w:rPr>
            </w:pPr>
            <w:r w:rsidRPr="00A76F1D">
              <w:rPr>
                <w:rFonts w:ascii="Times New Roman" w:hAnsi="Times New Roman"/>
                <w:sz w:val="24"/>
                <w:szCs w:val="24"/>
                <w:lang w:val="sr-Cyrl-RS"/>
              </w:rPr>
              <w:t>2536/2</w:t>
            </w:r>
          </w:p>
        </w:tc>
        <w:tc>
          <w:tcPr>
            <w:tcW w:w="3870" w:type="dxa"/>
          </w:tcPr>
          <w:p w14:paraId="0CE27561" w14:textId="77777777" w:rsidR="00205F26" w:rsidRPr="00A76F1D" w:rsidRDefault="00205F26" w:rsidP="00826053">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66BDB71E" w14:textId="77777777" w:rsidR="00205F26" w:rsidRPr="00B61101" w:rsidRDefault="00205F26" w:rsidP="00826053">
            <w:pPr>
              <w:widowControl/>
              <w:suppressAutoHyphens w:val="0"/>
              <w:jc w:val="left"/>
              <w:rPr>
                <w:rFonts w:ascii="Times New Roman" w:hAnsi="Times New Roman"/>
                <w:sz w:val="24"/>
                <w:szCs w:val="24"/>
                <w:lang w:val="sr-Cyrl-RS"/>
              </w:rPr>
            </w:pPr>
            <w:r>
              <w:rPr>
                <w:rFonts w:ascii="Times New Roman" w:hAnsi="Times New Roman"/>
                <w:bCs/>
                <w:sz w:val="24"/>
                <w:szCs w:val="24"/>
                <w:lang w:val="sr-Cyrl-RS"/>
              </w:rPr>
              <w:t>43.55</w:t>
            </w:r>
          </w:p>
        </w:tc>
      </w:tr>
      <w:tr w:rsidR="00205F26" w:rsidRPr="00A76F1D" w14:paraId="73703186" w14:textId="77777777" w:rsidTr="00362910">
        <w:tc>
          <w:tcPr>
            <w:tcW w:w="1023" w:type="dxa"/>
          </w:tcPr>
          <w:p w14:paraId="4C33362E" w14:textId="68A9615F" w:rsidR="00205F26" w:rsidRPr="00A76F1D" w:rsidRDefault="00205F26" w:rsidP="006E7137">
            <w:pPr>
              <w:spacing w:line="276" w:lineRule="auto"/>
              <w:jc w:val="center"/>
              <w:rPr>
                <w:rFonts w:ascii="Times New Roman" w:hAnsi="Times New Roman"/>
                <w:sz w:val="24"/>
                <w:szCs w:val="24"/>
                <w:lang w:val="sr-Cyrl-RS"/>
              </w:rPr>
            </w:pPr>
            <w:r w:rsidRPr="00A76F1D">
              <w:rPr>
                <w:rFonts w:ascii="Times New Roman" w:hAnsi="Times New Roman"/>
                <w:sz w:val="24"/>
                <w:szCs w:val="24"/>
              </w:rPr>
              <w:t>2</w:t>
            </w:r>
            <w:r w:rsidR="006E7137">
              <w:rPr>
                <w:rFonts w:ascii="Times New Roman" w:hAnsi="Times New Roman"/>
                <w:sz w:val="24"/>
                <w:szCs w:val="24"/>
              </w:rPr>
              <w:t>8</w:t>
            </w:r>
          </w:p>
        </w:tc>
        <w:tc>
          <w:tcPr>
            <w:tcW w:w="1591" w:type="dxa"/>
          </w:tcPr>
          <w:p w14:paraId="63B25654" w14:textId="77777777" w:rsidR="00205F26" w:rsidRPr="00A76F1D" w:rsidRDefault="00205F26" w:rsidP="00826053">
            <w:pPr>
              <w:jc w:val="center"/>
              <w:rPr>
                <w:rFonts w:ascii="Times New Roman" w:hAnsi="Times New Roman"/>
                <w:sz w:val="24"/>
                <w:szCs w:val="24"/>
                <w:lang w:val="sr-Cyrl-RS"/>
              </w:rPr>
            </w:pPr>
            <w:r w:rsidRPr="00A76F1D">
              <w:rPr>
                <w:rFonts w:ascii="Times New Roman" w:hAnsi="Times New Roman"/>
                <w:sz w:val="24"/>
                <w:szCs w:val="24"/>
                <w:lang w:val="sr-Cyrl-RS"/>
              </w:rPr>
              <w:t>2540/1</w:t>
            </w:r>
          </w:p>
        </w:tc>
        <w:tc>
          <w:tcPr>
            <w:tcW w:w="3870" w:type="dxa"/>
          </w:tcPr>
          <w:p w14:paraId="4BA6C9A1" w14:textId="77777777" w:rsidR="00205F26" w:rsidRPr="00A76F1D" w:rsidRDefault="00205F26" w:rsidP="00826053">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5891FBA8" w14:textId="77777777" w:rsidR="00205F26" w:rsidRPr="00B61101" w:rsidRDefault="00205F26" w:rsidP="00826053">
            <w:pPr>
              <w:widowControl/>
              <w:suppressAutoHyphens w:val="0"/>
              <w:jc w:val="left"/>
              <w:rPr>
                <w:rFonts w:ascii="Times New Roman" w:hAnsi="Times New Roman"/>
                <w:sz w:val="24"/>
                <w:szCs w:val="24"/>
                <w:lang w:val="sr-Cyrl-RS"/>
              </w:rPr>
            </w:pPr>
            <w:r>
              <w:rPr>
                <w:rFonts w:ascii="Times New Roman" w:hAnsi="Times New Roman"/>
                <w:bCs/>
                <w:sz w:val="24"/>
                <w:szCs w:val="24"/>
                <w:lang w:val="sr-Cyrl-RS"/>
              </w:rPr>
              <w:t>32.44</w:t>
            </w:r>
          </w:p>
        </w:tc>
      </w:tr>
      <w:tr w:rsidR="00205F26" w:rsidRPr="00A76F1D" w14:paraId="79346FE1" w14:textId="77777777" w:rsidTr="00362910">
        <w:tc>
          <w:tcPr>
            <w:tcW w:w="1023" w:type="dxa"/>
          </w:tcPr>
          <w:p w14:paraId="3228C530" w14:textId="14380CAF" w:rsidR="00205F26" w:rsidRPr="00A76F1D" w:rsidRDefault="006E7137" w:rsidP="00826053">
            <w:pPr>
              <w:spacing w:line="276" w:lineRule="auto"/>
              <w:jc w:val="center"/>
              <w:rPr>
                <w:rFonts w:ascii="Times New Roman" w:hAnsi="Times New Roman"/>
                <w:sz w:val="24"/>
                <w:szCs w:val="24"/>
                <w:lang w:val="sr-Cyrl-RS"/>
              </w:rPr>
            </w:pPr>
            <w:r>
              <w:rPr>
                <w:rFonts w:ascii="Times New Roman" w:hAnsi="Times New Roman"/>
                <w:sz w:val="24"/>
                <w:szCs w:val="24"/>
              </w:rPr>
              <w:t>29</w:t>
            </w:r>
          </w:p>
        </w:tc>
        <w:tc>
          <w:tcPr>
            <w:tcW w:w="1591" w:type="dxa"/>
          </w:tcPr>
          <w:p w14:paraId="61217E4E" w14:textId="77777777" w:rsidR="00205F26" w:rsidRPr="00A76F1D" w:rsidRDefault="00205F26" w:rsidP="00826053">
            <w:pPr>
              <w:jc w:val="center"/>
              <w:rPr>
                <w:rFonts w:ascii="Times New Roman" w:hAnsi="Times New Roman"/>
                <w:sz w:val="24"/>
                <w:szCs w:val="24"/>
                <w:lang w:val="sr-Cyrl-RS"/>
              </w:rPr>
            </w:pPr>
            <w:r w:rsidRPr="00A76F1D">
              <w:rPr>
                <w:rFonts w:ascii="Times New Roman" w:hAnsi="Times New Roman"/>
                <w:sz w:val="24"/>
                <w:szCs w:val="24"/>
                <w:lang w:val="sr-Cyrl-RS"/>
              </w:rPr>
              <w:t>2540/2</w:t>
            </w:r>
          </w:p>
        </w:tc>
        <w:tc>
          <w:tcPr>
            <w:tcW w:w="3870" w:type="dxa"/>
          </w:tcPr>
          <w:p w14:paraId="5CF75532" w14:textId="77777777" w:rsidR="00205F26" w:rsidRPr="00A76F1D" w:rsidRDefault="00205F26" w:rsidP="00826053">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178C375C" w14:textId="77777777" w:rsidR="00205F26" w:rsidRPr="00B61101" w:rsidRDefault="00205F26" w:rsidP="00826053">
            <w:pPr>
              <w:widowControl/>
              <w:suppressAutoHyphens w:val="0"/>
              <w:jc w:val="left"/>
              <w:rPr>
                <w:rFonts w:ascii="Times New Roman" w:hAnsi="Times New Roman"/>
                <w:sz w:val="24"/>
                <w:szCs w:val="24"/>
                <w:lang w:val="sr-Cyrl-RS"/>
              </w:rPr>
            </w:pPr>
            <w:r>
              <w:rPr>
                <w:rFonts w:ascii="Times New Roman" w:hAnsi="Times New Roman"/>
                <w:bCs/>
                <w:sz w:val="24"/>
                <w:szCs w:val="24"/>
                <w:lang w:val="sr-Cyrl-RS"/>
              </w:rPr>
              <w:t>32.91</w:t>
            </w:r>
          </w:p>
        </w:tc>
      </w:tr>
      <w:tr w:rsidR="00205F26" w:rsidRPr="00A76F1D" w14:paraId="2E24A031" w14:textId="77777777" w:rsidTr="00362910">
        <w:tc>
          <w:tcPr>
            <w:tcW w:w="1023" w:type="dxa"/>
          </w:tcPr>
          <w:p w14:paraId="6BB4F210" w14:textId="5C69B353" w:rsidR="00205F26" w:rsidRPr="00A76F1D" w:rsidRDefault="00205F26" w:rsidP="006E7137">
            <w:pPr>
              <w:spacing w:line="276" w:lineRule="auto"/>
              <w:jc w:val="center"/>
              <w:rPr>
                <w:rFonts w:ascii="Times New Roman" w:hAnsi="Times New Roman"/>
                <w:sz w:val="24"/>
                <w:szCs w:val="24"/>
                <w:lang w:val="sr-Cyrl-RS"/>
              </w:rPr>
            </w:pPr>
            <w:r w:rsidRPr="00A76F1D">
              <w:rPr>
                <w:rFonts w:ascii="Times New Roman" w:hAnsi="Times New Roman"/>
                <w:sz w:val="24"/>
                <w:szCs w:val="24"/>
              </w:rPr>
              <w:t>3</w:t>
            </w:r>
            <w:r w:rsidR="006E7137">
              <w:rPr>
                <w:rFonts w:ascii="Times New Roman" w:hAnsi="Times New Roman"/>
                <w:sz w:val="24"/>
                <w:szCs w:val="24"/>
              </w:rPr>
              <w:t>0</w:t>
            </w:r>
          </w:p>
        </w:tc>
        <w:tc>
          <w:tcPr>
            <w:tcW w:w="1591" w:type="dxa"/>
          </w:tcPr>
          <w:p w14:paraId="17B73C3D" w14:textId="77777777" w:rsidR="00205F26" w:rsidRPr="00A76F1D" w:rsidRDefault="00205F26" w:rsidP="00826053">
            <w:pPr>
              <w:jc w:val="center"/>
              <w:rPr>
                <w:rFonts w:ascii="Times New Roman" w:hAnsi="Times New Roman"/>
                <w:sz w:val="24"/>
                <w:szCs w:val="24"/>
                <w:lang w:val="sr-Cyrl-RS"/>
              </w:rPr>
            </w:pPr>
            <w:r w:rsidRPr="00A76F1D">
              <w:rPr>
                <w:rFonts w:ascii="Times New Roman" w:hAnsi="Times New Roman"/>
                <w:sz w:val="24"/>
                <w:szCs w:val="24"/>
                <w:lang w:val="sr-Cyrl-RS"/>
              </w:rPr>
              <w:t>2544</w:t>
            </w:r>
          </w:p>
        </w:tc>
        <w:tc>
          <w:tcPr>
            <w:tcW w:w="3870" w:type="dxa"/>
          </w:tcPr>
          <w:p w14:paraId="6B8E9D57" w14:textId="77777777" w:rsidR="00205F26" w:rsidRPr="00A76F1D" w:rsidRDefault="00205F26" w:rsidP="00826053">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593700C0" w14:textId="77777777" w:rsidR="00205F26" w:rsidRPr="00A76F1D" w:rsidRDefault="00205F26" w:rsidP="00826053">
            <w:pPr>
              <w:widowControl/>
              <w:suppressAutoHyphens w:val="0"/>
              <w:jc w:val="left"/>
              <w:rPr>
                <w:rFonts w:ascii="Times New Roman" w:hAnsi="Times New Roman"/>
                <w:sz w:val="24"/>
                <w:szCs w:val="24"/>
                <w:lang w:val="sr-Cyrl-RS"/>
              </w:rPr>
            </w:pPr>
            <w:r>
              <w:rPr>
                <w:rFonts w:ascii="Times New Roman" w:hAnsi="Times New Roman"/>
                <w:bCs/>
                <w:sz w:val="24"/>
                <w:szCs w:val="24"/>
                <w:lang w:val="sr-Cyrl-RS"/>
              </w:rPr>
              <w:t>34.46</w:t>
            </w:r>
          </w:p>
        </w:tc>
      </w:tr>
    </w:tbl>
    <w:p w14:paraId="0E5E95DD" w14:textId="77777777" w:rsidR="00834605" w:rsidRDefault="00834605">
      <w:r>
        <w:br w:type="page"/>
      </w:r>
    </w:p>
    <w:tbl>
      <w:tblPr>
        <w:tblStyle w:val="TableGrid"/>
        <w:tblW w:w="0" w:type="auto"/>
        <w:tblLook w:val="04A0" w:firstRow="1" w:lastRow="0" w:firstColumn="1" w:lastColumn="0" w:noHBand="0" w:noVBand="1"/>
      </w:tblPr>
      <w:tblGrid>
        <w:gridCol w:w="1023"/>
        <w:gridCol w:w="1591"/>
        <w:gridCol w:w="3870"/>
        <w:gridCol w:w="2867"/>
      </w:tblGrid>
      <w:tr w:rsidR="00362910" w:rsidRPr="00A76F1D" w14:paraId="59DA329A" w14:textId="77777777" w:rsidTr="00362910">
        <w:tc>
          <w:tcPr>
            <w:tcW w:w="1023" w:type="dxa"/>
          </w:tcPr>
          <w:p w14:paraId="645D5A37" w14:textId="70733253" w:rsidR="00362910" w:rsidRPr="00BF1173" w:rsidRDefault="00362910" w:rsidP="00362910">
            <w:pPr>
              <w:spacing w:line="276" w:lineRule="auto"/>
              <w:jc w:val="center"/>
              <w:rPr>
                <w:rFonts w:ascii="Times New Roman" w:hAnsi="Times New Roman"/>
                <w:b/>
                <w:bCs/>
                <w:sz w:val="24"/>
                <w:szCs w:val="24"/>
                <w:lang w:val="sr-Cyrl-RS"/>
              </w:rPr>
            </w:pPr>
            <w:r w:rsidRPr="00BF1173">
              <w:rPr>
                <w:rFonts w:ascii="Times New Roman" w:hAnsi="Times New Roman"/>
                <w:b/>
                <w:bCs/>
                <w:sz w:val="24"/>
                <w:szCs w:val="24"/>
                <w:lang w:val="sr-Cyrl-RS"/>
              </w:rPr>
              <w:t>Ред.</w:t>
            </w:r>
          </w:p>
          <w:p w14:paraId="55254B7B" w14:textId="6C5AEB29" w:rsidR="00362910" w:rsidRPr="00A76F1D" w:rsidRDefault="00362910" w:rsidP="00362910">
            <w:pPr>
              <w:spacing w:line="276" w:lineRule="auto"/>
              <w:jc w:val="center"/>
              <w:rPr>
                <w:rFonts w:ascii="Times New Roman" w:hAnsi="Times New Roman"/>
                <w:sz w:val="24"/>
                <w:szCs w:val="24"/>
              </w:rPr>
            </w:pPr>
            <w:r w:rsidRPr="00BF1173">
              <w:rPr>
                <w:rFonts w:ascii="Times New Roman" w:hAnsi="Times New Roman"/>
                <w:b/>
                <w:bCs/>
                <w:sz w:val="24"/>
                <w:szCs w:val="24"/>
                <w:lang w:val="sr-Cyrl-RS"/>
              </w:rPr>
              <w:t>Број</w:t>
            </w:r>
          </w:p>
        </w:tc>
        <w:tc>
          <w:tcPr>
            <w:tcW w:w="1591" w:type="dxa"/>
          </w:tcPr>
          <w:p w14:paraId="2569FCFA" w14:textId="77777777" w:rsidR="00362910" w:rsidRPr="00BF1173" w:rsidRDefault="00362910" w:rsidP="00362910">
            <w:pPr>
              <w:spacing w:line="276" w:lineRule="auto"/>
              <w:jc w:val="center"/>
              <w:rPr>
                <w:rFonts w:ascii="Times New Roman" w:hAnsi="Times New Roman"/>
                <w:b/>
                <w:bCs/>
                <w:sz w:val="24"/>
                <w:szCs w:val="24"/>
                <w:lang w:val="sr-Cyrl-RS"/>
              </w:rPr>
            </w:pPr>
            <w:r w:rsidRPr="00BF1173">
              <w:rPr>
                <w:rFonts w:ascii="Times New Roman" w:hAnsi="Times New Roman"/>
                <w:b/>
                <w:bCs/>
                <w:sz w:val="24"/>
                <w:szCs w:val="24"/>
                <w:lang w:val="sr-Cyrl-RS"/>
              </w:rPr>
              <w:t>Катастарска</w:t>
            </w:r>
          </w:p>
          <w:p w14:paraId="6E1AB9BE" w14:textId="77777777" w:rsidR="00362910" w:rsidRPr="00BF1173" w:rsidRDefault="00362910" w:rsidP="00362910">
            <w:pPr>
              <w:spacing w:line="276" w:lineRule="auto"/>
              <w:jc w:val="center"/>
              <w:rPr>
                <w:rFonts w:ascii="Times New Roman" w:hAnsi="Times New Roman"/>
                <w:b/>
                <w:bCs/>
                <w:sz w:val="24"/>
                <w:szCs w:val="24"/>
                <w:lang w:val="sr-Cyrl-RS"/>
              </w:rPr>
            </w:pPr>
            <w:r w:rsidRPr="00BF1173">
              <w:rPr>
                <w:rFonts w:ascii="Times New Roman" w:hAnsi="Times New Roman"/>
                <w:b/>
                <w:bCs/>
                <w:sz w:val="24"/>
                <w:szCs w:val="24"/>
                <w:lang w:val="sr-Cyrl-RS"/>
              </w:rPr>
              <w:t>парцела</w:t>
            </w:r>
          </w:p>
          <w:p w14:paraId="12CD8DE5" w14:textId="12548D56" w:rsidR="00362910" w:rsidRPr="00A76F1D" w:rsidRDefault="00362910" w:rsidP="00362910">
            <w:pPr>
              <w:jc w:val="center"/>
              <w:rPr>
                <w:rFonts w:ascii="Times New Roman" w:hAnsi="Times New Roman"/>
                <w:sz w:val="24"/>
                <w:szCs w:val="24"/>
                <w:lang w:val="sr-Cyrl-RS"/>
              </w:rPr>
            </w:pPr>
            <w:r w:rsidRPr="00BF1173">
              <w:rPr>
                <w:rFonts w:ascii="Times New Roman" w:hAnsi="Times New Roman"/>
                <w:b/>
                <w:bCs/>
                <w:sz w:val="24"/>
                <w:szCs w:val="24"/>
                <w:lang w:val="sr-Cyrl-RS"/>
              </w:rPr>
              <w:t>( СО1)</w:t>
            </w:r>
          </w:p>
        </w:tc>
        <w:tc>
          <w:tcPr>
            <w:tcW w:w="3870" w:type="dxa"/>
            <w:vAlign w:val="center"/>
          </w:tcPr>
          <w:p w14:paraId="0DA33867" w14:textId="77777777" w:rsidR="00362910" w:rsidRPr="00BF1173" w:rsidRDefault="00362910" w:rsidP="00362910">
            <w:pPr>
              <w:spacing w:line="276" w:lineRule="auto"/>
              <w:jc w:val="center"/>
              <w:rPr>
                <w:rFonts w:ascii="Times New Roman" w:hAnsi="Times New Roman"/>
                <w:b/>
                <w:bCs/>
                <w:sz w:val="24"/>
                <w:szCs w:val="24"/>
                <w:lang w:val="sr-Cyrl-RS"/>
              </w:rPr>
            </w:pPr>
            <w:r w:rsidRPr="00BF1173">
              <w:rPr>
                <w:rFonts w:ascii="Times New Roman" w:hAnsi="Times New Roman"/>
                <w:b/>
                <w:bCs/>
                <w:sz w:val="24"/>
                <w:szCs w:val="24"/>
                <w:lang w:val="sr-Cyrl-RS"/>
              </w:rPr>
              <w:t>Власништво</w:t>
            </w:r>
          </w:p>
          <w:p w14:paraId="72C9465B" w14:textId="3A7D23DE" w:rsidR="00362910" w:rsidRPr="00A76F1D" w:rsidRDefault="00362910" w:rsidP="00362910">
            <w:pPr>
              <w:spacing w:line="276" w:lineRule="auto"/>
              <w:jc w:val="center"/>
              <w:rPr>
                <w:rFonts w:ascii="Times New Roman" w:hAnsi="Times New Roman"/>
                <w:sz w:val="24"/>
                <w:szCs w:val="24"/>
                <w:lang w:val="sr-Cyrl-RS"/>
              </w:rPr>
            </w:pPr>
          </w:p>
        </w:tc>
        <w:tc>
          <w:tcPr>
            <w:tcW w:w="2867" w:type="dxa"/>
            <w:vAlign w:val="center"/>
          </w:tcPr>
          <w:p w14:paraId="4F23EA26" w14:textId="77777777" w:rsidR="00362910" w:rsidRPr="00826053" w:rsidRDefault="00362910" w:rsidP="00362910">
            <w:pPr>
              <w:spacing w:line="276" w:lineRule="auto"/>
              <w:jc w:val="center"/>
              <w:rPr>
                <w:rFonts w:ascii="Times New Roman" w:hAnsi="Times New Roman"/>
                <w:b/>
                <w:bCs/>
                <w:sz w:val="24"/>
                <w:szCs w:val="24"/>
                <w:lang w:val="sr-Cyrl-RS"/>
              </w:rPr>
            </w:pPr>
            <w:r w:rsidRPr="00826053">
              <w:rPr>
                <w:rFonts w:ascii="Times New Roman" w:hAnsi="Times New Roman"/>
                <w:b/>
                <w:bCs/>
                <w:sz w:val="24"/>
                <w:szCs w:val="24"/>
                <w:lang w:val="sr-Cyrl-RS"/>
              </w:rPr>
              <w:t>Јавна површина</w:t>
            </w:r>
          </w:p>
          <w:p w14:paraId="2E9D0BCB" w14:textId="2FDA9596" w:rsidR="00362910" w:rsidRDefault="00362910" w:rsidP="00362910">
            <w:pPr>
              <w:widowControl/>
              <w:suppressAutoHyphens w:val="0"/>
              <w:jc w:val="center"/>
              <w:rPr>
                <w:rFonts w:ascii="Times New Roman" w:hAnsi="Times New Roman"/>
                <w:bCs/>
                <w:sz w:val="24"/>
                <w:szCs w:val="24"/>
                <w:lang w:val="sr-Cyrl-RS"/>
              </w:rPr>
            </w:pPr>
            <w:r w:rsidRPr="00826053">
              <w:rPr>
                <w:rFonts w:ascii="Times New Roman" w:hAnsi="Times New Roman"/>
                <w:b/>
                <w:bCs/>
                <w:sz w:val="24"/>
                <w:szCs w:val="24"/>
                <w:lang w:val="sr-Cyrl-RS"/>
              </w:rPr>
              <w:t>П (m²)</w:t>
            </w:r>
          </w:p>
        </w:tc>
      </w:tr>
      <w:tr w:rsidR="00362910" w:rsidRPr="00A76F1D" w14:paraId="0D4AAF0D" w14:textId="77777777" w:rsidTr="00362910">
        <w:tc>
          <w:tcPr>
            <w:tcW w:w="1023" w:type="dxa"/>
          </w:tcPr>
          <w:p w14:paraId="4E22347E" w14:textId="7E7D24B4" w:rsidR="00362910" w:rsidRPr="00A76F1D" w:rsidRDefault="00362910" w:rsidP="006E7137">
            <w:pPr>
              <w:spacing w:line="276" w:lineRule="auto"/>
              <w:jc w:val="center"/>
              <w:rPr>
                <w:rFonts w:ascii="Times New Roman" w:hAnsi="Times New Roman"/>
                <w:sz w:val="24"/>
                <w:szCs w:val="24"/>
                <w:lang w:val="sr-Cyrl-RS"/>
              </w:rPr>
            </w:pPr>
            <w:r w:rsidRPr="00A76F1D">
              <w:rPr>
                <w:rFonts w:ascii="Times New Roman" w:hAnsi="Times New Roman"/>
                <w:sz w:val="24"/>
                <w:szCs w:val="24"/>
              </w:rPr>
              <w:t>3</w:t>
            </w:r>
            <w:r w:rsidR="006E7137">
              <w:rPr>
                <w:rFonts w:ascii="Times New Roman" w:hAnsi="Times New Roman"/>
                <w:sz w:val="24"/>
                <w:szCs w:val="24"/>
              </w:rPr>
              <w:t>1</w:t>
            </w:r>
          </w:p>
        </w:tc>
        <w:tc>
          <w:tcPr>
            <w:tcW w:w="1591" w:type="dxa"/>
          </w:tcPr>
          <w:p w14:paraId="1144A490" w14:textId="77777777" w:rsidR="00362910" w:rsidRPr="00A76F1D" w:rsidRDefault="00362910" w:rsidP="00362910">
            <w:pPr>
              <w:jc w:val="center"/>
              <w:rPr>
                <w:rFonts w:ascii="Times New Roman" w:hAnsi="Times New Roman"/>
                <w:sz w:val="24"/>
                <w:szCs w:val="24"/>
                <w:lang w:val="sr-Cyrl-RS"/>
              </w:rPr>
            </w:pPr>
            <w:r w:rsidRPr="00A76F1D">
              <w:rPr>
                <w:rFonts w:ascii="Times New Roman" w:hAnsi="Times New Roman"/>
                <w:sz w:val="24"/>
                <w:szCs w:val="24"/>
                <w:lang w:val="sr-Cyrl-RS"/>
              </w:rPr>
              <w:t>2548/1</w:t>
            </w:r>
          </w:p>
        </w:tc>
        <w:tc>
          <w:tcPr>
            <w:tcW w:w="3870" w:type="dxa"/>
          </w:tcPr>
          <w:p w14:paraId="1169D32D" w14:textId="77777777" w:rsidR="00362910" w:rsidRPr="00A76F1D" w:rsidRDefault="00362910" w:rsidP="0036291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23D714EE" w14:textId="77777777" w:rsidR="00362910" w:rsidRPr="00B61101" w:rsidRDefault="00362910" w:rsidP="00362910">
            <w:pPr>
              <w:widowControl/>
              <w:suppressAutoHyphens w:val="0"/>
              <w:jc w:val="left"/>
              <w:rPr>
                <w:rFonts w:ascii="Times New Roman" w:hAnsi="Times New Roman"/>
                <w:sz w:val="24"/>
                <w:szCs w:val="24"/>
                <w:lang w:val="sr-Cyrl-RS"/>
              </w:rPr>
            </w:pPr>
            <w:r>
              <w:rPr>
                <w:rFonts w:ascii="Times New Roman" w:hAnsi="Times New Roman"/>
                <w:bCs/>
                <w:sz w:val="24"/>
                <w:szCs w:val="24"/>
                <w:lang w:val="sr-Cyrl-RS"/>
              </w:rPr>
              <w:t>32.61</w:t>
            </w:r>
          </w:p>
        </w:tc>
      </w:tr>
      <w:tr w:rsidR="00362910" w:rsidRPr="00A76F1D" w14:paraId="7967DCD1" w14:textId="77777777" w:rsidTr="00362910">
        <w:tc>
          <w:tcPr>
            <w:tcW w:w="1023" w:type="dxa"/>
          </w:tcPr>
          <w:p w14:paraId="052A4F3B" w14:textId="743C7BFC" w:rsidR="00362910" w:rsidRPr="00A76F1D" w:rsidRDefault="00362910" w:rsidP="006E7137">
            <w:pPr>
              <w:spacing w:line="276" w:lineRule="auto"/>
              <w:jc w:val="center"/>
              <w:rPr>
                <w:rFonts w:ascii="Times New Roman" w:hAnsi="Times New Roman"/>
                <w:sz w:val="24"/>
                <w:szCs w:val="24"/>
                <w:lang w:val="sr-Cyrl-RS"/>
              </w:rPr>
            </w:pPr>
            <w:r w:rsidRPr="00A76F1D">
              <w:rPr>
                <w:rFonts w:ascii="Times New Roman" w:hAnsi="Times New Roman"/>
                <w:sz w:val="24"/>
                <w:szCs w:val="24"/>
              </w:rPr>
              <w:t>3</w:t>
            </w:r>
            <w:r w:rsidR="006E7137">
              <w:rPr>
                <w:rFonts w:ascii="Times New Roman" w:hAnsi="Times New Roman"/>
                <w:sz w:val="24"/>
                <w:szCs w:val="24"/>
              </w:rPr>
              <w:t>2</w:t>
            </w:r>
          </w:p>
        </w:tc>
        <w:tc>
          <w:tcPr>
            <w:tcW w:w="1591" w:type="dxa"/>
          </w:tcPr>
          <w:p w14:paraId="432E452D" w14:textId="77777777" w:rsidR="00362910" w:rsidRPr="00A76F1D" w:rsidRDefault="00362910" w:rsidP="00362910">
            <w:pPr>
              <w:jc w:val="center"/>
              <w:rPr>
                <w:rFonts w:ascii="Times New Roman" w:hAnsi="Times New Roman"/>
                <w:sz w:val="24"/>
                <w:szCs w:val="24"/>
                <w:lang w:val="sr-Cyrl-RS"/>
              </w:rPr>
            </w:pPr>
            <w:r w:rsidRPr="00A76F1D">
              <w:rPr>
                <w:rFonts w:ascii="Times New Roman" w:hAnsi="Times New Roman"/>
                <w:sz w:val="24"/>
                <w:szCs w:val="24"/>
                <w:lang w:val="sr-Cyrl-RS"/>
              </w:rPr>
              <w:t>2550/1</w:t>
            </w:r>
          </w:p>
        </w:tc>
        <w:tc>
          <w:tcPr>
            <w:tcW w:w="3870" w:type="dxa"/>
          </w:tcPr>
          <w:p w14:paraId="6120B8C5" w14:textId="77777777" w:rsidR="00362910" w:rsidRPr="00A76F1D" w:rsidRDefault="00362910" w:rsidP="0036291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3F5D4D36" w14:textId="77777777" w:rsidR="00362910" w:rsidRPr="00B61101" w:rsidRDefault="00362910" w:rsidP="00362910">
            <w:pPr>
              <w:widowControl/>
              <w:suppressAutoHyphens w:val="0"/>
              <w:jc w:val="left"/>
              <w:rPr>
                <w:rFonts w:ascii="Times New Roman" w:hAnsi="Times New Roman"/>
                <w:sz w:val="24"/>
                <w:szCs w:val="24"/>
                <w:lang w:val="sr-Cyrl-RS"/>
              </w:rPr>
            </w:pPr>
            <w:r>
              <w:rPr>
                <w:rFonts w:ascii="Times New Roman" w:hAnsi="Times New Roman"/>
                <w:bCs/>
                <w:sz w:val="24"/>
                <w:szCs w:val="24"/>
                <w:lang w:val="sr-Cyrl-RS"/>
              </w:rPr>
              <w:t>31.65</w:t>
            </w:r>
          </w:p>
        </w:tc>
      </w:tr>
      <w:tr w:rsidR="00362910" w:rsidRPr="00A76F1D" w14:paraId="7F80618E" w14:textId="77777777" w:rsidTr="00362910">
        <w:tc>
          <w:tcPr>
            <w:tcW w:w="1023" w:type="dxa"/>
          </w:tcPr>
          <w:p w14:paraId="208F33B7" w14:textId="25556E43" w:rsidR="00362910" w:rsidRPr="00A76F1D" w:rsidRDefault="00362910" w:rsidP="006E7137">
            <w:pPr>
              <w:spacing w:line="276" w:lineRule="auto"/>
              <w:jc w:val="center"/>
              <w:rPr>
                <w:rFonts w:ascii="Times New Roman" w:hAnsi="Times New Roman"/>
                <w:sz w:val="24"/>
                <w:szCs w:val="24"/>
                <w:lang w:val="sr-Cyrl-RS"/>
              </w:rPr>
            </w:pPr>
            <w:r w:rsidRPr="00A76F1D">
              <w:rPr>
                <w:rFonts w:ascii="Times New Roman" w:hAnsi="Times New Roman"/>
                <w:sz w:val="24"/>
                <w:szCs w:val="24"/>
              </w:rPr>
              <w:t>3</w:t>
            </w:r>
            <w:r w:rsidR="006E7137">
              <w:rPr>
                <w:rFonts w:ascii="Times New Roman" w:hAnsi="Times New Roman"/>
                <w:sz w:val="24"/>
                <w:szCs w:val="24"/>
              </w:rPr>
              <w:t>3</w:t>
            </w:r>
          </w:p>
        </w:tc>
        <w:tc>
          <w:tcPr>
            <w:tcW w:w="1591" w:type="dxa"/>
          </w:tcPr>
          <w:p w14:paraId="30BFBBA3" w14:textId="77777777" w:rsidR="00362910" w:rsidRPr="00A76F1D" w:rsidRDefault="00362910" w:rsidP="00362910">
            <w:pPr>
              <w:jc w:val="center"/>
              <w:rPr>
                <w:rFonts w:ascii="Times New Roman" w:hAnsi="Times New Roman"/>
                <w:sz w:val="24"/>
                <w:szCs w:val="24"/>
                <w:lang w:val="sr-Cyrl-RS"/>
              </w:rPr>
            </w:pPr>
            <w:r w:rsidRPr="00A76F1D">
              <w:rPr>
                <w:rFonts w:ascii="Times New Roman" w:hAnsi="Times New Roman"/>
                <w:sz w:val="24"/>
                <w:szCs w:val="24"/>
                <w:lang w:val="sr-Cyrl-RS"/>
              </w:rPr>
              <w:t>2584</w:t>
            </w:r>
          </w:p>
        </w:tc>
        <w:tc>
          <w:tcPr>
            <w:tcW w:w="3870" w:type="dxa"/>
          </w:tcPr>
          <w:p w14:paraId="5846AE0F" w14:textId="092A4F62" w:rsidR="00362910" w:rsidRPr="00A76F1D" w:rsidRDefault="00362910" w:rsidP="0036291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РС држ. својина</w:t>
            </w:r>
            <w:r w:rsidR="00550347">
              <w:rPr>
                <w:rFonts w:ascii="Times New Roman" w:hAnsi="Times New Roman"/>
                <w:sz w:val="24"/>
                <w:szCs w:val="24"/>
                <w:lang w:val="sr-Latn-RS"/>
              </w:rPr>
              <w:t xml:space="preserve">/ </w:t>
            </w:r>
            <w:r w:rsidRPr="00A76F1D">
              <w:rPr>
                <w:rFonts w:ascii="Times New Roman" w:hAnsi="Times New Roman"/>
                <w:sz w:val="24"/>
                <w:szCs w:val="24"/>
                <w:lang w:val="sr-Cyrl-RS"/>
              </w:rPr>
              <w:t>приватно</w:t>
            </w:r>
          </w:p>
        </w:tc>
        <w:tc>
          <w:tcPr>
            <w:tcW w:w="2867" w:type="dxa"/>
          </w:tcPr>
          <w:p w14:paraId="2A905E5A" w14:textId="77777777" w:rsidR="00362910" w:rsidRPr="00B61101" w:rsidRDefault="00362910" w:rsidP="00362910">
            <w:pPr>
              <w:widowControl/>
              <w:suppressAutoHyphens w:val="0"/>
              <w:jc w:val="left"/>
              <w:rPr>
                <w:rFonts w:ascii="Times New Roman" w:hAnsi="Times New Roman"/>
                <w:sz w:val="24"/>
                <w:szCs w:val="24"/>
                <w:lang w:val="sr-Cyrl-RS"/>
              </w:rPr>
            </w:pPr>
            <w:r>
              <w:rPr>
                <w:rFonts w:ascii="Times New Roman" w:hAnsi="Times New Roman"/>
                <w:bCs/>
                <w:sz w:val="24"/>
                <w:szCs w:val="24"/>
                <w:lang w:val="sr-Cyrl-RS"/>
              </w:rPr>
              <w:t>31.10</w:t>
            </w:r>
          </w:p>
        </w:tc>
      </w:tr>
      <w:tr w:rsidR="00362910" w:rsidRPr="00A76F1D" w14:paraId="55F2CFD0" w14:textId="77777777" w:rsidTr="00362910">
        <w:tc>
          <w:tcPr>
            <w:tcW w:w="1023" w:type="dxa"/>
          </w:tcPr>
          <w:p w14:paraId="7B2B93FF" w14:textId="2A1E960B" w:rsidR="00362910" w:rsidRPr="00A76F1D" w:rsidRDefault="00362910" w:rsidP="006E7137">
            <w:pPr>
              <w:spacing w:line="276" w:lineRule="auto"/>
              <w:jc w:val="center"/>
              <w:rPr>
                <w:rFonts w:ascii="Times New Roman" w:hAnsi="Times New Roman"/>
                <w:sz w:val="24"/>
                <w:szCs w:val="24"/>
                <w:lang w:val="sr-Cyrl-RS"/>
              </w:rPr>
            </w:pPr>
            <w:r w:rsidRPr="00A76F1D">
              <w:rPr>
                <w:rFonts w:ascii="Times New Roman" w:hAnsi="Times New Roman"/>
                <w:sz w:val="24"/>
                <w:szCs w:val="24"/>
              </w:rPr>
              <w:t>3</w:t>
            </w:r>
            <w:r w:rsidR="006E7137">
              <w:rPr>
                <w:rFonts w:ascii="Times New Roman" w:hAnsi="Times New Roman"/>
                <w:sz w:val="24"/>
                <w:szCs w:val="24"/>
              </w:rPr>
              <w:t>4</w:t>
            </w:r>
          </w:p>
        </w:tc>
        <w:tc>
          <w:tcPr>
            <w:tcW w:w="1591" w:type="dxa"/>
          </w:tcPr>
          <w:p w14:paraId="51D990F3" w14:textId="77777777" w:rsidR="00362910" w:rsidRPr="00A76F1D" w:rsidRDefault="00362910" w:rsidP="00362910">
            <w:pPr>
              <w:jc w:val="center"/>
              <w:rPr>
                <w:rFonts w:ascii="Times New Roman" w:hAnsi="Times New Roman"/>
                <w:sz w:val="24"/>
                <w:szCs w:val="24"/>
                <w:lang w:val="sr-Cyrl-RS"/>
              </w:rPr>
            </w:pPr>
            <w:r w:rsidRPr="00A76F1D">
              <w:rPr>
                <w:rFonts w:ascii="Times New Roman" w:hAnsi="Times New Roman"/>
                <w:sz w:val="24"/>
                <w:szCs w:val="24"/>
                <w:lang w:val="sr-Cyrl-RS"/>
              </w:rPr>
              <w:t>2585/1</w:t>
            </w:r>
          </w:p>
        </w:tc>
        <w:tc>
          <w:tcPr>
            <w:tcW w:w="3870" w:type="dxa"/>
          </w:tcPr>
          <w:p w14:paraId="229AA919" w14:textId="77777777" w:rsidR="00362910" w:rsidRPr="00A76F1D" w:rsidRDefault="00362910" w:rsidP="0036291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2255F05C" w14:textId="77777777" w:rsidR="00362910" w:rsidRPr="00A76F1D" w:rsidRDefault="00362910" w:rsidP="00362910">
            <w:pPr>
              <w:widowControl/>
              <w:suppressAutoHyphens w:val="0"/>
              <w:jc w:val="left"/>
              <w:rPr>
                <w:rFonts w:ascii="Times New Roman" w:hAnsi="Times New Roman"/>
                <w:sz w:val="24"/>
                <w:szCs w:val="24"/>
                <w:lang w:val="sr-Cyrl-RS"/>
              </w:rPr>
            </w:pPr>
            <w:r w:rsidRPr="00B61101">
              <w:rPr>
                <w:rFonts w:ascii="Times New Roman" w:hAnsi="Times New Roman"/>
                <w:bCs/>
                <w:sz w:val="24"/>
                <w:szCs w:val="24"/>
              </w:rPr>
              <w:t>581.36+1.41=582.77</w:t>
            </w:r>
          </w:p>
        </w:tc>
      </w:tr>
      <w:tr w:rsidR="00362910" w:rsidRPr="00A76F1D" w14:paraId="5A78B856" w14:textId="77777777" w:rsidTr="00362910">
        <w:tc>
          <w:tcPr>
            <w:tcW w:w="1023" w:type="dxa"/>
          </w:tcPr>
          <w:p w14:paraId="5F1B48F6" w14:textId="63D4B100" w:rsidR="00362910" w:rsidRPr="00A76F1D" w:rsidRDefault="00362910" w:rsidP="006E7137">
            <w:pPr>
              <w:spacing w:line="276" w:lineRule="auto"/>
              <w:jc w:val="center"/>
              <w:rPr>
                <w:rFonts w:ascii="Times New Roman" w:hAnsi="Times New Roman"/>
                <w:sz w:val="24"/>
                <w:szCs w:val="24"/>
                <w:lang w:val="sr-Cyrl-RS"/>
              </w:rPr>
            </w:pPr>
            <w:r w:rsidRPr="00A76F1D">
              <w:rPr>
                <w:rFonts w:ascii="Times New Roman" w:hAnsi="Times New Roman"/>
                <w:sz w:val="24"/>
                <w:szCs w:val="24"/>
              </w:rPr>
              <w:t>3</w:t>
            </w:r>
            <w:r w:rsidR="006E7137">
              <w:rPr>
                <w:rFonts w:ascii="Times New Roman" w:hAnsi="Times New Roman"/>
                <w:sz w:val="24"/>
                <w:szCs w:val="24"/>
              </w:rPr>
              <w:t>5</w:t>
            </w:r>
          </w:p>
        </w:tc>
        <w:tc>
          <w:tcPr>
            <w:tcW w:w="1591" w:type="dxa"/>
          </w:tcPr>
          <w:p w14:paraId="34CADC83" w14:textId="77777777" w:rsidR="00362910" w:rsidRPr="00A76F1D" w:rsidRDefault="00362910" w:rsidP="00362910">
            <w:pPr>
              <w:jc w:val="center"/>
              <w:rPr>
                <w:rFonts w:ascii="Times New Roman" w:hAnsi="Times New Roman"/>
                <w:sz w:val="24"/>
                <w:szCs w:val="24"/>
                <w:lang w:val="sr-Cyrl-RS"/>
              </w:rPr>
            </w:pPr>
            <w:r w:rsidRPr="00A76F1D">
              <w:rPr>
                <w:rFonts w:ascii="Times New Roman" w:hAnsi="Times New Roman"/>
                <w:sz w:val="24"/>
                <w:szCs w:val="24"/>
                <w:lang w:val="sr-Cyrl-RS"/>
              </w:rPr>
              <w:t>2585/2</w:t>
            </w:r>
          </w:p>
        </w:tc>
        <w:tc>
          <w:tcPr>
            <w:tcW w:w="3870" w:type="dxa"/>
          </w:tcPr>
          <w:p w14:paraId="657A4A94" w14:textId="77777777" w:rsidR="00362910" w:rsidRPr="00A76F1D" w:rsidRDefault="00362910" w:rsidP="0036291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1F8C0A6D" w14:textId="77777777" w:rsidR="00362910" w:rsidRPr="00EC1EA9" w:rsidRDefault="00362910" w:rsidP="00362910">
            <w:pPr>
              <w:widowControl/>
              <w:suppressAutoHyphens w:val="0"/>
              <w:jc w:val="left"/>
              <w:rPr>
                <w:rFonts w:ascii="Times New Roman" w:hAnsi="Times New Roman"/>
                <w:sz w:val="24"/>
                <w:szCs w:val="24"/>
                <w:lang w:val="sr-Cyrl-RS"/>
              </w:rPr>
            </w:pPr>
            <w:r>
              <w:rPr>
                <w:rFonts w:ascii="Times New Roman" w:hAnsi="Times New Roman"/>
                <w:bCs/>
                <w:sz w:val="24"/>
                <w:szCs w:val="24"/>
                <w:lang w:val="sr-Cyrl-RS"/>
              </w:rPr>
              <w:t>17.4</w:t>
            </w:r>
          </w:p>
        </w:tc>
      </w:tr>
      <w:tr w:rsidR="00362910" w:rsidRPr="00A76F1D" w14:paraId="65528C08" w14:textId="77777777" w:rsidTr="00362910">
        <w:tc>
          <w:tcPr>
            <w:tcW w:w="1023" w:type="dxa"/>
          </w:tcPr>
          <w:p w14:paraId="644492AE" w14:textId="753C84F0" w:rsidR="00362910" w:rsidRPr="00A76F1D" w:rsidRDefault="00362910" w:rsidP="006E7137">
            <w:pPr>
              <w:spacing w:line="276" w:lineRule="auto"/>
              <w:jc w:val="center"/>
              <w:rPr>
                <w:rFonts w:ascii="Times New Roman" w:hAnsi="Times New Roman"/>
                <w:sz w:val="24"/>
                <w:szCs w:val="24"/>
                <w:lang w:val="sr-Cyrl-RS"/>
              </w:rPr>
            </w:pPr>
            <w:r w:rsidRPr="00A76F1D">
              <w:rPr>
                <w:rFonts w:ascii="Times New Roman" w:hAnsi="Times New Roman"/>
                <w:sz w:val="24"/>
                <w:szCs w:val="24"/>
              </w:rPr>
              <w:t>3</w:t>
            </w:r>
            <w:r w:rsidR="006E7137">
              <w:rPr>
                <w:rFonts w:ascii="Times New Roman" w:hAnsi="Times New Roman"/>
                <w:sz w:val="24"/>
                <w:szCs w:val="24"/>
              </w:rPr>
              <w:t>6</w:t>
            </w:r>
          </w:p>
        </w:tc>
        <w:tc>
          <w:tcPr>
            <w:tcW w:w="1591" w:type="dxa"/>
          </w:tcPr>
          <w:p w14:paraId="35BC1C71" w14:textId="77777777" w:rsidR="00362910" w:rsidRPr="00A76F1D" w:rsidRDefault="00362910" w:rsidP="00362910">
            <w:pPr>
              <w:jc w:val="center"/>
              <w:rPr>
                <w:rFonts w:ascii="Times New Roman" w:hAnsi="Times New Roman"/>
                <w:sz w:val="24"/>
                <w:szCs w:val="24"/>
                <w:lang w:val="sr-Cyrl-RS"/>
              </w:rPr>
            </w:pPr>
            <w:r w:rsidRPr="00A76F1D">
              <w:rPr>
                <w:rFonts w:ascii="Times New Roman" w:hAnsi="Times New Roman"/>
                <w:sz w:val="24"/>
                <w:szCs w:val="24"/>
                <w:lang w:val="sr-Cyrl-RS"/>
              </w:rPr>
              <w:t>2585/3</w:t>
            </w:r>
          </w:p>
        </w:tc>
        <w:tc>
          <w:tcPr>
            <w:tcW w:w="3870" w:type="dxa"/>
          </w:tcPr>
          <w:p w14:paraId="0C9BDEDD" w14:textId="77777777" w:rsidR="00362910" w:rsidRPr="00A76F1D" w:rsidRDefault="00362910" w:rsidP="0036291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52C18685" w14:textId="77777777" w:rsidR="00362910" w:rsidRPr="00A76F1D" w:rsidRDefault="00362910" w:rsidP="00362910">
            <w:pPr>
              <w:widowControl/>
              <w:suppressAutoHyphens w:val="0"/>
              <w:jc w:val="left"/>
              <w:rPr>
                <w:rFonts w:ascii="Times New Roman" w:hAnsi="Times New Roman"/>
                <w:sz w:val="24"/>
                <w:szCs w:val="24"/>
                <w:lang w:val="sr-Cyrl-RS"/>
              </w:rPr>
            </w:pPr>
            <w:r w:rsidRPr="00EC1EA9">
              <w:rPr>
                <w:rFonts w:ascii="Times New Roman" w:hAnsi="Times New Roman"/>
                <w:bCs/>
                <w:sz w:val="24"/>
                <w:szCs w:val="24"/>
              </w:rPr>
              <w:t>1107.96+4.805=1112.765</w:t>
            </w:r>
          </w:p>
        </w:tc>
      </w:tr>
      <w:tr w:rsidR="00362910" w:rsidRPr="00A76F1D" w14:paraId="37543F41" w14:textId="77777777" w:rsidTr="00362910">
        <w:tc>
          <w:tcPr>
            <w:tcW w:w="1023" w:type="dxa"/>
          </w:tcPr>
          <w:p w14:paraId="2AD30871" w14:textId="7ECB9581" w:rsidR="00362910" w:rsidRPr="00A76F1D" w:rsidRDefault="00362910" w:rsidP="006E7137">
            <w:pPr>
              <w:spacing w:line="276" w:lineRule="auto"/>
              <w:jc w:val="center"/>
              <w:rPr>
                <w:rFonts w:ascii="Times New Roman" w:hAnsi="Times New Roman"/>
                <w:sz w:val="24"/>
                <w:szCs w:val="24"/>
                <w:lang w:val="sr-Cyrl-RS"/>
              </w:rPr>
            </w:pPr>
            <w:r w:rsidRPr="00A76F1D">
              <w:rPr>
                <w:rFonts w:ascii="Times New Roman" w:hAnsi="Times New Roman"/>
                <w:sz w:val="24"/>
                <w:szCs w:val="24"/>
              </w:rPr>
              <w:t>3</w:t>
            </w:r>
            <w:r w:rsidR="006E7137">
              <w:rPr>
                <w:rFonts w:ascii="Times New Roman" w:hAnsi="Times New Roman"/>
                <w:sz w:val="24"/>
                <w:szCs w:val="24"/>
              </w:rPr>
              <w:t>7</w:t>
            </w:r>
          </w:p>
        </w:tc>
        <w:tc>
          <w:tcPr>
            <w:tcW w:w="1591" w:type="dxa"/>
          </w:tcPr>
          <w:p w14:paraId="7CF7A25A" w14:textId="77777777" w:rsidR="00362910" w:rsidRPr="00A76F1D" w:rsidRDefault="00362910" w:rsidP="00362910">
            <w:pPr>
              <w:jc w:val="center"/>
              <w:rPr>
                <w:rFonts w:ascii="Times New Roman" w:hAnsi="Times New Roman"/>
                <w:sz w:val="24"/>
                <w:szCs w:val="24"/>
                <w:lang w:val="sr-Cyrl-RS"/>
              </w:rPr>
            </w:pPr>
            <w:r w:rsidRPr="00A76F1D">
              <w:rPr>
                <w:rFonts w:ascii="Times New Roman" w:hAnsi="Times New Roman"/>
                <w:sz w:val="24"/>
                <w:szCs w:val="24"/>
                <w:lang w:val="sr-Cyrl-RS"/>
              </w:rPr>
              <w:t>2585/4</w:t>
            </w:r>
          </w:p>
        </w:tc>
        <w:tc>
          <w:tcPr>
            <w:tcW w:w="3870" w:type="dxa"/>
          </w:tcPr>
          <w:p w14:paraId="2EA6851A" w14:textId="202182E9" w:rsidR="00362910" w:rsidRPr="00A76F1D" w:rsidRDefault="00362910" w:rsidP="0036291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РС држ. својина</w:t>
            </w:r>
            <w:r w:rsidR="00550347">
              <w:rPr>
                <w:rFonts w:ascii="Times New Roman" w:hAnsi="Times New Roman"/>
                <w:sz w:val="24"/>
                <w:szCs w:val="24"/>
                <w:lang w:val="sr-Latn-RS"/>
              </w:rPr>
              <w:t>/</w:t>
            </w:r>
            <w:r w:rsidRPr="00A76F1D">
              <w:rPr>
                <w:rFonts w:ascii="Times New Roman" w:hAnsi="Times New Roman"/>
                <w:sz w:val="24"/>
                <w:szCs w:val="24"/>
                <w:lang w:val="sr-Cyrl-RS"/>
              </w:rPr>
              <w:t xml:space="preserve"> приватно</w:t>
            </w:r>
          </w:p>
        </w:tc>
        <w:tc>
          <w:tcPr>
            <w:tcW w:w="2867" w:type="dxa"/>
          </w:tcPr>
          <w:p w14:paraId="454D08B7" w14:textId="77777777" w:rsidR="00362910" w:rsidRPr="00A76F1D" w:rsidRDefault="00362910" w:rsidP="00362910">
            <w:pPr>
              <w:widowControl/>
              <w:suppressAutoHyphens w:val="0"/>
              <w:jc w:val="left"/>
              <w:rPr>
                <w:rFonts w:ascii="Times New Roman" w:hAnsi="Times New Roman"/>
                <w:sz w:val="24"/>
                <w:szCs w:val="24"/>
                <w:lang w:val="sr-Cyrl-RS"/>
              </w:rPr>
            </w:pPr>
            <w:r w:rsidRPr="00EC1EA9">
              <w:rPr>
                <w:rFonts w:ascii="Times New Roman" w:hAnsi="Times New Roman"/>
                <w:bCs/>
                <w:sz w:val="24"/>
                <w:szCs w:val="24"/>
              </w:rPr>
              <w:t>111.55+1.28=112.83</w:t>
            </w:r>
          </w:p>
        </w:tc>
      </w:tr>
      <w:tr w:rsidR="00362910" w:rsidRPr="00A76F1D" w14:paraId="2057DF85" w14:textId="77777777" w:rsidTr="00362910">
        <w:tc>
          <w:tcPr>
            <w:tcW w:w="1023" w:type="dxa"/>
          </w:tcPr>
          <w:p w14:paraId="360B743C" w14:textId="553AA30B" w:rsidR="00362910" w:rsidRPr="00A76F1D" w:rsidRDefault="00362910" w:rsidP="006E7137">
            <w:pPr>
              <w:spacing w:line="276" w:lineRule="auto"/>
              <w:jc w:val="center"/>
              <w:rPr>
                <w:rFonts w:ascii="Times New Roman" w:hAnsi="Times New Roman"/>
                <w:sz w:val="24"/>
                <w:szCs w:val="24"/>
                <w:lang w:val="sr-Cyrl-RS"/>
              </w:rPr>
            </w:pPr>
            <w:r w:rsidRPr="00A76F1D">
              <w:rPr>
                <w:rFonts w:ascii="Times New Roman" w:hAnsi="Times New Roman"/>
                <w:sz w:val="24"/>
                <w:szCs w:val="24"/>
              </w:rPr>
              <w:t>3</w:t>
            </w:r>
            <w:r w:rsidR="006E7137">
              <w:rPr>
                <w:rFonts w:ascii="Times New Roman" w:hAnsi="Times New Roman"/>
                <w:sz w:val="24"/>
                <w:szCs w:val="24"/>
              </w:rPr>
              <w:t>8</w:t>
            </w:r>
          </w:p>
        </w:tc>
        <w:tc>
          <w:tcPr>
            <w:tcW w:w="1591" w:type="dxa"/>
          </w:tcPr>
          <w:p w14:paraId="7076F08B" w14:textId="77777777" w:rsidR="00362910" w:rsidRPr="00A76F1D" w:rsidRDefault="00362910" w:rsidP="00362910">
            <w:pPr>
              <w:jc w:val="center"/>
              <w:rPr>
                <w:rFonts w:ascii="Times New Roman" w:hAnsi="Times New Roman"/>
                <w:sz w:val="24"/>
                <w:szCs w:val="24"/>
                <w:lang w:val="sr-Cyrl-RS"/>
              </w:rPr>
            </w:pPr>
            <w:r w:rsidRPr="00A76F1D">
              <w:rPr>
                <w:rFonts w:ascii="Times New Roman" w:hAnsi="Times New Roman"/>
                <w:sz w:val="24"/>
                <w:szCs w:val="24"/>
                <w:lang w:val="sr-Cyrl-RS"/>
              </w:rPr>
              <w:t>2586/1</w:t>
            </w:r>
          </w:p>
        </w:tc>
        <w:tc>
          <w:tcPr>
            <w:tcW w:w="3870" w:type="dxa"/>
          </w:tcPr>
          <w:p w14:paraId="1DF70108" w14:textId="77777777" w:rsidR="00362910" w:rsidRPr="00A76F1D" w:rsidRDefault="00362910" w:rsidP="0036291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27EF3F30" w14:textId="77777777" w:rsidR="00362910" w:rsidRPr="00EC1EA9" w:rsidRDefault="00362910" w:rsidP="00362910">
            <w:pPr>
              <w:widowControl/>
              <w:suppressAutoHyphens w:val="0"/>
              <w:jc w:val="left"/>
              <w:rPr>
                <w:rFonts w:ascii="Times New Roman" w:hAnsi="Times New Roman"/>
                <w:sz w:val="24"/>
                <w:szCs w:val="24"/>
                <w:lang w:val="sr-Cyrl-RS"/>
              </w:rPr>
            </w:pPr>
            <w:r>
              <w:rPr>
                <w:rFonts w:ascii="Times New Roman" w:hAnsi="Times New Roman"/>
                <w:bCs/>
                <w:sz w:val="24"/>
                <w:szCs w:val="24"/>
                <w:lang w:val="sr-Cyrl-RS"/>
              </w:rPr>
              <w:t>1871.15</w:t>
            </w:r>
          </w:p>
        </w:tc>
      </w:tr>
      <w:tr w:rsidR="00362910" w:rsidRPr="00A76F1D" w14:paraId="666AE094" w14:textId="77777777" w:rsidTr="00362910">
        <w:tc>
          <w:tcPr>
            <w:tcW w:w="1023" w:type="dxa"/>
          </w:tcPr>
          <w:p w14:paraId="6626A4F1" w14:textId="2FDBCF76" w:rsidR="00362910" w:rsidRPr="00A76F1D" w:rsidRDefault="006E7137" w:rsidP="006E7137">
            <w:pPr>
              <w:spacing w:line="276" w:lineRule="auto"/>
              <w:jc w:val="center"/>
              <w:rPr>
                <w:rFonts w:ascii="Times New Roman" w:hAnsi="Times New Roman"/>
                <w:sz w:val="24"/>
                <w:szCs w:val="24"/>
                <w:lang w:val="sr-Latn-RS"/>
              </w:rPr>
            </w:pPr>
            <w:r>
              <w:rPr>
                <w:rFonts w:ascii="Times New Roman" w:hAnsi="Times New Roman"/>
                <w:sz w:val="24"/>
                <w:szCs w:val="24"/>
              </w:rPr>
              <w:t>39</w:t>
            </w:r>
          </w:p>
        </w:tc>
        <w:tc>
          <w:tcPr>
            <w:tcW w:w="1591" w:type="dxa"/>
          </w:tcPr>
          <w:p w14:paraId="73929128" w14:textId="77777777" w:rsidR="00362910" w:rsidRPr="00A76F1D" w:rsidRDefault="00362910" w:rsidP="00362910">
            <w:pPr>
              <w:jc w:val="center"/>
              <w:rPr>
                <w:rFonts w:ascii="Times New Roman" w:hAnsi="Times New Roman"/>
                <w:sz w:val="24"/>
                <w:szCs w:val="24"/>
                <w:lang w:val="sr-Latn-RS"/>
              </w:rPr>
            </w:pPr>
            <w:r w:rsidRPr="00A76F1D">
              <w:rPr>
                <w:rFonts w:ascii="Times New Roman" w:hAnsi="Times New Roman"/>
                <w:sz w:val="24"/>
                <w:szCs w:val="24"/>
                <w:lang w:val="sr-Cyrl-RS"/>
              </w:rPr>
              <w:t>2586/2</w:t>
            </w:r>
          </w:p>
        </w:tc>
        <w:tc>
          <w:tcPr>
            <w:tcW w:w="3870" w:type="dxa"/>
          </w:tcPr>
          <w:p w14:paraId="6396AC0B" w14:textId="63341AF4" w:rsidR="00362910" w:rsidRPr="00A76F1D" w:rsidRDefault="00362910" w:rsidP="00362910">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РС држ. својина</w:t>
            </w:r>
            <w:r w:rsidR="00550347">
              <w:rPr>
                <w:rFonts w:ascii="Times New Roman" w:hAnsi="Times New Roman"/>
                <w:sz w:val="24"/>
                <w:szCs w:val="24"/>
                <w:lang w:val="sr-Latn-RS"/>
              </w:rPr>
              <w:t xml:space="preserve">/ </w:t>
            </w:r>
            <w:r w:rsidRPr="00A76F1D">
              <w:rPr>
                <w:rFonts w:ascii="Times New Roman" w:hAnsi="Times New Roman"/>
                <w:sz w:val="24"/>
                <w:szCs w:val="24"/>
                <w:lang w:val="sr-Cyrl-RS"/>
              </w:rPr>
              <w:t>приватно</w:t>
            </w:r>
          </w:p>
        </w:tc>
        <w:tc>
          <w:tcPr>
            <w:tcW w:w="2867" w:type="dxa"/>
          </w:tcPr>
          <w:p w14:paraId="5C3488A4" w14:textId="13908000" w:rsidR="00362910" w:rsidRPr="00EC1EA9" w:rsidRDefault="00362910" w:rsidP="00834605">
            <w:pPr>
              <w:widowControl/>
              <w:suppressAutoHyphens w:val="0"/>
              <w:jc w:val="left"/>
              <w:rPr>
                <w:rFonts w:ascii="Times New Roman" w:hAnsi="Times New Roman"/>
                <w:sz w:val="24"/>
                <w:szCs w:val="24"/>
                <w:lang w:val="sr-Cyrl-RS"/>
              </w:rPr>
            </w:pPr>
            <w:r>
              <w:rPr>
                <w:rFonts w:ascii="Times New Roman" w:hAnsi="Times New Roman"/>
                <w:bCs/>
                <w:sz w:val="24"/>
                <w:szCs w:val="24"/>
                <w:lang w:val="sr-Cyrl-RS"/>
              </w:rPr>
              <w:t>64.93</w:t>
            </w:r>
          </w:p>
        </w:tc>
      </w:tr>
      <w:tr w:rsidR="00362910" w:rsidRPr="00A76F1D" w14:paraId="4153A6C9" w14:textId="77777777" w:rsidTr="00362910">
        <w:tc>
          <w:tcPr>
            <w:tcW w:w="1023" w:type="dxa"/>
          </w:tcPr>
          <w:p w14:paraId="2D368846" w14:textId="5EAE1160" w:rsidR="00362910" w:rsidRPr="00A76F1D" w:rsidRDefault="00362910" w:rsidP="006E7137">
            <w:pPr>
              <w:spacing w:line="276" w:lineRule="auto"/>
              <w:jc w:val="center"/>
              <w:rPr>
                <w:rFonts w:ascii="Times New Roman" w:hAnsi="Times New Roman"/>
                <w:sz w:val="24"/>
                <w:szCs w:val="24"/>
                <w:lang w:val="sr-Cyrl-RS"/>
              </w:rPr>
            </w:pPr>
            <w:r w:rsidRPr="00A76F1D">
              <w:rPr>
                <w:rFonts w:ascii="Times New Roman" w:hAnsi="Times New Roman"/>
                <w:sz w:val="24"/>
                <w:szCs w:val="24"/>
              </w:rPr>
              <w:t>4</w:t>
            </w:r>
            <w:r w:rsidR="006E7137">
              <w:rPr>
                <w:rFonts w:ascii="Times New Roman" w:hAnsi="Times New Roman"/>
                <w:sz w:val="24"/>
                <w:szCs w:val="24"/>
              </w:rPr>
              <w:t>0</w:t>
            </w:r>
          </w:p>
        </w:tc>
        <w:tc>
          <w:tcPr>
            <w:tcW w:w="1591" w:type="dxa"/>
          </w:tcPr>
          <w:p w14:paraId="2016BE99" w14:textId="77777777" w:rsidR="00362910" w:rsidRPr="00A76F1D" w:rsidRDefault="00362910" w:rsidP="00362910">
            <w:pPr>
              <w:jc w:val="center"/>
              <w:rPr>
                <w:rFonts w:ascii="Times New Roman" w:hAnsi="Times New Roman"/>
                <w:sz w:val="24"/>
                <w:szCs w:val="24"/>
                <w:lang w:val="sr-Cyrl-RS"/>
              </w:rPr>
            </w:pPr>
            <w:r w:rsidRPr="00A76F1D">
              <w:rPr>
                <w:rFonts w:ascii="Times New Roman" w:hAnsi="Times New Roman"/>
                <w:sz w:val="24"/>
                <w:szCs w:val="24"/>
                <w:lang w:val="sr-Cyrl-RS"/>
              </w:rPr>
              <w:t>2587/1</w:t>
            </w:r>
          </w:p>
        </w:tc>
        <w:tc>
          <w:tcPr>
            <w:tcW w:w="3870" w:type="dxa"/>
          </w:tcPr>
          <w:p w14:paraId="7FE7F208" w14:textId="002F2750" w:rsidR="00362910" w:rsidRPr="00A76F1D" w:rsidRDefault="00362910" w:rsidP="00550347">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РС држ. својина</w:t>
            </w:r>
            <w:r w:rsidR="00550347">
              <w:rPr>
                <w:rFonts w:ascii="Times New Roman" w:hAnsi="Times New Roman"/>
                <w:sz w:val="24"/>
                <w:szCs w:val="24"/>
                <w:lang w:val="sr-Latn-RS"/>
              </w:rPr>
              <w:t xml:space="preserve">/ </w:t>
            </w:r>
            <w:r w:rsidRPr="00A76F1D">
              <w:rPr>
                <w:rFonts w:ascii="Times New Roman" w:hAnsi="Times New Roman"/>
                <w:sz w:val="24"/>
                <w:szCs w:val="24"/>
                <w:lang w:val="sr-Cyrl-RS"/>
              </w:rPr>
              <w:t>приватно</w:t>
            </w:r>
          </w:p>
        </w:tc>
        <w:tc>
          <w:tcPr>
            <w:tcW w:w="2867" w:type="dxa"/>
          </w:tcPr>
          <w:p w14:paraId="003D0E21" w14:textId="77777777" w:rsidR="00362910" w:rsidRPr="00EC1EA9" w:rsidRDefault="00362910" w:rsidP="00362910">
            <w:pPr>
              <w:widowControl/>
              <w:suppressAutoHyphens w:val="0"/>
              <w:jc w:val="left"/>
              <w:rPr>
                <w:rFonts w:ascii="Times New Roman" w:hAnsi="Times New Roman"/>
                <w:sz w:val="24"/>
                <w:szCs w:val="24"/>
                <w:lang w:val="sr-Cyrl-RS"/>
              </w:rPr>
            </w:pPr>
            <w:r>
              <w:rPr>
                <w:rFonts w:ascii="Times New Roman" w:hAnsi="Times New Roman"/>
                <w:bCs/>
                <w:sz w:val="24"/>
                <w:szCs w:val="24"/>
                <w:lang w:val="sr-Cyrl-RS"/>
              </w:rPr>
              <w:t>48.79</w:t>
            </w:r>
          </w:p>
        </w:tc>
      </w:tr>
      <w:tr w:rsidR="00362910" w:rsidRPr="00A76F1D" w14:paraId="6269EAED" w14:textId="77777777" w:rsidTr="00362910">
        <w:tc>
          <w:tcPr>
            <w:tcW w:w="1023" w:type="dxa"/>
          </w:tcPr>
          <w:p w14:paraId="41323999" w14:textId="57E4B01B" w:rsidR="00362910" w:rsidRPr="00A76F1D" w:rsidRDefault="00362910" w:rsidP="006E7137">
            <w:pPr>
              <w:spacing w:line="276" w:lineRule="auto"/>
              <w:jc w:val="center"/>
              <w:rPr>
                <w:rFonts w:ascii="Times New Roman" w:hAnsi="Times New Roman"/>
                <w:sz w:val="24"/>
                <w:szCs w:val="24"/>
                <w:lang w:val="sr-Cyrl-RS"/>
              </w:rPr>
            </w:pPr>
            <w:r w:rsidRPr="00A76F1D">
              <w:rPr>
                <w:rFonts w:ascii="Times New Roman" w:hAnsi="Times New Roman"/>
                <w:sz w:val="24"/>
                <w:szCs w:val="24"/>
              </w:rPr>
              <w:t>4</w:t>
            </w:r>
            <w:r w:rsidR="006E7137">
              <w:rPr>
                <w:rFonts w:ascii="Times New Roman" w:hAnsi="Times New Roman"/>
                <w:sz w:val="24"/>
                <w:szCs w:val="24"/>
              </w:rPr>
              <w:t>1</w:t>
            </w:r>
          </w:p>
        </w:tc>
        <w:tc>
          <w:tcPr>
            <w:tcW w:w="1591" w:type="dxa"/>
          </w:tcPr>
          <w:p w14:paraId="3ED87CDF" w14:textId="77777777" w:rsidR="00362910" w:rsidRPr="00A76F1D" w:rsidRDefault="00362910" w:rsidP="00362910">
            <w:pPr>
              <w:jc w:val="center"/>
              <w:rPr>
                <w:rFonts w:ascii="Times New Roman" w:hAnsi="Times New Roman"/>
                <w:sz w:val="24"/>
                <w:szCs w:val="24"/>
                <w:lang w:val="sr-Cyrl-RS"/>
              </w:rPr>
            </w:pPr>
            <w:r w:rsidRPr="00A76F1D">
              <w:rPr>
                <w:rFonts w:ascii="Times New Roman" w:hAnsi="Times New Roman"/>
                <w:sz w:val="24"/>
                <w:szCs w:val="24"/>
                <w:lang w:val="sr-Cyrl-RS"/>
              </w:rPr>
              <w:t>2587/2</w:t>
            </w:r>
          </w:p>
        </w:tc>
        <w:tc>
          <w:tcPr>
            <w:tcW w:w="3870" w:type="dxa"/>
          </w:tcPr>
          <w:p w14:paraId="123B4C22" w14:textId="77777777" w:rsidR="00362910" w:rsidRPr="00A76F1D" w:rsidRDefault="00362910" w:rsidP="0036291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07E47505" w14:textId="77777777" w:rsidR="00362910" w:rsidRPr="00EC1EA9" w:rsidRDefault="00362910" w:rsidP="00362910">
            <w:pPr>
              <w:widowControl/>
              <w:suppressAutoHyphens w:val="0"/>
              <w:jc w:val="left"/>
              <w:rPr>
                <w:rFonts w:ascii="Times New Roman" w:hAnsi="Times New Roman"/>
                <w:sz w:val="24"/>
                <w:szCs w:val="24"/>
                <w:lang w:val="sr-Cyrl-RS"/>
              </w:rPr>
            </w:pPr>
            <w:r>
              <w:rPr>
                <w:rFonts w:ascii="Times New Roman" w:hAnsi="Times New Roman"/>
                <w:bCs/>
                <w:sz w:val="24"/>
                <w:szCs w:val="24"/>
                <w:lang w:val="sr-Cyrl-RS"/>
              </w:rPr>
              <w:t>29.74</w:t>
            </w:r>
          </w:p>
        </w:tc>
      </w:tr>
      <w:tr w:rsidR="00362910" w:rsidRPr="00A76F1D" w14:paraId="747E0043" w14:textId="77777777" w:rsidTr="00362910">
        <w:tc>
          <w:tcPr>
            <w:tcW w:w="1023" w:type="dxa"/>
          </w:tcPr>
          <w:p w14:paraId="14666316" w14:textId="5C776F54" w:rsidR="00362910" w:rsidRPr="00A76F1D" w:rsidRDefault="00362910" w:rsidP="006E7137">
            <w:pPr>
              <w:spacing w:line="276" w:lineRule="auto"/>
              <w:jc w:val="center"/>
              <w:rPr>
                <w:rFonts w:ascii="Times New Roman" w:hAnsi="Times New Roman"/>
                <w:sz w:val="24"/>
                <w:szCs w:val="24"/>
                <w:lang w:val="sr-Cyrl-RS"/>
              </w:rPr>
            </w:pPr>
            <w:r w:rsidRPr="00A76F1D">
              <w:rPr>
                <w:rFonts w:ascii="Times New Roman" w:hAnsi="Times New Roman"/>
                <w:sz w:val="24"/>
                <w:szCs w:val="24"/>
              </w:rPr>
              <w:t>4</w:t>
            </w:r>
            <w:r w:rsidR="006E7137">
              <w:rPr>
                <w:rFonts w:ascii="Times New Roman" w:hAnsi="Times New Roman"/>
                <w:sz w:val="24"/>
                <w:szCs w:val="24"/>
              </w:rPr>
              <w:t>2</w:t>
            </w:r>
          </w:p>
        </w:tc>
        <w:tc>
          <w:tcPr>
            <w:tcW w:w="1591" w:type="dxa"/>
          </w:tcPr>
          <w:p w14:paraId="36F4066E" w14:textId="77777777" w:rsidR="00362910" w:rsidRPr="00A76F1D" w:rsidRDefault="00362910" w:rsidP="00362910">
            <w:pPr>
              <w:jc w:val="center"/>
              <w:rPr>
                <w:rFonts w:ascii="Times New Roman" w:hAnsi="Times New Roman"/>
                <w:sz w:val="24"/>
                <w:szCs w:val="24"/>
                <w:lang w:val="sr-Cyrl-RS"/>
              </w:rPr>
            </w:pPr>
            <w:r w:rsidRPr="00A76F1D">
              <w:rPr>
                <w:rFonts w:ascii="Times New Roman" w:hAnsi="Times New Roman"/>
                <w:sz w:val="24"/>
                <w:szCs w:val="24"/>
                <w:lang w:val="sr-Cyrl-RS"/>
              </w:rPr>
              <w:t>2587/3</w:t>
            </w:r>
          </w:p>
        </w:tc>
        <w:tc>
          <w:tcPr>
            <w:tcW w:w="3870" w:type="dxa"/>
          </w:tcPr>
          <w:p w14:paraId="1475C3CF" w14:textId="0031A5F3" w:rsidR="00362910" w:rsidRPr="00A76F1D" w:rsidRDefault="00362910" w:rsidP="00550347">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РС држ. својина</w:t>
            </w:r>
            <w:r w:rsidR="00550347">
              <w:rPr>
                <w:rFonts w:ascii="Times New Roman" w:hAnsi="Times New Roman"/>
                <w:sz w:val="24"/>
                <w:szCs w:val="24"/>
                <w:lang w:val="sr-Latn-RS"/>
              </w:rPr>
              <w:t xml:space="preserve">/ </w:t>
            </w:r>
            <w:r w:rsidRPr="00A76F1D">
              <w:rPr>
                <w:rFonts w:ascii="Times New Roman" w:hAnsi="Times New Roman"/>
                <w:sz w:val="24"/>
                <w:szCs w:val="24"/>
                <w:lang w:val="sr-Cyrl-RS"/>
              </w:rPr>
              <w:t>приватно</w:t>
            </w:r>
          </w:p>
        </w:tc>
        <w:tc>
          <w:tcPr>
            <w:tcW w:w="2867" w:type="dxa"/>
          </w:tcPr>
          <w:p w14:paraId="04E58723" w14:textId="77777777" w:rsidR="00362910" w:rsidRPr="00EC1EA9" w:rsidRDefault="00362910" w:rsidP="00362910">
            <w:pPr>
              <w:widowControl/>
              <w:suppressAutoHyphens w:val="0"/>
              <w:jc w:val="left"/>
              <w:rPr>
                <w:rFonts w:ascii="Times New Roman" w:hAnsi="Times New Roman"/>
                <w:sz w:val="24"/>
                <w:szCs w:val="24"/>
                <w:lang w:val="sr-Cyrl-RS"/>
              </w:rPr>
            </w:pPr>
            <w:r>
              <w:rPr>
                <w:rFonts w:ascii="Times New Roman" w:hAnsi="Times New Roman"/>
                <w:bCs/>
                <w:sz w:val="24"/>
                <w:szCs w:val="24"/>
                <w:lang w:val="sr-Cyrl-RS"/>
              </w:rPr>
              <w:t>46.43</w:t>
            </w:r>
          </w:p>
        </w:tc>
      </w:tr>
      <w:tr w:rsidR="00362910" w:rsidRPr="00A76F1D" w14:paraId="5FEA5EBC" w14:textId="77777777" w:rsidTr="00362910">
        <w:tc>
          <w:tcPr>
            <w:tcW w:w="1023" w:type="dxa"/>
          </w:tcPr>
          <w:p w14:paraId="20DCED2C" w14:textId="47E1C3EE" w:rsidR="00362910" w:rsidRPr="00A76F1D" w:rsidRDefault="00362910" w:rsidP="006E7137">
            <w:pPr>
              <w:spacing w:line="276" w:lineRule="auto"/>
              <w:jc w:val="center"/>
              <w:rPr>
                <w:rFonts w:ascii="Times New Roman" w:hAnsi="Times New Roman"/>
                <w:sz w:val="24"/>
                <w:szCs w:val="24"/>
                <w:lang w:val="sr-Cyrl-RS"/>
              </w:rPr>
            </w:pPr>
            <w:r w:rsidRPr="00A76F1D">
              <w:rPr>
                <w:rFonts w:ascii="Times New Roman" w:hAnsi="Times New Roman"/>
                <w:sz w:val="24"/>
                <w:szCs w:val="24"/>
              </w:rPr>
              <w:t>4</w:t>
            </w:r>
            <w:r w:rsidR="006E7137">
              <w:rPr>
                <w:rFonts w:ascii="Times New Roman" w:hAnsi="Times New Roman"/>
                <w:sz w:val="24"/>
                <w:szCs w:val="24"/>
              </w:rPr>
              <w:t>3</w:t>
            </w:r>
          </w:p>
        </w:tc>
        <w:tc>
          <w:tcPr>
            <w:tcW w:w="1591" w:type="dxa"/>
          </w:tcPr>
          <w:p w14:paraId="56837AF0" w14:textId="77777777" w:rsidR="00362910" w:rsidRPr="00A76F1D" w:rsidRDefault="00362910" w:rsidP="00362910">
            <w:pPr>
              <w:jc w:val="center"/>
              <w:rPr>
                <w:rFonts w:ascii="Times New Roman" w:hAnsi="Times New Roman"/>
                <w:sz w:val="24"/>
                <w:szCs w:val="24"/>
                <w:lang w:val="sr-Cyrl-RS"/>
              </w:rPr>
            </w:pPr>
            <w:r w:rsidRPr="00A76F1D">
              <w:rPr>
                <w:rFonts w:ascii="Times New Roman" w:hAnsi="Times New Roman"/>
                <w:sz w:val="24"/>
                <w:szCs w:val="24"/>
                <w:lang w:val="sr-Cyrl-RS"/>
              </w:rPr>
              <w:t>2588</w:t>
            </w:r>
          </w:p>
        </w:tc>
        <w:tc>
          <w:tcPr>
            <w:tcW w:w="3870" w:type="dxa"/>
          </w:tcPr>
          <w:p w14:paraId="0D102DBF" w14:textId="77777777" w:rsidR="00362910" w:rsidRPr="00A76F1D" w:rsidRDefault="00362910" w:rsidP="0036291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40B7A2B9" w14:textId="77777777" w:rsidR="00362910" w:rsidRPr="00EC1EA9" w:rsidRDefault="00362910" w:rsidP="00362910">
            <w:pPr>
              <w:widowControl/>
              <w:suppressAutoHyphens w:val="0"/>
              <w:jc w:val="left"/>
              <w:rPr>
                <w:rFonts w:ascii="Times New Roman" w:hAnsi="Times New Roman"/>
                <w:sz w:val="24"/>
                <w:szCs w:val="24"/>
                <w:lang w:val="sr-Cyrl-RS"/>
              </w:rPr>
            </w:pPr>
            <w:r w:rsidRPr="00EC1EA9">
              <w:rPr>
                <w:rFonts w:ascii="Times New Roman" w:hAnsi="Times New Roman"/>
                <w:bCs/>
                <w:sz w:val="24"/>
                <w:szCs w:val="24"/>
              </w:rPr>
              <w:t>47.46+44.07=91.53</w:t>
            </w:r>
          </w:p>
        </w:tc>
      </w:tr>
      <w:tr w:rsidR="00362910" w:rsidRPr="00A76F1D" w14:paraId="7753CDFB" w14:textId="77777777" w:rsidTr="00362910">
        <w:tc>
          <w:tcPr>
            <w:tcW w:w="1023" w:type="dxa"/>
          </w:tcPr>
          <w:p w14:paraId="3D412FBC" w14:textId="5B124094" w:rsidR="00362910" w:rsidRPr="00A76F1D" w:rsidRDefault="00362910" w:rsidP="006E7137">
            <w:pPr>
              <w:spacing w:line="276" w:lineRule="auto"/>
              <w:jc w:val="center"/>
              <w:rPr>
                <w:rFonts w:ascii="Times New Roman" w:hAnsi="Times New Roman"/>
                <w:sz w:val="24"/>
                <w:szCs w:val="24"/>
                <w:lang w:val="sr-Cyrl-RS"/>
              </w:rPr>
            </w:pPr>
            <w:r w:rsidRPr="00A76F1D">
              <w:rPr>
                <w:rFonts w:ascii="Times New Roman" w:hAnsi="Times New Roman"/>
                <w:sz w:val="24"/>
                <w:szCs w:val="24"/>
              </w:rPr>
              <w:t>4</w:t>
            </w:r>
            <w:r w:rsidR="006E7137">
              <w:rPr>
                <w:rFonts w:ascii="Times New Roman" w:hAnsi="Times New Roman"/>
                <w:sz w:val="24"/>
                <w:szCs w:val="24"/>
              </w:rPr>
              <w:t>4</w:t>
            </w:r>
          </w:p>
        </w:tc>
        <w:tc>
          <w:tcPr>
            <w:tcW w:w="1591" w:type="dxa"/>
          </w:tcPr>
          <w:p w14:paraId="08D1062F" w14:textId="77777777" w:rsidR="00362910" w:rsidRPr="00A76F1D" w:rsidRDefault="00362910" w:rsidP="00362910">
            <w:pPr>
              <w:jc w:val="center"/>
              <w:rPr>
                <w:rFonts w:ascii="Times New Roman" w:hAnsi="Times New Roman"/>
                <w:sz w:val="24"/>
                <w:szCs w:val="24"/>
                <w:lang w:val="sr-Cyrl-RS"/>
              </w:rPr>
            </w:pPr>
            <w:r w:rsidRPr="00A76F1D">
              <w:rPr>
                <w:rFonts w:ascii="Times New Roman" w:hAnsi="Times New Roman"/>
                <w:sz w:val="24"/>
                <w:szCs w:val="24"/>
                <w:lang w:val="sr-Cyrl-RS"/>
              </w:rPr>
              <w:t>2589</w:t>
            </w:r>
          </w:p>
        </w:tc>
        <w:tc>
          <w:tcPr>
            <w:tcW w:w="3870" w:type="dxa"/>
          </w:tcPr>
          <w:p w14:paraId="55E6E61B" w14:textId="77777777" w:rsidR="00362910" w:rsidRPr="00A76F1D" w:rsidRDefault="00362910" w:rsidP="0036291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16167A05" w14:textId="77777777" w:rsidR="00362910" w:rsidRPr="00EC1EA9" w:rsidRDefault="00362910" w:rsidP="00362910">
            <w:pPr>
              <w:widowControl/>
              <w:suppressAutoHyphens w:val="0"/>
              <w:jc w:val="left"/>
              <w:rPr>
                <w:rFonts w:ascii="Times New Roman" w:hAnsi="Times New Roman"/>
                <w:sz w:val="24"/>
                <w:szCs w:val="24"/>
                <w:lang w:val="sr-Cyrl-RS"/>
              </w:rPr>
            </w:pPr>
            <w:r>
              <w:rPr>
                <w:rFonts w:ascii="Times New Roman" w:hAnsi="Times New Roman"/>
                <w:bCs/>
                <w:sz w:val="24"/>
                <w:szCs w:val="24"/>
                <w:lang w:val="sr-Cyrl-RS"/>
              </w:rPr>
              <w:t>29.77</w:t>
            </w:r>
          </w:p>
        </w:tc>
      </w:tr>
      <w:tr w:rsidR="00362910" w:rsidRPr="00A76F1D" w14:paraId="7BA5C982" w14:textId="77777777" w:rsidTr="00362910">
        <w:tc>
          <w:tcPr>
            <w:tcW w:w="1023" w:type="dxa"/>
          </w:tcPr>
          <w:p w14:paraId="651210EA" w14:textId="3AEACDBB" w:rsidR="00362910" w:rsidRPr="00490030" w:rsidRDefault="00362910" w:rsidP="006E7137">
            <w:pPr>
              <w:spacing w:line="276" w:lineRule="auto"/>
              <w:jc w:val="center"/>
              <w:rPr>
                <w:rFonts w:ascii="Times New Roman" w:hAnsi="Times New Roman"/>
                <w:sz w:val="24"/>
                <w:szCs w:val="24"/>
                <w:lang w:val="sr-Cyrl-RS"/>
              </w:rPr>
            </w:pPr>
            <w:r w:rsidRPr="00A76F1D">
              <w:rPr>
                <w:rFonts w:ascii="Times New Roman" w:hAnsi="Times New Roman"/>
                <w:sz w:val="24"/>
                <w:szCs w:val="24"/>
              </w:rPr>
              <w:t>4</w:t>
            </w:r>
            <w:r w:rsidR="006E7137">
              <w:rPr>
                <w:rFonts w:ascii="Times New Roman" w:hAnsi="Times New Roman"/>
                <w:sz w:val="24"/>
                <w:szCs w:val="24"/>
              </w:rPr>
              <w:t>5</w:t>
            </w:r>
          </w:p>
        </w:tc>
        <w:tc>
          <w:tcPr>
            <w:tcW w:w="1591" w:type="dxa"/>
          </w:tcPr>
          <w:p w14:paraId="011FCF3B" w14:textId="77777777" w:rsidR="00362910" w:rsidRPr="00A76F1D" w:rsidRDefault="00362910" w:rsidP="00362910">
            <w:pPr>
              <w:jc w:val="center"/>
              <w:rPr>
                <w:rFonts w:ascii="Times New Roman" w:hAnsi="Times New Roman"/>
                <w:sz w:val="24"/>
                <w:szCs w:val="24"/>
                <w:lang w:val="sr-Cyrl-RS"/>
              </w:rPr>
            </w:pPr>
            <w:r w:rsidRPr="00A76F1D">
              <w:rPr>
                <w:rFonts w:ascii="Times New Roman" w:hAnsi="Times New Roman"/>
                <w:sz w:val="24"/>
                <w:szCs w:val="24"/>
                <w:lang w:val="sr-Cyrl-RS"/>
              </w:rPr>
              <w:t>2591</w:t>
            </w:r>
          </w:p>
        </w:tc>
        <w:tc>
          <w:tcPr>
            <w:tcW w:w="3870" w:type="dxa"/>
          </w:tcPr>
          <w:p w14:paraId="7467F883" w14:textId="3D291281" w:rsidR="00362910" w:rsidRPr="00A76F1D" w:rsidRDefault="00362910" w:rsidP="00550347">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РС држ. својина</w:t>
            </w:r>
            <w:r w:rsidR="00550347">
              <w:rPr>
                <w:rFonts w:ascii="Times New Roman" w:hAnsi="Times New Roman"/>
                <w:sz w:val="24"/>
                <w:szCs w:val="24"/>
                <w:lang w:val="sr-Latn-RS"/>
              </w:rPr>
              <w:t>/</w:t>
            </w:r>
            <w:r w:rsidRPr="00A76F1D">
              <w:rPr>
                <w:rFonts w:ascii="Times New Roman" w:hAnsi="Times New Roman"/>
                <w:sz w:val="24"/>
                <w:szCs w:val="24"/>
                <w:lang w:val="sr-Cyrl-RS"/>
              </w:rPr>
              <w:t xml:space="preserve"> приватно</w:t>
            </w:r>
          </w:p>
        </w:tc>
        <w:tc>
          <w:tcPr>
            <w:tcW w:w="2867" w:type="dxa"/>
          </w:tcPr>
          <w:p w14:paraId="53B5AC74" w14:textId="77777777" w:rsidR="00362910" w:rsidRPr="00EC1EA9" w:rsidRDefault="00362910" w:rsidP="00362910">
            <w:pPr>
              <w:widowControl/>
              <w:suppressAutoHyphens w:val="0"/>
              <w:jc w:val="left"/>
              <w:rPr>
                <w:rFonts w:ascii="Times New Roman" w:hAnsi="Times New Roman"/>
                <w:sz w:val="24"/>
                <w:szCs w:val="24"/>
                <w:lang w:val="sr-Cyrl-RS"/>
              </w:rPr>
            </w:pPr>
            <w:r w:rsidRPr="00EC1EA9">
              <w:rPr>
                <w:rFonts w:ascii="Times New Roman" w:hAnsi="Times New Roman"/>
                <w:bCs/>
                <w:sz w:val="24"/>
                <w:szCs w:val="24"/>
                <w:lang w:val="sr-Cyrl-RS"/>
              </w:rPr>
              <w:t>23.63</w:t>
            </w:r>
          </w:p>
        </w:tc>
      </w:tr>
      <w:tr w:rsidR="00362910" w:rsidRPr="00A76F1D" w14:paraId="7DF6C47B" w14:textId="77777777" w:rsidTr="00362910">
        <w:tc>
          <w:tcPr>
            <w:tcW w:w="1023" w:type="dxa"/>
          </w:tcPr>
          <w:p w14:paraId="22308B98" w14:textId="61636AA2" w:rsidR="00362910" w:rsidRPr="00A76F1D" w:rsidRDefault="00362910" w:rsidP="006E7137">
            <w:pPr>
              <w:spacing w:line="276" w:lineRule="auto"/>
              <w:jc w:val="center"/>
              <w:rPr>
                <w:rFonts w:ascii="Times New Roman" w:hAnsi="Times New Roman"/>
                <w:sz w:val="24"/>
                <w:szCs w:val="24"/>
                <w:lang w:val="sr-Cyrl-RS"/>
              </w:rPr>
            </w:pPr>
            <w:r w:rsidRPr="00A76F1D">
              <w:rPr>
                <w:rFonts w:ascii="Times New Roman" w:hAnsi="Times New Roman"/>
                <w:sz w:val="24"/>
                <w:szCs w:val="24"/>
              </w:rPr>
              <w:t>4</w:t>
            </w:r>
            <w:r w:rsidR="006E7137">
              <w:rPr>
                <w:rFonts w:ascii="Times New Roman" w:hAnsi="Times New Roman"/>
                <w:sz w:val="24"/>
                <w:szCs w:val="24"/>
              </w:rPr>
              <w:t>6</w:t>
            </w:r>
          </w:p>
        </w:tc>
        <w:tc>
          <w:tcPr>
            <w:tcW w:w="1591" w:type="dxa"/>
          </w:tcPr>
          <w:p w14:paraId="3B681A5D" w14:textId="77777777" w:rsidR="00362910" w:rsidRPr="00A76F1D" w:rsidRDefault="00362910" w:rsidP="00362910">
            <w:pPr>
              <w:jc w:val="center"/>
              <w:rPr>
                <w:rFonts w:ascii="Times New Roman" w:hAnsi="Times New Roman"/>
                <w:sz w:val="24"/>
                <w:szCs w:val="24"/>
                <w:lang w:val="sr-Cyrl-RS"/>
              </w:rPr>
            </w:pPr>
            <w:r w:rsidRPr="00A76F1D">
              <w:rPr>
                <w:rFonts w:ascii="Times New Roman" w:hAnsi="Times New Roman"/>
                <w:sz w:val="24"/>
                <w:szCs w:val="24"/>
                <w:lang w:val="sr-Cyrl-RS"/>
              </w:rPr>
              <w:t>2592</w:t>
            </w:r>
          </w:p>
        </w:tc>
        <w:tc>
          <w:tcPr>
            <w:tcW w:w="3870" w:type="dxa"/>
          </w:tcPr>
          <w:p w14:paraId="23C83AF4" w14:textId="77777777" w:rsidR="00362910" w:rsidRPr="00A76F1D" w:rsidRDefault="00362910" w:rsidP="0036291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538A5BF6" w14:textId="77777777" w:rsidR="00362910" w:rsidRPr="00EC1EA9" w:rsidRDefault="00362910" w:rsidP="00362910">
            <w:pPr>
              <w:widowControl/>
              <w:suppressAutoHyphens w:val="0"/>
              <w:jc w:val="left"/>
              <w:rPr>
                <w:rFonts w:ascii="Times New Roman" w:hAnsi="Times New Roman"/>
                <w:sz w:val="24"/>
                <w:szCs w:val="24"/>
                <w:lang w:val="sr-Cyrl-RS"/>
              </w:rPr>
            </w:pPr>
            <w:r w:rsidRPr="00EC1EA9">
              <w:rPr>
                <w:rFonts w:ascii="Times New Roman" w:hAnsi="Times New Roman"/>
                <w:bCs/>
                <w:sz w:val="24"/>
                <w:szCs w:val="24"/>
                <w:lang w:val="sr-Cyrl-RS"/>
              </w:rPr>
              <w:t>15.68</w:t>
            </w:r>
          </w:p>
        </w:tc>
      </w:tr>
      <w:tr w:rsidR="00362910" w:rsidRPr="00A76F1D" w14:paraId="51CBF730" w14:textId="77777777" w:rsidTr="00362910">
        <w:tc>
          <w:tcPr>
            <w:tcW w:w="1023" w:type="dxa"/>
          </w:tcPr>
          <w:p w14:paraId="7EDC93E6" w14:textId="53EAC342" w:rsidR="00362910" w:rsidRPr="00A76F1D" w:rsidRDefault="00362910" w:rsidP="006E7137">
            <w:pPr>
              <w:spacing w:line="276" w:lineRule="auto"/>
              <w:jc w:val="center"/>
              <w:rPr>
                <w:rFonts w:ascii="Times New Roman" w:hAnsi="Times New Roman"/>
                <w:sz w:val="24"/>
                <w:szCs w:val="24"/>
                <w:lang w:val="sr-Cyrl-RS"/>
              </w:rPr>
            </w:pPr>
            <w:r>
              <w:rPr>
                <w:rFonts w:ascii="Times New Roman" w:hAnsi="Times New Roman"/>
                <w:sz w:val="24"/>
                <w:szCs w:val="24"/>
              </w:rPr>
              <w:t>4</w:t>
            </w:r>
            <w:r w:rsidR="006E7137">
              <w:rPr>
                <w:rFonts w:ascii="Times New Roman" w:hAnsi="Times New Roman"/>
                <w:sz w:val="24"/>
                <w:szCs w:val="24"/>
              </w:rPr>
              <w:t>7</w:t>
            </w:r>
          </w:p>
        </w:tc>
        <w:tc>
          <w:tcPr>
            <w:tcW w:w="1591" w:type="dxa"/>
          </w:tcPr>
          <w:p w14:paraId="6F22CA13" w14:textId="77777777" w:rsidR="00362910" w:rsidRPr="00A76F1D" w:rsidRDefault="00362910" w:rsidP="00362910">
            <w:pPr>
              <w:jc w:val="center"/>
              <w:rPr>
                <w:rFonts w:ascii="Times New Roman" w:hAnsi="Times New Roman"/>
                <w:sz w:val="24"/>
                <w:szCs w:val="24"/>
                <w:lang w:val="sr-Cyrl-RS"/>
              </w:rPr>
            </w:pPr>
            <w:r w:rsidRPr="00A76F1D">
              <w:rPr>
                <w:rFonts w:ascii="Times New Roman" w:hAnsi="Times New Roman"/>
                <w:sz w:val="24"/>
                <w:szCs w:val="24"/>
                <w:lang w:val="sr-Cyrl-RS"/>
              </w:rPr>
              <w:t>2594</w:t>
            </w:r>
          </w:p>
        </w:tc>
        <w:tc>
          <w:tcPr>
            <w:tcW w:w="3870" w:type="dxa"/>
          </w:tcPr>
          <w:p w14:paraId="24AF2DEB" w14:textId="77777777" w:rsidR="00362910" w:rsidRPr="00A76F1D" w:rsidRDefault="00362910" w:rsidP="0036291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6F816350" w14:textId="77777777" w:rsidR="00362910" w:rsidRPr="00EC1EA9" w:rsidRDefault="00362910" w:rsidP="00362910">
            <w:pPr>
              <w:widowControl/>
              <w:suppressAutoHyphens w:val="0"/>
              <w:jc w:val="left"/>
              <w:rPr>
                <w:rFonts w:ascii="Times New Roman" w:hAnsi="Times New Roman"/>
                <w:sz w:val="24"/>
                <w:szCs w:val="24"/>
                <w:lang w:val="sr-Cyrl-RS"/>
              </w:rPr>
            </w:pPr>
            <w:r w:rsidRPr="00EC1EA9">
              <w:rPr>
                <w:rFonts w:ascii="Times New Roman" w:hAnsi="Times New Roman"/>
                <w:bCs/>
                <w:sz w:val="24"/>
                <w:szCs w:val="24"/>
                <w:lang w:val="sr-Cyrl-RS"/>
              </w:rPr>
              <w:t>2.51</w:t>
            </w:r>
          </w:p>
        </w:tc>
      </w:tr>
      <w:tr w:rsidR="00362910" w:rsidRPr="00A76F1D" w14:paraId="3D9CFF0D" w14:textId="77777777" w:rsidTr="00362910">
        <w:tc>
          <w:tcPr>
            <w:tcW w:w="1023" w:type="dxa"/>
          </w:tcPr>
          <w:p w14:paraId="18D6C17C" w14:textId="45582263" w:rsidR="00362910" w:rsidRPr="006E7137" w:rsidRDefault="00362910" w:rsidP="006E7137">
            <w:pPr>
              <w:spacing w:line="276" w:lineRule="auto"/>
              <w:jc w:val="center"/>
              <w:rPr>
                <w:rFonts w:ascii="Times New Roman" w:hAnsi="Times New Roman"/>
                <w:sz w:val="24"/>
                <w:szCs w:val="24"/>
                <w:lang w:val="sr-Latn-RS"/>
              </w:rPr>
            </w:pPr>
            <w:r>
              <w:rPr>
                <w:rFonts w:ascii="Times New Roman" w:hAnsi="Times New Roman"/>
                <w:sz w:val="24"/>
                <w:szCs w:val="24"/>
                <w:lang w:val="sr-Cyrl-RS"/>
              </w:rPr>
              <w:t>4</w:t>
            </w:r>
            <w:r w:rsidR="006E7137">
              <w:rPr>
                <w:rFonts w:ascii="Times New Roman" w:hAnsi="Times New Roman"/>
                <w:sz w:val="24"/>
                <w:szCs w:val="24"/>
                <w:lang w:val="sr-Latn-RS"/>
              </w:rPr>
              <w:t>8</w:t>
            </w:r>
          </w:p>
        </w:tc>
        <w:tc>
          <w:tcPr>
            <w:tcW w:w="1591" w:type="dxa"/>
          </w:tcPr>
          <w:p w14:paraId="01C96BBF" w14:textId="77777777" w:rsidR="00362910" w:rsidRPr="00A76F1D" w:rsidRDefault="00362910" w:rsidP="00362910">
            <w:pPr>
              <w:jc w:val="center"/>
              <w:rPr>
                <w:rFonts w:ascii="Times New Roman" w:hAnsi="Times New Roman"/>
                <w:sz w:val="24"/>
                <w:szCs w:val="24"/>
                <w:lang w:val="sr-Cyrl-RS"/>
              </w:rPr>
            </w:pPr>
            <w:r w:rsidRPr="00A76F1D">
              <w:rPr>
                <w:rFonts w:ascii="Times New Roman" w:hAnsi="Times New Roman"/>
                <w:sz w:val="24"/>
                <w:szCs w:val="24"/>
                <w:lang w:val="sr-Cyrl-RS"/>
              </w:rPr>
              <w:t>2596/1</w:t>
            </w:r>
          </w:p>
        </w:tc>
        <w:tc>
          <w:tcPr>
            <w:tcW w:w="3870" w:type="dxa"/>
          </w:tcPr>
          <w:p w14:paraId="27372C9F" w14:textId="77777777" w:rsidR="00362910" w:rsidRPr="00A76F1D" w:rsidRDefault="00362910" w:rsidP="0036291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0AB78604" w14:textId="77777777" w:rsidR="00362910" w:rsidRPr="00EC1EA9" w:rsidRDefault="00362910" w:rsidP="00362910">
            <w:pPr>
              <w:widowControl/>
              <w:suppressAutoHyphens w:val="0"/>
              <w:jc w:val="left"/>
              <w:rPr>
                <w:rFonts w:ascii="Times New Roman" w:hAnsi="Times New Roman"/>
                <w:sz w:val="24"/>
                <w:szCs w:val="24"/>
                <w:lang w:val="sr-Cyrl-RS"/>
              </w:rPr>
            </w:pPr>
            <w:r w:rsidRPr="00EC1EA9">
              <w:rPr>
                <w:rFonts w:ascii="Times New Roman" w:hAnsi="Times New Roman"/>
                <w:bCs/>
                <w:sz w:val="24"/>
                <w:szCs w:val="24"/>
                <w:lang w:val="sr-Cyrl-RS"/>
              </w:rPr>
              <w:t>4.79</w:t>
            </w:r>
          </w:p>
        </w:tc>
      </w:tr>
      <w:tr w:rsidR="00362910" w:rsidRPr="00A76F1D" w14:paraId="39B36B32" w14:textId="77777777" w:rsidTr="00362910">
        <w:tc>
          <w:tcPr>
            <w:tcW w:w="1023" w:type="dxa"/>
          </w:tcPr>
          <w:p w14:paraId="4AF16705" w14:textId="69156CEC" w:rsidR="00362910" w:rsidRPr="00A76F1D" w:rsidRDefault="006E7137" w:rsidP="00362910">
            <w:pPr>
              <w:spacing w:line="276" w:lineRule="auto"/>
              <w:jc w:val="center"/>
              <w:rPr>
                <w:rFonts w:ascii="Times New Roman" w:hAnsi="Times New Roman"/>
                <w:sz w:val="24"/>
                <w:szCs w:val="24"/>
                <w:lang w:val="sr-Cyrl-RS"/>
              </w:rPr>
            </w:pPr>
            <w:r>
              <w:rPr>
                <w:rFonts w:ascii="Times New Roman" w:hAnsi="Times New Roman"/>
                <w:sz w:val="24"/>
                <w:szCs w:val="24"/>
              </w:rPr>
              <w:t>49</w:t>
            </w:r>
          </w:p>
        </w:tc>
        <w:tc>
          <w:tcPr>
            <w:tcW w:w="1591" w:type="dxa"/>
          </w:tcPr>
          <w:p w14:paraId="2A0A07BB" w14:textId="77777777" w:rsidR="00362910" w:rsidRPr="00A76F1D" w:rsidRDefault="00362910" w:rsidP="00362910">
            <w:pPr>
              <w:jc w:val="center"/>
              <w:rPr>
                <w:rFonts w:ascii="Times New Roman" w:hAnsi="Times New Roman"/>
                <w:sz w:val="24"/>
                <w:szCs w:val="24"/>
                <w:lang w:val="sr-Cyrl-RS"/>
              </w:rPr>
            </w:pPr>
            <w:r w:rsidRPr="00A76F1D">
              <w:rPr>
                <w:rFonts w:ascii="Times New Roman" w:hAnsi="Times New Roman"/>
                <w:sz w:val="24"/>
                <w:szCs w:val="24"/>
                <w:lang w:val="sr-Cyrl-RS"/>
              </w:rPr>
              <w:t>2596/2</w:t>
            </w:r>
          </w:p>
        </w:tc>
        <w:tc>
          <w:tcPr>
            <w:tcW w:w="3870" w:type="dxa"/>
          </w:tcPr>
          <w:p w14:paraId="5DD74D66" w14:textId="77777777" w:rsidR="00362910" w:rsidRPr="00A76F1D" w:rsidRDefault="00362910" w:rsidP="0036291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27C1324D" w14:textId="77777777" w:rsidR="00362910" w:rsidRPr="00D87102" w:rsidRDefault="00362910" w:rsidP="00362910">
            <w:pPr>
              <w:widowControl/>
              <w:suppressAutoHyphens w:val="0"/>
              <w:jc w:val="left"/>
              <w:rPr>
                <w:rFonts w:ascii="Times New Roman" w:hAnsi="Times New Roman"/>
                <w:sz w:val="24"/>
                <w:szCs w:val="24"/>
                <w:lang w:val="sr-Cyrl-RS"/>
              </w:rPr>
            </w:pPr>
            <w:r>
              <w:rPr>
                <w:rFonts w:ascii="Times New Roman" w:hAnsi="Times New Roman"/>
                <w:bCs/>
                <w:sz w:val="24"/>
                <w:szCs w:val="24"/>
                <w:lang w:val="sr-Cyrl-RS"/>
              </w:rPr>
              <w:t>0.67</w:t>
            </w:r>
          </w:p>
        </w:tc>
      </w:tr>
      <w:tr w:rsidR="00362910" w:rsidRPr="00A76F1D" w14:paraId="2F8E3FDE" w14:textId="77777777" w:rsidTr="00362910">
        <w:tc>
          <w:tcPr>
            <w:tcW w:w="1023" w:type="dxa"/>
          </w:tcPr>
          <w:p w14:paraId="332431FC" w14:textId="1EFF67B7" w:rsidR="00362910" w:rsidRPr="00A76F1D" w:rsidRDefault="00362910" w:rsidP="006E7137">
            <w:pPr>
              <w:spacing w:line="276" w:lineRule="auto"/>
              <w:jc w:val="center"/>
              <w:rPr>
                <w:rFonts w:ascii="Times New Roman" w:hAnsi="Times New Roman"/>
                <w:sz w:val="24"/>
                <w:szCs w:val="24"/>
                <w:lang w:val="sr-Cyrl-RS"/>
              </w:rPr>
            </w:pPr>
            <w:r w:rsidRPr="00A76F1D">
              <w:rPr>
                <w:rFonts w:ascii="Times New Roman" w:hAnsi="Times New Roman"/>
                <w:sz w:val="24"/>
                <w:szCs w:val="24"/>
              </w:rPr>
              <w:t>5</w:t>
            </w:r>
            <w:r w:rsidR="006E7137">
              <w:rPr>
                <w:rFonts w:ascii="Times New Roman" w:hAnsi="Times New Roman"/>
                <w:sz w:val="24"/>
                <w:szCs w:val="24"/>
              </w:rPr>
              <w:t>0</w:t>
            </w:r>
          </w:p>
        </w:tc>
        <w:tc>
          <w:tcPr>
            <w:tcW w:w="1591" w:type="dxa"/>
          </w:tcPr>
          <w:p w14:paraId="0E9E5BB4" w14:textId="77777777" w:rsidR="00362910" w:rsidRPr="00A76F1D" w:rsidRDefault="00362910" w:rsidP="00362910">
            <w:pPr>
              <w:jc w:val="center"/>
              <w:rPr>
                <w:rFonts w:ascii="Times New Roman" w:hAnsi="Times New Roman"/>
                <w:sz w:val="24"/>
                <w:szCs w:val="24"/>
                <w:lang w:val="sr-Cyrl-RS"/>
              </w:rPr>
            </w:pPr>
            <w:r w:rsidRPr="00A76F1D">
              <w:rPr>
                <w:rFonts w:ascii="Times New Roman" w:hAnsi="Times New Roman"/>
                <w:sz w:val="24"/>
                <w:szCs w:val="24"/>
                <w:lang w:val="sr-Cyrl-RS"/>
              </w:rPr>
              <w:t>2597</w:t>
            </w:r>
          </w:p>
        </w:tc>
        <w:tc>
          <w:tcPr>
            <w:tcW w:w="3870" w:type="dxa"/>
          </w:tcPr>
          <w:p w14:paraId="6C30C2FB" w14:textId="77777777" w:rsidR="00362910" w:rsidRPr="00A76F1D" w:rsidRDefault="00362910" w:rsidP="0036291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25B51909" w14:textId="77777777" w:rsidR="00362910" w:rsidRPr="00D87102" w:rsidRDefault="00362910" w:rsidP="00362910">
            <w:pPr>
              <w:widowControl/>
              <w:suppressAutoHyphens w:val="0"/>
              <w:jc w:val="left"/>
              <w:rPr>
                <w:rFonts w:ascii="Times New Roman" w:hAnsi="Times New Roman"/>
                <w:sz w:val="24"/>
                <w:szCs w:val="24"/>
                <w:lang w:val="sr-Cyrl-RS"/>
              </w:rPr>
            </w:pPr>
            <w:r>
              <w:rPr>
                <w:rFonts w:ascii="Times New Roman" w:hAnsi="Times New Roman"/>
                <w:bCs/>
                <w:sz w:val="24"/>
                <w:szCs w:val="24"/>
                <w:lang w:val="sr-Cyrl-RS"/>
              </w:rPr>
              <w:t>199.85</w:t>
            </w:r>
          </w:p>
        </w:tc>
      </w:tr>
      <w:tr w:rsidR="00362910" w:rsidRPr="00A76F1D" w14:paraId="5266F11C" w14:textId="77777777" w:rsidTr="00362910">
        <w:tc>
          <w:tcPr>
            <w:tcW w:w="1023" w:type="dxa"/>
          </w:tcPr>
          <w:p w14:paraId="7F34FA11" w14:textId="0C458D3F" w:rsidR="00362910" w:rsidRPr="00A76F1D" w:rsidRDefault="00362910" w:rsidP="006E7137">
            <w:pPr>
              <w:spacing w:line="276" w:lineRule="auto"/>
              <w:jc w:val="center"/>
              <w:rPr>
                <w:rFonts w:ascii="Times New Roman" w:hAnsi="Times New Roman"/>
                <w:sz w:val="24"/>
                <w:szCs w:val="24"/>
                <w:lang w:val="sr-Cyrl-RS"/>
              </w:rPr>
            </w:pPr>
            <w:r w:rsidRPr="00A76F1D">
              <w:rPr>
                <w:rFonts w:ascii="Times New Roman" w:hAnsi="Times New Roman"/>
                <w:sz w:val="24"/>
                <w:szCs w:val="24"/>
              </w:rPr>
              <w:t>5</w:t>
            </w:r>
            <w:r w:rsidR="006E7137">
              <w:rPr>
                <w:rFonts w:ascii="Times New Roman" w:hAnsi="Times New Roman"/>
                <w:sz w:val="24"/>
                <w:szCs w:val="24"/>
              </w:rPr>
              <w:t>1</w:t>
            </w:r>
          </w:p>
        </w:tc>
        <w:tc>
          <w:tcPr>
            <w:tcW w:w="1591" w:type="dxa"/>
          </w:tcPr>
          <w:p w14:paraId="2E6A56E3" w14:textId="77777777" w:rsidR="00362910" w:rsidRPr="00A76F1D" w:rsidRDefault="00362910" w:rsidP="00362910">
            <w:pPr>
              <w:jc w:val="center"/>
              <w:rPr>
                <w:rFonts w:ascii="Times New Roman" w:hAnsi="Times New Roman"/>
                <w:sz w:val="24"/>
                <w:szCs w:val="24"/>
                <w:lang w:val="sr-Cyrl-RS"/>
              </w:rPr>
            </w:pPr>
            <w:r w:rsidRPr="00A76F1D">
              <w:rPr>
                <w:rFonts w:ascii="Times New Roman" w:hAnsi="Times New Roman"/>
                <w:sz w:val="24"/>
                <w:szCs w:val="24"/>
                <w:lang w:val="sr-Cyrl-RS"/>
              </w:rPr>
              <w:t>2598</w:t>
            </w:r>
          </w:p>
        </w:tc>
        <w:tc>
          <w:tcPr>
            <w:tcW w:w="3870" w:type="dxa"/>
          </w:tcPr>
          <w:p w14:paraId="40940DEB" w14:textId="77777777" w:rsidR="00362910" w:rsidRPr="00A76F1D" w:rsidRDefault="00362910" w:rsidP="0036291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0AE6C6D8" w14:textId="77777777" w:rsidR="00362910" w:rsidRPr="00D87102" w:rsidRDefault="00362910" w:rsidP="00362910">
            <w:pPr>
              <w:widowControl/>
              <w:suppressAutoHyphens w:val="0"/>
              <w:jc w:val="left"/>
              <w:rPr>
                <w:rFonts w:ascii="Times New Roman" w:hAnsi="Times New Roman"/>
                <w:sz w:val="24"/>
                <w:szCs w:val="24"/>
                <w:lang w:val="sr-Cyrl-RS"/>
              </w:rPr>
            </w:pPr>
            <w:r>
              <w:rPr>
                <w:rFonts w:ascii="Times New Roman" w:hAnsi="Times New Roman"/>
                <w:bCs/>
                <w:sz w:val="24"/>
                <w:szCs w:val="24"/>
                <w:lang w:val="sr-Cyrl-RS"/>
              </w:rPr>
              <w:t>23.375</w:t>
            </w:r>
          </w:p>
        </w:tc>
      </w:tr>
      <w:tr w:rsidR="00362910" w:rsidRPr="00A76F1D" w14:paraId="3416A050" w14:textId="77777777" w:rsidTr="00362910">
        <w:tc>
          <w:tcPr>
            <w:tcW w:w="1023" w:type="dxa"/>
          </w:tcPr>
          <w:p w14:paraId="523C9231" w14:textId="4D28505E" w:rsidR="00362910" w:rsidRPr="00A76F1D" w:rsidRDefault="00362910" w:rsidP="006E7137">
            <w:pPr>
              <w:spacing w:line="276" w:lineRule="auto"/>
              <w:jc w:val="center"/>
              <w:rPr>
                <w:rFonts w:ascii="Times New Roman" w:hAnsi="Times New Roman"/>
                <w:sz w:val="24"/>
                <w:szCs w:val="24"/>
                <w:lang w:val="sr-Cyrl-RS"/>
              </w:rPr>
            </w:pPr>
            <w:r w:rsidRPr="00A76F1D">
              <w:rPr>
                <w:rFonts w:ascii="Times New Roman" w:hAnsi="Times New Roman"/>
                <w:sz w:val="24"/>
                <w:szCs w:val="24"/>
              </w:rPr>
              <w:t>5</w:t>
            </w:r>
            <w:r w:rsidR="006E7137">
              <w:rPr>
                <w:rFonts w:ascii="Times New Roman" w:hAnsi="Times New Roman"/>
                <w:sz w:val="24"/>
                <w:szCs w:val="24"/>
              </w:rPr>
              <w:t>2</w:t>
            </w:r>
          </w:p>
        </w:tc>
        <w:tc>
          <w:tcPr>
            <w:tcW w:w="1591" w:type="dxa"/>
          </w:tcPr>
          <w:p w14:paraId="78C14587" w14:textId="77777777" w:rsidR="00362910" w:rsidRPr="00A76F1D" w:rsidRDefault="00362910" w:rsidP="00362910">
            <w:pPr>
              <w:jc w:val="center"/>
              <w:rPr>
                <w:rFonts w:ascii="Times New Roman" w:hAnsi="Times New Roman"/>
                <w:sz w:val="24"/>
                <w:szCs w:val="24"/>
                <w:lang w:val="sr-Cyrl-RS"/>
              </w:rPr>
            </w:pPr>
            <w:r w:rsidRPr="00A76F1D">
              <w:rPr>
                <w:rFonts w:ascii="Times New Roman" w:hAnsi="Times New Roman"/>
                <w:sz w:val="24"/>
                <w:szCs w:val="24"/>
                <w:lang w:val="sr-Cyrl-RS"/>
              </w:rPr>
              <w:t>2600</w:t>
            </w:r>
          </w:p>
        </w:tc>
        <w:tc>
          <w:tcPr>
            <w:tcW w:w="3870" w:type="dxa"/>
          </w:tcPr>
          <w:p w14:paraId="2995432E" w14:textId="77777777" w:rsidR="00362910" w:rsidRPr="00A76F1D" w:rsidRDefault="00362910" w:rsidP="0036291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5E3F0E5B" w14:textId="77777777" w:rsidR="00362910" w:rsidRPr="00D87102" w:rsidRDefault="00362910" w:rsidP="00362910">
            <w:pPr>
              <w:widowControl/>
              <w:suppressAutoHyphens w:val="0"/>
              <w:jc w:val="left"/>
              <w:rPr>
                <w:rFonts w:ascii="Times New Roman" w:hAnsi="Times New Roman"/>
                <w:sz w:val="24"/>
                <w:szCs w:val="24"/>
                <w:lang w:val="sr-Cyrl-RS"/>
              </w:rPr>
            </w:pPr>
            <w:r>
              <w:rPr>
                <w:rFonts w:ascii="Times New Roman" w:hAnsi="Times New Roman"/>
                <w:bCs/>
                <w:sz w:val="24"/>
                <w:szCs w:val="24"/>
                <w:lang w:val="sr-Cyrl-RS"/>
              </w:rPr>
              <w:t>57.27</w:t>
            </w:r>
          </w:p>
        </w:tc>
      </w:tr>
      <w:tr w:rsidR="00362910" w:rsidRPr="00A76F1D" w14:paraId="07F7A431" w14:textId="77777777" w:rsidTr="00362910">
        <w:tc>
          <w:tcPr>
            <w:tcW w:w="1023" w:type="dxa"/>
          </w:tcPr>
          <w:p w14:paraId="6310DC13" w14:textId="130E0BD9" w:rsidR="00362910" w:rsidRPr="00A76F1D" w:rsidRDefault="00362910" w:rsidP="006E7137">
            <w:pPr>
              <w:spacing w:line="276" w:lineRule="auto"/>
              <w:jc w:val="center"/>
              <w:rPr>
                <w:rFonts w:ascii="Times New Roman" w:hAnsi="Times New Roman"/>
                <w:sz w:val="24"/>
                <w:szCs w:val="24"/>
                <w:lang w:val="sr-Cyrl-RS"/>
              </w:rPr>
            </w:pPr>
            <w:r w:rsidRPr="00A76F1D">
              <w:rPr>
                <w:rFonts w:ascii="Times New Roman" w:hAnsi="Times New Roman"/>
                <w:sz w:val="24"/>
                <w:szCs w:val="24"/>
              </w:rPr>
              <w:t>5</w:t>
            </w:r>
            <w:r w:rsidR="006E7137">
              <w:rPr>
                <w:rFonts w:ascii="Times New Roman" w:hAnsi="Times New Roman"/>
                <w:sz w:val="24"/>
                <w:szCs w:val="24"/>
              </w:rPr>
              <w:t>3</w:t>
            </w:r>
          </w:p>
        </w:tc>
        <w:tc>
          <w:tcPr>
            <w:tcW w:w="1591" w:type="dxa"/>
          </w:tcPr>
          <w:p w14:paraId="18D7BBE4" w14:textId="77777777" w:rsidR="00362910" w:rsidRPr="00A76F1D" w:rsidRDefault="00362910" w:rsidP="00362910">
            <w:pPr>
              <w:jc w:val="center"/>
              <w:rPr>
                <w:rFonts w:ascii="Times New Roman" w:hAnsi="Times New Roman"/>
                <w:sz w:val="24"/>
                <w:szCs w:val="24"/>
                <w:lang w:val="sr-Cyrl-RS"/>
              </w:rPr>
            </w:pPr>
            <w:r w:rsidRPr="00A76F1D">
              <w:rPr>
                <w:rFonts w:ascii="Times New Roman" w:hAnsi="Times New Roman"/>
                <w:sz w:val="24"/>
                <w:szCs w:val="24"/>
                <w:lang w:val="sr-Cyrl-RS"/>
              </w:rPr>
              <w:t>2601</w:t>
            </w:r>
          </w:p>
        </w:tc>
        <w:tc>
          <w:tcPr>
            <w:tcW w:w="3870" w:type="dxa"/>
          </w:tcPr>
          <w:p w14:paraId="274FDE64" w14:textId="77777777" w:rsidR="00362910" w:rsidRPr="00A76F1D" w:rsidRDefault="00362910" w:rsidP="0036291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3E135D86" w14:textId="77777777" w:rsidR="00362910" w:rsidRPr="00D87102" w:rsidRDefault="00362910" w:rsidP="00362910">
            <w:pPr>
              <w:widowControl/>
              <w:suppressAutoHyphens w:val="0"/>
              <w:jc w:val="left"/>
              <w:rPr>
                <w:rFonts w:ascii="Times New Roman" w:hAnsi="Times New Roman"/>
                <w:sz w:val="24"/>
                <w:szCs w:val="24"/>
                <w:lang w:val="sr-Cyrl-RS"/>
              </w:rPr>
            </w:pPr>
            <w:r>
              <w:rPr>
                <w:rFonts w:ascii="Times New Roman" w:hAnsi="Times New Roman"/>
                <w:bCs/>
                <w:sz w:val="24"/>
                <w:szCs w:val="24"/>
                <w:lang w:val="sr-Cyrl-RS"/>
              </w:rPr>
              <w:t>26.29</w:t>
            </w:r>
          </w:p>
        </w:tc>
      </w:tr>
      <w:tr w:rsidR="00362910" w:rsidRPr="00A76F1D" w14:paraId="32CD1946" w14:textId="77777777" w:rsidTr="00362910">
        <w:tc>
          <w:tcPr>
            <w:tcW w:w="1023" w:type="dxa"/>
          </w:tcPr>
          <w:p w14:paraId="42629C5B" w14:textId="5499F979" w:rsidR="00362910" w:rsidRPr="00A76F1D" w:rsidRDefault="00362910" w:rsidP="006E7137">
            <w:pPr>
              <w:spacing w:line="276" w:lineRule="auto"/>
              <w:jc w:val="center"/>
              <w:rPr>
                <w:rFonts w:ascii="Times New Roman" w:hAnsi="Times New Roman"/>
                <w:sz w:val="24"/>
                <w:szCs w:val="24"/>
                <w:lang w:val="sr-Cyrl-RS"/>
              </w:rPr>
            </w:pPr>
            <w:r w:rsidRPr="00A76F1D">
              <w:rPr>
                <w:rFonts w:ascii="Times New Roman" w:hAnsi="Times New Roman"/>
                <w:sz w:val="24"/>
                <w:szCs w:val="24"/>
              </w:rPr>
              <w:t>5</w:t>
            </w:r>
            <w:r w:rsidR="006E7137">
              <w:rPr>
                <w:rFonts w:ascii="Times New Roman" w:hAnsi="Times New Roman"/>
                <w:sz w:val="24"/>
                <w:szCs w:val="24"/>
              </w:rPr>
              <w:t>4</w:t>
            </w:r>
          </w:p>
        </w:tc>
        <w:tc>
          <w:tcPr>
            <w:tcW w:w="1591" w:type="dxa"/>
          </w:tcPr>
          <w:p w14:paraId="5C151D82" w14:textId="77777777" w:rsidR="00362910" w:rsidRPr="00A76F1D" w:rsidRDefault="00362910" w:rsidP="00362910">
            <w:pPr>
              <w:jc w:val="center"/>
              <w:rPr>
                <w:rFonts w:ascii="Times New Roman" w:hAnsi="Times New Roman"/>
                <w:sz w:val="24"/>
                <w:szCs w:val="24"/>
                <w:lang w:val="sr-Cyrl-RS"/>
              </w:rPr>
            </w:pPr>
            <w:r w:rsidRPr="00A76F1D">
              <w:rPr>
                <w:rFonts w:ascii="Times New Roman" w:hAnsi="Times New Roman"/>
                <w:sz w:val="24"/>
                <w:szCs w:val="24"/>
                <w:lang w:val="sr-Cyrl-RS"/>
              </w:rPr>
              <w:t>2602</w:t>
            </w:r>
          </w:p>
        </w:tc>
        <w:tc>
          <w:tcPr>
            <w:tcW w:w="3870" w:type="dxa"/>
          </w:tcPr>
          <w:p w14:paraId="3119E4E3" w14:textId="77777777" w:rsidR="00362910" w:rsidRPr="00A76F1D" w:rsidRDefault="00362910" w:rsidP="0036291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496E9814" w14:textId="77777777" w:rsidR="00362910" w:rsidRPr="00D87102" w:rsidRDefault="00362910" w:rsidP="00362910">
            <w:pPr>
              <w:widowControl/>
              <w:suppressAutoHyphens w:val="0"/>
              <w:jc w:val="left"/>
              <w:rPr>
                <w:rFonts w:ascii="Times New Roman" w:hAnsi="Times New Roman"/>
                <w:sz w:val="24"/>
                <w:szCs w:val="24"/>
                <w:lang w:val="sr-Cyrl-RS"/>
              </w:rPr>
            </w:pPr>
            <w:r>
              <w:rPr>
                <w:rFonts w:ascii="Times New Roman" w:hAnsi="Times New Roman"/>
                <w:bCs/>
                <w:sz w:val="24"/>
                <w:szCs w:val="24"/>
                <w:lang w:val="sr-Cyrl-RS"/>
              </w:rPr>
              <w:t>22.36</w:t>
            </w:r>
          </w:p>
        </w:tc>
      </w:tr>
      <w:tr w:rsidR="00362910" w:rsidRPr="00A76F1D" w14:paraId="4E60E804" w14:textId="77777777" w:rsidTr="00362910">
        <w:tc>
          <w:tcPr>
            <w:tcW w:w="1023" w:type="dxa"/>
          </w:tcPr>
          <w:p w14:paraId="014F5C63" w14:textId="435ECC94" w:rsidR="00362910" w:rsidRPr="00A76F1D" w:rsidRDefault="00362910" w:rsidP="006E7137">
            <w:pPr>
              <w:spacing w:line="276" w:lineRule="auto"/>
              <w:jc w:val="center"/>
              <w:rPr>
                <w:rFonts w:ascii="Times New Roman" w:hAnsi="Times New Roman"/>
                <w:sz w:val="24"/>
                <w:szCs w:val="24"/>
                <w:lang w:val="sr-Cyrl-RS"/>
              </w:rPr>
            </w:pPr>
            <w:r w:rsidRPr="00A76F1D">
              <w:rPr>
                <w:rFonts w:ascii="Times New Roman" w:hAnsi="Times New Roman"/>
                <w:sz w:val="24"/>
                <w:szCs w:val="24"/>
              </w:rPr>
              <w:t>5</w:t>
            </w:r>
            <w:r w:rsidR="006E7137">
              <w:rPr>
                <w:rFonts w:ascii="Times New Roman" w:hAnsi="Times New Roman"/>
                <w:sz w:val="24"/>
                <w:szCs w:val="24"/>
              </w:rPr>
              <w:t>5</w:t>
            </w:r>
          </w:p>
        </w:tc>
        <w:tc>
          <w:tcPr>
            <w:tcW w:w="1591" w:type="dxa"/>
          </w:tcPr>
          <w:p w14:paraId="5C980027" w14:textId="77777777" w:rsidR="00362910" w:rsidRPr="00A76F1D" w:rsidRDefault="00362910" w:rsidP="00362910">
            <w:pPr>
              <w:jc w:val="center"/>
              <w:rPr>
                <w:rFonts w:ascii="Times New Roman" w:hAnsi="Times New Roman"/>
                <w:sz w:val="24"/>
                <w:szCs w:val="24"/>
                <w:lang w:val="sr-Cyrl-RS"/>
              </w:rPr>
            </w:pPr>
            <w:r w:rsidRPr="00A76F1D">
              <w:rPr>
                <w:rFonts w:ascii="Times New Roman" w:hAnsi="Times New Roman"/>
                <w:sz w:val="24"/>
                <w:szCs w:val="24"/>
                <w:lang w:val="sr-Cyrl-RS"/>
              </w:rPr>
              <w:t>2604</w:t>
            </w:r>
          </w:p>
        </w:tc>
        <w:tc>
          <w:tcPr>
            <w:tcW w:w="3870" w:type="dxa"/>
          </w:tcPr>
          <w:p w14:paraId="4E4ACF3B" w14:textId="77777777" w:rsidR="00362910" w:rsidRPr="00A76F1D" w:rsidRDefault="00362910" w:rsidP="0036291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26FCE16D" w14:textId="77777777" w:rsidR="00362910" w:rsidRPr="00D87102" w:rsidRDefault="00362910" w:rsidP="00362910">
            <w:pPr>
              <w:widowControl/>
              <w:suppressAutoHyphens w:val="0"/>
              <w:jc w:val="left"/>
              <w:rPr>
                <w:rFonts w:ascii="Times New Roman" w:hAnsi="Times New Roman"/>
                <w:sz w:val="24"/>
                <w:szCs w:val="24"/>
                <w:lang w:val="sr-Cyrl-RS"/>
              </w:rPr>
            </w:pPr>
            <w:r>
              <w:rPr>
                <w:rFonts w:ascii="Times New Roman" w:hAnsi="Times New Roman"/>
                <w:bCs/>
                <w:sz w:val="24"/>
                <w:szCs w:val="24"/>
                <w:lang w:val="sr-Cyrl-RS"/>
              </w:rPr>
              <w:t>37.49</w:t>
            </w:r>
          </w:p>
        </w:tc>
      </w:tr>
      <w:tr w:rsidR="00362910" w:rsidRPr="00A76F1D" w14:paraId="6BD48124" w14:textId="77777777" w:rsidTr="00362910">
        <w:tc>
          <w:tcPr>
            <w:tcW w:w="1023" w:type="dxa"/>
          </w:tcPr>
          <w:p w14:paraId="76B1BDFD" w14:textId="5BD33B0D" w:rsidR="00362910" w:rsidRPr="00A76F1D" w:rsidRDefault="00362910" w:rsidP="006E7137">
            <w:pPr>
              <w:spacing w:line="276" w:lineRule="auto"/>
              <w:jc w:val="center"/>
              <w:rPr>
                <w:rFonts w:ascii="Times New Roman" w:hAnsi="Times New Roman"/>
                <w:sz w:val="24"/>
                <w:szCs w:val="24"/>
                <w:lang w:val="sr-Cyrl-RS"/>
              </w:rPr>
            </w:pPr>
            <w:r w:rsidRPr="00A76F1D">
              <w:rPr>
                <w:rFonts w:ascii="Times New Roman" w:hAnsi="Times New Roman"/>
                <w:sz w:val="24"/>
                <w:szCs w:val="24"/>
              </w:rPr>
              <w:t>5</w:t>
            </w:r>
            <w:r w:rsidR="006E7137">
              <w:rPr>
                <w:rFonts w:ascii="Times New Roman" w:hAnsi="Times New Roman"/>
                <w:sz w:val="24"/>
                <w:szCs w:val="24"/>
              </w:rPr>
              <w:t>6</w:t>
            </w:r>
          </w:p>
        </w:tc>
        <w:tc>
          <w:tcPr>
            <w:tcW w:w="1591" w:type="dxa"/>
          </w:tcPr>
          <w:p w14:paraId="1BD27944" w14:textId="77777777" w:rsidR="00362910" w:rsidRPr="00A76F1D" w:rsidRDefault="00362910" w:rsidP="00362910">
            <w:pPr>
              <w:jc w:val="center"/>
              <w:rPr>
                <w:rFonts w:ascii="Times New Roman" w:hAnsi="Times New Roman"/>
                <w:sz w:val="24"/>
                <w:szCs w:val="24"/>
                <w:lang w:val="sr-Cyrl-RS"/>
              </w:rPr>
            </w:pPr>
            <w:r w:rsidRPr="00A76F1D">
              <w:rPr>
                <w:rFonts w:ascii="Times New Roman" w:hAnsi="Times New Roman"/>
                <w:sz w:val="24"/>
                <w:szCs w:val="24"/>
                <w:lang w:val="sr-Cyrl-RS"/>
              </w:rPr>
              <w:t>2605</w:t>
            </w:r>
          </w:p>
        </w:tc>
        <w:tc>
          <w:tcPr>
            <w:tcW w:w="3870" w:type="dxa"/>
          </w:tcPr>
          <w:p w14:paraId="7482DDF9" w14:textId="77777777" w:rsidR="00362910" w:rsidRPr="00A76F1D" w:rsidRDefault="00362910" w:rsidP="0036291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5B8A831B" w14:textId="77777777" w:rsidR="00362910" w:rsidRPr="00D87102" w:rsidRDefault="00362910" w:rsidP="00362910">
            <w:pPr>
              <w:widowControl/>
              <w:suppressAutoHyphens w:val="0"/>
              <w:jc w:val="left"/>
              <w:rPr>
                <w:rFonts w:ascii="Times New Roman" w:hAnsi="Times New Roman"/>
                <w:sz w:val="24"/>
                <w:szCs w:val="24"/>
                <w:lang w:val="sr-Cyrl-RS"/>
              </w:rPr>
            </w:pPr>
            <w:r>
              <w:rPr>
                <w:rFonts w:ascii="Times New Roman" w:hAnsi="Times New Roman"/>
                <w:bCs/>
                <w:sz w:val="24"/>
                <w:szCs w:val="24"/>
                <w:lang w:val="sr-Cyrl-RS"/>
              </w:rPr>
              <w:t>223.87</w:t>
            </w:r>
          </w:p>
        </w:tc>
      </w:tr>
      <w:tr w:rsidR="00362910" w:rsidRPr="00A76F1D" w14:paraId="25C3A03F" w14:textId="77777777" w:rsidTr="00362910">
        <w:tc>
          <w:tcPr>
            <w:tcW w:w="1023" w:type="dxa"/>
          </w:tcPr>
          <w:p w14:paraId="526B3637" w14:textId="4A890253" w:rsidR="00362910" w:rsidRPr="00A76F1D" w:rsidRDefault="00362910" w:rsidP="006E7137">
            <w:pPr>
              <w:spacing w:line="276" w:lineRule="auto"/>
              <w:jc w:val="center"/>
              <w:rPr>
                <w:rFonts w:ascii="Times New Roman" w:hAnsi="Times New Roman"/>
                <w:sz w:val="24"/>
                <w:szCs w:val="24"/>
                <w:lang w:val="sr-Cyrl-RS"/>
              </w:rPr>
            </w:pPr>
            <w:r w:rsidRPr="00A76F1D">
              <w:rPr>
                <w:rFonts w:ascii="Times New Roman" w:hAnsi="Times New Roman"/>
                <w:sz w:val="24"/>
                <w:szCs w:val="24"/>
              </w:rPr>
              <w:t>5</w:t>
            </w:r>
            <w:r w:rsidR="006E7137">
              <w:rPr>
                <w:rFonts w:ascii="Times New Roman" w:hAnsi="Times New Roman"/>
                <w:sz w:val="24"/>
                <w:szCs w:val="24"/>
              </w:rPr>
              <w:t>7</w:t>
            </w:r>
          </w:p>
        </w:tc>
        <w:tc>
          <w:tcPr>
            <w:tcW w:w="1591" w:type="dxa"/>
          </w:tcPr>
          <w:p w14:paraId="760BCACC" w14:textId="77777777" w:rsidR="00362910" w:rsidRPr="00A76F1D" w:rsidRDefault="00362910" w:rsidP="00362910">
            <w:pPr>
              <w:jc w:val="center"/>
              <w:rPr>
                <w:rFonts w:ascii="Times New Roman" w:hAnsi="Times New Roman"/>
                <w:sz w:val="24"/>
                <w:szCs w:val="24"/>
                <w:lang w:val="sr-Cyrl-RS"/>
              </w:rPr>
            </w:pPr>
            <w:r w:rsidRPr="00A76F1D">
              <w:rPr>
                <w:rFonts w:ascii="Times New Roman" w:hAnsi="Times New Roman"/>
                <w:sz w:val="24"/>
                <w:szCs w:val="24"/>
                <w:lang w:val="sr-Cyrl-RS"/>
              </w:rPr>
              <w:t>2606/1</w:t>
            </w:r>
          </w:p>
        </w:tc>
        <w:tc>
          <w:tcPr>
            <w:tcW w:w="3870" w:type="dxa"/>
          </w:tcPr>
          <w:p w14:paraId="08F42A4C" w14:textId="6ACC40C7" w:rsidR="00362910" w:rsidRPr="00A76F1D" w:rsidRDefault="00362910" w:rsidP="00550347">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РС држ. својина</w:t>
            </w:r>
            <w:r w:rsidR="00550347">
              <w:rPr>
                <w:rFonts w:ascii="Times New Roman" w:hAnsi="Times New Roman"/>
                <w:sz w:val="24"/>
                <w:szCs w:val="24"/>
                <w:lang w:val="sr-Latn-RS"/>
              </w:rPr>
              <w:t>/</w:t>
            </w:r>
            <w:r w:rsidRPr="00A76F1D">
              <w:rPr>
                <w:rFonts w:ascii="Times New Roman" w:hAnsi="Times New Roman"/>
                <w:sz w:val="24"/>
                <w:szCs w:val="24"/>
                <w:lang w:val="sr-Cyrl-RS"/>
              </w:rPr>
              <w:t xml:space="preserve"> приватно</w:t>
            </w:r>
          </w:p>
        </w:tc>
        <w:tc>
          <w:tcPr>
            <w:tcW w:w="2867" w:type="dxa"/>
          </w:tcPr>
          <w:p w14:paraId="1A075138" w14:textId="77777777" w:rsidR="00362910" w:rsidRPr="00D87102" w:rsidRDefault="00362910" w:rsidP="00362910">
            <w:pPr>
              <w:widowControl/>
              <w:suppressAutoHyphens w:val="0"/>
              <w:jc w:val="left"/>
              <w:rPr>
                <w:rFonts w:ascii="Times New Roman" w:hAnsi="Times New Roman"/>
                <w:sz w:val="24"/>
                <w:szCs w:val="24"/>
                <w:lang w:val="sr-Cyrl-RS"/>
              </w:rPr>
            </w:pPr>
            <w:r>
              <w:rPr>
                <w:rFonts w:ascii="Times New Roman" w:hAnsi="Times New Roman"/>
                <w:bCs/>
                <w:sz w:val="24"/>
                <w:szCs w:val="24"/>
                <w:lang w:val="sr-Cyrl-RS"/>
              </w:rPr>
              <w:t>12.06</w:t>
            </w:r>
          </w:p>
        </w:tc>
      </w:tr>
      <w:tr w:rsidR="00362910" w:rsidRPr="00A76F1D" w14:paraId="03D7CB2E" w14:textId="77777777" w:rsidTr="00362910">
        <w:tc>
          <w:tcPr>
            <w:tcW w:w="1023" w:type="dxa"/>
          </w:tcPr>
          <w:p w14:paraId="5CE74EA0" w14:textId="5D726C6E" w:rsidR="00362910" w:rsidRPr="00A76F1D" w:rsidRDefault="00362910" w:rsidP="006E7137">
            <w:pPr>
              <w:spacing w:line="276" w:lineRule="auto"/>
              <w:jc w:val="center"/>
              <w:rPr>
                <w:rFonts w:ascii="Times New Roman" w:hAnsi="Times New Roman"/>
                <w:sz w:val="24"/>
                <w:szCs w:val="24"/>
                <w:lang w:val="sr-Cyrl-RS"/>
              </w:rPr>
            </w:pPr>
            <w:r w:rsidRPr="00A76F1D">
              <w:rPr>
                <w:rFonts w:ascii="Times New Roman" w:hAnsi="Times New Roman"/>
                <w:sz w:val="24"/>
                <w:szCs w:val="24"/>
              </w:rPr>
              <w:t>5</w:t>
            </w:r>
            <w:r w:rsidR="006E7137">
              <w:rPr>
                <w:rFonts w:ascii="Times New Roman" w:hAnsi="Times New Roman"/>
                <w:sz w:val="24"/>
                <w:szCs w:val="24"/>
              </w:rPr>
              <w:t>8</w:t>
            </w:r>
          </w:p>
        </w:tc>
        <w:tc>
          <w:tcPr>
            <w:tcW w:w="1591" w:type="dxa"/>
          </w:tcPr>
          <w:p w14:paraId="30C043BE" w14:textId="77777777" w:rsidR="00362910" w:rsidRPr="00A76F1D" w:rsidRDefault="00362910" w:rsidP="00362910">
            <w:pPr>
              <w:jc w:val="center"/>
              <w:rPr>
                <w:rFonts w:ascii="Times New Roman" w:hAnsi="Times New Roman"/>
                <w:sz w:val="24"/>
                <w:szCs w:val="24"/>
                <w:lang w:val="sr-Cyrl-RS"/>
              </w:rPr>
            </w:pPr>
            <w:r w:rsidRPr="00A76F1D">
              <w:rPr>
                <w:rFonts w:ascii="Times New Roman" w:hAnsi="Times New Roman"/>
                <w:sz w:val="24"/>
                <w:szCs w:val="24"/>
                <w:lang w:val="sr-Cyrl-RS"/>
              </w:rPr>
              <w:t>2606/2</w:t>
            </w:r>
          </w:p>
        </w:tc>
        <w:tc>
          <w:tcPr>
            <w:tcW w:w="3870" w:type="dxa"/>
          </w:tcPr>
          <w:p w14:paraId="5AF38DEA" w14:textId="77777777" w:rsidR="00362910" w:rsidRPr="00A76F1D" w:rsidRDefault="00362910" w:rsidP="0036291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4C982532" w14:textId="77777777" w:rsidR="00362910" w:rsidRPr="00D87102" w:rsidRDefault="00362910" w:rsidP="00362910">
            <w:pPr>
              <w:widowControl/>
              <w:suppressAutoHyphens w:val="0"/>
              <w:jc w:val="left"/>
              <w:rPr>
                <w:rFonts w:ascii="Times New Roman" w:hAnsi="Times New Roman"/>
                <w:sz w:val="24"/>
                <w:szCs w:val="24"/>
                <w:lang w:val="sr-Cyrl-RS"/>
              </w:rPr>
            </w:pPr>
            <w:r>
              <w:rPr>
                <w:rFonts w:ascii="Times New Roman" w:hAnsi="Times New Roman"/>
                <w:bCs/>
                <w:sz w:val="24"/>
                <w:szCs w:val="24"/>
                <w:lang w:val="sr-Cyrl-RS"/>
              </w:rPr>
              <w:t>42.59</w:t>
            </w:r>
          </w:p>
        </w:tc>
      </w:tr>
      <w:tr w:rsidR="00362910" w:rsidRPr="00A76F1D" w14:paraId="77015B37" w14:textId="77777777" w:rsidTr="00362910">
        <w:tc>
          <w:tcPr>
            <w:tcW w:w="1023" w:type="dxa"/>
          </w:tcPr>
          <w:p w14:paraId="089A594A" w14:textId="49400046" w:rsidR="00362910" w:rsidRPr="00A76F1D" w:rsidRDefault="006E7137" w:rsidP="00362910">
            <w:pPr>
              <w:spacing w:line="276" w:lineRule="auto"/>
              <w:jc w:val="center"/>
              <w:rPr>
                <w:rFonts w:ascii="Times New Roman" w:hAnsi="Times New Roman"/>
                <w:sz w:val="24"/>
                <w:szCs w:val="24"/>
                <w:lang w:val="sr-Cyrl-RS"/>
              </w:rPr>
            </w:pPr>
            <w:r>
              <w:rPr>
                <w:rFonts w:ascii="Times New Roman" w:hAnsi="Times New Roman"/>
                <w:sz w:val="24"/>
                <w:szCs w:val="24"/>
              </w:rPr>
              <w:t>59</w:t>
            </w:r>
          </w:p>
        </w:tc>
        <w:tc>
          <w:tcPr>
            <w:tcW w:w="1591" w:type="dxa"/>
          </w:tcPr>
          <w:p w14:paraId="24601A7D" w14:textId="77777777" w:rsidR="00362910" w:rsidRPr="00A76F1D" w:rsidRDefault="00362910" w:rsidP="00362910">
            <w:pPr>
              <w:jc w:val="center"/>
              <w:rPr>
                <w:rFonts w:ascii="Times New Roman" w:hAnsi="Times New Roman"/>
                <w:sz w:val="24"/>
                <w:szCs w:val="24"/>
                <w:lang w:val="sr-Cyrl-RS"/>
              </w:rPr>
            </w:pPr>
            <w:r w:rsidRPr="00A76F1D">
              <w:rPr>
                <w:rFonts w:ascii="Times New Roman" w:hAnsi="Times New Roman"/>
                <w:sz w:val="24"/>
                <w:szCs w:val="24"/>
                <w:lang w:val="sr-Cyrl-RS"/>
              </w:rPr>
              <w:t>2606/3</w:t>
            </w:r>
          </w:p>
        </w:tc>
        <w:tc>
          <w:tcPr>
            <w:tcW w:w="3870" w:type="dxa"/>
          </w:tcPr>
          <w:p w14:paraId="15E50681" w14:textId="77777777" w:rsidR="00362910" w:rsidRPr="00A76F1D" w:rsidRDefault="00362910" w:rsidP="0036291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0E373538" w14:textId="77777777" w:rsidR="00362910" w:rsidRPr="00D87102" w:rsidRDefault="00362910" w:rsidP="00362910">
            <w:pPr>
              <w:widowControl/>
              <w:suppressAutoHyphens w:val="0"/>
              <w:jc w:val="left"/>
              <w:rPr>
                <w:rFonts w:ascii="Times New Roman" w:hAnsi="Times New Roman"/>
                <w:sz w:val="24"/>
                <w:szCs w:val="24"/>
                <w:lang w:val="sr-Cyrl-RS"/>
              </w:rPr>
            </w:pPr>
            <w:r>
              <w:rPr>
                <w:rFonts w:ascii="Times New Roman" w:hAnsi="Times New Roman"/>
                <w:bCs/>
                <w:sz w:val="24"/>
                <w:szCs w:val="24"/>
                <w:lang w:val="sr-Cyrl-RS"/>
              </w:rPr>
              <w:t>73.28</w:t>
            </w:r>
          </w:p>
        </w:tc>
      </w:tr>
      <w:tr w:rsidR="00362910" w:rsidRPr="00A76F1D" w14:paraId="4AF82492" w14:textId="77777777" w:rsidTr="00362910">
        <w:tc>
          <w:tcPr>
            <w:tcW w:w="1023" w:type="dxa"/>
          </w:tcPr>
          <w:p w14:paraId="0A153DD3" w14:textId="4FBF1763" w:rsidR="00362910" w:rsidRPr="00A76F1D" w:rsidRDefault="00362910" w:rsidP="006E7137">
            <w:pPr>
              <w:spacing w:line="276" w:lineRule="auto"/>
              <w:jc w:val="center"/>
              <w:rPr>
                <w:rFonts w:ascii="Times New Roman" w:hAnsi="Times New Roman"/>
                <w:sz w:val="24"/>
                <w:szCs w:val="24"/>
                <w:lang w:val="sr-Cyrl-RS"/>
              </w:rPr>
            </w:pPr>
            <w:r w:rsidRPr="00A76F1D">
              <w:rPr>
                <w:rFonts w:ascii="Times New Roman" w:hAnsi="Times New Roman"/>
                <w:sz w:val="24"/>
                <w:szCs w:val="24"/>
              </w:rPr>
              <w:t>6</w:t>
            </w:r>
            <w:r w:rsidR="006E7137">
              <w:rPr>
                <w:rFonts w:ascii="Times New Roman" w:hAnsi="Times New Roman"/>
                <w:sz w:val="24"/>
                <w:szCs w:val="24"/>
              </w:rPr>
              <w:t>0</w:t>
            </w:r>
          </w:p>
        </w:tc>
        <w:tc>
          <w:tcPr>
            <w:tcW w:w="1591" w:type="dxa"/>
          </w:tcPr>
          <w:p w14:paraId="6BF19068" w14:textId="77777777" w:rsidR="00362910" w:rsidRPr="00A76F1D" w:rsidRDefault="00362910" w:rsidP="00362910">
            <w:pPr>
              <w:jc w:val="center"/>
              <w:rPr>
                <w:rFonts w:ascii="Times New Roman" w:hAnsi="Times New Roman"/>
                <w:sz w:val="24"/>
                <w:szCs w:val="24"/>
                <w:lang w:val="sr-Cyrl-RS"/>
              </w:rPr>
            </w:pPr>
            <w:r w:rsidRPr="00A76F1D">
              <w:rPr>
                <w:rFonts w:ascii="Times New Roman" w:hAnsi="Times New Roman"/>
                <w:sz w:val="24"/>
                <w:szCs w:val="24"/>
                <w:lang w:val="sr-Cyrl-RS"/>
              </w:rPr>
              <w:t>2607/1</w:t>
            </w:r>
          </w:p>
        </w:tc>
        <w:tc>
          <w:tcPr>
            <w:tcW w:w="3870" w:type="dxa"/>
          </w:tcPr>
          <w:p w14:paraId="2D3DCDEF" w14:textId="77777777" w:rsidR="00362910" w:rsidRPr="00A76F1D" w:rsidRDefault="00362910" w:rsidP="0036291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37120FE2" w14:textId="77777777" w:rsidR="00362910" w:rsidRPr="00D87102" w:rsidRDefault="00362910" w:rsidP="00362910">
            <w:pPr>
              <w:widowControl/>
              <w:suppressAutoHyphens w:val="0"/>
              <w:jc w:val="left"/>
              <w:rPr>
                <w:rFonts w:ascii="Times New Roman" w:hAnsi="Times New Roman"/>
                <w:sz w:val="24"/>
                <w:szCs w:val="24"/>
                <w:lang w:val="sr-Cyrl-RS"/>
              </w:rPr>
            </w:pPr>
            <w:r>
              <w:rPr>
                <w:rFonts w:ascii="Times New Roman" w:hAnsi="Times New Roman"/>
                <w:bCs/>
                <w:sz w:val="24"/>
                <w:szCs w:val="24"/>
                <w:lang w:val="sr-Cyrl-RS"/>
              </w:rPr>
              <w:t>305.39</w:t>
            </w:r>
          </w:p>
        </w:tc>
      </w:tr>
      <w:tr w:rsidR="00362910" w:rsidRPr="00A76F1D" w14:paraId="1E443CA7" w14:textId="77777777" w:rsidTr="00362910">
        <w:tc>
          <w:tcPr>
            <w:tcW w:w="1023" w:type="dxa"/>
          </w:tcPr>
          <w:p w14:paraId="2C9FDC38" w14:textId="5BD09857" w:rsidR="00362910" w:rsidRPr="00A76F1D" w:rsidRDefault="00362910" w:rsidP="006E7137">
            <w:pPr>
              <w:spacing w:line="276" w:lineRule="auto"/>
              <w:jc w:val="center"/>
              <w:rPr>
                <w:rFonts w:ascii="Times New Roman" w:hAnsi="Times New Roman"/>
                <w:sz w:val="24"/>
                <w:szCs w:val="24"/>
                <w:lang w:val="sr-Cyrl-RS"/>
              </w:rPr>
            </w:pPr>
            <w:r w:rsidRPr="00A76F1D">
              <w:rPr>
                <w:rFonts w:ascii="Times New Roman" w:hAnsi="Times New Roman"/>
                <w:sz w:val="24"/>
                <w:szCs w:val="24"/>
              </w:rPr>
              <w:t>6</w:t>
            </w:r>
            <w:r w:rsidR="006E7137">
              <w:rPr>
                <w:rFonts w:ascii="Times New Roman" w:hAnsi="Times New Roman"/>
                <w:sz w:val="24"/>
                <w:szCs w:val="24"/>
              </w:rPr>
              <w:t>1</w:t>
            </w:r>
          </w:p>
        </w:tc>
        <w:tc>
          <w:tcPr>
            <w:tcW w:w="1591" w:type="dxa"/>
          </w:tcPr>
          <w:p w14:paraId="0BD00865" w14:textId="77777777" w:rsidR="00362910" w:rsidRPr="00A76F1D" w:rsidRDefault="00362910" w:rsidP="00362910">
            <w:pPr>
              <w:jc w:val="center"/>
              <w:rPr>
                <w:rFonts w:ascii="Times New Roman" w:hAnsi="Times New Roman"/>
                <w:sz w:val="24"/>
                <w:szCs w:val="24"/>
                <w:lang w:val="sr-Cyrl-RS"/>
              </w:rPr>
            </w:pPr>
            <w:r w:rsidRPr="00A76F1D">
              <w:rPr>
                <w:rFonts w:ascii="Times New Roman" w:hAnsi="Times New Roman"/>
                <w:sz w:val="24"/>
                <w:szCs w:val="24"/>
                <w:lang w:val="sr-Cyrl-RS"/>
              </w:rPr>
              <w:t>2607/2</w:t>
            </w:r>
          </w:p>
        </w:tc>
        <w:tc>
          <w:tcPr>
            <w:tcW w:w="3870" w:type="dxa"/>
          </w:tcPr>
          <w:p w14:paraId="696ED216" w14:textId="0D387AC1" w:rsidR="00362910" w:rsidRPr="00A76F1D" w:rsidRDefault="00362910" w:rsidP="00550347">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РС држ. својина</w:t>
            </w:r>
            <w:r w:rsidR="00550347">
              <w:rPr>
                <w:rFonts w:ascii="Times New Roman" w:hAnsi="Times New Roman"/>
                <w:sz w:val="24"/>
                <w:szCs w:val="24"/>
                <w:lang w:val="sr-Latn-RS"/>
              </w:rPr>
              <w:t>/</w:t>
            </w:r>
            <w:r w:rsidRPr="00A76F1D">
              <w:rPr>
                <w:rFonts w:ascii="Times New Roman" w:hAnsi="Times New Roman"/>
                <w:sz w:val="24"/>
                <w:szCs w:val="24"/>
                <w:lang w:val="sr-Cyrl-RS"/>
              </w:rPr>
              <w:t xml:space="preserve"> приватно</w:t>
            </w:r>
          </w:p>
        </w:tc>
        <w:tc>
          <w:tcPr>
            <w:tcW w:w="2867" w:type="dxa"/>
          </w:tcPr>
          <w:p w14:paraId="5B7E7B12" w14:textId="77777777" w:rsidR="00362910" w:rsidRPr="00D87102" w:rsidRDefault="00362910" w:rsidP="00362910">
            <w:pPr>
              <w:widowControl/>
              <w:suppressAutoHyphens w:val="0"/>
              <w:jc w:val="left"/>
              <w:rPr>
                <w:rFonts w:ascii="Times New Roman" w:hAnsi="Times New Roman"/>
                <w:sz w:val="24"/>
                <w:szCs w:val="24"/>
                <w:lang w:val="sr-Cyrl-RS"/>
              </w:rPr>
            </w:pPr>
            <w:r>
              <w:rPr>
                <w:rFonts w:ascii="Times New Roman" w:hAnsi="Times New Roman"/>
                <w:bCs/>
                <w:sz w:val="24"/>
                <w:szCs w:val="24"/>
                <w:lang w:val="sr-Cyrl-RS"/>
              </w:rPr>
              <w:t>45.81</w:t>
            </w:r>
          </w:p>
        </w:tc>
      </w:tr>
      <w:tr w:rsidR="00362910" w:rsidRPr="00A76F1D" w14:paraId="50CAB12E" w14:textId="77777777" w:rsidTr="00362910">
        <w:tc>
          <w:tcPr>
            <w:tcW w:w="1023" w:type="dxa"/>
          </w:tcPr>
          <w:p w14:paraId="3AD7A7B6" w14:textId="4F6A10FD" w:rsidR="00362910" w:rsidRPr="006E7137" w:rsidRDefault="00362910" w:rsidP="006E7137">
            <w:pPr>
              <w:spacing w:line="276" w:lineRule="auto"/>
              <w:jc w:val="center"/>
              <w:rPr>
                <w:rFonts w:ascii="Times New Roman" w:hAnsi="Times New Roman"/>
                <w:sz w:val="24"/>
                <w:szCs w:val="24"/>
                <w:lang w:val="sr-Latn-RS"/>
              </w:rPr>
            </w:pPr>
            <w:r w:rsidRPr="00A76F1D">
              <w:rPr>
                <w:rFonts w:ascii="Times New Roman" w:hAnsi="Times New Roman"/>
                <w:sz w:val="24"/>
                <w:szCs w:val="24"/>
              </w:rPr>
              <w:t>6</w:t>
            </w:r>
            <w:r w:rsidR="006E7137">
              <w:rPr>
                <w:rFonts w:ascii="Times New Roman" w:hAnsi="Times New Roman"/>
                <w:sz w:val="24"/>
                <w:szCs w:val="24"/>
                <w:lang w:val="sr-Latn-RS"/>
              </w:rPr>
              <w:t>2</w:t>
            </w:r>
          </w:p>
        </w:tc>
        <w:tc>
          <w:tcPr>
            <w:tcW w:w="1591" w:type="dxa"/>
          </w:tcPr>
          <w:p w14:paraId="7E49D12C" w14:textId="77777777" w:rsidR="00362910" w:rsidRPr="00A76F1D" w:rsidRDefault="00362910" w:rsidP="00362910">
            <w:pPr>
              <w:jc w:val="center"/>
              <w:rPr>
                <w:rFonts w:ascii="Times New Roman" w:hAnsi="Times New Roman"/>
                <w:sz w:val="24"/>
                <w:szCs w:val="24"/>
                <w:lang w:val="sr-Cyrl-RS"/>
              </w:rPr>
            </w:pPr>
            <w:r w:rsidRPr="00A76F1D">
              <w:rPr>
                <w:rFonts w:ascii="Times New Roman" w:hAnsi="Times New Roman"/>
                <w:sz w:val="24"/>
                <w:szCs w:val="24"/>
                <w:lang w:val="sr-Cyrl-RS"/>
              </w:rPr>
              <w:t>2607/3</w:t>
            </w:r>
          </w:p>
        </w:tc>
        <w:tc>
          <w:tcPr>
            <w:tcW w:w="3870" w:type="dxa"/>
          </w:tcPr>
          <w:p w14:paraId="6F3B1D3C" w14:textId="7F98E1B0" w:rsidR="00362910" w:rsidRPr="00A76F1D" w:rsidRDefault="00362910" w:rsidP="00550347">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РС држ. својина</w:t>
            </w:r>
            <w:r w:rsidR="00550347">
              <w:rPr>
                <w:rFonts w:ascii="Times New Roman" w:hAnsi="Times New Roman"/>
                <w:sz w:val="24"/>
                <w:szCs w:val="24"/>
                <w:lang w:val="sr-Latn-RS"/>
              </w:rPr>
              <w:t>/</w:t>
            </w:r>
            <w:r w:rsidRPr="00A76F1D">
              <w:rPr>
                <w:rFonts w:ascii="Times New Roman" w:hAnsi="Times New Roman"/>
                <w:sz w:val="24"/>
                <w:szCs w:val="24"/>
                <w:lang w:val="sr-Cyrl-RS"/>
              </w:rPr>
              <w:t xml:space="preserve"> приватно</w:t>
            </w:r>
          </w:p>
        </w:tc>
        <w:tc>
          <w:tcPr>
            <w:tcW w:w="2867" w:type="dxa"/>
          </w:tcPr>
          <w:p w14:paraId="49DD7B29" w14:textId="77777777" w:rsidR="00362910" w:rsidRPr="00D87102" w:rsidRDefault="00362910" w:rsidP="00362910">
            <w:pPr>
              <w:widowControl/>
              <w:suppressAutoHyphens w:val="0"/>
              <w:jc w:val="left"/>
              <w:rPr>
                <w:rFonts w:ascii="Times New Roman" w:hAnsi="Times New Roman"/>
                <w:sz w:val="24"/>
                <w:szCs w:val="24"/>
                <w:lang w:val="sr-Cyrl-RS"/>
              </w:rPr>
            </w:pPr>
            <w:r>
              <w:rPr>
                <w:rFonts w:ascii="Times New Roman" w:hAnsi="Times New Roman"/>
                <w:bCs/>
                <w:sz w:val="24"/>
                <w:szCs w:val="24"/>
                <w:lang w:val="sr-Cyrl-RS"/>
              </w:rPr>
              <w:t>67.02</w:t>
            </w:r>
          </w:p>
        </w:tc>
      </w:tr>
      <w:tr w:rsidR="00362910" w:rsidRPr="00A76F1D" w14:paraId="54BCF8C0" w14:textId="77777777" w:rsidTr="00362910">
        <w:tc>
          <w:tcPr>
            <w:tcW w:w="1023" w:type="dxa"/>
          </w:tcPr>
          <w:p w14:paraId="0AFC1106" w14:textId="32D58806" w:rsidR="00362910" w:rsidRPr="00A76F1D" w:rsidRDefault="00362910" w:rsidP="006E7137">
            <w:pPr>
              <w:spacing w:line="276" w:lineRule="auto"/>
              <w:jc w:val="center"/>
              <w:rPr>
                <w:rFonts w:ascii="Times New Roman" w:hAnsi="Times New Roman"/>
                <w:sz w:val="24"/>
                <w:szCs w:val="24"/>
                <w:lang w:val="sr-Cyrl-RS"/>
              </w:rPr>
            </w:pPr>
            <w:r w:rsidRPr="00A76F1D">
              <w:rPr>
                <w:rFonts w:ascii="Times New Roman" w:hAnsi="Times New Roman"/>
                <w:sz w:val="24"/>
                <w:szCs w:val="24"/>
              </w:rPr>
              <w:t>6</w:t>
            </w:r>
            <w:r w:rsidR="006E7137">
              <w:rPr>
                <w:rFonts w:ascii="Times New Roman" w:hAnsi="Times New Roman"/>
                <w:sz w:val="24"/>
                <w:szCs w:val="24"/>
              </w:rPr>
              <w:t>3</w:t>
            </w:r>
          </w:p>
        </w:tc>
        <w:tc>
          <w:tcPr>
            <w:tcW w:w="1591" w:type="dxa"/>
          </w:tcPr>
          <w:p w14:paraId="0325C875" w14:textId="77777777" w:rsidR="00362910" w:rsidRPr="00A76F1D" w:rsidRDefault="00362910" w:rsidP="00362910">
            <w:pPr>
              <w:jc w:val="center"/>
              <w:rPr>
                <w:rFonts w:ascii="Times New Roman" w:hAnsi="Times New Roman"/>
                <w:sz w:val="24"/>
                <w:szCs w:val="24"/>
                <w:lang w:val="sr-Cyrl-RS"/>
              </w:rPr>
            </w:pPr>
            <w:r w:rsidRPr="00A76F1D">
              <w:rPr>
                <w:rFonts w:ascii="Times New Roman" w:hAnsi="Times New Roman"/>
                <w:sz w:val="24"/>
                <w:szCs w:val="24"/>
                <w:lang w:val="sr-Cyrl-RS"/>
              </w:rPr>
              <w:t>2607/5</w:t>
            </w:r>
          </w:p>
        </w:tc>
        <w:tc>
          <w:tcPr>
            <w:tcW w:w="3870" w:type="dxa"/>
          </w:tcPr>
          <w:p w14:paraId="5B87E999" w14:textId="77777777" w:rsidR="00362910" w:rsidRPr="00A76F1D" w:rsidRDefault="00362910" w:rsidP="0036291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08197C29" w14:textId="77777777" w:rsidR="00362910" w:rsidRPr="00D87102" w:rsidRDefault="00362910" w:rsidP="00362910">
            <w:pPr>
              <w:widowControl/>
              <w:suppressAutoHyphens w:val="0"/>
              <w:jc w:val="left"/>
              <w:rPr>
                <w:rFonts w:ascii="Times New Roman" w:hAnsi="Times New Roman"/>
                <w:sz w:val="24"/>
                <w:szCs w:val="24"/>
                <w:lang w:val="sr-Cyrl-RS"/>
              </w:rPr>
            </w:pPr>
            <w:r>
              <w:rPr>
                <w:rFonts w:ascii="Times New Roman" w:hAnsi="Times New Roman"/>
                <w:bCs/>
                <w:sz w:val="24"/>
                <w:szCs w:val="24"/>
                <w:lang w:val="sr-Cyrl-RS"/>
              </w:rPr>
              <w:t>120.98</w:t>
            </w:r>
          </w:p>
        </w:tc>
      </w:tr>
      <w:tr w:rsidR="00362910" w:rsidRPr="00A76F1D" w14:paraId="3A70A566" w14:textId="77777777" w:rsidTr="00362910">
        <w:tc>
          <w:tcPr>
            <w:tcW w:w="1023" w:type="dxa"/>
          </w:tcPr>
          <w:p w14:paraId="709FBF01" w14:textId="03D3934E" w:rsidR="00362910" w:rsidRPr="00A76F1D" w:rsidRDefault="00362910" w:rsidP="006E7137">
            <w:pPr>
              <w:spacing w:line="276" w:lineRule="auto"/>
              <w:jc w:val="center"/>
              <w:rPr>
                <w:rFonts w:ascii="Times New Roman" w:hAnsi="Times New Roman"/>
                <w:sz w:val="24"/>
                <w:szCs w:val="24"/>
                <w:lang w:val="sr-Cyrl-RS"/>
              </w:rPr>
            </w:pPr>
            <w:r w:rsidRPr="00A76F1D">
              <w:rPr>
                <w:rFonts w:ascii="Times New Roman" w:hAnsi="Times New Roman"/>
                <w:sz w:val="24"/>
                <w:szCs w:val="24"/>
              </w:rPr>
              <w:t>6</w:t>
            </w:r>
            <w:r w:rsidR="006E7137">
              <w:rPr>
                <w:rFonts w:ascii="Times New Roman" w:hAnsi="Times New Roman"/>
                <w:sz w:val="24"/>
                <w:szCs w:val="24"/>
              </w:rPr>
              <w:t>4</w:t>
            </w:r>
          </w:p>
        </w:tc>
        <w:tc>
          <w:tcPr>
            <w:tcW w:w="1591" w:type="dxa"/>
          </w:tcPr>
          <w:p w14:paraId="3B6F80BA" w14:textId="77777777" w:rsidR="00362910" w:rsidRPr="00A76F1D" w:rsidRDefault="00362910" w:rsidP="00362910">
            <w:pPr>
              <w:jc w:val="center"/>
              <w:rPr>
                <w:rFonts w:ascii="Times New Roman" w:hAnsi="Times New Roman"/>
                <w:sz w:val="24"/>
                <w:szCs w:val="24"/>
                <w:lang w:val="sr-Cyrl-RS"/>
              </w:rPr>
            </w:pPr>
            <w:r w:rsidRPr="00A76F1D">
              <w:rPr>
                <w:rFonts w:ascii="Times New Roman" w:hAnsi="Times New Roman"/>
                <w:sz w:val="24"/>
                <w:szCs w:val="24"/>
                <w:lang w:val="sr-Cyrl-RS"/>
              </w:rPr>
              <w:t>2608/1</w:t>
            </w:r>
          </w:p>
        </w:tc>
        <w:tc>
          <w:tcPr>
            <w:tcW w:w="3870" w:type="dxa"/>
          </w:tcPr>
          <w:p w14:paraId="3FAA20AF" w14:textId="77777777" w:rsidR="00362910" w:rsidRPr="00A76F1D" w:rsidRDefault="00362910" w:rsidP="0036291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7CB4AD7E" w14:textId="77777777" w:rsidR="00362910" w:rsidRPr="00BA5A28" w:rsidRDefault="00362910" w:rsidP="00362910">
            <w:pPr>
              <w:widowControl/>
              <w:suppressAutoHyphens w:val="0"/>
              <w:jc w:val="left"/>
              <w:rPr>
                <w:rFonts w:ascii="Times New Roman" w:hAnsi="Times New Roman"/>
                <w:sz w:val="24"/>
                <w:szCs w:val="24"/>
                <w:lang w:val="sr-Cyrl-RS"/>
              </w:rPr>
            </w:pPr>
            <w:r w:rsidRPr="00BA5A28">
              <w:rPr>
                <w:rFonts w:ascii="Times New Roman" w:hAnsi="Times New Roman"/>
                <w:bCs/>
                <w:sz w:val="24"/>
                <w:szCs w:val="24"/>
                <w:lang w:val="sr-Cyrl-RS"/>
              </w:rPr>
              <w:t>32.39</w:t>
            </w:r>
          </w:p>
        </w:tc>
      </w:tr>
      <w:tr w:rsidR="00362910" w:rsidRPr="00A76F1D" w14:paraId="648A38C3" w14:textId="77777777" w:rsidTr="00362910">
        <w:tc>
          <w:tcPr>
            <w:tcW w:w="1023" w:type="dxa"/>
          </w:tcPr>
          <w:p w14:paraId="0E85FFD1" w14:textId="6F570A06" w:rsidR="00362910" w:rsidRPr="00A76F1D" w:rsidRDefault="00362910" w:rsidP="006E7137">
            <w:pPr>
              <w:spacing w:line="276" w:lineRule="auto"/>
              <w:jc w:val="center"/>
              <w:rPr>
                <w:rFonts w:ascii="Times New Roman" w:hAnsi="Times New Roman"/>
                <w:sz w:val="24"/>
                <w:szCs w:val="24"/>
                <w:lang w:val="sr-Cyrl-RS"/>
              </w:rPr>
            </w:pPr>
            <w:r w:rsidRPr="00A76F1D">
              <w:rPr>
                <w:rFonts w:ascii="Times New Roman" w:hAnsi="Times New Roman"/>
                <w:sz w:val="24"/>
                <w:szCs w:val="24"/>
              </w:rPr>
              <w:t>6</w:t>
            </w:r>
            <w:r w:rsidR="006E7137">
              <w:rPr>
                <w:rFonts w:ascii="Times New Roman" w:hAnsi="Times New Roman"/>
                <w:sz w:val="24"/>
                <w:szCs w:val="24"/>
              </w:rPr>
              <w:t>5</w:t>
            </w:r>
          </w:p>
        </w:tc>
        <w:tc>
          <w:tcPr>
            <w:tcW w:w="1591" w:type="dxa"/>
          </w:tcPr>
          <w:p w14:paraId="45B3AC86" w14:textId="77777777" w:rsidR="00362910" w:rsidRPr="00A76F1D" w:rsidRDefault="00362910" w:rsidP="00362910">
            <w:pPr>
              <w:jc w:val="center"/>
              <w:rPr>
                <w:rFonts w:ascii="Times New Roman" w:hAnsi="Times New Roman"/>
                <w:sz w:val="24"/>
                <w:szCs w:val="24"/>
                <w:lang w:val="sr-Cyrl-RS"/>
              </w:rPr>
            </w:pPr>
            <w:r w:rsidRPr="00A76F1D">
              <w:rPr>
                <w:rFonts w:ascii="Times New Roman" w:hAnsi="Times New Roman"/>
                <w:sz w:val="24"/>
                <w:szCs w:val="24"/>
                <w:lang w:val="sr-Cyrl-RS"/>
              </w:rPr>
              <w:t>2608/3</w:t>
            </w:r>
          </w:p>
        </w:tc>
        <w:tc>
          <w:tcPr>
            <w:tcW w:w="3870" w:type="dxa"/>
          </w:tcPr>
          <w:p w14:paraId="18EE61FB" w14:textId="77777777" w:rsidR="00362910" w:rsidRPr="00A76F1D" w:rsidRDefault="00362910" w:rsidP="0036291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0C3190BC" w14:textId="77777777" w:rsidR="00362910" w:rsidRPr="00BA5A28" w:rsidRDefault="00362910" w:rsidP="00362910">
            <w:pPr>
              <w:widowControl/>
              <w:suppressAutoHyphens w:val="0"/>
              <w:jc w:val="left"/>
              <w:rPr>
                <w:rFonts w:ascii="Times New Roman" w:hAnsi="Times New Roman"/>
                <w:sz w:val="24"/>
                <w:szCs w:val="24"/>
                <w:lang w:val="sr-Cyrl-RS"/>
              </w:rPr>
            </w:pPr>
            <w:r w:rsidRPr="00BA5A28">
              <w:rPr>
                <w:rFonts w:ascii="Times New Roman" w:hAnsi="Times New Roman"/>
                <w:bCs/>
                <w:sz w:val="24"/>
                <w:szCs w:val="24"/>
                <w:lang w:val="sr-Cyrl-RS"/>
              </w:rPr>
              <w:t>42.68</w:t>
            </w:r>
          </w:p>
        </w:tc>
      </w:tr>
      <w:tr w:rsidR="00362910" w:rsidRPr="00A76F1D" w14:paraId="1AE2F429" w14:textId="77777777" w:rsidTr="00362910">
        <w:tc>
          <w:tcPr>
            <w:tcW w:w="1023" w:type="dxa"/>
          </w:tcPr>
          <w:p w14:paraId="25B08116" w14:textId="4A55B3CE" w:rsidR="00362910" w:rsidRPr="00A76F1D" w:rsidRDefault="00362910" w:rsidP="006E7137">
            <w:pPr>
              <w:spacing w:line="276" w:lineRule="auto"/>
              <w:jc w:val="center"/>
              <w:rPr>
                <w:rFonts w:ascii="Times New Roman" w:hAnsi="Times New Roman"/>
                <w:sz w:val="24"/>
                <w:szCs w:val="24"/>
                <w:lang w:val="sr-Cyrl-RS"/>
              </w:rPr>
            </w:pPr>
            <w:r w:rsidRPr="00A76F1D">
              <w:rPr>
                <w:rFonts w:ascii="Times New Roman" w:hAnsi="Times New Roman"/>
                <w:sz w:val="24"/>
                <w:szCs w:val="24"/>
              </w:rPr>
              <w:t>6</w:t>
            </w:r>
            <w:r w:rsidR="006E7137">
              <w:rPr>
                <w:rFonts w:ascii="Times New Roman" w:hAnsi="Times New Roman"/>
                <w:sz w:val="24"/>
                <w:szCs w:val="24"/>
              </w:rPr>
              <w:t>6</w:t>
            </w:r>
          </w:p>
        </w:tc>
        <w:tc>
          <w:tcPr>
            <w:tcW w:w="1591" w:type="dxa"/>
          </w:tcPr>
          <w:p w14:paraId="7F54E036" w14:textId="77777777" w:rsidR="00362910" w:rsidRPr="00A76F1D" w:rsidRDefault="00362910" w:rsidP="00362910">
            <w:pPr>
              <w:jc w:val="center"/>
              <w:rPr>
                <w:rFonts w:ascii="Times New Roman" w:hAnsi="Times New Roman"/>
                <w:sz w:val="24"/>
                <w:szCs w:val="24"/>
                <w:lang w:val="sr-Cyrl-RS"/>
              </w:rPr>
            </w:pPr>
            <w:r w:rsidRPr="00A76F1D">
              <w:rPr>
                <w:rFonts w:ascii="Times New Roman" w:hAnsi="Times New Roman"/>
                <w:sz w:val="24"/>
                <w:szCs w:val="24"/>
                <w:lang w:val="sr-Cyrl-RS"/>
              </w:rPr>
              <w:t>2608/4</w:t>
            </w:r>
          </w:p>
        </w:tc>
        <w:tc>
          <w:tcPr>
            <w:tcW w:w="3870" w:type="dxa"/>
          </w:tcPr>
          <w:p w14:paraId="762A72CC" w14:textId="77777777" w:rsidR="00362910" w:rsidRPr="00A76F1D" w:rsidRDefault="00362910" w:rsidP="0036291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5582EDA0" w14:textId="77777777" w:rsidR="00362910" w:rsidRPr="00BA5A28" w:rsidRDefault="00362910" w:rsidP="00362910">
            <w:pPr>
              <w:widowControl/>
              <w:suppressAutoHyphens w:val="0"/>
              <w:jc w:val="left"/>
              <w:rPr>
                <w:rFonts w:ascii="Times New Roman" w:hAnsi="Times New Roman"/>
                <w:sz w:val="24"/>
                <w:szCs w:val="24"/>
                <w:lang w:val="sr-Cyrl-RS"/>
              </w:rPr>
            </w:pPr>
            <w:r w:rsidRPr="00BA5A28">
              <w:rPr>
                <w:rFonts w:ascii="Times New Roman" w:hAnsi="Times New Roman"/>
                <w:bCs/>
                <w:sz w:val="24"/>
                <w:szCs w:val="24"/>
                <w:lang w:val="sr-Cyrl-RS"/>
              </w:rPr>
              <w:t>32.84</w:t>
            </w:r>
          </w:p>
        </w:tc>
      </w:tr>
      <w:tr w:rsidR="00362910" w:rsidRPr="00A76F1D" w14:paraId="54B1D0B1" w14:textId="77777777" w:rsidTr="00362910">
        <w:tc>
          <w:tcPr>
            <w:tcW w:w="1023" w:type="dxa"/>
          </w:tcPr>
          <w:p w14:paraId="0FBD84FE" w14:textId="21AF3740" w:rsidR="00362910" w:rsidRPr="00A76F1D" w:rsidRDefault="00362910" w:rsidP="006E7137">
            <w:pPr>
              <w:spacing w:line="276" w:lineRule="auto"/>
              <w:jc w:val="center"/>
              <w:rPr>
                <w:rFonts w:ascii="Times New Roman" w:hAnsi="Times New Roman"/>
                <w:sz w:val="24"/>
                <w:szCs w:val="24"/>
                <w:lang w:val="sr-Cyrl-RS"/>
              </w:rPr>
            </w:pPr>
            <w:r w:rsidRPr="00A76F1D">
              <w:rPr>
                <w:rFonts w:ascii="Times New Roman" w:hAnsi="Times New Roman"/>
                <w:sz w:val="24"/>
                <w:szCs w:val="24"/>
              </w:rPr>
              <w:t>6</w:t>
            </w:r>
            <w:r w:rsidR="006E7137">
              <w:rPr>
                <w:rFonts w:ascii="Times New Roman" w:hAnsi="Times New Roman"/>
                <w:sz w:val="24"/>
                <w:szCs w:val="24"/>
              </w:rPr>
              <w:t>7</w:t>
            </w:r>
          </w:p>
        </w:tc>
        <w:tc>
          <w:tcPr>
            <w:tcW w:w="1591" w:type="dxa"/>
          </w:tcPr>
          <w:p w14:paraId="74A3AB4F" w14:textId="77777777" w:rsidR="00362910" w:rsidRPr="00A76F1D" w:rsidRDefault="00362910" w:rsidP="00362910">
            <w:pPr>
              <w:jc w:val="center"/>
              <w:rPr>
                <w:rFonts w:ascii="Times New Roman" w:hAnsi="Times New Roman"/>
                <w:sz w:val="24"/>
                <w:szCs w:val="24"/>
                <w:lang w:val="sr-Cyrl-RS"/>
              </w:rPr>
            </w:pPr>
            <w:r w:rsidRPr="00A76F1D">
              <w:rPr>
                <w:rFonts w:ascii="Times New Roman" w:hAnsi="Times New Roman"/>
                <w:sz w:val="24"/>
                <w:szCs w:val="24"/>
                <w:lang w:val="sr-Cyrl-RS"/>
              </w:rPr>
              <w:t>2608/5</w:t>
            </w:r>
          </w:p>
        </w:tc>
        <w:tc>
          <w:tcPr>
            <w:tcW w:w="3870" w:type="dxa"/>
          </w:tcPr>
          <w:p w14:paraId="45EFE7E4" w14:textId="77777777" w:rsidR="00362910" w:rsidRPr="00A76F1D" w:rsidRDefault="00362910" w:rsidP="0036291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1F9FE8C7" w14:textId="77777777" w:rsidR="00362910" w:rsidRPr="00BA5A28" w:rsidRDefault="00362910" w:rsidP="00362910">
            <w:pPr>
              <w:widowControl/>
              <w:suppressAutoHyphens w:val="0"/>
              <w:jc w:val="left"/>
              <w:rPr>
                <w:rFonts w:ascii="Times New Roman" w:hAnsi="Times New Roman"/>
                <w:sz w:val="24"/>
                <w:szCs w:val="24"/>
                <w:lang w:val="sr-Cyrl-RS"/>
              </w:rPr>
            </w:pPr>
            <w:r w:rsidRPr="00BA5A28">
              <w:rPr>
                <w:rFonts w:ascii="Times New Roman" w:hAnsi="Times New Roman"/>
                <w:bCs/>
                <w:sz w:val="24"/>
                <w:szCs w:val="24"/>
                <w:lang w:val="sr-Cyrl-RS"/>
              </w:rPr>
              <w:t>25.13</w:t>
            </w:r>
          </w:p>
        </w:tc>
      </w:tr>
      <w:tr w:rsidR="00362910" w:rsidRPr="00A76F1D" w14:paraId="0BE27683" w14:textId="77777777" w:rsidTr="00362910">
        <w:tc>
          <w:tcPr>
            <w:tcW w:w="1023" w:type="dxa"/>
          </w:tcPr>
          <w:p w14:paraId="449FEB32" w14:textId="6859372C" w:rsidR="00362910" w:rsidRPr="00A76F1D" w:rsidRDefault="00362910" w:rsidP="006E7137">
            <w:pPr>
              <w:spacing w:line="276" w:lineRule="auto"/>
              <w:jc w:val="center"/>
              <w:rPr>
                <w:rFonts w:ascii="Times New Roman" w:hAnsi="Times New Roman"/>
                <w:sz w:val="24"/>
                <w:szCs w:val="24"/>
                <w:lang w:val="sr-Cyrl-RS"/>
              </w:rPr>
            </w:pPr>
            <w:r w:rsidRPr="00A76F1D">
              <w:rPr>
                <w:rFonts w:ascii="Times New Roman" w:hAnsi="Times New Roman"/>
                <w:sz w:val="24"/>
                <w:szCs w:val="24"/>
              </w:rPr>
              <w:t>6</w:t>
            </w:r>
            <w:r w:rsidR="006E7137">
              <w:rPr>
                <w:rFonts w:ascii="Times New Roman" w:hAnsi="Times New Roman"/>
                <w:sz w:val="24"/>
                <w:szCs w:val="24"/>
              </w:rPr>
              <w:t>8</w:t>
            </w:r>
          </w:p>
        </w:tc>
        <w:tc>
          <w:tcPr>
            <w:tcW w:w="1591" w:type="dxa"/>
          </w:tcPr>
          <w:p w14:paraId="460EAF49" w14:textId="77777777" w:rsidR="00362910" w:rsidRPr="00A76F1D" w:rsidRDefault="00362910" w:rsidP="00362910">
            <w:pPr>
              <w:jc w:val="center"/>
              <w:rPr>
                <w:rFonts w:ascii="Times New Roman" w:hAnsi="Times New Roman"/>
                <w:sz w:val="24"/>
                <w:szCs w:val="24"/>
                <w:lang w:val="sr-Cyrl-RS"/>
              </w:rPr>
            </w:pPr>
            <w:r w:rsidRPr="00A76F1D">
              <w:rPr>
                <w:rFonts w:ascii="Times New Roman" w:hAnsi="Times New Roman"/>
                <w:sz w:val="24"/>
                <w:szCs w:val="24"/>
                <w:lang w:val="sr-Cyrl-RS"/>
              </w:rPr>
              <w:t>2608/6</w:t>
            </w:r>
          </w:p>
        </w:tc>
        <w:tc>
          <w:tcPr>
            <w:tcW w:w="3870" w:type="dxa"/>
          </w:tcPr>
          <w:p w14:paraId="64E85EEB" w14:textId="4E9DFD6F" w:rsidR="00362910" w:rsidRPr="00A76F1D" w:rsidRDefault="00362910" w:rsidP="00550347">
            <w:pPr>
              <w:spacing w:line="276" w:lineRule="auto"/>
              <w:jc w:val="left"/>
              <w:rPr>
                <w:rFonts w:ascii="Times New Roman" w:hAnsi="Times New Roman"/>
                <w:sz w:val="24"/>
                <w:szCs w:val="24"/>
                <w:lang w:val="sr-Cyrl-RS"/>
              </w:rPr>
            </w:pPr>
            <w:r w:rsidRPr="00A76F1D">
              <w:rPr>
                <w:rFonts w:ascii="Times New Roman" w:hAnsi="Times New Roman"/>
                <w:sz w:val="24"/>
                <w:szCs w:val="24"/>
                <w:lang w:val="sr-Cyrl-RS"/>
              </w:rPr>
              <w:t>РС држ. својина</w:t>
            </w:r>
            <w:r w:rsidR="00550347">
              <w:rPr>
                <w:rFonts w:ascii="Times New Roman" w:hAnsi="Times New Roman"/>
                <w:sz w:val="24"/>
                <w:szCs w:val="24"/>
                <w:lang w:val="sr-Latn-RS"/>
              </w:rPr>
              <w:t>/</w:t>
            </w:r>
            <w:r w:rsidRPr="00A76F1D">
              <w:rPr>
                <w:rFonts w:ascii="Times New Roman" w:hAnsi="Times New Roman"/>
                <w:sz w:val="24"/>
                <w:szCs w:val="24"/>
                <w:lang w:val="sr-Cyrl-RS"/>
              </w:rPr>
              <w:t xml:space="preserve"> приватно</w:t>
            </w:r>
          </w:p>
        </w:tc>
        <w:tc>
          <w:tcPr>
            <w:tcW w:w="2867" w:type="dxa"/>
          </w:tcPr>
          <w:p w14:paraId="418E51BC" w14:textId="352B0EB9" w:rsidR="00362910" w:rsidRPr="00362910" w:rsidRDefault="00362910" w:rsidP="00D2035F">
            <w:pPr>
              <w:widowControl/>
              <w:suppressAutoHyphens w:val="0"/>
              <w:jc w:val="left"/>
              <w:rPr>
                <w:rFonts w:ascii="Times New Roman" w:hAnsi="Times New Roman"/>
                <w:sz w:val="24"/>
                <w:szCs w:val="24"/>
                <w:lang w:val="sr-Cyrl-RS"/>
              </w:rPr>
            </w:pPr>
            <w:r w:rsidRPr="00BA5A28">
              <w:rPr>
                <w:rFonts w:ascii="Times New Roman" w:hAnsi="Times New Roman"/>
                <w:bCs/>
                <w:sz w:val="24"/>
                <w:szCs w:val="24"/>
                <w:lang w:val="sr-Cyrl-RS"/>
              </w:rPr>
              <w:t>27.69</w:t>
            </w:r>
            <w:r>
              <w:rPr>
                <w:rFonts w:ascii="Times New Roman" w:hAnsi="Times New Roman"/>
                <w:bCs/>
                <w:sz w:val="24"/>
                <w:szCs w:val="24"/>
                <w:lang w:val="sr-Latn-RS"/>
              </w:rPr>
              <w:t xml:space="preserve"> </w:t>
            </w:r>
          </w:p>
        </w:tc>
      </w:tr>
      <w:tr w:rsidR="00362910" w:rsidRPr="00A76F1D" w14:paraId="09520333" w14:textId="77777777" w:rsidTr="00362910">
        <w:tc>
          <w:tcPr>
            <w:tcW w:w="1023" w:type="dxa"/>
          </w:tcPr>
          <w:p w14:paraId="09E93192" w14:textId="576D5C6C" w:rsidR="00362910" w:rsidRPr="00A76F1D" w:rsidRDefault="006E7137" w:rsidP="006E7137">
            <w:pPr>
              <w:spacing w:line="276" w:lineRule="auto"/>
              <w:jc w:val="center"/>
              <w:rPr>
                <w:rFonts w:ascii="Times New Roman" w:hAnsi="Times New Roman"/>
                <w:sz w:val="24"/>
                <w:szCs w:val="24"/>
                <w:lang w:val="sr-Cyrl-RS"/>
              </w:rPr>
            </w:pPr>
            <w:r>
              <w:rPr>
                <w:rFonts w:ascii="Times New Roman" w:hAnsi="Times New Roman"/>
                <w:sz w:val="24"/>
                <w:szCs w:val="24"/>
              </w:rPr>
              <w:t>69</w:t>
            </w:r>
          </w:p>
        </w:tc>
        <w:tc>
          <w:tcPr>
            <w:tcW w:w="1591" w:type="dxa"/>
          </w:tcPr>
          <w:p w14:paraId="521F676F" w14:textId="77777777" w:rsidR="00362910" w:rsidRPr="00A76F1D" w:rsidRDefault="00362910" w:rsidP="00362910">
            <w:pPr>
              <w:jc w:val="center"/>
              <w:rPr>
                <w:rFonts w:ascii="Times New Roman" w:hAnsi="Times New Roman"/>
                <w:sz w:val="24"/>
                <w:szCs w:val="24"/>
                <w:lang w:val="sr-Cyrl-RS"/>
              </w:rPr>
            </w:pPr>
            <w:r w:rsidRPr="00A76F1D">
              <w:rPr>
                <w:rFonts w:ascii="Times New Roman" w:hAnsi="Times New Roman"/>
                <w:sz w:val="24"/>
                <w:szCs w:val="24"/>
                <w:lang w:val="sr-Cyrl-RS"/>
              </w:rPr>
              <w:t>2608/8</w:t>
            </w:r>
          </w:p>
        </w:tc>
        <w:tc>
          <w:tcPr>
            <w:tcW w:w="3870" w:type="dxa"/>
          </w:tcPr>
          <w:p w14:paraId="19CFEC69" w14:textId="77777777" w:rsidR="00362910" w:rsidRPr="00A76F1D" w:rsidRDefault="00362910" w:rsidP="0036291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58AD3EE0" w14:textId="77777777" w:rsidR="00362910" w:rsidRPr="00BA5A28" w:rsidRDefault="00362910" w:rsidP="00362910">
            <w:pPr>
              <w:widowControl/>
              <w:suppressAutoHyphens w:val="0"/>
              <w:jc w:val="left"/>
              <w:rPr>
                <w:rFonts w:ascii="Times New Roman" w:hAnsi="Times New Roman"/>
                <w:sz w:val="24"/>
                <w:szCs w:val="24"/>
                <w:lang w:val="sr-Cyrl-RS"/>
              </w:rPr>
            </w:pPr>
            <w:r w:rsidRPr="00BA5A28">
              <w:rPr>
                <w:rFonts w:ascii="Times New Roman" w:hAnsi="Times New Roman"/>
                <w:bCs/>
                <w:sz w:val="24"/>
                <w:szCs w:val="24"/>
                <w:lang w:val="sr-Cyrl-RS"/>
              </w:rPr>
              <w:t>6.35</w:t>
            </w:r>
          </w:p>
        </w:tc>
      </w:tr>
      <w:tr w:rsidR="00362910" w:rsidRPr="00A76F1D" w14:paraId="759D6277" w14:textId="77777777" w:rsidTr="00362910">
        <w:tc>
          <w:tcPr>
            <w:tcW w:w="1023" w:type="dxa"/>
          </w:tcPr>
          <w:p w14:paraId="2A517D9E" w14:textId="5B7980E4" w:rsidR="00362910" w:rsidRPr="006E7137" w:rsidRDefault="00362910" w:rsidP="006E7137">
            <w:pPr>
              <w:spacing w:line="276" w:lineRule="auto"/>
              <w:jc w:val="center"/>
              <w:rPr>
                <w:rFonts w:ascii="Times New Roman" w:hAnsi="Times New Roman"/>
                <w:sz w:val="24"/>
                <w:szCs w:val="24"/>
                <w:lang w:val="sr-Latn-RS"/>
              </w:rPr>
            </w:pPr>
            <w:r w:rsidRPr="00A76F1D">
              <w:rPr>
                <w:rFonts w:ascii="Times New Roman" w:hAnsi="Times New Roman"/>
                <w:sz w:val="24"/>
                <w:szCs w:val="24"/>
              </w:rPr>
              <w:t>7</w:t>
            </w:r>
            <w:r w:rsidR="006E7137">
              <w:rPr>
                <w:rFonts w:ascii="Times New Roman" w:hAnsi="Times New Roman"/>
                <w:sz w:val="24"/>
                <w:szCs w:val="24"/>
                <w:lang w:val="sr-Latn-RS"/>
              </w:rPr>
              <w:t>0</w:t>
            </w:r>
          </w:p>
        </w:tc>
        <w:tc>
          <w:tcPr>
            <w:tcW w:w="1591" w:type="dxa"/>
          </w:tcPr>
          <w:p w14:paraId="134CD1D2" w14:textId="77777777" w:rsidR="00362910" w:rsidRPr="00A76F1D" w:rsidRDefault="00362910" w:rsidP="00362910">
            <w:pPr>
              <w:jc w:val="center"/>
              <w:rPr>
                <w:rFonts w:ascii="Times New Roman" w:hAnsi="Times New Roman"/>
                <w:sz w:val="24"/>
                <w:szCs w:val="24"/>
                <w:lang w:val="sr-Cyrl-RS"/>
              </w:rPr>
            </w:pPr>
            <w:r w:rsidRPr="00A76F1D">
              <w:rPr>
                <w:rFonts w:ascii="Times New Roman" w:hAnsi="Times New Roman"/>
                <w:sz w:val="24"/>
                <w:szCs w:val="24"/>
                <w:lang w:val="sr-Cyrl-RS"/>
              </w:rPr>
              <w:t>2608/9</w:t>
            </w:r>
          </w:p>
        </w:tc>
        <w:tc>
          <w:tcPr>
            <w:tcW w:w="3870" w:type="dxa"/>
          </w:tcPr>
          <w:p w14:paraId="051A1A58" w14:textId="77777777" w:rsidR="00362910" w:rsidRPr="00A76F1D" w:rsidRDefault="00362910" w:rsidP="0036291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55714628" w14:textId="77777777" w:rsidR="00362910" w:rsidRPr="00BA5A28" w:rsidRDefault="00362910" w:rsidP="00362910">
            <w:pPr>
              <w:widowControl/>
              <w:suppressAutoHyphens w:val="0"/>
              <w:jc w:val="left"/>
              <w:rPr>
                <w:rFonts w:ascii="Times New Roman" w:hAnsi="Times New Roman"/>
                <w:sz w:val="24"/>
                <w:szCs w:val="24"/>
                <w:lang w:val="sr-Cyrl-RS"/>
              </w:rPr>
            </w:pPr>
            <w:r w:rsidRPr="00BA5A28">
              <w:rPr>
                <w:rFonts w:ascii="Times New Roman" w:hAnsi="Times New Roman"/>
                <w:bCs/>
                <w:sz w:val="24"/>
                <w:szCs w:val="24"/>
                <w:lang w:val="sr-Cyrl-RS"/>
              </w:rPr>
              <w:t>6</w:t>
            </w:r>
            <w:r>
              <w:rPr>
                <w:rFonts w:ascii="Times New Roman" w:hAnsi="Times New Roman"/>
                <w:bCs/>
                <w:sz w:val="24"/>
                <w:szCs w:val="24"/>
                <w:lang w:val="sr-Latn-RS"/>
              </w:rPr>
              <w:t>.</w:t>
            </w:r>
            <w:r w:rsidRPr="00BA5A28">
              <w:rPr>
                <w:rFonts w:ascii="Times New Roman" w:hAnsi="Times New Roman"/>
                <w:bCs/>
                <w:sz w:val="24"/>
                <w:szCs w:val="24"/>
                <w:lang w:val="sr-Cyrl-RS"/>
              </w:rPr>
              <w:t>44</w:t>
            </w:r>
          </w:p>
        </w:tc>
      </w:tr>
      <w:tr w:rsidR="00362910" w:rsidRPr="00A76F1D" w14:paraId="444E3112" w14:textId="77777777" w:rsidTr="00362910">
        <w:tc>
          <w:tcPr>
            <w:tcW w:w="1023" w:type="dxa"/>
          </w:tcPr>
          <w:p w14:paraId="31D76BB0" w14:textId="1AC43311" w:rsidR="00362910" w:rsidRPr="00A76F1D" w:rsidRDefault="00362910" w:rsidP="006E7137">
            <w:pPr>
              <w:spacing w:line="276" w:lineRule="auto"/>
              <w:jc w:val="center"/>
              <w:rPr>
                <w:rFonts w:ascii="Times New Roman" w:hAnsi="Times New Roman"/>
                <w:sz w:val="24"/>
                <w:szCs w:val="24"/>
                <w:lang w:val="sr-Cyrl-RS"/>
              </w:rPr>
            </w:pPr>
            <w:r w:rsidRPr="00A76F1D">
              <w:rPr>
                <w:rFonts w:ascii="Times New Roman" w:hAnsi="Times New Roman"/>
                <w:sz w:val="24"/>
                <w:szCs w:val="24"/>
              </w:rPr>
              <w:t>7</w:t>
            </w:r>
            <w:r w:rsidR="006E7137">
              <w:rPr>
                <w:rFonts w:ascii="Times New Roman" w:hAnsi="Times New Roman"/>
                <w:sz w:val="24"/>
                <w:szCs w:val="24"/>
              </w:rPr>
              <w:t>1</w:t>
            </w:r>
          </w:p>
        </w:tc>
        <w:tc>
          <w:tcPr>
            <w:tcW w:w="1591" w:type="dxa"/>
          </w:tcPr>
          <w:p w14:paraId="304B0D8A" w14:textId="77777777" w:rsidR="00362910" w:rsidRPr="00A76F1D" w:rsidRDefault="00362910" w:rsidP="00362910">
            <w:pPr>
              <w:jc w:val="center"/>
              <w:rPr>
                <w:rFonts w:ascii="Times New Roman" w:hAnsi="Times New Roman"/>
                <w:sz w:val="24"/>
                <w:szCs w:val="24"/>
                <w:lang w:val="sr-Cyrl-RS"/>
              </w:rPr>
            </w:pPr>
            <w:r w:rsidRPr="00A76F1D">
              <w:rPr>
                <w:rFonts w:ascii="Times New Roman" w:hAnsi="Times New Roman"/>
                <w:sz w:val="24"/>
                <w:szCs w:val="24"/>
                <w:lang w:val="sr-Cyrl-RS"/>
              </w:rPr>
              <w:t>2608/10</w:t>
            </w:r>
          </w:p>
        </w:tc>
        <w:tc>
          <w:tcPr>
            <w:tcW w:w="3870" w:type="dxa"/>
          </w:tcPr>
          <w:p w14:paraId="4A532F5D" w14:textId="77777777" w:rsidR="00362910" w:rsidRPr="00A76F1D" w:rsidRDefault="00362910" w:rsidP="0036291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744CE085" w14:textId="77777777" w:rsidR="00362910" w:rsidRPr="00BA5A28" w:rsidRDefault="00362910" w:rsidP="00362910">
            <w:pPr>
              <w:widowControl/>
              <w:suppressAutoHyphens w:val="0"/>
              <w:jc w:val="left"/>
              <w:rPr>
                <w:rFonts w:ascii="Times New Roman" w:hAnsi="Times New Roman"/>
                <w:sz w:val="24"/>
                <w:szCs w:val="24"/>
                <w:lang w:val="sr-Cyrl-RS"/>
              </w:rPr>
            </w:pPr>
            <w:r w:rsidRPr="00BA5A28">
              <w:rPr>
                <w:rFonts w:ascii="Times New Roman" w:hAnsi="Times New Roman"/>
                <w:bCs/>
                <w:sz w:val="24"/>
                <w:szCs w:val="24"/>
                <w:lang w:val="sr-Cyrl-RS"/>
              </w:rPr>
              <w:t>8.17</w:t>
            </w:r>
          </w:p>
        </w:tc>
      </w:tr>
      <w:tr w:rsidR="00362910" w:rsidRPr="00A76F1D" w14:paraId="272F4AA4" w14:textId="77777777" w:rsidTr="00362910">
        <w:tc>
          <w:tcPr>
            <w:tcW w:w="1023" w:type="dxa"/>
          </w:tcPr>
          <w:p w14:paraId="06BD68F8" w14:textId="0435F65B" w:rsidR="00362910" w:rsidRPr="00A76F1D" w:rsidRDefault="00362910" w:rsidP="006E7137">
            <w:pPr>
              <w:spacing w:line="276" w:lineRule="auto"/>
              <w:jc w:val="center"/>
              <w:rPr>
                <w:rFonts w:ascii="Times New Roman" w:hAnsi="Times New Roman"/>
                <w:sz w:val="24"/>
                <w:szCs w:val="24"/>
                <w:lang w:val="sr-Cyrl-RS"/>
              </w:rPr>
            </w:pPr>
            <w:r w:rsidRPr="00A76F1D">
              <w:rPr>
                <w:rFonts w:ascii="Times New Roman" w:hAnsi="Times New Roman"/>
                <w:sz w:val="24"/>
                <w:szCs w:val="24"/>
              </w:rPr>
              <w:t>7</w:t>
            </w:r>
            <w:r w:rsidR="006E7137">
              <w:rPr>
                <w:rFonts w:ascii="Times New Roman" w:hAnsi="Times New Roman"/>
                <w:sz w:val="24"/>
                <w:szCs w:val="24"/>
              </w:rPr>
              <w:t>2</w:t>
            </w:r>
          </w:p>
        </w:tc>
        <w:tc>
          <w:tcPr>
            <w:tcW w:w="1591" w:type="dxa"/>
          </w:tcPr>
          <w:p w14:paraId="2B709503" w14:textId="77777777" w:rsidR="00362910" w:rsidRPr="00A76F1D" w:rsidRDefault="00362910" w:rsidP="00362910">
            <w:pPr>
              <w:jc w:val="center"/>
              <w:rPr>
                <w:rFonts w:ascii="Times New Roman" w:hAnsi="Times New Roman"/>
                <w:sz w:val="24"/>
                <w:szCs w:val="24"/>
                <w:lang w:val="sr-Cyrl-RS"/>
              </w:rPr>
            </w:pPr>
            <w:r w:rsidRPr="00A76F1D">
              <w:rPr>
                <w:rFonts w:ascii="Times New Roman" w:hAnsi="Times New Roman"/>
                <w:sz w:val="24"/>
                <w:szCs w:val="24"/>
                <w:lang w:val="sr-Cyrl-RS"/>
              </w:rPr>
              <w:t>2608/11</w:t>
            </w:r>
          </w:p>
        </w:tc>
        <w:tc>
          <w:tcPr>
            <w:tcW w:w="3870" w:type="dxa"/>
          </w:tcPr>
          <w:p w14:paraId="1911604B" w14:textId="77777777" w:rsidR="00362910" w:rsidRPr="00A76F1D" w:rsidRDefault="00362910" w:rsidP="0036291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4AA7ECAB" w14:textId="77777777" w:rsidR="00362910" w:rsidRPr="00BA5A28" w:rsidRDefault="00362910" w:rsidP="00362910">
            <w:pPr>
              <w:widowControl/>
              <w:suppressAutoHyphens w:val="0"/>
              <w:jc w:val="left"/>
              <w:rPr>
                <w:rFonts w:ascii="Times New Roman" w:hAnsi="Times New Roman"/>
                <w:sz w:val="24"/>
                <w:szCs w:val="24"/>
                <w:lang w:val="sr-Cyrl-RS"/>
              </w:rPr>
            </w:pPr>
            <w:r w:rsidRPr="00BA5A28">
              <w:rPr>
                <w:rFonts w:ascii="Times New Roman" w:hAnsi="Times New Roman"/>
                <w:bCs/>
                <w:sz w:val="24"/>
                <w:szCs w:val="24"/>
                <w:lang w:val="sr-Cyrl-RS"/>
              </w:rPr>
              <w:t>18.13</w:t>
            </w:r>
          </w:p>
        </w:tc>
      </w:tr>
      <w:tr w:rsidR="00362910" w:rsidRPr="00A76F1D" w14:paraId="0125B3EE" w14:textId="77777777" w:rsidTr="00362910">
        <w:tc>
          <w:tcPr>
            <w:tcW w:w="1023" w:type="dxa"/>
          </w:tcPr>
          <w:p w14:paraId="5C4F4C58" w14:textId="3C0484E5" w:rsidR="00362910" w:rsidRPr="00A76F1D" w:rsidRDefault="00362910" w:rsidP="006E7137">
            <w:pPr>
              <w:spacing w:line="276" w:lineRule="auto"/>
              <w:jc w:val="center"/>
              <w:rPr>
                <w:rFonts w:ascii="Times New Roman" w:hAnsi="Times New Roman"/>
                <w:sz w:val="24"/>
                <w:szCs w:val="24"/>
                <w:lang w:val="sr-Cyrl-RS"/>
              </w:rPr>
            </w:pPr>
            <w:r w:rsidRPr="00A76F1D">
              <w:rPr>
                <w:rFonts w:ascii="Times New Roman" w:hAnsi="Times New Roman"/>
                <w:sz w:val="24"/>
                <w:szCs w:val="24"/>
              </w:rPr>
              <w:t>7</w:t>
            </w:r>
            <w:r w:rsidR="006E7137">
              <w:rPr>
                <w:rFonts w:ascii="Times New Roman" w:hAnsi="Times New Roman"/>
                <w:sz w:val="24"/>
                <w:szCs w:val="24"/>
              </w:rPr>
              <w:t>3</w:t>
            </w:r>
          </w:p>
        </w:tc>
        <w:tc>
          <w:tcPr>
            <w:tcW w:w="1591" w:type="dxa"/>
          </w:tcPr>
          <w:p w14:paraId="6930B2D8" w14:textId="77777777" w:rsidR="00362910" w:rsidRPr="00A76F1D" w:rsidRDefault="00362910" w:rsidP="00362910">
            <w:pPr>
              <w:jc w:val="center"/>
              <w:rPr>
                <w:rFonts w:ascii="Times New Roman" w:hAnsi="Times New Roman"/>
                <w:sz w:val="24"/>
                <w:szCs w:val="24"/>
                <w:lang w:val="sr-Cyrl-RS"/>
              </w:rPr>
            </w:pPr>
            <w:r w:rsidRPr="00A76F1D">
              <w:rPr>
                <w:rFonts w:ascii="Times New Roman" w:hAnsi="Times New Roman"/>
                <w:sz w:val="24"/>
                <w:szCs w:val="24"/>
                <w:lang w:val="sr-Cyrl-RS"/>
              </w:rPr>
              <w:t>2608/12</w:t>
            </w:r>
          </w:p>
        </w:tc>
        <w:tc>
          <w:tcPr>
            <w:tcW w:w="3870" w:type="dxa"/>
          </w:tcPr>
          <w:p w14:paraId="0C49F15F" w14:textId="77777777" w:rsidR="00362910" w:rsidRPr="00A76F1D" w:rsidRDefault="00362910" w:rsidP="0036291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0BBD8861" w14:textId="77777777" w:rsidR="00362910" w:rsidRPr="00BA5A28" w:rsidRDefault="00362910" w:rsidP="00362910">
            <w:pPr>
              <w:widowControl/>
              <w:suppressAutoHyphens w:val="0"/>
              <w:jc w:val="left"/>
              <w:rPr>
                <w:rFonts w:ascii="Times New Roman" w:hAnsi="Times New Roman"/>
                <w:sz w:val="24"/>
                <w:szCs w:val="24"/>
                <w:lang w:val="sr-Cyrl-RS"/>
              </w:rPr>
            </w:pPr>
            <w:r w:rsidRPr="00BA5A28">
              <w:rPr>
                <w:rFonts w:ascii="Times New Roman" w:hAnsi="Times New Roman"/>
                <w:bCs/>
                <w:sz w:val="24"/>
                <w:szCs w:val="24"/>
                <w:lang w:val="sr-Cyrl-RS"/>
              </w:rPr>
              <w:t>18.34</w:t>
            </w:r>
          </w:p>
        </w:tc>
      </w:tr>
      <w:tr w:rsidR="00362910" w:rsidRPr="00A76F1D" w14:paraId="05E1B275" w14:textId="77777777" w:rsidTr="00362910">
        <w:tc>
          <w:tcPr>
            <w:tcW w:w="1023" w:type="dxa"/>
          </w:tcPr>
          <w:p w14:paraId="1E7457E7" w14:textId="42DADB06" w:rsidR="00362910" w:rsidRPr="006E7137" w:rsidRDefault="00362910" w:rsidP="006E7137">
            <w:pPr>
              <w:spacing w:line="276" w:lineRule="auto"/>
              <w:jc w:val="center"/>
              <w:rPr>
                <w:rFonts w:ascii="Times New Roman" w:hAnsi="Times New Roman"/>
                <w:sz w:val="24"/>
                <w:szCs w:val="24"/>
                <w:lang w:val="sr-Latn-RS"/>
              </w:rPr>
            </w:pPr>
            <w:r w:rsidRPr="00A76F1D">
              <w:rPr>
                <w:rFonts w:ascii="Times New Roman" w:hAnsi="Times New Roman"/>
                <w:sz w:val="24"/>
                <w:szCs w:val="24"/>
              </w:rPr>
              <w:t>7</w:t>
            </w:r>
            <w:r w:rsidR="006E7137">
              <w:rPr>
                <w:rFonts w:ascii="Times New Roman" w:hAnsi="Times New Roman"/>
                <w:sz w:val="24"/>
                <w:szCs w:val="24"/>
                <w:lang w:val="sr-Latn-RS"/>
              </w:rPr>
              <w:t>4</w:t>
            </w:r>
          </w:p>
        </w:tc>
        <w:tc>
          <w:tcPr>
            <w:tcW w:w="1591" w:type="dxa"/>
          </w:tcPr>
          <w:p w14:paraId="705CF35C" w14:textId="77777777" w:rsidR="00362910" w:rsidRPr="00A76F1D" w:rsidRDefault="00362910" w:rsidP="00362910">
            <w:pPr>
              <w:jc w:val="center"/>
              <w:rPr>
                <w:rFonts w:ascii="Times New Roman" w:hAnsi="Times New Roman"/>
                <w:sz w:val="24"/>
                <w:szCs w:val="24"/>
                <w:lang w:val="sr-Cyrl-RS"/>
              </w:rPr>
            </w:pPr>
            <w:r w:rsidRPr="00A76F1D">
              <w:rPr>
                <w:rFonts w:ascii="Times New Roman" w:hAnsi="Times New Roman"/>
                <w:sz w:val="24"/>
                <w:szCs w:val="24"/>
                <w:lang w:val="sr-Cyrl-RS"/>
              </w:rPr>
              <w:t>2608/13</w:t>
            </w:r>
          </w:p>
        </w:tc>
        <w:tc>
          <w:tcPr>
            <w:tcW w:w="3870" w:type="dxa"/>
          </w:tcPr>
          <w:p w14:paraId="38F10FD7" w14:textId="77777777" w:rsidR="00362910" w:rsidRPr="00A76F1D" w:rsidRDefault="00362910" w:rsidP="0036291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12F96D45" w14:textId="77777777" w:rsidR="00362910" w:rsidRPr="00BA5A28" w:rsidRDefault="00362910" w:rsidP="00362910">
            <w:pPr>
              <w:widowControl/>
              <w:suppressAutoHyphens w:val="0"/>
              <w:jc w:val="left"/>
              <w:rPr>
                <w:rFonts w:ascii="Times New Roman" w:hAnsi="Times New Roman"/>
                <w:sz w:val="24"/>
                <w:szCs w:val="24"/>
                <w:lang w:val="sr-Cyrl-RS"/>
              </w:rPr>
            </w:pPr>
            <w:r w:rsidRPr="00BA5A28">
              <w:rPr>
                <w:rFonts w:ascii="Times New Roman" w:hAnsi="Times New Roman"/>
                <w:bCs/>
                <w:sz w:val="24"/>
                <w:szCs w:val="24"/>
                <w:lang w:val="sr-Cyrl-RS"/>
              </w:rPr>
              <w:t>19.40</w:t>
            </w:r>
          </w:p>
        </w:tc>
      </w:tr>
      <w:tr w:rsidR="00362910" w:rsidRPr="00A76F1D" w14:paraId="3E5552F1" w14:textId="77777777" w:rsidTr="00362910">
        <w:tc>
          <w:tcPr>
            <w:tcW w:w="1023" w:type="dxa"/>
          </w:tcPr>
          <w:p w14:paraId="3E87E36F" w14:textId="734CBB74" w:rsidR="00362910" w:rsidRPr="00A76F1D" w:rsidRDefault="00362910" w:rsidP="006E7137">
            <w:pPr>
              <w:spacing w:line="276" w:lineRule="auto"/>
              <w:jc w:val="center"/>
              <w:rPr>
                <w:rFonts w:ascii="Times New Roman" w:hAnsi="Times New Roman"/>
                <w:sz w:val="24"/>
                <w:szCs w:val="24"/>
                <w:lang w:val="sr-Cyrl-RS"/>
              </w:rPr>
            </w:pPr>
            <w:r w:rsidRPr="00A76F1D">
              <w:rPr>
                <w:rFonts w:ascii="Times New Roman" w:hAnsi="Times New Roman"/>
                <w:sz w:val="24"/>
                <w:szCs w:val="24"/>
              </w:rPr>
              <w:t>7</w:t>
            </w:r>
            <w:r w:rsidR="006E7137">
              <w:rPr>
                <w:rFonts w:ascii="Times New Roman" w:hAnsi="Times New Roman"/>
                <w:sz w:val="24"/>
                <w:szCs w:val="24"/>
              </w:rPr>
              <w:t>5</w:t>
            </w:r>
          </w:p>
        </w:tc>
        <w:tc>
          <w:tcPr>
            <w:tcW w:w="1591" w:type="dxa"/>
          </w:tcPr>
          <w:p w14:paraId="7E2CE440" w14:textId="77777777" w:rsidR="00362910" w:rsidRPr="00A76F1D" w:rsidRDefault="00362910" w:rsidP="00362910">
            <w:pPr>
              <w:jc w:val="center"/>
              <w:rPr>
                <w:rFonts w:ascii="Times New Roman" w:hAnsi="Times New Roman"/>
                <w:sz w:val="24"/>
                <w:szCs w:val="24"/>
                <w:lang w:val="sr-Cyrl-RS"/>
              </w:rPr>
            </w:pPr>
            <w:r w:rsidRPr="00A76F1D">
              <w:rPr>
                <w:rFonts w:ascii="Times New Roman" w:hAnsi="Times New Roman"/>
                <w:sz w:val="24"/>
                <w:szCs w:val="24"/>
                <w:lang w:val="sr-Cyrl-RS"/>
              </w:rPr>
              <w:t>2608/14</w:t>
            </w:r>
          </w:p>
        </w:tc>
        <w:tc>
          <w:tcPr>
            <w:tcW w:w="3870" w:type="dxa"/>
          </w:tcPr>
          <w:p w14:paraId="1B3D5DAB" w14:textId="77777777" w:rsidR="00362910" w:rsidRPr="00A76F1D" w:rsidRDefault="00362910" w:rsidP="0036291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1C3F2AB0" w14:textId="77777777" w:rsidR="00362910" w:rsidRPr="00BA5A28" w:rsidRDefault="00362910" w:rsidP="00362910">
            <w:pPr>
              <w:widowControl/>
              <w:suppressAutoHyphens w:val="0"/>
              <w:jc w:val="left"/>
              <w:rPr>
                <w:rFonts w:ascii="Times New Roman" w:hAnsi="Times New Roman"/>
                <w:sz w:val="24"/>
                <w:szCs w:val="24"/>
                <w:lang w:val="sr-Cyrl-RS"/>
              </w:rPr>
            </w:pPr>
            <w:r w:rsidRPr="00BA5A28">
              <w:rPr>
                <w:rFonts w:ascii="Times New Roman" w:hAnsi="Times New Roman"/>
                <w:bCs/>
                <w:sz w:val="24"/>
                <w:szCs w:val="24"/>
                <w:lang w:val="sr-Cyrl-RS"/>
              </w:rPr>
              <w:t>76.77</w:t>
            </w:r>
          </w:p>
        </w:tc>
      </w:tr>
      <w:tr w:rsidR="00362910" w:rsidRPr="00A76F1D" w14:paraId="5FF34039" w14:textId="77777777" w:rsidTr="00362910">
        <w:tc>
          <w:tcPr>
            <w:tcW w:w="1023" w:type="dxa"/>
          </w:tcPr>
          <w:p w14:paraId="6A5BB972" w14:textId="10A9A6E3" w:rsidR="00362910" w:rsidRPr="00A76F1D" w:rsidRDefault="00362910" w:rsidP="006E7137">
            <w:pPr>
              <w:spacing w:line="276" w:lineRule="auto"/>
              <w:jc w:val="center"/>
              <w:rPr>
                <w:rFonts w:ascii="Times New Roman" w:hAnsi="Times New Roman"/>
                <w:sz w:val="24"/>
                <w:szCs w:val="24"/>
                <w:lang w:val="sr-Cyrl-RS"/>
              </w:rPr>
            </w:pPr>
            <w:r w:rsidRPr="00A76F1D">
              <w:rPr>
                <w:rFonts w:ascii="Times New Roman" w:hAnsi="Times New Roman"/>
                <w:sz w:val="24"/>
                <w:szCs w:val="24"/>
              </w:rPr>
              <w:t>7</w:t>
            </w:r>
            <w:r w:rsidR="006E7137">
              <w:rPr>
                <w:rFonts w:ascii="Times New Roman" w:hAnsi="Times New Roman"/>
                <w:sz w:val="24"/>
                <w:szCs w:val="24"/>
              </w:rPr>
              <w:t>6</w:t>
            </w:r>
          </w:p>
        </w:tc>
        <w:tc>
          <w:tcPr>
            <w:tcW w:w="1591" w:type="dxa"/>
          </w:tcPr>
          <w:p w14:paraId="5BE638B5" w14:textId="77777777" w:rsidR="00362910" w:rsidRPr="00A76F1D" w:rsidRDefault="00362910" w:rsidP="00362910">
            <w:pPr>
              <w:jc w:val="center"/>
              <w:rPr>
                <w:rFonts w:ascii="Times New Roman" w:hAnsi="Times New Roman"/>
                <w:sz w:val="24"/>
                <w:szCs w:val="24"/>
                <w:lang w:val="sr-Cyrl-RS"/>
              </w:rPr>
            </w:pPr>
            <w:r w:rsidRPr="00A76F1D">
              <w:rPr>
                <w:rFonts w:ascii="Times New Roman" w:hAnsi="Times New Roman"/>
                <w:sz w:val="24"/>
                <w:szCs w:val="24"/>
                <w:lang w:val="sr-Cyrl-RS"/>
              </w:rPr>
              <w:t>2608/15</w:t>
            </w:r>
          </w:p>
        </w:tc>
        <w:tc>
          <w:tcPr>
            <w:tcW w:w="3870" w:type="dxa"/>
          </w:tcPr>
          <w:p w14:paraId="2A1A5FFB" w14:textId="77777777" w:rsidR="00362910" w:rsidRPr="00A76F1D" w:rsidRDefault="00362910" w:rsidP="0036291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50E0ED0F" w14:textId="77777777" w:rsidR="00362910" w:rsidRPr="00BA5A28" w:rsidRDefault="00362910" w:rsidP="00362910">
            <w:pPr>
              <w:widowControl/>
              <w:suppressAutoHyphens w:val="0"/>
              <w:jc w:val="left"/>
              <w:rPr>
                <w:rFonts w:ascii="Times New Roman" w:hAnsi="Times New Roman"/>
                <w:sz w:val="24"/>
                <w:szCs w:val="24"/>
                <w:lang w:val="sr-Cyrl-RS"/>
              </w:rPr>
            </w:pPr>
            <w:r w:rsidRPr="00BA5A28">
              <w:rPr>
                <w:rFonts w:ascii="Times New Roman" w:hAnsi="Times New Roman"/>
                <w:bCs/>
                <w:sz w:val="24"/>
                <w:szCs w:val="24"/>
                <w:lang w:val="sr-Cyrl-RS"/>
              </w:rPr>
              <w:t>13.63</w:t>
            </w:r>
          </w:p>
        </w:tc>
      </w:tr>
      <w:tr w:rsidR="00362910" w:rsidRPr="00A76F1D" w14:paraId="5D08781C" w14:textId="77777777" w:rsidTr="00362910">
        <w:tc>
          <w:tcPr>
            <w:tcW w:w="1023" w:type="dxa"/>
          </w:tcPr>
          <w:p w14:paraId="11F3BA81" w14:textId="060E065E" w:rsidR="00362910" w:rsidRPr="00A76F1D" w:rsidRDefault="00362910" w:rsidP="006E7137">
            <w:pPr>
              <w:spacing w:line="276" w:lineRule="auto"/>
              <w:jc w:val="center"/>
              <w:rPr>
                <w:rFonts w:ascii="Times New Roman" w:hAnsi="Times New Roman"/>
                <w:sz w:val="24"/>
                <w:szCs w:val="24"/>
                <w:lang w:val="sr-Cyrl-RS"/>
              </w:rPr>
            </w:pPr>
            <w:r w:rsidRPr="00A76F1D">
              <w:rPr>
                <w:rFonts w:ascii="Times New Roman" w:hAnsi="Times New Roman"/>
                <w:sz w:val="24"/>
                <w:szCs w:val="24"/>
              </w:rPr>
              <w:t>7</w:t>
            </w:r>
            <w:r w:rsidR="006E7137">
              <w:rPr>
                <w:rFonts w:ascii="Times New Roman" w:hAnsi="Times New Roman"/>
                <w:sz w:val="24"/>
                <w:szCs w:val="24"/>
              </w:rPr>
              <w:t>7</w:t>
            </w:r>
          </w:p>
        </w:tc>
        <w:tc>
          <w:tcPr>
            <w:tcW w:w="1591" w:type="dxa"/>
          </w:tcPr>
          <w:p w14:paraId="4E469AA3" w14:textId="77777777" w:rsidR="00362910" w:rsidRPr="00A76F1D" w:rsidRDefault="00362910" w:rsidP="00362910">
            <w:pPr>
              <w:jc w:val="center"/>
              <w:rPr>
                <w:rFonts w:ascii="Times New Roman" w:hAnsi="Times New Roman"/>
                <w:sz w:val="24"/>
                <w:szCs w:val="24"/>
                <w:lang w:val="sr-Cyrl-RS"/>
              </w:rPr>
            </w:pPr>
            <w:r w:rsidRPr="00A76F1D">
              <w:rPr>
                <w:rFonts w:ascii="Times New Roman" w:hAnsi="Times New Roman"/>
                <w:sz w:val="24"/>
                <w:szCs w:val="24"/>
                <w:lang w:val="sr-Cyrl-RS"/>
              </w:rPr>
              <w:t>2608/16</w:t>
            </w:r>
          </w:p>
        </w:tc>
        <w:tc>
          <w:tcPr>
            <w:tcW w:w="3870" w:type="dxa"/>
          </w:tcPr>
          <w:p w14:paraId="05A74CC4" w14:textId="77777777" w:rsidR="00362910" w:rsidRPr="00A76F1D" w:rsidRDefault="00362910" w:rsidP="0036291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7E389DBE" w14:textId="77777777" w:rsidR="00362910" w:rsidRPr="00BA5A28" w:rsidRDefault="00362910" w:rsidP="00362910">
            <w:pPr>
              <w:widowControl/>
              <w:suppressAutoHyphens w:val="0"/>
              <w:jc w:val="left"/>
              <w:rPr>
                <w:rFonts w:ascii="Times New Roman" w:hAnsi="Times New Roman"/>
                <w:sz w:val="24"/>
                <w:szCs w:val="24"/>
                <w:lang w:val="sr-Cyrl-RS"/>
              </w:rPr>
            </w:pPr>
            <w:r w:rsidRPr="00BA5A28">
              <w:rPr>
                <w:rFonts w:ascii="Times New Roman" w:hAnsi="Times New Roman"/>
                <w:bCs/>
                <w:sz w:val="24"/>
                <w:szCs w:val="24"/>
                <w:lang w:val="sr-Cyrl-RS"/>
              </w:rPr>
              <w:t>14.17</w:t>
            </w:r>
          </w:p>
        </w:tc>
      </w:tr>
      <w:tr w:rsidR="00362910" w:rsidRPr="00A76F1D" w14:paraId="4D5DD454" w14:textId="77777777" w:rsidTr="00362910">
        <w:tc>
          <w:tcPr>
            <w:tcW w:w="1023" w:type="dxa"/>
          </w:tcPr>
          <w:p w14:paraId="28F4AE34" w14:textId="00084E5C" w:rsidR="00362910" w:rsidRPr="00A76F1D" w:rsidRDefault="00362910" w:rsidP="006E7137">
            <w:pPr>
              <w:spacing w:line="276" w:lineRule="auto"/>
              <w:jc w:val="center"/>
              <w:rPr>
                <w:rFonts w:ascii="Times New Roman" w:hAnsi="Times New Roman"/>
                <w:sz w:val="24"/>
                <w:szCs w:val="24"/>
                <w:lang w:val="sr-Cyrl-RS"/>
              </w:rPr>
            </w:pPr>
            <w:r w:rsidRPr="00A76F1D">
              <w:rPr>
                <w:rFonts w:ascii="Times New Roman" w:hAnsi="Times New Roman"/>
                <w:sz w:val="24"/>
                <w:szCs w:val="24"/>
              </w:rPr>
              <w:t>7</w:t>
            </w:r>
            <w:r w:rsidR="006E7137">
              <w:rPr>
                <w:rFonts w:ascii="Times New Roman" w:hAnsi="Times New Roman"/>
                <w:sz w:val="24"/>
                <w:szCs w:val="24"/>
              </w:rPr>
              <w:t>8</w:t>
            </w:r>
          </w:p>
        </w:tc>
        <w:tc>
          <w:tcPr>
            <w:tcW w:w="1591" w:type="dxa"/>
          </w:tcPr>
          <w:p w14:paraId="4DCBC72C" w14:textId="77777777" w:rsidR="00362910" w:rsidRPr="00A76F1D" w:rsidRDefault="00362910" w:rsidP="00362910">
            <w:pPr>
              <w:jc w:val="center"/>
              <w:rPr>
                <w:rFonts w:ascii="Times New Roman" w:hAnsi="Times New Roman"/>
                <w:sz w:val="24"/>
                <w:szCs w:val="24"/>
                <w:lang w:val="sr-Cyrl-RS"/>
              </w:rPr>
            </w:pPr>
            <w:r w:rsidRPr="00076267">
              <w:rPr>
                <w:rFonts w:ascii="Times New Roman" w:hAnsi="Times New Roman"/>
                <w:sz w:val="24"/>
                <w:szCs w:val="24"/>
                <w:lang w:val="sr-Latn-RS"/>
              </w:rPr>
              <w:t>2608/17</w:t>
            </w:r>
          </w:p>
        </w:tc>
        <w:tc>
          <w:tcPr>
            <w:tcW w:w="3870" w:type="dxa"/>
          </w:tcPr>
          <w:p w14:paraId="1DA4CB5D" w14:textId="77777777" w:rsidR="00362910" w:rsidRPr="00A76F1D" w:rsidRDefault="00362910" w:rsidP="0036291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561A633C" w14:textId="77777777" w:rsidR="00362910" w:rsidRPr="00BA5A28" w:rsidRDefault="00362910" w:rsidP="00362910">
            <w:pPr>
              <w:widowControl/>
              <w:suppressAutoHyphens w:val="0"/>
              <w:jc w:val="left"/>
              <w:rPr>
                <w:rFonts w:ascii="Times New Roman" w:hAnsi="Times New Roman"/>
                <w:sz w:val="24"/>
                <w:szCs w:val="24"/>
                <w:lang w:val="sr-Cyrl-RS"/>
              </w:rPr>
            </w:pPr>
            <w:r>
              <w:rPr>
                <w:rFonts w:ascii="Times New Roman" w:hAnsi="Times New Roman"/>
                <w:bCs/>
                <w:sz w:val="24"/>
                <w:szCs w:val="24"/>
                <w:lang w:val="sr-Cyrl-RS"/>
              </w:rPr>
              <w:t>85.51</w:t>
            </w:r>
          </w:p>
        </w:tc>
      </w:tr>
      <w:tr w:rsidR="00362910" w:rsidRPr="00A76F1D" w14:paraId="3519D2CC" w14:textId="77777777" w:rsidTr="00362910">
        <w:tc>
          <w:tcPr>
            <w:tcW w:w="1023" w:type="dxa"/>
          </w:tcPr>
          <w:p w14:paraId="23A78B0F" w14:textId="371F732D" w:rsidR="00362910" w:rsidRPr="00A76F1D" w:rsidRDefault="006E7137" w:rsidP="00362910">
            <w:pPr>
              <w:spacing w:line="276" w:lineRule="auto"/>
              <w:jc w:val="center"/>
              <w:rPr>
                <w:rFonts w:ascii="Times New Roman" w:hAnsi="Times New Roman"/>
                <w:sz w:val="24"/>
                <w:szCs w:val="24"/>
                <w:lang w:val="sr-Cyrl-RS"/>
              </w:rPr>
            </w:pPr>
            <w:r>
              <w:rPr>
                <w:rFonts w:ascii="Times New Roman" w:hAnsi="Times New Roman"/>
                <w:sz w:val="24"/>
                <w:szCs w:val="24"/>
              </w:rPr>
              <w:t>79</w:t>
            </w:r>
          </w:p>
        </w:tc>
        <w:tc>
          <w:tcPr>
            <w:tcW w:w="1591" w:type="dxa"/>
          </w:tcPr>
          <w:p w14:paraId="6D8E918B" w14:textId="77777777" w:rsidR="00362910" w:rsidRPr="00A76F1D" w:rsidRDefault="00362910" w:rsidP="00362910">
            <w:pPr>
              <w:jc w:val="center"/>
              <w:rPr>
                <w:rFonts w:ascii="Times New Roman" w:hAnsi="Times New Roman"/>
                <w:sz w:val="24"/>
                <w:szCs w:val="24"/>
                <w:lang w:val="sr-Cyrl-RS"/>
              </w:rPr>
            </w:pPr>
            <w:r w:rsidRPr="00A76F1D">
              <w:rPr>
                <w:rFonts w:ascii="Times New Roman" w:hAnsi="Times New Roman"/>
                <w:sz w:val="24"/>
                <w:szCs w:val="24"/>
                <w:lang w:val="sr-Cyrl-RS"/>
              </w:rPr>
              <w:t>2611</w:t>
            </w:r>
          </w:p>
        </w:tc>
        <w:tc>
          <w:tcPr>
            <w:tcW w:w="3870" w:type="dxa"/>
          </w:tcPr>
          <w:p w14:paraId="11726C32" w14:textId="77777777" w:rsidR="00362910" w:rsidRPr="00A76F1D" w:rsidRDefault="00362910" w:rsidP="0036291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6DAD86D0" w14:textId="77777777" w:rsidR="00362910" w:rsidRPr="0017373E" w:rsidRDefault="00362910" w:rsidP="00362910">
            <w:pPr>
              <w:widowControl/>
              <w:suppressAutoHyphens w:val="0"/>
              <w:jc w:val="left"/>
              <w:rPr>
                <w:rFonts w:ascii="Times New Roman" w:hAnsi="Times New Roman"/>
                <w:sz w:val="24"/>
                <w:szCs w:val="24"/>
                <w:lang w:val="sr-Latn-RS"/>
              </w:rPr>
            </w:pPr>
            <w:r>
              <w:rPr>
                <w:rFonts w:ascii="Times New Roman" w:hAnsi="Times New Roman"/>
                <w:bCs/>
                <w:sz w:val="24"/>
                <w:szCs w:val="24"/>
                <w:lang w:val="sr-Cyrl-RS"/>
              </w:rPr>
              <w:t>208.75+234.39</w:t>
            </w:r>
            <w:r>
              <w:rPr>
                <w:rFonts w:ascii="Times New Roman" w:hAnsi="Times New Roman"/>
                <w:bCs/>
                <w:sz w:val="24"/>
                <w:szCs w:val="24"/>
                <w:lang w:val="sr-Latn-RS"/>
              </w:rPr>
              <w:t>=443.14</w:t>
            </w:r>
          </w:p>
        </w:tc>
      </w:tr>
      <w:tr w:rsidR="00362910" w:rsidRPr="00A76F1D" w14:paraId="0989DFE7" w14:textId="77777777" w:rsidTr="00362910">
        <w:tc>
          <w:tcPr>
            <w:tcW w:w="1023" w:type="dxa"/>
          </w:tcPr>
          <w:p w14:paraId="3AB8B20E" w14:textId="6299A757" w:rsidR="00362910" w:rsidRPr="00A76F1D" w:rsidRDefault="00362910" w:rsidP="006E7137">
            <w:pPr>
              <w:spacing w:line="276" w:lineRule="auto"/>
              <w:jc w:val="center"/>
              <w:rPr>
                <w:rFonts w:ascii="Times New Roman" w:hAnsi="Times New Roman"/>
                <w:sz w:val="24"/>
                <w:szCs w:val="24"/>
                <w:lang w:val="sr-Cyrl-RS"/>
              </w:rPr>
            </w:pPr>
            <w:r w:rsidRPr="00A76F1D">
              <w:rPr>
                <w:rFonts w:ascii="Times New Roman" w:hAnsi="Times New Roman"/>
                <w:sz w:val="24"/>
                <w:szCs w:val="24"/>
              </w:rPr>
              <w:t>8</w:t>
            </w:r>
            <w:r w:rsidR="006E7137">
              <w:rPr>
                <w:rFonts w:ascii="Times New Roman" w:hAnsi="Times New Roman"/>
                <w:sz w:val="24"/>
                <w:szCs w:val="24"/>
              </w:rPr>
              <w:t>0</w:t>
            </w:r>
          </w:p>
        </w:tc>
        <w:tc>
          <w:tcPr>
            <w:tcW w:w="1591" w:type="dxa"/>
          </w:tcPr>
          <w:p w14:paraId="5A9383AC" w14:textId="77777777" w:rsidR="00362910" w:rsidRPr="00A76F1D" w:rsidRDefault="00362910" w:rsidP="00362910">
            <w:pPr>
              <w:jc w:val="center"/>
              <w:rPr>
                <w:rFonts w:ascii="Times New Roman" w:hAnsi="Times New Roman"/>
                <w:sz w:val="24"/>
                <w:szCs w:val="24"/>
                <w:lang w:val="sr-Cyrl-RS"/>
              </w:rPr>
            </w:pPr>
            <w:r w:rsidRPr="00A76F1D">
              <w:rPr>
                <w:rFonts w:ascii="Times New Roman" w:hAnsi="Times New Roman"/>
                <w:sz w:val="24"/>
                <w:szCs w:val="24"/>
                <w:lang w:val="sr-Cyrl-RS"/>
              </w:rPr>
              <w:t>2612</w:t>
            </w:r>
          </w:p>
        </w:tc>
        <w:tc>
          <w:tcPr>
            <w:tcW w:w="3870" w:type="dxa"/>
          </w:tcPr>
          <w:p w14:paraId="682F4D5A" w14:textId="77777777" w:rsidR="00362910" w:rsidRPr="00A76F1D" w:rsidRDefault="00362910" w:rsidP="0036291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79B756CD" w14:textId="77777777" w:rsidR="00362910" w:rsidRPr="00BA5A28" w:rsidRDefault="00362910" w:rsidP="00362910">
            <w:pPr>
              <w:widowControl/>
              <w:suppressAutoHyphens w:val="0"/>
              <w:jc w:val="left"/>
              <w:rPr>
                <w:rFonts w:ascii="Times New Roman" w:hAnsi="Times New Roman"/>
                <w:sz w:val="24"/>
                <w:szCs w:val="24"/>
                <w:lang w:val="sr-Cyrl-RS"/>
              </w:rPr>
            </w:pPr>
            <w:r>
              <w:rPr>
                <w:rFonts w:ascii="Times New Roman" w:hAnsi="Times New Roman"/>
                <w:bCs/>
                <w:sz w:val="24"/>
                <w:szCs w:val="24"/>
                <w:lang w:val="sr-Cyrl-RS"/>
              </w:rPr>
              <w:t>1253.49</w:t>
            </w:r>
          </w:p>
        </w:tc>
      </w:tr>
      <w:tr w:rsidR="00362910" w:rsidRPr="00A76F1D" w14:paraId="2703C2FA" w14:textId="77777777" w:rsidTr="00362910">
        <w:tc>
          <w:tcPr>
            <w:tcW w:w="1023" w:type="dxa"/>
          </w:tcPr>
          <w:p w14:paraId="095F43EA" w14:textId="0296950C" w:rsidR="00362910" w:rsidRPr="00A76F1D" w:rsidRDefault="00362910" w:rsidP="006E7137">
            <w:pPr>
              <w:spacing w:line="276" w:lineRule="auto"/>
              <w:jc w:val="center"/>
              <w:rPr>
                <w:rFonts w:ascii="Times New Roman" w:hAnsi="Times New Roman"/>
                <w:sz w:val="24"/>
                <w:szCs w:val="24"/>
                <w:lang w:val="sr-Cyrl-RS"/>
              </w:rPr>
            </w:pPr>
            <w:r w:rsidRPr="00A76F1D">
              <w:rPr>
                <w:rFonts w:ascii="Times New Roman" w:hAnsi="Times New Roman"/>
                <w:sz w:val="24"/>
                <w:szCs w:val="24"/>
              </w:rPr>
              <w:t>8</w:t>
            </w:r>
            <w:r w:rsidR="006E7137">
              <w:rPr>
                <w:rFonts w:ascii="Times New Roman" w:hAnsi="Times New Roman"/>
                <w:sz w:val="24"/>
                <w:szCs w:val="24"/>
              </w:rPr>
              <w:t>1</w:t>
            </w:r>
          </w:p>
        </w:tc>
        <w:tc>
          <w:tcPr>
            <w:tcW w:w="1591" w:type="dxa"/>
          </w:tcPr>
          <w:p w14:paraId="26BD14D1" w14:textId="77777777" w:rsidR="00362910" w:rsidRPr="00A76F1D" w:rsidRDefault="00362910" w:rsidP="00362910">
            <w:pPr>
              <w:jc w:val="center"/>
              <w:rPr>
                <w:rFonts w:ascii="Times New Roman" w:hAnsi="Times New Roman"/>
                <w:sz w:val="24"/>
                <w:szCs w:val="24"/>
                <w:lang w:val="sr-Cyrl-RS"/>
              </w:rPr>
            </w:pPr>
            <w:r w:rsidRPr="00A76F1D">
              <w:rPr>
                <w:rFonts w:ascii="Times New Roman" w:hAnsi="Times New Roman"/>
                <w:sz w:val="24"/>
                <w:szCs w:val="24"/>
                <w:lang w:val="sr-Cyrl-RS"/>
              </w:rPr>
              <w:t>2614/1</w:t>
            </w:r>
          </w:p>
        </w:tc>
        <w:tc>
          <w:tcPr>
            <w:tcW w:w="3870" w:type="dxa"/>
          </w:tcPr>
          <w:p w14:paraId="3ED4613B" w14:textId="77777777" w:rsidR="00362910" w:rsidRPr="00A76F1D" w:rsidRDefault="00362910" w:rsidP="0036291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74A2DCF6" w14:textId="77777777" w:rsidR="00362910" w:rsidRPr="00A76F1D" w:rsidRDefault="00362910" w:rsidP="00362910">
            <w:pPr>
              <w:widowControl/>
              <w:suppressAutoHyphens w:val="0"/>
              <w:jc w:val="left"/>
              <w:rPr>
                <w:rFonts w:ascii="Times New Roman" w:hAnsi="Times New Roman"/>
                <w:sz w:val="24"/>
                <w:szCs w:val="24"/>
                <w:lang w:val="sr-Cyrl-RS"/>
              </w:rPr>
            </w:pPr>
            <w:r>
              <w:rPr>
                <w:rFonts w:ascii="Times New Roman" w:hAnsi="Times New Roman"/>
                <w:sz w:val="24"/>
                <w:szCs w:val="24"/>
                <w:lang w:val="sr-Cyrl-RS"/>
              </w:rPr>
              <w:t>1275.14</w:t>
            </w:r>
          </w:p>
        </w:tc>
      </w:tr>
      <w:tr w:rsidR="00362910" w:rsidRPr="00A76F1D" w14:paraId="7A9AA0C5" w14:textId="77777777" w:rsidTr="00362910">
        <w:tc>
          <w:tcPr>
            <w:tcW w:w="1023" w:type="dxa"/>
          </w:tcPr>
          <w:p w14:paraId="565BC32A" w14:textId="49878E30" w:rsidR="00362910" w:rsidRPr="00A76F1D" w:rsidRDefault="00362910" w:rsidP="006E7137">
            <w:pPr>
              <w:spacing w:line="276" w:lineRule="auto"/>
              <w:jc w:val="center"/>
              <w:rPr>
                <w:rFonts w:ascii="Times New Roman" w:hAnsi="Times New Roman"/>
                <w:sz w:val="24"/>
                <w:szCs w:val="24"/>
                <w:lang w:val="sr-Cyrl-RS"/>
              </w:rPr>
            </w:pPr>
            <w:r w:rsidRPr="00A76F1D">
              <w:rPr>
                <w:rFonts w:ascii="Times New Roman" w:hAnsi="Times New Roman"/>
                <w:sz w:val="24"/>
                <w:szCs w:val="24"/>
              </w:rPr>
              <w:t>8</w:t>
            </w:r>
            <w:r w:rsidR="006E7137">
              <w:rPr>
                <w:rFonts w:ascii="Times New Roman" w:hAnsi="Times New Roman"/>
                <w:sz w:val="24"/>
                <w:szCs w:val="24"/>
              </w:rPr>
              <w:t>2</w:t>
            </w:r>
          </w:p>
        </w:tc>
        <w:tc>
          <w:tcPr>
            <w:tcW w:w="1591" w:type="dxa"/>
          </w:tcPr>
          <w:p w14:paraId="195B1400" w14:textId="77777777" w:rsidR="00362910" w:rsidRPr="00A76F1D" w:rsidRDefault="00362910" w:rsidP="00362910">
            <w:pPr>
              <w:jc w:val="center"/>
              <w:rPr>
                <w:rFonts w:ascii="Times New Roman" w:hAnsi="Times New Roman"/>
                <w:sz w:val="24"/>
                <w:szCs w:val="24"/>
                <w:lang w:val="sr-Cyrl-RS"/>
              </w:rPr>
            </w:pPr>
            <w:r w:rsidRPr="00A76F1D">
              <w:rPr>
                <w:rFonts w:ascii="Times New Roman" w:hAnsi="Times New Roman"/>
                <w:sz w:val="24"/>
                <w:szCs w:val="24"/>
                <w:lang w:val="sr-Cyrl-RS"/>
              </w:rPr>
              <w:t>2614/3</w:t>
            </w:r>
          </w:p>
        </w:tc>
        <w:tc>
          <w:tcPr>
            <w:tcW w:w="3870" w:type="dxa"/>
          </w:tcPr>
          <w:p w14:paraId="561B137F" w14:textId="77777777" w:rsidR="00362910" w:rsidRPr="00A76F1D" w:rsidRDefault="00362910" w:rsidP="00362910">
            <w:pPr>
              <w:jc w:val="left"/>
              <w:rPr>
                <w:rFonts w:ascii="Times New Roman" w:hAnsi="Times New Roman"/>
                <w:sz w:val="24"/>
                <w:szCs w:val="24"/>
                <w:lang w:val="sr-Cyrl-RS"/>
              </w:rPr>
            </w:pPr>
            <w:r w:rsidRPr="00A76F1D">
              <w:rPr>
                <w:rFonts w:ascii="Times New Roman" w:hAnsi="Times New Roman"/>
                <w:sz w:val="24"/>
                <w:szCs w:val="24"/>
                <w:lang w:val="sr-Cyrl-RS"/>
              </w:rPr>
              <w:t>приватно</w:t>
            </w:r>
          </w:p>
        </w:tc>
        <w:tc>
          <w:tcPr>
            <w:tcW w:w="2867" w:type="dxa"/>
          </w:tcPr>
          <w:p w14:paraId="67C7E49F" w14:textId="77777777" w:rsidR="00362910" w:rsidRPr="00A76F1D" w:rsidRDefault="00362910" w:rsidP="00362910">
            <w:pPr>
              <w:widowControl/>
              <w:suppressAutoHyphens w:val="0"/>
              <w:jc w:val="left"/>
              <w:rPr>
                <w:rFonts w:ascii="Times New Roman" w:hAnsi="Times New Roman"/>
                <w:sz w:val="24"/>
                <w:szCs w:val="24"/>
                <w:lang w:val="sr-Cyrl-RS"/>
              </w:rPr>
            </w:pPr>
            <w:r>
              <w:rPr>
                <w:rFonts w:ascii="Times New Roman" w:hAnsi="Times New Roman"/>
                <w:sz w:val="24"/>
                <w:szCs w:val="24"/>
                <w:lang w:val="sr-Cyrl-RS"/>
              </w:rPr>
              <w:t>918.08</w:t>
            </w:r>
          </w:p>
        </w:tc>
      </w:tr>
      <w:tr w:rsidR="00362910" w:rsidRPr="00A76F1D" w14:paraId="2A9FF1E8" w14:textId="77777777" w:rsidTr="00362910">
        <w:tc>
          <w:tcPr>
            <w:tcW w:w="6484" w:type="dxa"/>
            <w:gridSpan w:val="3"/>
          </w:tcPr>
          <w:p w14:paraId="72CFD1D6" w14:textId="2EC55077" w:rsidR="00362910" w:rsidRPr="00362910" w:rsidRDefault="00362910" w:rsidP="00362910">
            <w:pPr>
              <w:jc w:val="right"/>
              <w:rPr>
                <w:rFonts w:ascii="Times New Roman" w:hAnsi="Times New Roman"/>
                <w:b/>
                <w:sz w:val="24"/>
                <w:szCs w:val="24"/>
                <w:lang w:val="sr-Cyrl-RS"/>
              </w:rPr>
            </w:pPr>
            <w:r w:rsidRPr="00362910">
              <w:rPr>
                <w:rFonts w:ascii="Times New Roman" w:hAnsi="Times New Roman"/>
                <w:b/>
                <w:sz w:val="24"/>
                <w:szCs w:val="24"/>
                <w:lang w:val="sr-Cyrl-RS"/>
              </w:rPr>
              <w:t>УКУПНО:</w:t>
            </w:r>
          </w:p>
        </w:tc>
        <w:tc>
          <w:tcPr>
            <w:tcW w:w="2867" w:type="dxa"/>
          </w:tcPr>
          <w:p w14:paraId="29B1F20F" w14:textId="1D31E614" w:rsidR="00362910" w:rsidRPr="00362910" w:rsidRDefault="00362910" w:rsidP="00362910">
            <w:pPr>
              <w:widowControl/>
              <w:suppressAutoHyphens w:val="0"/>
              <w:jc w:val="center"/>
              <w:rPr>
                <w:rFonts w:ascii="Times New Roman" w:hAnsi="Times New Roman"/>
                <w:b/>
                <w:sz w:val="24"/>
                <w:szCs w:val="24"/>
                <w:lang w:val="sr-Cyrl-RS"/>
              </w:rPr>
            </w:pPr>
            <w:r w:rsidRPr="00362910">
              <w:rPr>
                <w:rFonts w:ascii="Times New Roman" w:hAnsi="Times New Roman"/>
                <w:b/>
                <w:sz w:val="24"/>
                <w:szCs w:val="24"/>
                <w:lang w:val="sr-Cyrl-RS"/>
              </w:rPr>
              <w:t>15.128,64</w:t>
            </w:r>
          </w:p>
        </w:tc>
      </w:tr>
      <w:tr w:rsidR="00362910" w14:paraId="57A31531" w14:textId="77777777" w:rsidTr="00362910">
        <w:tc>
          <w:tcPr>
            <w:tcW w:w="9351" w:type="dxa"/>
            <w:gridSpan w:val="4"/>
            <w:vAlign w:val="center"/>
          </w:tcPr>
          <w:p w14:paraId="34C07DB3" w14:textId="79FB844E" w:rsidR="00362910" w:rsidRPr="00362910" w:rsidRDefault="00362910" w:rsidP="00362910">
            <w:pPr>
              <w:spacing w:line="276" w:lineRule="auto"/>
              <w:jc w:val="center"/>
              <w:rPr>
                <w:rFonts w:ascii="Times New Roman" w:hAnsi="Times New Roman"/>
                <w:bCs/>
                <w:sz w:val="24"/>
                <w:szCs w:val="24"/>
                <w:lang w:val="sr-Cyrl-RS"/>
              </w:rPr>
            </w:pPr>
            <w:r>
              <w:rPr>
                <w:rFonts w:ascii="Times New Roman" w:hAnsi="Times New Roman"/>
                <w:bCs/>
                <w:sz w:val="24"/>
                <w:szCs w:val="24"/>
                <w:lang w:val="sr-Cyrl-RS"/>
              </w:rPr>
              <w:t>Катастарске парцеле које излазе на постојећу јавну површину</w:t>
            </w:r>
          </w:p>
        </w:tc>
      </w:tr>
      <w:tr w:rsidR="00362910" w14:paraId="72B1E15E" w14:textId="77777777" w:rsidTr="007A6140">
        <w:tc>
          <w:tcPr>
            <w:tcW w:w="1023" w:type="dxa"/>
          </w:tcPr>
          <w:p w14:paraId="2670D87C" w14:textId="763A6DFA" w:rsidR="00362910" w:rsidRPr="00362910" w:rsidRDefault="00362910" w:rsidP="00362910">
            <w:pPr>
              <w:spacing w:line="276" w:lineRule="auto"/>
              <w:rPr>
                <w:rFonts w:ascii="Times New Roman" w:hAnsi="Times New Roman"/>
                <w:bCs/>
                <w:sz w:val="24"/>
                <w:szCs w:val="24"/>
                <w:lang w:val="sr-Cyrl-RS"/>
              </w:rPr>
            </w:pPr>
            <w:r>
              <w:rPr>
                <w:rFonts w:ascii="Times New Roman" w:hAnsi="Times New Roman"/>
                <w:bCs/>
                <w:sz w:val="24"/>
                <w:szCs w:val="24"/>
                <w:lang w:val="sr-Cyrl-RS"/>
              </w:rPr>
              <w:t>Ред.бр.</w:t>
            </w:r>
          </w:p>
        </w:tc>
        <w:tc>
          <w:tcPr>
            <w:tcW w:w="1591" w:type="dxa"/>
          </w:tcPr>
          <w:p w14:paraId="522DE529" w14:textId="247DD42F" w:rsidR="00362910" w:rsidRPr="00362910" w:rsidRDefault="00362910" w:rsidP="00362910">
            <w:pPr>
              <w:spacing w:line="276" w:lineRule="auto"/>
              <w:rPr>
                <w:rFonts w:ascii="Times New Roman" w:hAnsi="Times New Roman"/>
                <w:bCs/>
                <w:sz w:val="24"/>
                <w:szCs w:val="24"/>
                <w:lang w:val="sr-Cyrl-RS"/>
              </w:rPr>
            </w:pPr>
            <w:r>
              <w:rPr>
                <w:rFonts w:ascii="Times New Roman" w:hAnsi="Times New Roman"/>
                <w:bCs/>
                <w:sz w:val="24"/>
                <w:szCs w:val="24"/>
                <w:lang w:val="sr-Cyrl-RS"/>
              </w:rPr>
              <w:t>Кат.парцела</w:t>
            </w:r>
          </w:p>
        </w:tc>
        <w:tc>
          <w:tcPr>
            <w:tcW w:w="6737" w:type="dxa"/>
            <w:gridSpan w:val="2"/>
          </w:tcPr>
          <w:p w14:paraId="095DE89F" w14:textId="1EDFCDA7" w:rsidR="00362910" w:rsidRPr="00362910" w:rsidRDefault="00362910" w:rsidP="00362910">
            <w:pPr>
              <w:spacing w:line="276" w:lineRule="auto"/>
              <w:rPr>
                <w:rFonts w:ascii="Times New Roman" w:hAnsi="Times New Roman"/>
                <w:bCs/>
                <w:sz w:val="24"/>
                <w:szCs w:val="24"/>
                <w:lang w:val="sr-Cyrl-RS"/>
              </w:rPr>
            </w:pPr>
            <w:r>
              <w:rPr>
                <w:rFonts w:ascii="Times New Roman" w:hAnsi="Times New Roman"/>
                <w:bCs/>
                <w:sz w:val="24"/>
                <w:szCs w:val="24"/>
                <w:lang w:val="sr-Cyrl-RS"/>
              </w:rPr>
              <w:t>Површина којом парцеле излазе на јав</w:t>
            </w:r>
            <w:r w:rsidR="00D2035F">
              <w:rPr>
                <w:rFonts w:ascii="Times New Roman" w:hAnsi="Times New Roman"/>
                <w:bCs/>
                <w:sz w:val="24"/>
                <w:szCs w:val="24"/>
                <w:lang w:val="sr-Cyrl-RS"/>
              </w:rPr>
              <w:t>ну површину-улицу</w:t>
            </w:r>
          </w:p>
        </w:tc>
      </w:tr>
      <w:tr w:rsidR="00D2035F" w14:paraId="694ADBD5" w14:textId="77777777" w:rsidTr="007A6140">
        <w:tc>
          <w:tcPr>
            <w:tcW w:w="1023" w:type="dxa"/>
          </w:tcPr>
          <w:p w14:paraId="2D1FC989" w14:textId="73828E89" w:rsidR="00D2035F" w:rsidRPr="00362910" w:rsidRDefault="00D2035F" w:rsidP="00362910">
            <w:pPr>
              <w:spacing w:line="276" w:lineRule="auto"/>
              <w:rPr>
                <w:rFonts w:ascii="Times New Roman" w:hAnsi="Times New Roman"/>
                <w:bCs/>
                <w:sz w:val="24"/>
                <w:szCs w:val="24"/>
                <w:lang w:val="sr-Cyrl-RS"/>
              </w:rPr>
            </w:pPr>
            <w:r>
              <w:rPr>
                <w:rFonts w:ascii="Times New Roman" w:hAnsi="Times New Roman"/>
                <w:bCs/>
                <w:sz w:val="24"/>
                <w:szCs w:val="24"/>
                <w:lang w:val="sr-Cyrl-RS"/>
              </w:rPr>
              <w:t>1.</w:t>
            </w:r>
          </w:p>
        </w:tc>
        <w:tc>
          <w:tcPr>
            <w:tcW w:w="1591" w:type="dxa"/>
          </w:tcPr>
          <w:p w14:paraId="3783664F" w14:textId="755D3B3D" w:rsidR="00D2035F" w:rsidRPr="00362910" w:rsidRDefault="00D2035F" w:rsidP="00362910">
            <w:pPr>
              <w:spacing w:line="276" w:lineRule="auto"/>
              <w:rPr>
                <w:rFonts w:ascii="Times New Roman" w:hAnsi="Times New Roman"/>
                <w:bCs/>
                <w:sz w:val="24"/>
                <w:szCs w:val="24"/>
                <w:lang w:val="sr-Cyrl-RS"/>
              </w:rPr>
            </w:pPr>
            <w:r>
              <w:rPr>
                <w:rFonts w:ascii="Times New Roman" w:hAnsi="Times New Roman"/>
                <w:bCs/>
                <w:sz w:val="24"/>
                <w:szCs w:val="24"/>
                <w:lang w:val="sr-Cyrl-RS"/>
              </w:rPr>
              <w:t>2534/1</w:t>
            </w:r>
          </w:p>
        </w:tc>
        <w:tc>
          <w:tcPr>
            <w:tcW w:w="6737" w:type="dxa"/>
            <w:gridSpan w:val="2"/>
          </w:tcPr>
          <w:p w14:paraId="500BA1CB" w14:textId="393A6754" w:rsidR="00D2035F" w:rsidRPr="00D2035F" w:rsidRDefault="00D2035F" w:rsidP="00362910">
            <w:pPr>
              <w:spacing w:line="276" w:lineRule="auto"/>
              <w:rPr>
                <w:rFonts w:ascii="Times New Roman" w:hAnsi="Times New Roman"/>
                <w:bCs/>
                <w:sz w:val="24"/>
                <w:szCs w:val="24"/>
                <w:vertAlign w:val="superscript"/>
                <w:lang w:val="sr-Cyrl-RS"/>
              </w:rPr>
            </w:pPr>
            <w:r>
              <w:rPr>
                <w:rFonts w:ascii="Times New Roman" w:hAnsi="Times New Roman"/>
                <w:bCs/>
                <w:sz w:val="24"/>
                <w:szCs w:val="24"/>
                <w:lang w:val="sr-Cyrl-RS"/>
              </w:rPr>
              <w:t>21,22 м</w:t>
            </w:r>
            <w:r>
              <w:rPr>
                <w:rFonts w:ascii="Times New Roman" w:hAnsi="Times New Roman"/>
                <w:bCs/>
                <w:sz w:val="24"/>
                <w:szCs w:val="24"/>
                <w:vertAlign w:val="superscript"/>
                <w:lang w:val="sr-Cyrl-RS"/>
              </w:rPr>
              <w:t>2</w:t>
            </w:r>
          </w:p>
        </w:tc>
      </w:tr>
      <w:tr w:rsidR="00D2035F" w14:paraId="419A08FF" w14:textId="77777777" w:rsidTr="007A6140">
        <w:tc>
          <w:tcPr>
            <w:tcW w:w="1023" w:type="dxa"/>
          </w:tcPr>
          <w:p w14:paraId="77E07A94" w14:textId="14B67FE2" w:rsidR="00D2035F" w:rsidRDefault="00D2035F" w:rsidP="00362910">
            <w:pPr>
              <w:spacing w:line="276" w:lineRule="auto"/>
              <w:rPr>
                <w:rFonts w:ascii="Times New Roman" w:hAnsi="Times New Roman"/>
                <w:bCs/>
                <w:sz w:val="24"/>
                <w:szCs w:val="24"/>
              </w:rPr>
            </w:pPr>
            <w:r>
              <w:rPr>
                <w:rFonts w:ascii="Times New Roman" w:hAnsi="Times New Roman"/>
                <w:bCs/>
                <w:sz w:val="24"/>
                <w:szCs w:val="24"/>
                <w:lang w:val="sr-Cyrl-RS"/>
              </w:rPr>
              <w:t>2.</w:t>
            </w:r>
          </w:p>
        </w:tc>
        <w:tc>
          <w:tcPr>
            <w:tcW w:w="1591" w:type="dxa"/>
          </w:tcPr>
          <w:p w14:paraId="79CB77CC" w14:textId="3854CA28" w:rsidR="00D2035F" w:rsidRDefault="00D2035F" w:rsidP="00362910">
            <w:pPr>
              <w:spacing w:line="276" w:lineRule="auto"/>
              <w:rPr>
                <w:rFonts w:ascii="Times New Roman" w:hAnsi="Times New Roman"/>
                <w:bCs/>
                <w:sz w:val="24"/>
                <w:szCs w:val="24"/>
              </w:rPr>
            </w:pPr>
            <w:r>
              <w:rPr>
                <w:rFonts w:ascii="Times New Roman" w:hAnsi="Times New Roman"/>
                <w:bCs/>
                <w:sz w:val="24"/>
                <w:szCs w:val="24"/>
                <w:lang w:val="sr-Cyrl-RS"/>
              </w:rPr>
              <w:t>2608/6</w:t>
            </w:r>
          </w:p>
        </w:tc>
        <w:tc>
          <w:tcPr>
            <w:tcW w:w="6737" w:type="dxa"/>
            <w:gridSpan w:val="2"/>
          </w:tcPr>
          <w:p w14:paraId="1228C854" w14:textId="4AFCA1C0" w:rsidR="00D2035F" w:rsidRPr="00D2035F" w:rsidRDefault="00D2035F" w:rsidP="00362910">
            <w:pPr>
              <w:spacing w:line="276" w:lineRule="auto"/>
              <w:rPr>
                <w:rFonts w:ascii="Times New Roman" w:hAnsi="Times New Roman"/>
                <w:bCs/>
                <w:sz w:val="24"/>
                <w:szCs w:val="24"/>
                <w:vertAlign w:val="superscript"/>
                <w:lang w:val="sr-Cyrl-RS"/>
              </w:rPr>
            </w:pPr>
            <w:r>
              <w:rPr>
                <w:rFonts w:ascii="Times New Roman" w:hAnsi="Times New Roman"/>
                <w:bCs/>
                <w:sz w:val="24"/>
                <w:szCs w:val="24"/>
                <w:lang w:val="sr-Cyrl-RS"/>
              </w:rPr>
              <w:t>0,31 м</w:t>
            </w:r>
            <w:r>
              <w:rPr>
                <w:rFonts w:ascii="Times New Roman" w:hAnsi="Times New Roman"/>
                <w:bCs/>
                <w:sz w:val="24"/>
                <w:szCs w:val="24"/>
                <w:vertAlign w:val="superscript"/>
                <w:lang w:val="sr-Cyrl-RS"/>
              </w:rPr>
              <w:t>2</w:t>
            </w:r>
          </w:p>
        </w:tc>
      </w:tr>
    </w:tbl>
    <w:p w14:paraId="3CA20F27" w14:textId="77777777" w:rsidR="00205F26" w:rsidRPr="00106E39" w:rsidRDefault="00205F26" w:rsidP="00205F26">
      <w:pPr>
        <w:spacing w:line="276" w:lineRule="auto"/>
        <w:ind w:firstLine="709"/>
        <w:rPr>
          <w:rFonts w:ascii="Times New Roman" w:hAnsi="Times New Roman"/>
          <w:bCs/>
          <w:sz w:val="24"/>
          <w:szCs w:val="24"/>
        </w:rPr>
      </w:pPr>
    </w:p>
    <w:p w14:paraId="1945AB98" w14:textId="77777777" w:rsidR="000E01C9" w:rsidRDefault="000E01C9" w:rsidP="001979AA">
      <w:pPr>
        <w:spacing w:line="276" w:lineRule="auto"/>
        <w:rPr>
          <w:rFonts w:ascii="Times New Roman" w:hAnsi="Times New Roman"/>
          <w:b/>
          <w:sz w:val="24"/>
          <w:szCs w:val="24"/>
          <w:lang w:val="sr-Cyrl-CS"/>
        </w:rPr>
      </w:pPr>
    </w:p>
    <w:p w14:paraId="7B2ABBA2" w14:textId="77777777" w:rsidR="000E01C9" w:rsidRDefault="000E01C9" w:rsidP="001979AA">
      <w:pPr>
        <w:spacing w:line="276" w:lineRule="auto"/>
        <w:rPr>
          <w:rFonts w:ascii="Times New Roman" w:hAnsi="Times New Roman"/>
          <w:b/>
          <w:sz w:val="24"/>
          <w:szCs w:val="24"/>
          <w:lang w:val="sr-Cyrl-CS"/>
        </w:rPr>
      </w:pPr>
    </w:p>
    <w:p w14:paraId="0AC8510E" w14:textId="501971AC" w:rsidR="001979AA" w:rsidRDefault="001979AA" w:rsidP="001979AA">
      <w:pPr>
        <w:spacing w:line="276" w:lineRule="auto"/>
        <w:rPr>
          <w:rFonts w:ascii="Times New Roman" w:hAnsi="Times New Roman"/>
          <w:b/>
          <w:sz w:val="24"/>
          <w:szCs w:val="24"/>
          <w:lang w:val="sr-Cyrl-CS"/>
        </w:rPr>
      </w:pPr>
      <w:r w:rsidRPr="00DB795C">
        <w:rPr>
          <w:rFonts w:ascii="Times New Roman" w:hAnsi="Times New Roman"/>
          <w:b/>
          <w:sz w:val="24"/>
          <w:szCs w:val="24"/>
          <w:lang w:val="sr-Cyrl-CS"/>
        </w:rPr>
        <w:tab/>
        <w:t>2.1.</w:t>
      </w:r>
      <w:r>
        <w:rPr>
          <w:rFonts w:ascii="Times New Roman" w:hAnsi="Times New Roman"/>
          <w:b/>
          <w:sz w:val="24"/>
          <w:szCs w:val="24"/>
          <w:lang w:val="sr-Cyrl-CS"/>
        </w:rPr>
        <w:t>3</w:t>
      </w:r>
      <w:r w:rsidRPr="00DB795C">
        <w:rPr>
          <w:rFonts w:ascii="Times New Roman" w:hAnsi="Times New Roman"/>
          <w:b/>
          <w:sz w:val="24"/>
          <w:szCs w:val="24"/>
          <w:lang w:val="sr-Cyrl-CS"/>
        </w:rPr>
        <w:t>.    Нумерички показатељи- биланс површина за јавне намене</w:t>
      </w:r>
    </w:p>
    <w:p w14:paraId="41DA2F12" w14:textId="77777777" w:rsidR="001979AA" w:rsidRDefault="001979AA" w:rsidP="008B7DC0">
      <w:pPr>
        <w:spacing w:line="276" w:lineRule="auto"/>
        <w:rPr>
          <w:rFonts w:ascii="Times New Roman" w:hAnsi="Times New Roman"/>
          <w:b/>
          <w:bCs/>
          <w:color w:val="FF0000"/>
          <w:sz w:val="24"/>
          <w:szCs w:val="24"/>
          <w:u w:val="single"/>
          <w:lang w:val="sr-Cyrl-CS"/>
        </w:rPr>
      </w:pPr>
    </w:p>
    <w:tbl>
      <w:tblPr>
        <w:tblW w:w="0" w:type="auto"/>
        <w:tblInd w:w="1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66"/>
        <w:gridCol w:w="1190"/>
        <w:gridCol w:w="2049"/>
        <w:gridCol w:w="1348"/>
      </w:tblGrid>
      <w:tr w:rsidR="00471E4B" w:rsidRPr="007F4C47" w14:paraId="662F502D" w14:textId="77777777" w:rsidTr="008B7DC0">
        <w:trPr>
          <w:trHeight w:val="474"/>
        </w:trPr>
        <w:tc>
          <w:tcPr>
            <w:tcW w:w="2166" w:type="dxa"/>
            <w:vMerge w:val="restart"/>
            <w:vAlign w:val="center"/>
          </w:tcPr>
          <w:p w14:paraId="6A4CAD16" w14:textId="77777777" w:rsidR="00471E4B" w:rsidRPr="007F4C47" w:rsidRDefault="00471E4B" w:rsidP="00D60954">
            <w:pPr>
              <w:jc w:val="center"/>
              <w:rPr>
                <w:rFonts w:ascii="Times New Roman" w:hAnsi="Times New Roman"/>
                <w:sz w:val="24"/>
                <w:szCs w:val="24"/>
                <w:lang w:val="sr-Cyrl-CS"/>
              </w:rPr>
            </w:pPr>
            <w:r w:rsidRPr="007F4C47">
              <w:rPr>
                <w:rFonts w:ascii="Times New Roman" w:hAnsi="Times New Roman"/>
                <w:sz w:val="24"/>
                <w:szCs w:val="24"/>
                <w:lang w:val="sr-Cyrl-CS"/>
              </w:rPr>
              <w:t>Власник / Корисник</w:t>
            </w:r>
          </w:p>
        </w:tc>
        <w:tc>
          <w:tcPr>
            <w:tcW w:w="1190" w:type="dxa"/>
            <w:vMerge w:val="restart"/>
            <w:vAlign w:val="center"/>
          </w:tcPr>
          <w:p w14:paraId="1A99263F" w14:textId="77777777" w:rsidR="00471E4B" w:rsidRPr="007F4C47" w:rsidRDefault="00471E4B" w:rsidP="00D60954">
            <w:pPr>
              <w:jc w:val="center"/>
              <w:rPr>
                <w:rFonts w:ascii="Times New Roman" w:hAnsi="Times New Roman"/>
                <w:sz w:val="24"/>
                <w:szCs w:val="24"/>
                <w:lang w:val="sr-Cyrl-CS"/>
              </w:rPr>
            </w:pPr>
            <w:r w:rsidRPr="007F4C47">
              <w:rPr>
                <w:rFonts w:ascii="Times New Roman" w:hAnsi="Times New Roman"/>
                <w:sz w:val="24"/>
                <w:szCs w:val="24"/>
                <w:lang w:val="sr-Cyrl-CS"/>
              </w:rPr>
              <w:t>Укупно парцела</w:t>
            </w:r>
          </w:p>
        </w:tc>
        <w:tc>
          <w:tcPr>
            <w:tcW w:w="2049" w:type="dxa"/>
            <w:vMerge w:val="restart"/>
            <w:vAlign w:val="center"/>
          </w:tcPr>
          <w:p w14:paraId="0AB0759B" w14:textId="77777777" w:rsidR="00471E4B" w:rsidRPr="007F4C47" w:rsidRDefault="00471E4B" w:rsidP="00D60954">
            <w:pPr>
              <w:jc w:val="center"/>
              <w:rPr>
                <w:rFonts w:ascii="Times New Roman" w:hAnsi="Times New Roman"/>
                <w:sz w:val="24"/>
                <w:szCs w:val="24"/>
                <w:lang w:val="sr-Cyrl-CS"/>
              </w:rPr>
            </w:pPr>
            <w:r w:rsidRPr="007F4C47">
              <w:rPr>
                <w:rFonts w:ascii="Times New Roman" w:hAnsi="Times New Roman"/>
                <w:sz w:val="24"/>
                <w:szCs w:val="24"/>
                <w:lang w:val="sr-Cyrl-CS"/>
              </w:rPr>
              <w:t>Укупна површина парцела (м</w:t>
            </w:r>
            <w:r w:rsidRPr="007F4C47">
              <w:rPr>
                <w:rFonts w:ascii="Times New Roman" w:hAnsi="Times New Roman"/>
                <w:sz w:val="24"/>
                <w:szCs w:val="24"/>
              </w:rPr>
              <w:t>²)</w:t>
            </w:r>
          </w:p>
        </w:tc>
        <w:tc>
          <w:tcPr>
            <w:tcW w:w="1348" w:type="dxa"/>
            <w:vMerge w:val="restart"/>
            <w:vAlign w:val="center"/>
          </w:tcPr>
          <w:p w14:paraId="415EA010" w14:textId="77777777" w:rsidR="00471E4B" w:rsidRPr="007F4C47" w:rsidRDefault="00471E4B" w:rsidP="00D60954">
            <w:pPr>
              <w:jc w:val="center"/>
              <w:rPr>
                <w:rFonts w:ascii="Times New Roman" w:hAnsi="Times New Roman"/>
                <w:sz w:val="24"/>
                <w:szCs w:val="24"/>
                <w:lang w:val="sr-Cyrl-CS"/>
              </w:rPr>
            </w:pPr>
            <w:r w:rsidRPr="007F4C47">
              <w:rPr>
                <w:rFonts w:ascii="Times New Roman" w:hAnsi="Times New Roman"/>
                <w:sz w:val="24"/>
                <w:szCs w:val="24"/>
                <w:lang w:val="sr-Cyrl-CS"/>
              </w:rPr>
              <w:t>%</w:t>
            </w:r>
          </w:p>
        </w:tc>
      </w:tr>
      <w:tr w:rsidR="00471E4B" w:rsidRPr="007F4C47" w14:paraId="5E42B24D" w14:textId="77777777" w:rsidTr="008B7DC0">
        <w:trPr>
          <w:trHeight w:val="451"/>
        </w:trPr>
        <w:tc>
          <w:tcPr>
            <w:tcW w:w="2166" w:type="dxa"/>
            <w:vMerge/>
            <w:tcBorders>
              <w:bottom w:val="single" w:sz="4" w:space="0" w:color="auto"/>
            </w:tcBorders>
          </w:tcPr>
          <w:p w14:paraId="4023C615" w14:textId="77777777" w:rsidR="00471E4B" w:rsidRPr="007F4C47" w:rsidRDefault="00471E4B" w:rsidP="00D60954">
            <w:pPr>
              <w:rPr>
                <w:rFonts w:ascii="Times New Roman" w:hAnsi="Times New Roman"/>
                <w:sz w:val="24"/>
                <w:szCs w:val="24"/>
                <w:lang w:val="sr-Cyrl-CS"/>
              </w:rPr>
            </w:pPr>
          </w:p>
        </w:tc>
        <w:tc>
          <w:tcPr>
            <w:tcW w:w="1190" w:type="dxa"/>
            <w:vMerge/>
          </w:tcPr>
          <w:p w14:paraId="3772F782" w14:textId="77777777" w:rsidR="00471E4B" w:rsidRPr="007F4C47" w:rsidRDefault="00471E4B" w:rsidP="00D60954">
            <w:pPr>
              <w:rPr>
                <w:rFonts w:ascii="Times New Roman" w:hAnsi="Times New Roman"/>
                <w:sz w:val="24"/>
                <w:szCs w:val="24"/>
                <w:lang w:val="sr-Cyrl-CS"/>
              </w:rPr>
            </w:pPr>
          </w:p>
        </w:tc>
        <w:tc>
          <w:tcPr>
            <w:tcW w:w="2049" w:type="dxa"/>
            <w:vMerge/>
          </w:tcPr>
          <w:p w14:paraId="75C60570" w14:textId="77777777" w:rsidR="00471E4B" w:rsidRPr="007F4C47" w:rsidRDefault="00471E4B" w:rsidP="00D60954">
            <w:pPr>
              <w:rPr>
                <w:rFonts w:ascii="Times New Roman" w:hAnsi="Times New Roman"/>
                <w:sz w:val="24"/>
                <w:szCs w:val="24"/>
                <w:lang w:val="sr-Cyrl-CS"/>
              </w:rPr>
            </w:pPr>
          </w:p>
        </w:tc>
        <w:tc>
          <w:tcPr>
            <w:tcW w:w="1348" w:type="dxa"/>
            <w:vMerge/>
          </w:tcPr>
          <w:p w14:paraId="45E43143" w14:textId="77777777" w:rsidR="00471E4B" w:rsidRPr="007F4C47" w:rsidRDefault="00471E4B" w:rsidP="00D60954">
            <w:pPr>
              <w:jc w:val="center"/>
              <w:rPr>
                <w:rFonts w:ascii="Times New Roman" w:hAnsi="Times New Roman"/>
                <w:sz w:val="24"/>
                <w:szCs w:val="24"/>
                <w:lang w:val="sr-Cyrl-CS"/>
              </w:rPr>
            </w:pPr>
          </w:p>
        </w:tc>
      </w:tr>
      <w:tr w:rsidR="00471E4B" w:rsidRPr="007F4C47" w14:paraId="05010A08" w14:textId="77777777" w:rsidTr="008B7DC0">
        <w:trPr>
          <w:trHeight w:val="276"/>
        </w:trPr>
        <w:tc>
          <w:tcPr>
            <w:tcW w:w="2166" w:type="dxa"/>
            <w:vMerge w:val="restart"/>
            <w:shd w:val="clear" w:color="auto" w:fill="FFFF99"/>
            <w:vAlign w:val="center"/>
          </w:tcPr>
          <w:p w14:paraId="3FBF2171" w14:textId="3FF3BD5D" w:rsidR="00471E4B" w:rsidRPr="007F4C47" w:rsidRDefault="00471E4B" w:rsidP="00D60954">
            <w:pPr>
              <w:jc w:val="center"/>
              <w:rPr>
                <w:rFonts w:ascii="Times New Roman" w:hAnsi="Times New Roman"/>
                <w:sz w:val="24"/>
                <w:szCs w:val="24"/>
                <w:lang w:val="sr-Cyrl-CS"/>
              </w:rPr>
            </w:pPr>
            <w:r>
              <w:rPr>
                <w:rFonts w:ascii="Times New Roman" w:hAnsi="Times New Roman"/>
                <w:sz w:val="24"/>
                <w:szCs w:val="24"/>
                <w:lang w:val="sr-Cyrl-CS"/>
              </w:rPr>
              <w:t>Приватно</w:t>
            </w:r>
          </w:p>
        </w:tc>
        <w:tc>
          <w:tcPr>
            <w:tcW w:w="1190" w:type="dxa"/>
            <w:vMerge w:val="restart"/>
            <w:shd w:val="clear" w:color="auto" w:fill="FFFF99"/>
            <w:vAlign w:val="center"/>
          </w:tcPr>
          <w:p w14:paraId="2272D45A" w14:textId="474E2643" w:rsidR="00471E4B" w:rsidRPr="000E01C9" w:rsidRDefault="000E01C9" w:rsidP="000E01C9">
            <w:pPr>
              <w:jc w:val="center"/>
              <w:rPr>
                <w:rFonts w:ascii="Times New Roman" w:hAnsi="Times New Roman"/>
                <w:sz w:val="24"/>
                <w:szCs w:val="24"/>
                <w:lang w:val="sr-Cyrl-CS"/>
              </w:rPr>
            </w:pPr>
            <w:r w:rsidRPr="000E01C9">
              <w:rPr>
                <w:rFonts w:ascii="Times New Roman" w:hAnsi="Times New Roman"/>
                <w:sz w:val="24"/>
                <w:szCs w:val="24"/>
                <w:lang w:val="sr-Cyrl-CS"/>
              </w:rPr>
              <w:t>69</w:t>
            </w:r>
          </w:p>
        </w:tc>
        <w:tc>
          <w:tcPr>
            <w:tcW w:w="2049" w:type="dxa"/>
            <w:vMerge w:val="restart"/>
            <w:shd w:val="clear" w:color="auto" w:fill="FFFF99"/>
            <w:vAlign w:val="center"/>
          </w:tcPr>
          <w:p w14:paraId="5A3D15C9" w14:textId="59A0E3E4" w:rsidR="00471E4B" w:rsidRPr="000E01C9" w:rsidRDefault="008B7DC0" w:rsidP="000E01C9">
            <w:pPr>
              <w:jc w:val="center"/>
              <w:rPr>
                <w:rFonts w:ascii="Times New Roman" w:hAnsi="Times New Roman"/>
                <w:sz w:val="24"/>
                <w:szCs w:val="24"/>
                <w:lang w:val="sr-Cyrl-CS"/>
              </w:rPr>
            </w:pPr>
            <w:r w:rsidRPr="000E01C9">
              <w:rPr>
                <w:rFonts w:ascii="Times New Roman" w:hAnsi="Times New Roman"/>
                <w:sz w:val="24"/>
                <w:szCs w:val="24"/>
                <w:lang w:val="sr-Cyrl-CS"/>
              </w:rPr>
              <w:t>1</w:t>
            </w:r>
            <w:r w:rsidR="000E01C9" w:rsidRPr="000E01C9">
              <w:rPr>
                <w:rFonts w:ascii="Times New Roman" w:hAnsi="Times New Roman"/>
                <w:sz w:val="24"/>
                <w:szCs w:val="24"/>
                <w:lang w:val="sr-Cyrl-CS"/>
              </w:rPr>
              <w:t>3848</w:t>
            </w:r>
            <w:r w:rsidRPr="000E01C9">
              <w:rPr>
                <w:rFonts w:ascii="Times New Roman" w:hAnsi="Times New Roman"/>
                <w:sz w:val="24"/>
                <w:szCs w:val="24"/>
                <w:lang w:val="sr-Cyrl-CS"/>
              </w:rPr>
              <w:t>,</w:t>
            </w:r>
            <w:r w:rsidR="000E01C9" w:rsidRPr="000E01C9">
              <w:rPr>
                <w:rFonts w:ascii="Times New Roman" w:hAnsi="Times New Roman"/>
                <w:sz w:val="24"/>
                <w:szCs w:val="24"/>
                <w:lang w:val="sr-Cyrl-CS"/>
              </w:rPr>
              <w:t>07</w:t>
            </w:r>
          </w:p>
        </w:tc>
        <w:tc>
          <w:tcPr>
            <w:tcW w:w="1348" w:type="dxa"/>
            <w:vMerge w:val="restart"/>
            <w:shd w:val="clear" w:color="auto" w:fill="FFFF99"/>
            <w:vAlign w:val="center"/>
          </w:tcPr>
          <w:p w14:paraId="7B68F80D" w14:textId="46475DCE" w:rsidR="008B7DC0" w:rsidRPr="000E01C9" w:rsidRDefault="008B7DC0" w:rsidP="000E01C9">
            <w:pPr>
              <w:jc w:val="center"/>
              <w:rPr>
                <w:rFonts w:ascii="Times New Roman" w:hAnsi="Times New Roman"/>
                <w:sz w:val="24"/>
                <w:szCs w:val="24"/>
                <w:lang w:val="sr-Cyrl-CS"/>
              </w:rPr>
            </w:pPr>
            <w:r w:rsidRPr="000E01C9">
              <w:rPr>
                <w:rFonts w:ascii="Times New Roman" w:hAnsi="Times New Roman"/>
                <w:sz w:val="24"/>
                <w:szCs w:val="24"/>
                <w:lang w:val="sr-Cyrl-CS"/>
              </w:rPr>
              <w:t>91,</w:t>
            </w:r>
            <w:r w:rsidR="000E01C9" w:rsidRPr="000E01C9">
              <w:rPr>
                <w:rFonts w:ascii="Times New Roman" w:hAnsi="Times New Roman"/>
                <w:sz w:val="24"/>
                <w:szCs w:val="24"/>
                <w:lang w:val="sr-Cyrl-CS"/>
              </w:rPr>
              <w:t>53</w:t>
            </w:r>
          </w:p>
        </w:tc>
      </w:tr>
      <w:tr w:rsidR="00471E4B" w:rsidRPr="007F4C47" w14:paraId="773DDB12" w14:textId="77777777" w:rsidTr="008B7DC0">
        <w:trPr>
          <w:trHeight w:val="276"/>
        </w:trPr>
        <w:tc>
          <w:tcPr>
            <w:tcW w:w="2166" w:type="dxa"/>
            <w:vMerge/>
            <w:tcBorders>
              <w:bottom w:val="single" w:sz="4" w:space="0" w:color="E36C0A"/>
            </w:tcBorders>
            <w:shd w:val="clear" w:color="auto" w:fill="FFFF99"/>
            <w:vAlign w:val="center"/>
          </w:tcPr>
          <w:p w14:paraId="13EA7966" w14:textId="77777777" w:rsidR="00471E4B" w:rsidRPr="007F4C47" w:rsidRDefault="00471E4B" w:rsidP="00D60954">
            <w:pPr>
              <w:jc w:val="center"/>
              <w:rPr>
                <w:rFonts w:ascii="Times New Roman" w:hAnsi="Times New Roman"/>
                <w:sz w:val="24"/>
                <w:szCs w:val="24"/>
                <w:lang w:val="sr-Cyrl-CS"/>
              </w:rPr>
            </w:pPr>
          </w:p>
        </w:tc>
        <w:tc>
          <w:tcPr>
            <w:tcW w:w="1190" w:type="dxa"/>
            <w:vMerge/>
            <w:shd w:val="clear" w:color="auto" w:fill="FFFF99"/>
            <w:vAlign w:val="center"/>
          </w:tcPr>
          <w:p w14:paraId="25400324" w14:textId="77777777" w:rsidR="00471E4B" w:rsidRPr="000E01C9" w:rsidRDefault="00471E4B" w:rsidP="00D60954">
            <w:pPr>
              <w:jc w:val="center"/>
              <w:rPr>
                <w:rFonts w:ascii="Times New Roman" w:hAnsi="Times New Roman"/>
                <w:sz w:val="24"/>
                <w:szCs w:val="24"/>
                <w:lang w:val="sr-Cyrl-CS"/>
              </w:rPr>
            </w:pPr>
          </w:p>
        </w:tc>
        <w:tc>
          <w:tcPr>
            <w:tcW w:w="2049" w:type="dxa"/>
            <w:vMerge/>
            <w:shd w:val="clear" w:color="auto" w:fill="FFFF99"/>
            <w:vAlign w:val="center"/>
          </w:tcPr>
          <w:p w14:paraId="6175CCF6" w14:textId="77777777" w:rsidR="00471E4B" w:rsidRPr="000E01C9" w:rsidRDefault="00471E4B" w:rsidP="00D60954">
            <w:pPr>
              <w:jc w:val="center"/>
              <w:rPr>
                <w:rFonts w:ascii="Times New Roman" w:hAnsi="Times New Roman"/>
                <w:sz w:val="24"/>
                <w:szCs w:val="24"/>
                <w:lang w:val="sr-Cyrl-CS"/>
              </w:rPr>
            </w:pPr>
          </w:p>
        </w:tc>
        <w:tc>
          <w:tcPr>
            <w:tcW w:w="1348" w:type="dxa"/>
            <w:vMerge/>
            <w:shd w:val="clear" w:color="auto" w:fill="FFFF99"/>
            <w:vAlign w:val="center"/>
          </w:tcPr>
          <w:p w14:paraId="0E5BEA72" w14:textId="77777777" w:rsidR="00471E4B" w:rsidRPr="000E01C9" w:rsidRDefault="00471E4B" w:rsidP="00D60954">
            <w:pPr>
              <w:jc w:val="center"/>
              <w:rPr>
                <w:rFonts w:ascii="Times New Roman" w:hAnsi="Times New Roman"/>
                <w:sz w:val="24"/>
                <w:szCs w:val="24"/>
                <w:lang w:val="sr-Cyrl-CS"/>
              </w:rPr>
            </w:pPr>
          </w:p>
        </w:tc>
      </w:tr>
      <w:tr w:rsidR="00471E4B" w:rsidRPr="007F4C47" w14:paraId="1642FB76" w14:textId="77777777" w:rsidTr="008B7DC0">
        <w:trPr>
          <w:trHeight w:val="276"/>
        </w:trPr>
        <w:tc>
          <w:tcPr>
            <w:tcW w:w="2166" w:type="dxa"/>
            <w:vMerge w:val="restart"/>
            <w:tcBorders>
              <w:top w:val="single" w:sz="4" w:space="0" w:color="E36C0A"/>
              <w:left w:val="single" w:sz="4" w:space="0" w:color="E36C0A"/>
              <w:bottom w:val="single" w:sz="4" w:space="0" w:color="E36C0A"/>
              <w:right w:val="single" w:sz="4" w:space="0" w:color="E36C0A"/>
            </w:tcBorders>
            <w:shd w:val="clear" w:color="auto" w:fill="B6DDE8"/>
            <w:vAlign w:val="center"/>
          </w:tcPr>
          <w:p w14:paraId="1B0A4291" w14:textId="10E9C216" w:rsidR="00471E4B" w:rsidRPr="007F4C47" w:rsidRDefault="00471E4B" w:rsidP="00D60954">
            <w:pPr>
              <w:jc w:val="center"/>
              <w:rPr>
                <w:rFonts w:ascii="Times New Roman" w:hAnsi="Times New Roman"/>
                <w:sz w:val="24"/>
                <w:szCs w:val="24"/>
                <w:lang w:val="sr-Cyrl-CS"/>
              </w:rPr>
            </w:pPr>
            <w:r>
              <w:rPr>
                <w:rFonts w:ascii="Times New Roman" w:hAnsi="Times New Roman"/>
                <w:sz w:val="24"/>
                <w:szCs w:val="24"/>
                <w:lang w:val="sr-Cyrl-CS"/>
              </w:rPr>
              <w:t>Град Сомбор</w:t>
            </w:r>
          </w:p>
        </w:tc>
        <w:tc>
          <w:tcPr>
            <w:tcW w:w="1190" w:type="dxa"/>
            <w:vMerge w:val="restart"/>
            <w:tcBorders>
              <w:left w:val="single" w:sz="4" w:space="0" w:color="E36C0A"/>
            </w:tcBorders>
            <w:shd w:val="clear" w:color="auto" w:fill="B6DDE8" w:themeFill="accent5" w:themeFillTint="66"/>
            <w:vAlign w:val="center"/>
          </w:tcPr>
          <w:p w14:paraId="73A8866B" w14:textId="72F30D70" w:rsidR="00471E4B" w:rsidRPr="000E01C9" w:rsidRDefault="000E01C9" w:rsidP="00D60954">
            <w:pPr>
              <w:jc w:val="center"/>
              <w:rPr>
                <w:rFonts w:ascii="Times New Roman" w:hAnsi="Times New Roman"/>
                <w:sz w:val="24"/>
                <w:szCs w:val="24"/>
                <w:lang w:val="sr-Cyrl-CS"/>
              </w:rPr>
            </w:pPr>
            <w:r w:rsidRPr="000E01C9">
              <w:rPr>
                <w:rFonts w:ascii="Times New Roman" w:hAnsi="Times New Roman"/>
                <w:sz w:val="24"/>
                <w:szCs w:val="24"/>
                <w:lang w:val="sr-Cyrl-CS"/>
              </w:rPr>
              <w:t>2</w:t>
            </w:r>
          </w:p>
        </w:tc>
        <w:tc>
          <w:tcPr>
            <w:tcW w:w="2049" w:type="dxa"/>
            <w:vMerge w:val="restart"/>
            <w:shd w:val="clear" w:color="auto" w:fill="B6DDE8" w:themeFill="accent5" w:themeFillTint="66"/>
            <w:vAlign w:val="center"/>
          </w:tcPr>
          <w:p w14:paraId="792B3A78" w14:textId="7E3CAE2B" w:rsidR="00471E4B" w:rsidRPr="000E01C9" w:rsidRDefault="000E01C9" w:rsidP="000E01C9">
            <w:pPr>
              <w:jc w:val="center"/>
              <w:rPr>
                <w:rFonts w:ascii="Times New Roman" w:hAnsi="Times New Roman"/>
                <w:sz w:val="24"/>
                <w:szCs w:val="24"/>
                <w:lang w:val="sr-Cyrl-CS"/>
              </w:rPr>
            </w:pPr>
            <w:r w:rsidRPr="000E01C9">
              <w:rPr>
                <w:rFonts w:ascii="Times New Roman" w:hAnsi="Times New Roman"/>
                <w:sz w:val="24"/>
                <w:szCs w:val="24"/>
                <w:lang w:val="sr-Cyrl-CS"/>
              </w:rPr>
              <w:t>871,78</w:t>
            </w:r>
          </w:p>
        </w:tc>
        <w:tc>
          <w:tcPr>
            <w:tcW w:w="1348" w:type="dxa"/>
            <w:vMerge w:val="restart"/>
            <w:shd w:val="clear" w:color="auto" w:fill="B6DDE8" w:themeFill="accent5" w:themeFillTint="66"/>
            <w:vAlign w:val="center"/>
          </w:tcPr>
          <w:p w14:paraId="6179BC8B" w14:textId="681D26D4" w:rsidR="00471E4B" w:rsidRPr="000E01C9" w:rsidRDefault="000E01C9" w:rsidP="00D60954">
            <w:pPr>
              <w:jc w:val="center"/>
              <w:rPr>
                <w:rFonts w:ascii="Times New Roman" w:hAnsi="Times New Roman"/>
                <w:sz w:val="24"/>
                <w:szCs w:val="24"/>
                <w:lang w:val="sr-Cyrl-RS"/>
              </w:rPr>
            </w:pPr>
            <w:r w:rsidRPr="000E01C9">
              <w:rPr>
                <w:rFonts w:ascii="Times New Roman" w:hAnsi="Times New Roman"/>
                <w:sz w:val="24"/>
                <w:szCs w:val="24"/>
                <w:lang w:val="sr-Cyrl-RS"/>
              </w:rPr>
              <w:t>5,76</w:t>
            </w:r>
          </w:p>
        </w:tc>
      </w:tr>
      <w:tr w:rsidR="00471E4B" w:rsidRPr="007F4C47" w14:paraId="2F9A624F" w14:textId="77777777" w:rsidTr="008B7DC0">
        <w:trPr>
          <w:trHeight w:val="276"/>
        </w:trPr>
        <w:tc>
          <w:tcPr>
            <w:tcW w:w="2166" w:type="dxa"/>
            <w:vMerge/>
            <w:tcBorders>
              <w:top w:val="single" w:sz="4" w:space="0" w:color="E36C0A"/>
              <w:left w:val="single" w:sz="4" w:space="0" w:color="E36C0A"/>
              <w:bottom w:val="single" w:sz="4" w:space="0" w:color="E36C0A"/>
              <w:right w:val="single" w:sz="4" w:space="0" w:color="E36C0A"/>
            </w:tcBorders>
            <w:shd w:val="clear" w:color="auto" w:fill="B6DDE8"/>
            <w:vAlign w:val="center"/>
          </w:tcPr>
          <w:p w14:paraId="22B5A4FA" w14:textId="77777777" w:rsidR="00471E4B" w:rsidRPr="007F4C47" w:rsidRDefault="00471E4B" w:rsidP="00D60954">
            <w:pPr>
              <w:jc w:val="center"/>
              <w:rPr>
                <w:rFonts w:ascii="Times New Roman" w:hAnsi="Times New Roman"/>
                <w:sz w:val="24"/>
                <w:szCs w:val="24"/>
                <w:lang w:val="sr-Cyrl-CS"/>
              </w:rPr>
            </w:pPr>
          </w:p>
        </w:tc>
        <w:tc>
          <w:tcPr>
            <w:tcW w:w="1190" w:type="dxa"/>
            <w:vMerge/>
            <w:tcBorders>
              <w:left w:val="single" w:sz="4" w:space="0" w:color="E36C0A"/>
            </w:tcBorders>
            <w:shd w:val="clear" w:color="auto" w:fill="B6DDE8" w:themeFill="accent5" w:themeFillTint="66"/>
            <w:vAlign w:val="center"/>
          </w:tcPr>
          <w:p w14:paraId="2D86CCC2" w14:textId="77777777" w:rsidR="00471E4B" w:rsidRPr="000E01C9" w:rsidRDefault="00471E4B" w:rsidP="00D60954">
            <w:pPr>
              <w:jc w:val="center"/>
              <w:rPr>
                <w:rFonts w:ascii="Times New Roman" w:hAnsi="Times New Roman"/>
                <w:sz w:val="24"/>
                <w:szCs w:val="24"/>
                <w:lang w:val="sr-Cyrl-CS"/>
              </w:rPr>
            </w:pPr>
          </w:p>
        </w:tc>
        <w:tc>
          <w:tcPr>
            <w:tcW w:w="2049" w:type="dxa"/>
            <w:vMerge/>
            <w:shd w:val="clear" w:color="auto" w:fill="B6DDE8" w:themeFill="accent5" w:themeFillTint="66"/>
            <w:vAlign w:val="center"/>
          </w:tcPr>
          <w:p w14:paraId="28E7E772" w14:textId="77777777" w:rsidR="00471E4B" w:rsidRPr="000E01C9" w:rsidRDefault="00471E4B" w:rsidP="00D60954">
            <w:pPr>
              <w:jc w:val="center"/>
              <w:rPr>
                <w:rFonts w:ascii="Times New Roman" w:hAnsi="Times New Roman"/>
                <w:sz w:val="24"/>
                <w:szCs w:val="24"/>
                <w:lang w:val="sr-Cyrl-CS"/>
              </w:rPr>
            </w:pPr>
          </w:p>
        </w:tc>
        <w:tc>
          <w:tcPr>
            <w:tcW w:w="1348" w:type="dxa"/>
            <w:vMerge/>
            <w:shd w:val="clear" w:color="auto" w:fill="B6DDE8" w:themeFill="accent5" w:themeFillTint="66"/>
            <w:vAlign w:val="center"/>
          </w:tcPr>
          <w:p w14:paraId="10A89CF7" w14:textId="77777777" w:rsidR="00471E4B" w:rsidRPr="000E01C9" w:rsidRDefault="00471E4B" w:rsidP="00D60954">
            <w:pPr>
              <w:jc w:val="center"/>
              <w:rPr>
                <w:rFonts w:ascii="Times New Roman" w:hAnsi="Times New Roman"/>
                <w:sz w:val="24"/>
                <w:szCs w:val="24"/>
              </w:rPr>
            </w:pPr>
          </w:p>
        </w:tc>
      </w:tr>
      <w:tr w:rsidR="00471E4B" w:rsidRPr="007F4C47" w14:paraId="5847152D" w14:textId="77777777" w:rsidTr="008B7DC0">
        <w:trPr>
          <w:trHeight w:val="284"/>
        </w:trPr>
        <w:tc>
          <w:tcPr>
            <w:tcW w:w="2166" w:type="dxa"/>
            <w:vMerge/>
            <w:tcBorders>
              <w:bottom w:val="single" w:sz="4" w:space="0" w:color="auto"/>
            </w:tcBorders>
            <w:shd w:val="clear" w:color="auto" w:fill="B6DDE8"/>
            <w:vAlign w:val="center"/>
          </w:tcPr>
          <w:p w14:paraId="69366B62" w14:textId="77777777" w:rsidR="00471E4B" w:rsidRPr="007F4C47" w:rsidRDefault="00471E4B" w:rsidP="00D60954">
            <w:pPr>
              <w:jc w:val="center"/>
              <w:rPr>
                <w:rFonts w:ascii="Times New Roman" w:hAnsi="Times New Roman"/>
                <w:sz w:val="24"/>
                <w:szCs w:val="24"/>
                <w:lang w:val="sr-Cyrl-CS"/>
              </w:rPr>
            </w:pPr>
          </w:p>
        </w:tc>
        <w:tc>
          <w:tcPr>
            <w:tcW w:w="1190" w:type="dxa"/>
            <w:vMerge/>
            <w:shd w:val="clear" w:color="auto" w:fill="B6DDE8" w:themeFill="accent5" w:themeFillTint="66"/>
            <w:vAlign w:val="center"/>
          </w:tcPr>
          <w:p w14:paraId="67C27F37" w14:textId="77777777" w:rsidR="00471E4B" w:rsidRPr="000E01C9" w:rsidRDefault="00471E4B" w:rsidP="00D60954">
            <w:pPr>
              <w:jc w:val="center"/>
              <w:rPr>
                <w:rFonts w:ascii="Times New Roman" w:hAnsi="Times New Roman"/>
                <w:sz w:val="24"/>
                <w:szCs w:val="24"/>
                <w:lang w:val="sr-Cyrl-CS"/>
              </w:rPr>
            </w:pPr>
          </w:p>
        </w:tc>
        <w:tc>
          <w:tcPr>
            <w:tcW w:w="2049" w:type="dxa"/>
            <w:vMerge/>
            <w:shd w:val="clear" w:color="auto" w:fill="B6DDE8" w:themeFill="accent5" w:themeFillTint="66"/>
            <w:vAlign w:val="center"/>
          </w:tcPr>
          <w:p w14:paraId="6980B95B" w14:textId="77777777" w:rsidR="00471E4B" w:rsidRPr="000E01C9" w:rsidRDefault="00471E4B" w:rsidP="00D60954">
            <w:pPr>
              <w:jc w:val="center"/>
              <w:rPr>
                <w:rFonts w:ascii="Times New Roman" w:hAnsi="Times New Roman"/>
                <w:sz w:val="24"/>
                <w:szCs w:val="24"/>
                <w:lang w:val="sr-Cyrl-CS"/>
              </w:rPr>
            </w:pPr>
          </w:p>
        </w:tc>
        <w:tc>
          <w:tcPr>
            <w:tcW w:w="1348" w:type="dxa"/>
            <w:vMerge/>
            <w:shd w:val="clear" w:color="auto" w:fill="B6DDE8" w:themeFill="accent5" w:themeFillTint="66"/>
            <w:vAlign w:val="center"/>
          </w:tcPr>
          <w:p w14:paraId="4BB0CA20" w14:textId="77777777" w:rsidR="00471E4B" w:rsidRPr="000E01C9" w:rsidRDefault="00471E4B" w:rsidP="00D60954">
            <w:pPr>
              <w:jc w:val="center"/>
              <w:rPr>
                <w:rFonts w:ascii="Times New Roman" w:hAnsi="Times New Roman"/>
                <w:sz w:val="24"/>
                <w:szCs w:val="24"/>
                <w:lang w:val="sr-Cyrl-CS"/>
              </w:rPr>
            </w:pPr>
          </w:p>
        </w:tc>
      </w:tr>
      <w:tr w:rsidR="00471E4B" w:rsidRPr="007F4C47" w14:paraId="75C62018" w14:textId="77777777" w:rsidTr="008B7DC0">
        <w:trPr>
          <w:trHeight w:val="276"/>
        </w:trPr>
        <w:tc>
          <w:tcPr>
            <w:tcW w:w="2166" w:type="dxa"/>
            <w:vMerge w:val="restart"/>
            <w:shd w:val="clear" w:color="auto" w:fill="FABF8F"/>
            <w:vAlign w:val="center"/>
          </w:tcPr>
          <w:p w14:paraId="3A043A3D" w14:textId="0582CB40" w:rsidR="00471E4B" w:rsidRPr="007F4C47" w:rsidRDefault="00471E4B" w:rsidP="00A16C78">
            <w:pPr>
              <w:jc w:val="center"/>
              <w:rPr>
                <w:rFonts w:ascii="Times New Roman" w:hAnsi="Times New Roman"/>
                <w:sz w:val="24"/>
                <w:szCs w:val="24"/>
                <w:lang w:val="sr-Cyrl-CS"/>
              </w:rPr>
            </w:pPr>
            <w:r>
              <w:rPr>
                <w:rFonts w:ascii="Times New Roman" w:hAnsi="Times New Roman"/>
                <w:sz w:val="24"/>
                <w:szCs w:val="24"/>
                <w:lang w:val="sr-Cyrl-CS"/>
              </w:rPr>
              <w:t>Државно/корисник</w:t>
            </w:r>
          </w:p>
        </w:tc>
        <w:tc>
          <w:tcPr>
            <w:tcW w:w="1190" w:type="dxa"/>
            <w:vMerge w:val="restart"/>
            <w:shd w:val="clear" w:color="auto" w:fill="FABF8F" w:themeFill="accent6" w:themeFillTint="99"/>
            <w:vAlign w:val="center"/>
          </w:tcPr>
          <w:p w14:paraId="4F3AF64C" w14:textId="1ACFCCBA" w:rsidR="00471E4B" w:rsidRPr="000E01C9" w:rsidRDefault="000E01C9" w:rsidP="000E01C9">
            <w:pPr>
              <w:jc w:val="center"/>
              <w:rPr>
                <w:rFonts w:ascii="Times New Roman" w:hAnsi="Times New Roman"/>
                <w:sz w:val="24"/>
                <w:szCs w:val="24"/>
                <w:lang w:val="sr-Cyrl-CS"/>
              </w:rPr>
            </w:pPr>
            <w:r w:rsidRPr="000E01C9">
              <w:rPr>
                <w:rFonts w:ascii="Times New Roman" w:hAnsi="Times New Roman"/>
                <w:sz w:val="24"/>
                <w:szCs w:val="24"/>
                <w:lang w:val="sr-Cyrl-CS"/>
              </w:rPr>
              <w:t>12</w:t>
            </w:r>
          </w:p>
        </w:tc>
        <w:tc>
          <w:tcPr>
            <w:tcW w:w="2049" w:type="dxa"/>
            <w:vMerge w:val="restart"/>
            <w:shd w:val="clear" w:color="auto" w:fill="FABF8F" w:themeFill="accent6" w:themeFillTint="99"/>
            <w:vAlign w:val="center"/>
          </w:tcPr>
          <w:p w14:paraId="55AC3C60" w14:textId="092E52B8" w:rsidR="00471E4B" w:rsidRPr="000E01C9" w:rsidRDefault="00471E4B" w:rsidP="00A16C78">
            <w:pPr>
              <w:jc w:val="center"/>
              <w:rPr>
                <w:rFonts w:ascii="Times New Roman" w:hAnsi="Times New Roman"/>
                <w:sz w:val="24"/>
                <w:szCs w:val="24"/>
                <w:lang w:val="sr-Cyrl-CS"/>
              </w:rPr>
            </w:pPr>
            <w:r w:rsidRPr="000E01C9">
              <w:rPr>
                <w:rFonts w:ascii="Times New Roman" w:hAnsi="Times New Roman"/>
                <w:sz w:val="24"/>
                <w:szCs w:val="24"/>
                <w:lang w:val="sr-Cyrl-CS"/>
              </w:rPr>
              <w:t>408,79</w:t>
            </w:r>
          </w:p>
        </w:tc>
        <w:tc>
          <w:tcPr>
            <w:tcW w:w="1348" w:type="dxa"/>
            <w:vMerge w:val="restart"/>
            <w:shd w:val="clear" w:color="auto" w:fill="FABF8F" w:themeFill="accent6" w:themeFillTint="99"/>
            <w:vAlign w:val="center"/>
          </w:tcPr>
          <w:p w14:paraId="317BCF22" w14:textId="52044209" w:rsidR="00471E4B" w:rsidRPr="000E01C9" w:rsidRDefault="00471E4B" w:rsidP="000E01C9">
            <w:pPr>
              <w:jc w:val="center"/>
              <w:rPr>
                <w:rFonts w:ascii="Times New Roman" w:hAnsi="Times New Roman"/>
                <w:sz w:val="24"/>
                <w:szCs w:val="24"/>
                <w:lang w:val="sr-Cyrl-RS"/>
              </w:rPr>
            </w:pPr>
            <w:r w:rsidRPr="000E01C9">
              <w:rPr>
                <w:rFonts w:ascii="Times New Roman" w:hAnsi="Times New Roman"/>
                <w:sz w:val="24"/>
                <w:szCs w:val="24"/>
                <w:lang w:val="sr-Cyrl-RS"/>
              </w:rPr>
              <w:t>2,</w:t>
            </w:r>
            <w:r w:rsidR="000E01C9" w:rsidRPr="000E01C9">
              <w:rPr>
                <w:rFonts w:ascii="Times New Roman" w:hAnsi="Times New Roman"/>
                <w:sz w:val="24"/>
                <w:szCs w:val="24"/>
                <w:lang w:val="sr-Cyrl-RS"/>
              </w:rPr>
              <w:t>71</w:t>
            </w:r>
          </w:p>
        </w:tc>
      </w:tr>
      <w:tr w:rsidR="00471E4B" w:rsidRPr="007F4C47" w14:paraId="725CDC40" w14:textId="77777777" w:rsidTr="008B7DC0">
        <w:trPr>
          <w:trHeight w:val="276"/>
        </w:trPr>
        <w:tc>
          <w:tcPr>
            <w:tcW w:w="2166" w:type="dxa"/>
            <w:vMerge/>
            <w:shd w:val="clear" w:color="auto" w:fill="FABF8F"/>
            <w:vAlign w:val="center"/>
          </w:tcPr>
          <w:p w14:paraId="4CCA2344" w14:textId="77777777" w:rsidR="00471E4B" w:rsidRPr="007F4C47" w:rsidRDefault="00471E4B" w:rsidP="00A16C78">
            <w:pPr>
              <w:jc w:val="center"/>
              <w:rPr>
                <w:rFonts w:ascii="Times New Roman" w:hAnsi="Times New Roman"/>
                <w:sz w:val="24"/>
                <w:szCs w:val="24"/>
                <w:lang w:val="sr-Cyrl-CS"/>
              </w:rPr>
            </w:pPr>
          </w:p>
        </w:tc>
        <w:tc>
          <w:tcPr>
            <w:tcW w:w="1190" w:type="dxa"/>
            <w:vMerge/>
            <w:shd w:val="clear" w:color="auto" w:fill="FABF8F" w:themeFill="accent6" w:themeFillTint="99"/>
            <w:vAlign w:val="center"/>
          </w:tcPr>
          <w:p w14:paraId="01B7CCEF" w14:textId="77777777" w:rsidR="00471E4B" w:rsidRPr="000E01C9" w:rsidRDefault="00471E4B" w:rsidP="00A16C78">
            <w:pPr>
              <w:jc w:val="center"/>
              <w:rPr>
                <w:rFonts w:ascii="Times New Roman" w:hAnsi="Times New Roman"/>
                <w:sz w:val="24"/>
                <w:szCs w:val="24"/>
                <w:lang w:val="sr-Cyrl-CS"/>
              </w:rPr>
            </w:pPr>
          </w:p>
        </w:tc>
        <w:tc>
          <w:tcPr>
            <w:tcW w:w="2049" w:type="dxa"/>
            <w:vMerge/>
            <w:shd w:val="clear" w:color="auto" w:fill="FABF8F" w:themeFill="accent6" w:themeFillTint="99"/>
            <w:vAlign w:val="center"/>
          </w:tcPr>
          <w:p w14:paraId="70830164" w14:textId="77777777" w:rsidR="00471E4B" w:rsidRPr="000E01C9" w:rsidRDefault="00471E4B" w:rsidP="00A16C78">
            <w:pPr>
              <w:jc w:val="center"/>
              <w:rPr>
                <w:rFonts w:ascii="Times New Roman" w:hAnsi="Times New Roman"/>
                <w:sz w:val="24"/>
                <w:szCs w:val="24"/>
              </w:rPr>
            </w:pPr>
          </w:p>
        </w:tc>
        <w:tc>
          <w:tcPr>
            <w:tcW w:w="1348" w:type="dxa"/>
            <w:vMerge/>
            <w:shd w:val="clear" w:color="auto" w:fill="FABF8F" w:themeFill="accent6" w:themeFillTint="99"/>
            <w:vAlign w:val="center"/>
          </w:tcPr>
          <w:p w14:paraId="680A68A1" w14:textId="77777777" w:rsidR="00471E4B" w:rsidRPr="000E01C9" w:rsidRDefault="00471E4B" w:rsidP="00A16C78">
            <w:pPr>
              <w:jc w:val="center"/>
              <w:rPr>
                <w:rFonts w:ascii="Times New Roman" w:hAnsi="Times New Roman"/>
                <w:sz w:val="24"/>
                <w:szCs w:val="24"/>
              </w:rPr>
            </w:pPr>
          </w:p>
        </w:tc>
      </w:tr>
      <w:tr w:rsidR="00471E4B" w:rsidRPr="007F4C47" w14:paraId="7354990E" w14:textId="77777777" w:rsidTr="008B7DC0">
        <w:trPr>
          <w:trHeight w:val="276"/>
        </w:trPr>
        <w:tc>
          <w:tcPr>
            <w:tcW w:w="2166" w:type="dxa"/>
            <w:vMerge w:val="restart"/>
            <w:shd w:val="clear" w:color="auto" w:fill="FFFFFF" w:themeFill="background1"/>
            <w:vAlign w:val="center"/>
          </w:tcPr>
          <w:p w14:paraId="6F7A7570" w14:textId="02045619" w:rsidR="00471E4B" w:rsidRPr="007F4C47" w:rsidRDefault="008B7DC0" w:rsidP="00A16C78">
            <w:pPr>
              <w:jc w:val="center"/>
              <w:rPr>
                <w:rFonts w:ascii="Times New Roman" w:hAnsi="Times New Roman"/>
                <w:sz w:val="24"/>
                <w:szCs w:val="24"/>
                <w:lang w:val="sr-Cyrl-CS"/>
              </w:rPr>
            </w:pPr>
            <w:r>
              <w:rPr>
                <w:rFonts w:ascii="Times New Roman" w:hAnsi="Times New Roman"/>
                <w:sz w:val="24"/>
                <w:szCs w:val="24"/>
                <w:lang w:val="sr-Cyrl-CS"/>
              </w:rPr>
              <w:t>Укупно</w:t>
            </w:r>
          </w:p>
        </w:tc>
        <w:tc>
          <w:tcPr>
            <w:tcW w:w="1190" w:type="dxa"/>
            <w:vMerge w:val="restart"/>
            <w:vAlign w:val="center"/>
          </w:tcPr>
          <w:p w14:paraId="47F842FF" w14:textId="410AC6E4" w:rsidR="00471E4B" w:rsidRPr="000E01C9" w:rsidRDefault="008B7DC0" w:rsidP="000E01C9">
            <w:pPr>
              <w:jc w:val="center"/>
              <w:rPr>
                <w:rFonts w:ascii="Times New Roman" w:hAnsi="Times New Roman"/>
                <w:sz w:val="24"/>
                <w:szCs w:val="24"/>
                <w:lang w:val="sr-Cyrl-CS"/>
              </w:rPr>
            </w:pPr>
            <w:r w:rsidRPr="000E01C9">
              <w:rPr>
                <w:rFonts w:ascii="Times New Roman" w:hAnsi="Times New Roman"/>
                <w:sz w:val="24"/>
                <w:szCs w:val="24"/>
                <w:lang w:val="sr-Cyrl-CS"/>
              </w:rPr>
              <w:t>8</w:t>
            </w:r>
            <w:r w:rsidR="000E01C9">
              <w:rPr>
                <w:rFonts w:ascii="Times New Roman" w:hAnsi="Times New Roman"/>
                <w:sz w:val="24"/>
                <w:szCs w:val="24"/>
                <w:lang w:val="sr-Cyrl-CS"/>
              </w:rPr>
              <w:t>3</w:t>
            </w:r>
          </w:p>
        </w:tc>
        <w:tc>
          <w:tcPr>
            <w:tcW w:w="2049" w:type="dxa"/>
            <w:vMerge w:val="restart"/>
            <w:vAlign w:val="center"/>
          </w:tcPr>
          <w:p w14:paraId="1A24B6D2" w14:textId="585E24CF" w:rsidR="00471E4B" w:rsidRPr="000E01C9" w:rsidRDefault="008B7DC0" w:rsidP="000E01C9">
            <w:pPr>
              <w:jc w:val="center"/>
              <w:rPr>
                <w:rFonts w:ascii="Times New Roman" w:hAnsi="Times New Roman"/>
                <w:sz w:val="24"/>
                <w:szCs w:val="24"/>
                <w:lang w:val="sr-Cyrl-CS"/>
              </w:rPr>
            </w:pPr>
            <w:r w:rsidRPr="000E01C9">
              <w:rPr>
                <w:rFonts w:ascii="Times New Roman" w:hAnsi="Times New Roman"/>
                <w:sz w:val="24"/>
                <w:szCs w:val="24"/>
                <w:lang w:val="sr-Cyrl-CS"/>
              </w:rPr>
              <w:t>1</w:t>
            </w:r>
            <w:r w:rsidR="000E01C9" w:rsidRPr="000E01C9">
              <w:rPr>
                <w:rFonts w:ascii="Times New Roman" w:hAnsi="Times New Roman"/>
                <w:sz w:val="24"/>
                <w:szCs w:val="24"/>
                <w:lang w:val="sr-Cyrl-CS"/>
              </w:rPr>
              <w:t>5.128</w:t>
            </w:r>
            <w:r w:rsidRPr="000E01C9">
              <w:rPr>
                <w:rFonts w:ascii="Times New Roman" w:hAnsi="Times New Roman"/>
                <w:sz w:val="24"/>
                <w:szCs w:val="24"/>
                <w:lang w:val="sr-Cyrl-CS"/>
              </w:rPr>
              <w:t>,</w:t>
            </w:r>
            <w:r w:rsidR="000E01C9" w:rsidRPr="000E01C9">
              <w:rPr>
                <w:rFonts w:ascii="Times New Roman" w:hAnsi="Times New Roman"/>
                <w:sz w:val="24"/>
                <w:szCs w:val="24"/>
                <w:lang w:val="sr-Cyrl-CS"/>
              </w:rPr>
              <w:t>64</w:t>
            </w:r>
          </w:p>
        </w:tc>
        <w:tc>
          <w:tcPr>
            <w:tcW w:w="1348" w:type="dxa"/>
            <w:vMerge w:val="restart"/>
            <w:vAlign w:val="center"/>
          </w:tcPr>
          <w:p w14:paraId="77C24817" w14:textId="3B8C46B2" w:rsidR="00471E4B" w:rsidRPr="000E01C9" w:rsidRDefault="008B7DC0" w:rsidP="00A16C78">
            <w:pPr>
              <w:jc w:val="center"/>
              <w:rPr>
                <w:rFonts w:ascii="Times New Roman" w:hAnsi="Times New Roman"/>
                <w:sz w:val="24"/>
                <w:szCs w:val="24"/>
                <w:lang w:val="sr-Cyrl-RS"/>
              </w:rPr>
            </w:pPr>
            <w:r w:rsidRPr="000E01C9">
              <w:rPr>
                <w:rFonts w:ascii="Times New Roman" w:hAnsi="Times New Roman"/>
                <w:sz w:val="24"/>
                <w:szCs w:val="24"/>
                <w:lang w:val="sr-Cyrl-RS"/>
              </w:rPr>
              <w:t>100</w:t>
            </w:r>
          </w:p>
        </w:tc>
      </w:tr>
      <w:tr w:rsidR="00471E4B" w:rsidRPr="007F4C47" w14:paraId="6E9AE6A0" w14:textId="77777777" w:rsidTr="008B7DC0">
        <w:trPr>
          <w:trHeight w:val="276"/>
        </w:trPr>
        <w:tc>
          <w:tcPr>
            <w:tcW w:w="2166" w:type="dxa"/>
            <w:vMerge/>
            <w:tcBorders>
              <w:bottom w:val="single" w:sz="4" w:space="0" w:color="auto"/>
            </w:tcBorders>
            <w:shd w:val="clear" w:color="auto" w:fill="FFFFFF" w:themeFill="background1"/>
            <w:vAlign w:val="center"/>
          </w:tcPr>
          <w:p w14:paraId="0F80B449" w14:textId="77777777" w:rsidR="00471E4B" w:rsidRPr="007F4C47" w:rsidRDefault="00471E4B" w:rsidP="00A16C78">
            <w:pPr>
              <w:jc w:val="center"/>
              <w:rPr>
                <w:rFonts w:ascii="Times New Roman" w:hAnsi="Times New Roman"/>
                <w:sz w:val="24"/>
                <w:szCs w:val="24"/>
                <w:lang w:val="sr-Cyrl-CS"/>
              </w:rPr>
            </w:pPr>
          </w:p>
        </w:tc>
        <w:tc>
          <w:tcPr>
            <w:tcW w:w="1190" w:type="dxa"/>
            <w:vMerge/>
            <w:vAlign w:val="center"/>
          </w:tcPr>
          <w:p w14:paraId="57911448" w14:textId="77777777" w:rsidR="00471E4B" w:rsidRPr="007F4C47" w:rsidRDefault="00471E4B" w:rsidP="00A16C78">
            <w:pPr>
              <w:jc w:val="center"/>
              <w:rPr>
                <w:rFonts w:ascii="Times New Roman" w:hAnsi="Times New Roman"/>
                <w:sz w:val="24"/>
                <w:szCs w:val="24"/>
                <w:lang w:val="sr-Cyrl-CS"/>
              </w:rPr>
            </w:pPr>
          </w:p>
        </w:tc>
        <w:tc>
          <w:tcPr>
            <w:tcW w:w="2049" w:type="dxa"/>
            <w:vMerge/>
            <w:vAlign w:val="center"/>
          </w:tcPr>
          <w:p w14:paraId="40F7ED28" w14:textId="77777777" w:rsidR="00471E4B" w:rsidRPr="007F4C47" w:rsidRDefault="00471E4B" w:rsidP="00A16C78">
            <w:pPr>
              <w:jc w:val="center"/>
              <w:rPr>
                <w:rFonts w:ascii="Times New Roman" w:hAnsi="Times New Roman"/>
                <w:sz w:val="24"/>
                <w:szCs w:val="24"/>
                <w:lang w:val="sr-Cyrl-CS"/>
              </w:rPr>
            </w:pPr>
          </w:p>
        </w:tc>
        <w:tc>
          <w:tcPr>
            <w:tcW w:w="1348" w:type="dxa"/>
            <w:vMerge/>
            <w:vAlign w:val="center"/>
          </w:tcPr>
          <w:p w14:paraId="1E604745" w14:textId="77777777" w:rsidR="00471E4B" w:rsidRPr="007F4C47" w:rsidRDefault="00471E4B" w:rsidP="00A16C78">
            <w:pPr>
              <w:jc w:val="center"/>
              <w:rPr>
                <w:rFonts w:ascii="Times New Roman" w:hAnsi="Times New Roman"/>
                <w:sz w:val="24"/>
                <w:szCs w:val="24"/>
                <w:lang w:val="sr-Cyrl-CS"/>
              </w:rPr>
            </w:pPr>
          </w:p>
        </w:tc>
      </w:tr>
    </w:tbl>
    <w:p w14:paraId="02CEC1ED" w14:textId="624EAD74" w:rsidR="00B23E12" w:rsidRDefault="00B23E12" w:rsidP="001979AA">
      <w:pPr>
        <w:spacing w:line="276" w:lineRule="auto"/>
        <w:rPr>
          <w:rFonts w:ascii="Times New Roman" w:hAnsi="Times New Roman"/>
          <w:b/>
          <w:sz w:val="24"/>
          <w:szCs w:val="24"/>
          <w:lang w:val="sr-Latn-RS"/>
        </w:rPr>
      </w:pPr>
    </w:p>
    <w:p w14:paraId="7F6121F0" w14:textId="796BC5DA" w:rsidR="00834605" w:rsidRDefault="00834605" w:rsidP="001979AA">
      <w:pPr>
        <w:spacing w:line="276" w:lineRule="auto"/>
        <w:rPr>
          <w:rFonts w:ascii="Times New Roman" w:hAnsi="Times New Roman"/>
          <w:b/>
          <w:sz w:val="24"/>
          <w:szCs w:val="24"/>
          <w:lang w:val="sr-Latn-RS"/>
        </w:rPr>
      </w:pPr>
    </w:p>
    <w:p w14:paraId="3692228C" w14:textId="7F3B1B55" w:rsidR="00834605" w:rsidRDefault="00834605" w:rsidP="001979AA">
      <w:pPr>
        <w:spacing w:line="276" w:lineRule="auto"/>
        <w:rPr>
          <w:rFonts w:ascii="Times New Roman" w:hAnsi="Times New Roman"/>
          <w:b/>
          <w:sz w:val="24"/>
          <w:szCs w:val="24"/>
          <w:lang w:val="sr-Latn-RS"/>
        </w:rPr>
      </w:pPr>
    </w:p>
    <w:p w14:paraId="199483FE" w14:textId="22B59416" w:rsidR="00834605" w:rsidRDefault="00834605" w:rsidP="001979AA">
      <w:pPr>
        <w:spacing w:line="276" w:lineRule="auto"/>
        <w:rPr>
          <w:rFonts w:ascii="Times New Roman" w:hAnsi="Times New Roman"/>
          <w:b/>
          <w:sz w:val="24"/>
          <w:szCs w:val="24"/>
          <w:lang w:val="sr-Latn-RS"/>
        </w:rPr>
      </w:pPr>
    </w:p>
    <w:p w14:paraId="2AFEC3B2" w14:textId="62FC74B9" w:rsidR="00834605" w:rsidRDefault="00834605" w:rsidP="001979AA">
      <w:pPr>
        <w:spacing w:line="276" w:lineRule="auto"/>
        <w:rPr>
          <w:rFonts w:ascii="Times New Roman" w:hAnsi="Times New Roman"/>
          <w:b/>
          <w:sz w:val="24"/>
          <w:szCs w:val="24"/>
          <w:lang w:val="sr-Latn-RS"/>
        </w:rPr>
      </w:pPr>
    </w:p>
    <w:p w14:paraId="0A16CAC1" w14:textId="45E60A23" w:rsidR="00834605" w:rsidRDefault="00834605" w:rsidP="001979AA">
      <w:pPr>
        <w:spacing w:line="276" w:lineRule="auto"/>
        <w:rPr>
          <w:rFonts w:ascii="Times New Roman" w:hAnsi="Times New Roman"/>
          <w:b/>
          <w:sz w:val="24"/>
          <w:szCs w:val="24"/>
          <w:lang w:val="sr-Latn-RS"/>
        </w:rPr>
      </w:pPr>
    </w:p>
    <w:p w14:paraId="251FA979" w14:textId="6E9383AE" w:rsidR="00834605" w:rsidRDefault="00834605" w:rsidP="001979AA">
      <w:pPr>
        <w:spacing w:line="276" w:lineRule="auto"/>
        <w:rPr>
          <w:rFonts w:ascii="Times New Roman" w:hAnsi="Times New Roman"/>
          <w:b/>
          <w:sz w:val="24"/>
          <w:szCs w:val="24"/>
          <w:lang w:val="sr-Latn-RS"/>
        </w:rPr>
      </w:pPr>
    </w:p>
    <w:p w14:paraId="2C2F93F0" w14:textId="31769D9E" w:rsidR="00834605" w:rsidRDefault="00834605" w:rsidP="001979AA">
      <w:pPr>
        <w:spacing w:line="276" w:lineRule="auto"/>
        <w:rPr>
          <w:rFonts w:ascii="Times New Roman" w:hAnsi="Times New Roman"/>
          <w:b/>
          <w:sz w:val="24"/>
          <w:szCs w:val="24"/>
          <w:lang w:val="sr-Latn-RS"/>
        </w:rPr>
      </w:pPr>
    </w:p>
    <w:p w14:paraId="2E898FF0" w14:textId="77777777" w:rsidR="00834605" w:rsidRPr="00834605" w:rsidRDefault="00834605" w:rsidP="001979AA">
      <w:pPr>
        <w:spacing w:line="276" w:lineRule="auto"/>
        <w:rPr>
          <w:rFonts w:ascii="Times New Roman" w:hAnsi="Times New Roman"/>
          <w:b/>
          <w:sz w:val="24"/>
          <w:szCs w:val="24"/>
          <w:lang w:val="sr-Latn-RS"/>
        </w:rPr>
      </w:pPr>
    </w:p>
    <w:p w14:paraId="2527649F" w14:textId="5CDBF1B3" w:rsidR="001979AA" w:rsidRPr="006D4A40" w:rsidRDefault="001979AA" w:rsidP="001979AA">
      <w:pPr>
        <w:spacing w:line="276" w:lineRule="auto"/>
        <w:rPr>
          <w:rFonts w:ascii="Times New Roman" w:hAnsi="Times New Roman"/>
          <w:b/>
          <w:sz w:val="24"/>
          <w:szCs w:val="24"/>
          <w:lang w:val="sr-Cyrl-CS"/>
        </w:rPr>
      </w:pPr>
      <w:r w:rsidRPr="006D4A40">
        <w:rPr>
          <w:rFonts w:ascii="Times New Roman" w:hAnsi="Times New Roman"/>
          <w:b/>
          <w:sz w:val="24"/>
          <w:szCs w:val="24"/>
          <w:lang w:val="sr-Cyrl-CS"/>
        </w:rPr>
        <w:tab/>
        <w:t xml:space="preserve">2.1.4. </w:t>
      </w:r>
      <w:r w:rsidR="00842944">
        <w:rPr>
          <w:rFonts w:ascii="Times New Roman" w:hAnsi="Times New Roman"/>
          <w:b/>
          <w:sz w:val="24"/>
          <w:szCs w:val="24"/>
          <w:lang w:val="sr-Cyrl-CS"/>
        </w:rPr>
        <w:t>Регулацион</w:t>
      </w:r>
      <w:r w:rsidRPr="006D4A40">
        <w:rPr>
          <w:rFonts w:ascii="Times New Roman" w:hAnsi="Times New Roman"/>
          <w:b/>
          <w:sz w:val="24"/>
          <w:szCs w:val="24"/>
          <w:lang w:val="sr-Cyrl-CS"/>
        </w:rPr>
        <w:t xml:space="preserve">е </w:t>
      </w:r>
      <w:r w:rsidR="00842944">
        <w:rPr>
          <w:rFonts w:ascii="Times New Roman" w:hAnsi="Times New Roman"/>
          <w:b/>
          <w:sz w:val="24"/>
          <w:szCs w:val="24"/>
          <w:lang w:val="sr-Cyrl-CS"/>
        </w:rPr>
        <w:t>линије</w:t>
      </w:r>
      <w:r w:rsidRPr="006D4A40">
        <w:rPr>
          <w:rFonts w:ascii="Times New Roman" w:hAnsi="Times New Roman"/>
          <w:b/>
          <w:sz w:val="24"/>
          <w:szCs w:val="24"/>
          <w:lang w:val="sr-Cyrl-CS"/>
        </w:rPr>
        <w:t xml:space="preserve"> површина јавне намене</w:t>
      </w:r>
      <w:r w:rsidR="00842944">
        <w:rPr>
          <w:rFonts w:ascii="Times New Roman" w:hAnsi="Times New Roman"/>
          <w:b/>
          <w:sz w:val="24"/>
          <w:szCs w:val="24"/>
          <w:lang w:val="sr-Cyrl-CS"/>
        </w:rPr>
        <w:t>- улица</w:t>
      </w:r>
    </w:p>
    <w:p w14:paraId="734BDD55" w14:textId="77777777" w:rsidR="001979AA" w:rsidRPr="006D4A40" w:rsidRDefault="001979AA" w:rsidP="001979AA">
      <w:pPr>
        <w:spacing w:line="276" w:lineRule="auto"/>
        <w:rPr>
          <w:rFonts w:ascii="Times New Roman" w:hAnsi="Times New Roman"/>
          <w:b/>
          <w:sz w:val="24"/>
          <w:szCs w:val="24"/>
          <w:lang w:val="sr-Cyrl-CS"/>
        </w:rPr>
      </w:pPr>
    </w:p>
    <w:p w14:paraId="40770136" w14:textId="6FBDA1EF" w:rsidR="001979AA" w:rsidRDefault="001979AA" w:rsidP="001979AA">
      <w:pPr>
        <w:spacing w:line="276" w:lineRule="auto"/>
        <w:rPr>
          <w:rFonts w:ascii="Times New Roman" w:hAnsi="Times New Roman"/>
          <w:sz w:val="24"/>
          <w:szCs w:val="24"/>
          <w:lang w:val="sr-Cyrl-CS"/>
        </w:rPr>
      </w:pPr>
      <w:r w:rsidRPr="006D4A40">
        <w:rPr>
          <w:lang w:val="sr-Cyrl-CS"/>
        </w:rPr>
        <w:tab/>
      </w:r>
      <w:r w:rsidR="00801BA7">
        <w:rPr>
          <w:rFonts w:ascii="Times New Roman" w:hAnsi="Times New Roman"/>
          <w:sz w:val="24"/>
          <w:szCs w:val="24"/>
          <w:lang w:val="sr-Cyrl-CS"/>
        </w:rPr>
        <w:t>Р</w:t>
      </w:r>
      <w:r w:rsidRPr="006D4A40">
        <w:rPr>
          <w:rFonts w:ascii="Times New Roman" w:hAnsi="Times New Roman"/>
          <w:sz w:val="24"/>
          <w:szCs w:val="24"/>
          <w:lang w:val="sr-Cyrl-CS"/>
        </w:rPr>
        <w:t>егулацион</w:t>
      </w:r>
      <w:r w:rsidR="00801BA7">
        <w:rPr>
          <w:rFonts w:ascii="Times New Roman" w:hAnsi="Times New Roman"/>
          <w:sz w:val="24"/>
          <w:szCs w:val="24"/>
          <w:lang w:val="sr-Cyrl-CS"/>
        </w:rPr>
        <w:t>е</w:t>
      </w:r>
      <w:r w:rsidRPr="006D4A40">
        <w:rPr>
          <w:rFonts w:ascii="Times New Roman" w:hAnsi="Times New Roman"/>
          <w:sz w:val="24"/>
          <w:szCs w:val="24"/>
          <w:lang w:val="sr-Cyrl-CS"/>
        </w:rPr>
        <w:t xml:space="preserve"> линиј</w:t>
      </w:r>
      <w:r w:rsidR="00801BA7">
        <w:rPr>
          <w:rFonts w:ascii="Times New Roman" w:hAnsi="Times New Roman"/>
          <w:sz w:val="24"/>
          <w:szCs w:val="24"/>
          <w:lang w:val="sr-Cyrl-CS"/>
        </w:rPr>
        <w:t>е</w:t>
      </w:r>
      <w:r w:rsidRPr="006D4A40">
        <w:rPr>
          <w:rFonts w:ascii="Times New Roman" w:hAnsi="Times New Roman"/>
          <w:sz w:val="24"/>
          <w:szCs w:val="24"/>
          <w:lang w:val="sr-Cyrl-CS"/>
        </w:rPr>
        <w:t xml:space="preserve"> унутар којих </w:t>
      </w:r>
      <w:r w:rsidR="00F44F08">
        <w:rPr>
          <w:rFonts w:ascii="Times New Roman" w:hAnsi="Times New Roman"/>
          <w:sz w:val="24"/>
          <w:szCs w:val="24"/>
          <w:lang w:val="sr-Cyrl-CS"/>
        </w:rPr>
        <w:t>ј</w:t>
      </w:r>
      <w:r w:rsidRPr="006D4A40">
        <w:rPr>
          <w:rFonts w:ascii="Times New Roman" w:hAnsi="Times New Roman"/>
          <w:sz w:val="24"/>
          <w:szCs w:val="24"/>
          <w:lang w:val="sr-Cyrl-CS"/>
        </w:rPr>
        <w:t>е дефини</w:t>
      </w:r>
      <w:r w:rsidR="00F44F08">
        <w:rPr>
          <w:rFonts w:ascii="Times New Roman" w:hAnsi="Times New Roman"/>
          <w:sz w:val="24"/>
          <w:szCs w:val="24"/>
          <w:lang w:val="sr-Cyrl-CS"/>
        </w:rPr>
        <w:t>сана</w:t>
      </w:r>
      <w:r w:rsidRPr="006D4A40">
        <w:rPr>
          <w:rFonts w:ascii="Times New Roman" w:hAnsi="Times New Roman"/>
          <w:sz w:val="24"/>
          <w:szCs w:val="24"/>
          <w:lang w:val="sr-Cyrl-CS"/>
        </w:rPr>
        <w:t xml:space="preserve"> јавна површина</w:t>
      </w:r>
      <w:r w:rsidR="00801BA7">
        <w:rPr>
          <w:rFonts w:ascii="Times New Roman" w:hAnsi="Times New Roman"/>
          <w:sz w:val="24"/>
          <w:szCs w:val="24"/>
          <w:lang w:val="sr-Cyrl-CS"/>
        </w:rPr>
        <w:t xml:space="preserve">, коридор улица, </w:t>
      </w:r>
      <w:r w:rsidR="00F44F08">
        <w:rPr>
          <w:rFonts w:ascii="Times New Roman" w:hAnsi="Times New Roman"/>
          <w:sz w:val="24"/>
          <w:szCs w:val="24"/>
          <w:lang w:val="sr-Cyrl-CS"/>
        </w:rPr>
        <w:t xml:space="preserve">а </w:t>
      </w:r>
      <w:r w:rsidR="00801BA7">
        <w:rPr>
          <w:rFonts w:ascii="Times New Roman" w:hAnsi="Times New Roman"/>
          <w:sz w:val="24"/>
          <w:szCs w:val="24"/>
          <w:lang w:val="sr-Cyrl-CS"/>
        </w:rPr>
        <w:t>које с</w:t>
      </w:r>
      <w:r w:rsidR="00F44F08">
        <w:rPr>
          <w:rFonts w:ascii="Times New Roman" w:hAnsi="Times New Roman"/>
          <w:sz w:val="24"/>
          <w:szCs w:val="24"/>
          <w:lang w:val="sr-Cyrl-CS"/>
        </w:rPr>
        <w:t>у</w:t>
      </w:r>
      <w:r w:rsidR="00801BA7">
        <w:rPr>
          <w:rFonts w:ascii="Times New Roman" w:hAnsi="Times New Roman"/>
          <w:sz w:val="24"/>
          <w:szCs w:val="24"/>
          <w:lang w:val="sr-Cyrl-CS"/>
        </w:rPr>
        <w:t xml:space="preserve"> обрађ</w:t>
      </w:r>
      <w:r w:rsidR="00F44F08">
        <w:rPr>
          <w:rFonts w:ascii="Times New Roman" w:hAnsi="Times New Roman"/>
          <w:sz w:val="24"/>
          <w:szCs w:val="24"/>
          <w:lang w:val="sr-Cyrl-CS"/>
        </w:rPr>
        <w:t>ене</w:t>
      </w:r>
      <w:r w:rsidR="00801BA7">
        <w:rPr>
          <w:rFonts w:ascii="Times New Roman" w:hAnsi="Times New Roman"/>
          <w:sz w:val="24"/>
          <w:szCs w:val="24"/>
          <w:lang w:val="sr-Cyrl-CS"/>
        </w:rPr>
        <w:t xml:space="preserve"> овим Планом, дефинисане су координатама </w:t>
      </w:r>
      <w:r w:rsidR="00801BA7" w:rsidRPr="004224F2">
        <w:rPr>
          <w:rFonts w:ascii="Times New Roman" w:hAnsi="Times New Roman"/>
          <w:sz w:val="24"/>
          <w:szCs w:val="24"/>
          <w:lang w:val="sr-Cyrl-CS"/>
        </w:rPr>
        <w:t>т</w:t>
      </w:r>
      <w:r w:rsidRPr="004224F2">
        <w:rPr>
          <w:rFonts w:ascii="Times New Roman" w:hAnsi="Times New Roman"/>
          <w:sz w:val="24"/>
          <w:szCs w:val="24"/>
          <w:lang w:val="sr-Cyrl-CS"/>
        </w:rPr>
        <w:t>ач</w:t>
      </w:r>
      <w:r w:rsidR="00801BA7" w:rsidRPr="004224F2">
        <w:rPr>
          <w:rFonts w:ascii="Times New Roman" w:hAnsi="Times New Roman"/>
          <w:sz w:val="24"/>
          <w:szCs w:val="24"/>
          <w:lang w:val="sr-Cyrl-CS"/>
        </w:rPr>
        <w:t>ака</w:t>
      </w:r>
      <w:r w:rsidRPr="004224F2">
        <w:rPr>
          <w:rFonts w:ascii="Times New Roman" w:hAnsi="Times New Roman"/>
          <w:sz w:val="24"/>
          <w:szCs w:val="24"/>
          <w:lang w:val="sr-Cyrl-CS"/>
        </w:rPr>
        <w:t xml:space="preserve"> својих прелома и пресек</w:t>
      </w:r>
      <w:r w:rsidR="00801BA7" w:rsidRPr="004224F2">
        <w:rPr>
          <w:rFonts w:ascii="Times New Roman" w:hAnsi="Times New Roman"/>
          <w:sz w:val="24"/>
          <w:szCs w:val="24"/>
          <w:lang w:val="sr-Cyrl-CS"/>
        </w:rPr>
        <w:t>а</w:t>
      </w:r>
      <w:r w:rsidRPr="004224F2">
        <w:rPr>
          <w:rFonts w:ascii="Times New Roman" w:hAnsi="Times New Roman"/>
          <w:sz w:val="24"/>
          <w:szCs w:val="24"/>
          <w:lang w:val="sr-Cyrl-CS"/>
        </w:rPr>
        <w:t xml:space="preserve"> регулационих линија са парцелама</w:t>
      </w:r>
      <w:r w:rsidR="00617F52" w:rsidRPr="004224F2">
        <w:rPr>
          <w:rFonts w:ascii="Times New Roman" w:hAnsi="Times New Roman"/>
          <w:sz w:val="24"/>
          <w:szCs w:val="24"/>
          <w:lang w:val="sr-Cyrl-CS"/>
        </w:rPr>
        <w:t>.</w:t>
      </w:r>
      <w:r w:rsidR="00617F52">
        <w:rPr>
          <w:rFonts w:ascii="Times New Roman" w:hAnsi="Times New Roman"/>
          <w:sz w:val="24"/>
          <w:szCs w:val="24"/>
          <w:lang w:val="sr-Cyrl-CS"/>
        </w:rPr>
        <w:t xml:space="preserve"> </w:t>
      </w:r>
      <w:r w:rsidR="00A06A1F">
        <w:rPr>
          <w:rFonts w:ascii="Times New Roman" w:hAnsi="Times New Roman"/>
          <w:sz w:val="24"/>
          <w:szCs w:val="24"/>
          <w:lang w:val="sr-Cyrl-CS"/>
        </w:rPr>
        <w:t>Подаци у виду координата</w:t>
      </w:r>
      <w:r w:rsidR="00801BA7">
        <w:rPr>
          <w:rFonts w:ascii="Times New Roman" w:hAnsi="Times New Roman"/>
          <w:sz w:val="24"/>
          <w:szCs w:val="24"/>
          <w:lang w:val="sr-Cyrl-CS"/>
        </w:rPr>
        <w:t xml:space="preserve"> </w:t>
      </w:r>
      <w:r w:rsidRPr="006D4A40">
        <w:rPr>
          <w:rFonts w:ascii="Times New Roman" w:hAnsi="Times New Roman"/>
          <w:sz w:val="24"/>
          <w:szCs w:val="24"/>
          <w:lang w:val="sr-Cyrl-CS"/>
        </w:rPr>
        <w:t>дат</w:t>
      </w:r>
      <w:r w:rsidR="00A06A1F">
        <w:rPr>
          <w:rFonts w:ascii="Times New Roman" w:hAnsi="Times New Roman"/>
          <w:sz w:val="24"/>
          <w:szCs w:val="24"/>
          <w:lang w:val="sr-Cyrl-CS"/>
        </w:rPr>
        <w:t>и су</w:t>
      </w:r>
      <w:r w:rsidRPr="006D4A40">
        <w:rPr>
          <w:rFonts w:ascii="Times New Roman" w:hAnsi="Times New Roman"/>
          <w:sz w:val="24"/>
          <w:szCs w:val="24"/>
          <w:lang w:val="sr-Cyrl-CS"/>
        </w:rPr>
        <w:t xml:space="preserve"> </w:t>
      </w:r>
      <w:r w:rsidR="00A06A1F">
        <w:rPr>
          <w:rFonts w:ascii="Times New Roman" w:hAnsi="Times New Roman"/>
          <w:sz w:val="24"/>
          <w:szCs w:val="24"/>
          <w:lang w:val="sr-Cyrl-CS"/>
        </w:rPr>
        <w:t xml:space="preserve">овде </w:t>
      </w:r>
      <w:r w:rsidR="00617F52">
        <w:rPr>
          <w:rFonts w:ascii="Times New Roman" w:hAnsi="Times New Roman"/>
          <w:sz w:val="24"/>
          <w:szCs w:val="24"/>
          <w:lang w:val="sr-Cyrl-CS"/>
        </w:rPr>
        <w:t>табеларно</w:t>
      </w:r>
      <w:r w:rsidRPr="006D4A40">
        <w:rPr>
          <w:rFonts w:ascii="Times New Roman" w:hAnsi="Times New Roman"/>
          <w:sz w:val="24"/>
          <w:szCs w:val="24"/>
          <w:lang w:val="sr-Cyrl-CS"/>
        </w:rPr>
        <w:t>, а графички на цртежима</w:t>
      </w:r>
      <w:r w:rsidR="00617F52">
        <w:rPr>
          <w:rFonts w:ascii="Times New Roman" w:hAnsi="Times New Roman"/>
          <w:sz w:val="24"/>
          <w:szCs w:val="24"/>
          <w:lang w:val="sr-Cyrl-CS"/>
        </w:rPr>
        <w:t xml:space="preserve"> број 5 у Графичком делу Плана.</w:t>
      </w:r>
    </w:p>
    <w:p w14:paraId="61D46C11" w14:textId="016D3053" w:rsidR="001979AA" w:rsidRPr="00DE7EC1" w:rsidRDefault="00617F52" w:rsidP="001979AA">
      <w:pPr>
        <w:spacing w:line="276" w:lineRule="auto"/>
        <w:rPr>
          <w:rFonts w:ascii="Times New Roman" w:hAnsi="Times New Roman"/>
          <w:sz w:val="24"/>
          <w:szCs w:val="24"/>
          <w:lang w:val="sr-Cyrl-CS"/>
        </w:rPr>
      </w:pPr>
      <w:r>
        <w:rPr>
          <w:rFonts w:ascii="Times New Roman" w:hAnsi="Times New Roman"/>
          <w:sz w:val="24"/>
          <w:szCs w:val="24"/>
          <w:lang w:val="sr-Cyrl-CS"/>
        </w:rPr>
        <w:tab/>
      </w:r>
      <w:r w:rsidR="001979AA" w:rsidRPr="00DE7EC1">
        <w:rPr>
          <w:rFonts w:ascii="Times New Roman" w:hAnsi="Times New Roman"/>
          <w:sz w:val="24"/>
          <w:szCs w:val="24"/>
          <w:lang w:val="sr-Cyrl-CS"/>
        </w:rPr>
        <w:t>У случају неких неслагања координата датих аналогно и графички, меродавни ће бити подаци из графичког прилога број 5- План регулације и нивелације.</w:t>
      </w:r>
    </w:p>
    <w:p w14:paraId="3AC6F3F4" w14:textId="77777777" w:rsidR="001979AA" w:rsidRPr="00606AB9" w:rsidRDefault="001979AA" w:rsidP="001979AA">
      <w:pPr>
        <w:spacing w:line="276" w:lineRule="auto"/>
        <w:rPr>
          <w:rFonts w:ascii="Times New Roman" w:hAnsi="Times New Roman"/>
          <w:color w:val="00B050"/>
          <w:sz w:val="24"/>
          <w:szCs w:val="24"/>
        </w:rPr>
      </w:pPr>
    </w:p>
    <w:p w14:paraId="7D899B26" w14:textId="77777777" w:rsidR="001979AA" w:rsidRPr="00606AB9" w:rsidRDefault="001979AA" w:rsidP="001979AA">
      <w:pPr>
        <w:spacing w:line="276" w:lineRule="auto"/>
        <w:rPr>
          <w:rFonts w:ascii="Times New Roman" w:hAnsi="Times New Roman"/>
          <w:color w:val="00B050"/>
          <w:sz w:val="24"/>
          <w:szCs w:val="24"/>
        </w:rPr>
      </w:pPr>
    </w:p>
    <w:p w14:paraId="2311F3E6" w14:textId="4BB08839" w:rsidR="001979AA" w:rsidRPr="00606AB9" w:rsidRDefault="008B7DC0" w:rsidP="001979AA">
      <w:pPr>
        <w:spacing w:line="276" w:lineRule="auto"/>
        <w:rPr>
          <w:rFonts w:ascii="Times New Roman" w:hAnsi="Times New Roman"/>
          <w:color w:val="00B050"/>
          <w:sz w:val="24"/>
          <w:szCs w:val="24"/>
        </w:rPr>
      </w:pPr>
      <w:r>
        <w:rPr>
          <w:noProof/>
        </w:rPr>
        <w:drawing>
          <wp:anchor distT="0" distB="0" distL="114300" distR="114300" simplePos="0" relativeHeight="251667456" behindDoc="0" locked="0" layoutInCell="1" allowOverlap="1" wp14:anchorId="4E66C2A8" wp14:editId="5746799A">
            <wp:simplePos x="0" y="0"/>
            <wp:positionH relativeFrom="column">
              <wp:posOffset>0</wp:posOffset>
            </wp:positionH>
            <wp:positionV relativeFrom="line">
              <wp:posOffset>207010</wp:posOffset>
            </wp:positionV>
            <wp:extent cx="2838450" cy="5304155"/>
            <wp:effectExtent l="0" t="0" r="0" b="0"/>
            <wp:wrapSquare wrapText="bothSides"/>
            <wp:docPr id="15" name="Picture 15" descr="D:\JELENKO\PDR ulice\pdr pangarska\koordinat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JELENKO\PDR ulice\pdr pangarska\koordinate1.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38450" cy="53041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C67209" w14:textId="77777777" w:rsidR="001979AA" w:rsidRPr="00606AB9" w:rsidRDefault="001979AA" w:rsidP="001979AA">
      <w:pPr>
        <w:spacing w:line="276" w:lineRule="auto"/>
        <w:rPr>
          <w:rFonts w:ascii="Times New Roman" w:hAnsi="Times New Roman"/>
          <w:color w:val="00B050"/>
          <w:sz w:val="24"/>
          <w:szCs w:val="24"/>
        </w:rPr>
      </w:pPr>
    </w:p>
    <w:p w14:paraId="12116E95" w14:textId="3BF42AD3" w:rsidR="001979AA" w:rsidRPr="008B7DC0" w:rsidRDefault="008B7DC0" w:rsidP="001979AA">
      <w:pPr>
        <w:spacing w:line="276" w:lineRule="auto"/>
        <w:rPr>
          <w:rFonts w:ascii="Times New Roman" w:hAnsi="Times New Roman"/>
          <w:color w:val="00B050"/>
          <w:sz w:val="24"/>
          <w:szCs w:val="24"/>
          <w:lang w:val="sr-Cyrl-RS"/>
        </w:rPr>
      </w:pPr>
      <w:r>
        <w:rPr>
          <w:rFonts w:ascii="Times New Roman" w:hAnsi="Times New Roman"/>
          <w:color w:val="00B050"/>
          <w:sz w:val="24"/>
          <w:szCs w:val="24"/>
        </w:rPr>
        <w:tab/>
      </w:r>
      <w:r>
        <w:rPr>
          <w:rFonts w:ascii="Times New Roman" w:hAnsi="Times New Roman"/>
          <w:color w:val="00B050"/>
          <w:sz w:val="24"/>
          <w:szCs w:val="24"/>
        </w:rPr>
        <w:tab/>
      </w:r>
      <w:r>
        <w:rPr>
          <w:rFonts w:ascii="Times New Roman" w:hAnsi="Times New Roman"/>
          <w:noProof/>
          <w:color w:val="00B050"/>
          <w:sz w:val="24"/>
          <w:szCs w:val="24"/>
        </w:rPr>
        <w:drawing>
          <wp:anchor distT="0" distB="0" distL="114300" distR="114300" simplePos="0" relativeHeight="251669504" behindDoc="0" locked="0" layoutInCell="1" allowOverlap="1" wp14:anchorId="14AAD480" wp14:editId="78A6F7C5">
            <wp:simplePos x="0" y="0"/>
            <wp:positionH relativeFrom="margin">
              <wp:posOffset>2952750</wp:posOffset>
            </wp:positionH>
            <wp:positionV relativeFrom="line">
              <wp:posOffset>200660</wp:posOffset>
            </wp:positionV>
            <wp:extent cx="3401695" cy="4629785"/>
            <wp:effectExtent l="0" t="0" r="8255" b="0"/>
            <wp:wrapSquare wrapText="bothSides"/>
            <wp:docPr id="16" name="Picture 16" descr="D:\JELENKO\PDR ulice\pdr pangarska\koordinat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JELENKO\PDR ulice\pdr pangarska\koordinate2.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401695" cy="462978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noProof/>
          <w:color w:val="00B050"/>
          <w:sz w:val="24"/>
          <w:szCs w:val="24"/>
          <w:lang w:val="sr-Cyrl-RS"/>
        </w:rPr>
        <w:t>`</w:t>
      </w:r>
    </w:p>
    <w:p w14:paraId="41CBFD28" w14:textId="77777777" w:rsidR="001979AA" w:rsidRPr="00606AB9" w:rsidRDefault="001979AA" w:rsidP="001979AA">
      <w:pPr>
        <w:spacing w:line="276" w:lineRule="auto"/>
        <w:rPr>
          <w:rFonts w:ascii="Times New Roman" w:hAnsi="Times New Roman"/>
          <w:color w:val="00B050"/>
          <w:sz w:val="24"/>
          <w:szCs w:val="24"/>
        </w:rPr>
      </w:pPr>
    </w:p>
    <w:p w14:paraId="56B680CF" w14:textId="77777777" w:rsidR="005B5275" w:rsidRDefault="005B5275" w:rsidP="001979AA">
      <w:pPr>
        <w:spacing w:line="276" w:lineRule="auto"/>
        <w:rPr>
          <w:color w:val="FF0000"/>
        </w:rPr>
      </w:pPr>
    </w:p>
    <w:p w14:paraId="41663A6B" w14:textId="77777777" w:rsidR="005B5275" w:rsidRDefault="005B5275" w:rsidP="001979AA">
      <w:pPr>
        <w:spacing w:line="276" w:lineRule="auto"/>
        <w:rPr>
          <w:color w:val="FF0000"/>
        </w:rPr>
      </w:pPr>
    </w:p>
    <w:p w14:paraId="0161C514" w14:textId="77777777" w:rsidR="005B5275" w:rsidRDefault="005B5275" w:rsidP="001979AA">
      <w:pPr>
        <w:spacing w:line="276" w:lineRule="auto"/>
        <w:rPr>
          <w:color w:val="FF0000"/>
        </w:rPr>
      </w:pPr>
    </w:p>
    <w:p w14:paraId="787FC050" w14:textId="77777777" w:rsidR="005B5275" w:rsidRDefault="005B5275" w:rsidP="001979AA">
      <w:pPr>
        <w:spacing w:line="276" w:lineRule="auto"/>
        <w:rPr>
          <w:color w:val="FF0000"/>
        </w:rPr>
      </w:pPr>
    </w:p>
    <w:p w14:paraId="4EE5C4D5" w14:textId="77777777" w:rsidR="005B5275" w:rsidRDefault="005B5275" w:rsidP="001979AA">
      <w:pPr>
        <w:spacing w:line="276" w:lineRule="auto"/>
        <w:rPr>
          <w:color w:val="FF0000"/>
        </w:rPr>
      </w:pPr>
    </w:p>
    <w:p w14:paraId="645B5332" w14:textId="77777777" w:rsidR="005B5275" w:rsidRDefault="005B5275" w:rsidP="001979AA">
      <w:pPr>
        <w:spacing w:line="276" w:lineRule="auto"/>
        <w:rPr>
          <w:color w:val="FF0000"/>
        </w:rPr>
      </w:pPr>
    </w:p>
    <w:p w14:paraId="2C7D517E" w14:textId="77777777" w:rsidR="005B5275" w:rsidRDefault="005B5275" w:rsidP="001979AA">
      <w:pPr>
        <w:spacing w:line="276" w:lineRule="auto"/>
        <w:rPr>
          <w:color w:val="FF0000"/>
        </w:rPr>
      </w:pPr>
    </w:p>
    <w:p w14:paraId="2D46EE22" w14:textId="77777777" w:rsidR="001979AA" w:rsidRDefault="001979AA" w:rsidP="001979AA">
      <w:pPr>
        <w:spacing w:line="276" w:lineRule="auto"/>
        <w:rPr>
          <w:color w:val="FF0000"/>
        </w:rPr>
      </w:pPr>
    </w:p>
    <w:p w14:paraId="152A53D0" w14:textId="77777777" w:rsidR="001979AA" w:rsidRDefault="001979AA" w:rsidP="001979AA">
      <w:pPr>
        <w:spacing w:line="276" w:lineRule="auto"/>
        <w:rPr>
          <w:color w:val="FF0000"/>
        </w:rPr>
      </w:pPr>
    </w:p>
    <w:p w14:paraId="239A4156" w14:textId="77777777" w:rsidR="001979AA" w:rsidRDefault="001979AA" w:rsidP="001979AA">
      <w:pPr>
        <w:spacing w:line="276" w:lineRule="auto"/>
        <w:rPr>
          <w:color w:val="FF0000"/>
        </w:rPr>
      </w:pPr>
    </w:p>
    <w:p w14:paraId="6FC94FD0" w14:textId="74803D1E" w:rsidR="001979AA" w:rsidRDefault="004312FF" w:rsidP="004312FF">
      <w:pPr>
        <w:spacing w:line="276" w:lineRule="auto"/>
        <w:jc w:val="center"/>
        <w:rPr>
          <w:color w:val="FF0000"/>
        </w:rPr>
      </w:pPr>
      <w:r>
        <w:rPr>
          <w:rFonts w:ascii="Times New Roman" w:hAnsi="Times New Roman"/>
          <w:noProof/>
          <w:color w:val="00B050"/>
          <w:sz w:val="24"/>
          <w:szCs w:val="24"/>
        </w:rPr>
        <w:drawing>
          <wp:inline distT="0" distB="0" distL="0" distR="0" wp14:anchorId="76B5A134" wp14:editId="30F64B17">
            <wp:extent cx="3419475" cy="604837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ordinate3.JPG"/>
                    <pic:cNvPicPr/>
                  </pic:nvPicPr>
                  <pic:blipFill>
                    <a:blip r:embed="rId31">
                      <a:extLst>
                        <a:ext uri="{28A0092B-C50C-407E-A947-70E740481C1C}">
                          <a14:useLocalDpi xmlns:a14="http://schemas.microsoft.com/office/drawing/2010/main" val="0"/>
                        </a:ext>
                      </a:extLst>
                    </a:blip>
                    <a:stretch>
                      <a:fillRect/>
                    </a:stretch>
                  </pic:blipFill>
                  <pic:spPr>
                    <a:xfrm>
                      <a:off x="0" y="0"/>
                      <a:ext cx="3419475" cy="6048375"/>
                    </a:xfrm>
                    <a:prstGeom prst="rect">
                      <a:avLst/>
                    </a:prstGeom>
                  </pic:spPr>
                </pic:pic>
              </a:graphicData>
            </a:graphic>
          </wp:inline>
        </w:drawing>
      </w:r>
    </w:p>
    <w:p w14:paraId="1907DB05" w14:textId="77777777" w:rsidR="001979AA" w:rsidRDefault="001979AA" w:rsidP="001979AA">
      <w:pPr>
        <w:spacing w:line="276" w:lineRule="auto"/>
        <w:rPr>
          <w:color w:val="FF0000"/>
        </w:rPr>
      </w:pPr>
    </w:p>
    <w:p w14:paraId="5D6A1D6A" w14:textId="77777777" w:rsidR="001979AA" w:rsidRDefault="001979AA" w:rsidP="001979AA">
      <w:pPr>
        <w:spacing w:line="276" w:lineRule="auto"/>
        <w:rPr>
          <w:color w:val="FF0000"/>
        </w:rPr>
      </w:pPr>
    </w:p>
    <w:p w14:paraId="4AF75A1A" w14:textId="77777777" w:rsidR="001979AA" w:rsidRDefault="001979AA" w:rsidP="001979AA">
      <w:pPr>
        <w:spacing w:line="276" w:lineRule="auto"/>
        <w:rPr>
          <w:color w:val="FF0000"/>
        </w:rPr>
      </w:pPr>
    </w:p>
    <w:p w14:paraId="0E48752F" w14:textId="77777777" w:rsidR="001979AA" w:rsidRDefault="001979AA" w:rsidP="001979AA">
      <w:pPr>
        <w:spacing w:line="276" w:lineRule="auto"/>
        <w:rPr>
          <w:color w:val="FF0000"/>
        </w:rPr>
      </w:pPr>
    </w:p>
    <w:p w14:paraId="0CC44878" w14:textId="77777777" w:rsidR="001979AA" w:rsidRDefault="001979AA" w:rsidP="001979AA">
      <w:pPr>
        <w:spacing w:line="276" w:lineRule="auto"/>
        <w:rPr>
          <w:color w:val="FF0000"/>
        </w:rPr>
      </w:pPr>
    </w:p>
    <w:p w14:paraId="611CE681" w14:textId="77777777" w:rsidR="001979AA" w:rsidRDefault="001979AA" w:rsidP="001979AA">
      <w:pPr>
        <w:spacing w:line="276" w:lineRule="auto"/>
        <w:rPr>
          <w:color w:val="FF0000"/>
        </w:rPr>
      </w:pPr>
    </w:p>
    <w:p w14:paraId="2CC3C492" w14:textId="77777777" w:rsidR="001979AA" w:rsidRDefault="001979AA" w:rsidP="001979AA">
      <w:pPr>
        <w:spacing w:line="276" w:lineRule="auto"/>
        <w:rPr>
          <w:color w:val="FF0000"/>
        </w:rPr>
      </w:pPr>
    </w:p>
    <w:p w14:paraId="6D58E97B" w14:textId="77777777" w:rsidR="001979AA" w:rsidRDefault="001979AA" w:rsidP="001979AA">
      <w:pPr>
        <w:spacing w:line="276" w:lineRule="auto"/>
        <w:rPr>
          <w:color w:val="FF0000"/>
        </w:rPr>
      </w:pPr>
    </w:p>
    <w:p w14:paraId="070208BA" w14:textId="77777777" w:rsidR="001979AA" w:rsidRDefault="001979AA" w:rsidP="001979AA">
      <w:pPr>
        <w:spacing w:line="276" w:lineRule="auto"/>
        <w:rPr>
          <w:color w:val="FF0000"/>
        </w:rPr>
      </w:pPr>
    </w:p>
    <w:p w14:paraId="7415708E" w14:textId="77777777" w:rsidR="001979AA" w:rsidRDefault="001979AA" w:rsidP="001979AA">
      <w:pPr>
        <w:spacing w:line="276" w:lineRule="auto"/>
        <w:rPr>
          <w:color w:val="FF0000"/>
        </w:rPr>
      </w:pPr>
    </w:p>
    <w:p w14:paraId="758BDF22" w14:textId="77777777" w:rsidR="001979AA" w:rsidRDefault="001979AA" w:rsidP="001979AA">
      <w:pPr>
        <w:spacing w:line="276" w:lineRule="auto"/>
        <w:rPr>
          <w:color w:val="FF0000"/>
        </w:rPr>
      </w:pPr>
    </w:p>
    <w:p w14:paraId="11FC1CC2" w14:textId="77777777" w:rsidR="001979AA" w:rsidRDefault="001979AA" w:rsidP="001979AA">
      <w:pPr>
        <w:spacing w:line="276" w:lineRule="auto"/>
        <w:rPr>
          <w:color w:val="FF0000"/>
        </w:rPr>
      </w:pPr>
    </w:p>
    <w:p w14:paraId="7D86C556" w14:textId="77777777" w:rsidR="001979AA" w:rsidRDefault="001979AA" w:rsidP="001979AA">
      <w:pPr>
        <w:spacing w:line="276" w:lineRule="auto"/>
        <w:rPr>
          <w:color w:val="FF0000"/>
        </w:rPr>
      </w:pPr>
    </w:p>
    <w:p w14:paraId="364D5E7E" w14:textId="77777777" w:rsidR="001979AA" w:rsidRDefault="001979AA" w:rsidP="001979AA">
      <w:pPr>
        <w:spacing w:line="276" w:lineRule="auto"/>
        <w:rPr>
          <w:color w:val="FF0000"/>
        </w:rPr>
      </w:pPr>
    </w:p>
    <w:p w14:paraId="512ED121" w14:textId="1F4811CB" w:rsidR="001979AA" w:rsidRDefault="0037748B" w:rsidP="003E31D4">
      <w:pPr>
        <w:spacing w:line="276" w:lineRule="auto"/>
        <w:ind w:left="2160"/>
        <w:rPr>
          <w:color w:val="FF0000"/>
        </w:rPr>
      </w:pPr>
      <w:r>
        <w:rPr>
          <w:noProof/>
          <w:color w:val="FF0000"/>
        </w:rPr>
        <w:drawing>
          <wp:inline distT="0" distB="0" distL="0" distR="0" wp14:anchorId="2ADF6433" wp14:editId="5713CEFE">
            <wp:extent cx="3276600" cy="7135707"/>
            <wp:effectExtent l="0" t="0" r="0" b="8255"/>
            <wp:docPr id="29" name="Picture 29" descr="Y:\URBS\Jelena\PDR ulice Pangarska i Stanka Paunovica\koordinat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Y:\URBS\Jelena\PDR ulice Pangarska i Stanka Paunovica\koordinate4.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276600" cy="7135707"/>
                    </a:xfrm>
                    <a:prstGeom prst="rect">
                      <a:avLst/>
                    </a:prstGeom>
                    <a:noFill/>
                    <a:ln>
                      <a:noFill/>
                    </a:ln>
                  </pic:spPr>
                </pic:pic>
              </a:graphicData>
            </a:graphic>
          </wp:inline>
        </w:drawing>
      </w:r>
    </w:p>
    <w:p w14:paraId="0C19B22A" w14:textId="77777777" w:rsidR="001979AA" w:rsidRDefault="001979AA" w:rsidP="001979AA">
      <w:pPr>
        <w:spacing w:line="276" w:lineRule="auto"/>
        <w:rPr>
          <w:color w:val="FF0000"/>
        </w:rPr>
      </w:pPr>
    </w:p>
    <w:p w14:paraId="50D49A32" w14:textId="01B0B8CB" w:rsidR="001979AA" w:rsidRDefault="001979AA" w:rsidP="001979AA"/>
    <w:p w14:paraId="072C5F10" w14:textId="77777777" w:rsidR="001979AA" w:rsidRDefault="001979AA" w:rsidP="001979AA">
      <w:pPr>
        <w:spacing w:line="276" w:lineRule="auto"/>
        <w:rPr>
          <w:color w:val="FF0000"/>
        </w:rPr>
      </w:pPr>
    </w:p>
    <w:p w14:paraId="4C4795B2" w14:textId="77777777" w:rsidR="001979AA" w:rsidRDefault="001979AA" w:rsidP="001979AA">
      <w:pPr>
        <w:spacing w:line="276" w:lineRule="auto"/>
        <w:rPr>
          <w:color w:val="FF0000"/>
        </w:rPr>
      </w:pPr>
    </w:p>
    <w:p w14:paraId="71469FEF" w14:textId="77777777" w:rsidR="001979AA" w:rsidRDefault="001979AA" w:rsidP="001979AA">
      <w:pPr>
        <w:spacing w:line="276" w:lineRule="auto"/>
        <w:rPr>
          <w:color w:val="FF0000"/>
        </w:rPr>
      </w:pPr>
    </w:p>
    <w:p w14:paraId="0DA58484" w14:textId="77777777" w:rsidR="001979AA" w:rsidRDefault="001979AA" w:rsidP="001979AA">
      <w:pPr>
        <w:spacing w:line="276" w:lineRule="auto"/>
        <w:rPr>
          <w:color w:val="FF0000"/>
        </w:rPr>
      </w:pPr>
    </w:p>
    <w:p w14:paraId="026F353E" w14:textId="76D3BF81" w:rsidR="001979AA" w:rsidRPr="00A73649" w:rsidRDefault="001979AA" w:rsidP="002E41B3">
      <w:pPr>
        <w:spacing w:line="276" w:lineRule="auto"/>
        <w:ind w:firstLine="709"/>
        <w:rPr>
          <w:rFonts w:ascii="Times New Roman" w:hAnsi="Times New Roman"/>
          <w:b/>
          <w:bCs/>
          <w:sz w:val="24"/>
          <w:szCs w:val="24"/>
          <w:lang w:val="sr-Cyrl-RS"/>
        </w:rPr>
      </w:pPr>
      <w:r w:rsidRPr="00071D11">
        <w:rPr>
          <w:rFonts w:ascii="Times New Roman" w:hAnsi="Times New Roman"/>
          <w:b/>
          <w:bCs/>
          <w:sz w:val="24"/>
          <w:szCs w:val="24"/>
        </w:rPr>
        <w:t>2.1.5.</w:t>
      </w:r>
      <w:r w:rsidRPr="00071D11">
        <w:rPr>
          <w:rFonts w:ascii="Times New Roman" w:hAnsi="Times New Roman"/>
          <w:b/>
          <w:bCs/>
          <w:sz w:val="24"/>
          <w:szCs w:val="24"/>
        </w:rPr>
        <w:tab/>
        <w:t xml:space="preserve"> Трас</w:t>
      </w:r>
      <w:r w:rsidR="00943FEA">
        <w:rPr>
          <w:rFonts w:ascii="Times New Roman" w:hAnsi="Times New Roman"/>
          <w:b/>
          <w:bCs/>
          <w:sz w:val="24"/>
          <w:szCs w:val="24"/>
          <w:lang w:val="sr-Cyrl-RS"/>
        </w:rPr>
        <w:t>е</w:t>
      </w:r>
      <w:r w:rsidRPr="00071D11">
        <w:rPr>
          <w:rFonts w:ascii="Times New Roman" w:hAnsi="Times New Roman"/>
          <w:b/>
          <w:bCs/>
          <w:sz w:val="24"/>
          <w:szCs w:val="24"/>
        </w:rPr>
        <w:t xml:space="preserve"> и коридор</w:t>
      </w:r>
      <w:r w:rsidR="00A73649">
        <w:rPr>
          <w:rFonts w:ascii="Times New Roman" w:hAnsi="Times New Roman"/>
          <w:b/>
          <w:bCs/>
          <w:sz w:val="24"/>
          <w:szCs w:val="24"/>
          <w:lang w:val="sr-Cyrl-RS"/>
        </w:rPr>
        <w:t>и</w:t>
      </w:r>
      <w:r w:rsidRPr="00071D11">
        <w:rPr>
          <w:rFonts w:ascii="Times New Roman" w:hAnsi="Times New Roman"/>
          <w:b/>
          <w:bCs/>
          <w:sz w:val="24"/>
          <w:szCs w:val="24"/>
        </w:rPr>
        <w:t xml:space="preserve"> </w:t>
      </w:r>
      <w:r w:rsidR="00A73649">
        <w:rPr>
          <w:rFonts w:ascii="Times New Roman" w:hAnsi="Times New Roman"/>
          <w:b/>
          <w:bCs/>
          <w:sz w:val="24"/>
          <w:szCs w:val="24"/>
          <w:lang w:val="sr-Cyrl-RS"/>
        </w:rPr>
        <w:t>улица</w:t>
      </w:r>
    </w:p>
    <w:p w14:paraId="7F5A3495" w14:textId="77777777" w:rsidR="001979AA" w:rsidRPr="00F95972" w:rsidRDefault="001979AA" w:rsidP="001979AA">
      <w:pPr>
        <w:spacing w:line="276" w:lineRule="auto"/>
        <w:rPr>
          <w:rFonts w:ascii="Times New Roman" w:hAnsi="Times New Roman"/>
          <w:b/>
          <w:bCs/>
          <w:color w:val="FF0000"/>
          <w:sz w:val="24"/>
          <w:szCs w:val="24"/>
        </w:rPr>
      </w:pPr>
    </w:p>
    <w:p w14:paraId="43D0DDB8" w14:textId="77777777" w:rsidR="006A57BC" w:rsidRDefault="001979AA" w:rsidP="006A57BC">
      <w:pPr>
        <w:rPr>
          <w:rFonts w:ascii="Times New Roman" w:hAnsi="Times New Roman"/>
          <w:bCs/>
          <w:sz w:val="24"/>
          <w:szCs w:val="24"/>
          <w:lang w:val="sr-Cyrl-RS"/>
        </w:rPr>
      </w:pPr>
      <w:r w:rsidRPr="00071D11">
        <w:rPr>
          <w:lang w:val="sr-Cyrl-CS"/>
        </w:rPr>
        <w:tab/>
      </w:r>
      <w:r w:rsidR="006A57BC">
        <w:rPr>
          <w:rFonts w:ascii="Times New Roman" w:hAnsi="Times New Roman"/>
          <w:bCs/>
          <w:sz w:val="24"/>
          <w:szCs w:val="24"/>
          <w:lang w:val="sr-Cyrl-RS"/>
        </w:rPr>
        <w:t>Предмет обраде плана су:</w:t>
      </w:r>
    </w:p>
    <w:p w14:paraId="3ED6B383" w14:textId="77777777" w:rsidR="006A57BC" w:rsidRDefault="006A57BC" w:rsidP="006A57BC">
      <w:pPr>
        <w:rPr>
          <w:rFonts w:ascii="Times New Roman" w:hAnsi="Times New Roman"/>
          <w:bCs/>
          <w:sz w:val="24"/>
          <w:szCs w:val="24"/>
          <w:lang w:val="sr-Cyrl-RS"/>
        </w:rPr>
      </w:pPr>
    </w:p>
    <w:p w14:paraId="4850D7B0" w14:textId="77777777" w:rsidR="005C688E" w:rsidRPr="00D551BA" w:rsidRDefault="005C688E" w:rsidP="005C688E">
      <w:pPr>
        <w:pStyle w:val="ListParagraph"/>
        <w:numPr>
          <w:ilvl w:val="0"/>
          <w:numId w:val="43"/>
        </w:numPr>
        <w:ind w:left="0" w:firstLine="425"/>
        <w:rPr>
          <w:rFonts w:ascii="Times New Roman" w:hAnsi="Times New Roman"/>
          <w:sz w:val="24"/>
          <w:szCs w:val="24"/>
          <w:lang w:val="sr-Cyrl-RS"/>
        </w:rPr>
      </w:pPr>
      <w:r w:rsidRPr="00E47E89">
        <w:rPr>
          <w:rFonts w:ascii="Times New Roman" w:hAnsi="Times New Roman"/>
          <w:bCs/>
          <w:i/>
          <w:sz w:val="24"/>
          <w:szCs w:val="24"/>
          <w:lang w:val="sr-Cyrl-RS"/>
        </w:rPr>
        <w:t>улица Станка Пауновића</w:t>
      </w:r>
      <w:r w:rsidRPr="00E47E89">
        <w:rPr>
          <w:rFonts w:ascii="Times New Roman" w:hAnsi="Times New Roman"/>
          <w:bCs/>
          <w:sz w:val="24"/>
          <w:szCs w:val="24"/>
          <w:lang w:val="sr-Cyrl-RS"/>
        </w:rPr>
        <w:t xml:space="preserve"> од свог северног дела, до скретања у део улице који правцем излази на  раскрсницу са улицом </w:t>
      </w:r>
      <w:r w:rsidRPr="00E47E89">
        <w:rPr>
          <w:rFonts w:ascii="Times New Roman" w:hAnsi="Times New Roman"/>
          <w:bCs/>
          <w:sz w:val="24"/>
          <w:szCs w:val="24"/>
        </w:rPr>
        <w:t>XII</w:t>
      </w:r>
      <w:r w:rsidRPr="00E47E89">
        <w:rPr>
          <w:rFonts w:ascii="Times New Roman" w:hAnsi="Times New Roman"/>
          <w:bCs/>
          <w:sz w:val="24"/>
          <w:szCs w:val="24"/>
          <w:lang w:val="sr-Cyrl-RS"/>
        </w:rPr>
        <w:t xml:space="preserve"> војвођанске ударне бригаде, у дужини од 280м. </w:t>
      </w:r>
      <w:r>
        <w:rPr>
          <w:rFonts w:ascii="Times New Roman" w:hAnsi="Times New Roman"/>
          <w:bCs/>
          <w:sz w:val="24"/>
          <w:szCs w:val="24"/>
          <w:lang w:val="sr-Cyrl-RS"/>
        </w:rPr>
        <w:t>Од тога, на првих 25 и последњих 50м улице није било могуће проширење регулације због постојећих објеката, која је ту од 5-7,5 и 8 м. Такав профил је делимично условио величину проширења улице тамо где је то било могуће, па је део улице у правцу обострано проширен на 12 м. Овакве регулационе ширине су дефинисале димензије појединих садржаја улице да би се омогућио њихов смештај у оквиру регулације. Тако је целом дужином улице уједначена ширина коловоза на 4.75 м, са обостраним банкинама по 0,5м, што омогућава двосмерно кретање возила. Планирани су обострани тротоари од по 1.0 м ширине. Одводњавање са коловоза се одвија попречним падом, преко банкина у отворене канале- упијајуће јаркове који се планирају источном страном улице, осим у првих 25 и последњих 50 м улице, где се планирају риголи и затворена атмосферска канализација. Зеленило у оквиру улице се планира само као ниско-травњаци, према просторним могућностима.</w:t>
      </w:r>
    </w:p>
    <w:p w14:paraId="3496E6A5" w14:textId="77777777" w:rsidR="00A974CB" w:rsidRDefault="005C688E" w:rsidP="00A974CB">
      <w:pPr>
        <w:pStyle w:val="ListParagraph"/>
        <w:numPr>
          <w:ilvl w:val="0"/>
          <w:numId w:val="44"/>
        </w:numPr>
        <w:autoSpaceDN w:val="0"/>
        <w:ind w:left="0" w:firstLine="425"/>
        <w:textAlignment w:val="baseline"/>
      </w:pPr>
      <w:r>
        <w:rPr>
          <w:rFonts w:ascii="Times New Roman" w:hAnsi="Times New Roman"/>
          <w:bCs/>
          <w:i/>
          <w:sz w:val="24"/>
          <w:szCs w:val="24"/>
          <w:lang w:val="sr-Cyrl-RS"/>
        </w:rPr>
        <w:t xml:space="preserve">Улица Пангарска- </w:t>
      </w:r>
      <w:r>
        <w:rPr>
          <w:rFonts w:ascii="Times New Roman" w:hAnsi="Times New Roman"/>
          <w:bCs/>
          <w:sz w:val="24"/>
          <w:szCs w:val="24"/>
          <w:lang w:val="sr-Cyrl-RS"/>
        </w:rPr>
        <w:t xml:space="preserve">постојеће дужине око 100м. Од постојеће ширине регулације од 3,5 м обострано </w:t>
      </w:r>
      <w:r w:rsidR="00A974CB">
        <w:rPr>
          <w:rFonts w:ascii="Times New Roman" w:hAnsi="Times New Roman"/>
          <w:bCs/>
          <w:sz w:val="24"/>
          <w:szCs w:val="24"/>
          <w:lang w:val="sr-Cyrl-RS"/>
        </w:rPr>
        <w:t>је урађено</w:t>
      </w:r>
      <w:r>
        <w:rPr>
          <w:rFonts w:ascii="Times New Roman" w:hAnsi="Times New Roman"/>
          <w:bCs/>
          <w:sz w:val="24"/>
          <w:szCs w:val="24"/>
          <w:lang w:val="sr-Cyrl-RS"/>
        </w:rPr>
        <w:t xml:space="preserve"> проширење на 10м, што ће омогућити смештај минималних основних садржаја улице: коловоза ширине 4,75 м, </w:t>
      </w:r>
      <w:r w:rsidR="00A974CB">
        <w:rPr>
          <w:rFonts w:ascii="Times New Roman" w:hAnsi="Times New Roman"/>
          <w:bCs/>
          <w:sz w:val="24"/>
          <w:szCs w:val="24"/>
        </w:rPr>
        <w:t>са банкинама ширине 0.5м, обостраних тротоара по 1.0 м и једностраног упијајућег јарка.</w:t>
      </w:r>
    </w:p>
    <w:p w14:paraId="1C1B0CCE" w14:textId="77777777" w:rsidR="00A974CB" w:rsidRDefault="00A974CB" w:rsidP="00A974CB">
      <w:pPr>
        <w:pStyle w:val="ListParagraph"/>
        <w:numPr>
          <w:ilvl w:val="0"/>
          <w:numId w:val="44"/>
        </w:numPr>
        <w:autoSpaceDN w:val="0"/>
        <w:ind w:left="0" w:firstLine="425"/>
        <w:textAlignment w:val="baseline"/>
        <w:rPr>
          <w:i/>
          <w:iCs/>
        </w:rPr>
      </w:pPr>
      <w:r>
        <w:rPr>
          <w:rFonts w:ascii="Times New Roman" w:hAnsi="Times New Roman"/>
          <w:bCs/>
          <w:i/>
          <w:iCs/>
          <w:sz w:val="24"/>
          <w:szCs w:val="24"/>
        </w:rPr>
        <w:t xml:space="preserve">Продужетак Пангарске улице </w:t>
      </w:r>
      <w:r>
        <w:rPr>
          <w:rFonts w:ascii="Times New Roman" w:hAnsi="Times New Roman"/>
          <w:bCs/>
          <w:sz w:val="24"/>
          <w:szCs w:val="24"/>
        </w:rPr>
        <w:t>у дужини од око 570м, са изласком на улице Слободана Бајића на северу и Станка Пауновића са јужне стране, ширине коридора од 12-20м, у оквиру којег се планира коловоз ширине 5.5 м, обостране банкине 0.5м, тротоари- такође обострани по 1.2м</w:t>
      </w:r>
      <w:r>
        <w:rPr>
          <w:rFonts w:ascii="Times New Roman" w:hAnsi="Times New Roman"/>
          <w:bCs/>
          <w:i/>
          <w:iCs/>
          <w:sz w:val="24"/>
          <w:szCs w:val="24"/>
        </w:rPr>
        <w:t xml:space="preserve"> </w:t>
      </w:r>
      <w:r>
        <w:rPr>
          <w:rFonts w:ascii="Times New Roman" w:hAnsi="Times New Roman"/>
          <w:bCs/>
          <w:sz w:val="24"/>
          <w:szCs w:val="24"/>
        </w:rPr>
        <w:t>површинско одводњавање атмосферских вода упијајућим јарковима и улично зеленило у виду дрвореда и травњака између дрвећа, а према ситуацији у графичком делу- цртежу број 5.</w:t>
      </w:r>
    </w:p>
    <w:p w14:paraId="54C6EB8A" w14:textId="77777777" w:rsidR="00A974CB" w:rsidRDefault="00A974CB" w:rsidP="00A974CB">
      <w:pPr>
        <w:pStyle w:val="ListParagraph"/>
        <w:numPr>
          <w:ilvl w:val="0"/>
          <w:numId w:val="44"/>
        </w:numPr>
        <w:autoSpaceDN w:val="0"/>
        <w:ind w:left="0" w:firstLine="425"/>
        <w:textAlignment w:val="baseline"/>
        <w:rPr>
          <w:i/>
          <w:iCs/>
        </w:rPr>
      </w:pPr>
      <w:r>
        <w:rPr>
          <w:rFonts w:ascii="Times New Roman" w:hAnsi="Times New Roman"/>
          <w:bCs/>
          <w:sz w:val="24"/>
          <w:szCs w:val="24"/>
        </w:rPr>
        <w:t>повезивање улице Станка Пауновића са улицом Солунских бораца у дужини од око 150м, ширине од  13 до 20 м, са планираних коловозом ширине 5.5 м, банкинама по 0.5м и обостраним тротоарима ширине 1.5м. Одвођење површинскив вода се решава површински, упијајућим јарковима, уз озелањавање улице према просторним могућностима.</w:t>
      </w:r>
    </w:p>
    <w:p w14:paraId="6E46E984" w14:textId="77777777" w:rsidR="00A974CB" w:rsidRDefault="00A974CB" w:rsidP="00A974CB">
      <w:pPr>
        <w:pStyle w:val="ListParagraph"/>
        <w:numPr>
          <w:ilvl w:val="0"/>
          <w:numId w:val="44"/>
        </w:numPr>
        <w:autoSpaceDN w:val="0"/>
        <w:ind w:left="0" w:firstLine="425"/>
        <w:textAlignment w:val="baseline"/>
        <w:rPr>
          <w:i/>
          <w:iCs/>
        </w:rPr>
      </w:pPr>
      <w:r>
        <w:rPr>
          <w:rFonts w:ascii="Times New Roman" w:hAnsi="Times New Roman"/>
          <w:bCs/>
          <w:sz w:val="24"/>
          <w:szCs w:val="24"/>
        </w:rPr>
        <w:t>Од овог пробоја планира се улица дужине око 70м у правцу североистока, регулационе ширине према постојећим парцелама, од 15м, са коловозом ширине 5.0м и банкинама 0.5м, уз тротоаре 1.0м.</w:t>
      </w:r>
    </w:p>
    <w:p w14:paraId="31796BBC" w14:textId="77777777" w:rsidR="00A974CB" w:rsidRDefault="00A974CB" w:rsidP="00A974CB">
      <w:pPr>
        <w:pStyle w:val="ListParagraph"/>
        <w:numPr>
          <w:ilvl w:val="0"/>
          <w:numId w:val="44"/>
        </w:numPr>
        <w:autoSpaceDN w:val="0"/>
        <w:ind w:left="0" w:firstLine="425"/>
        <w:textAlignment w:val="baseline"/>
        <w:rPr>
          <w:i/>
          <w:iCs/>
        </w:rPr>
      </w:pPr>
      <w:r>
        <w:rPr>
          <w:rFonts w:ascii="Times New Roman" w:hAnsi="Times New Roman"/>
          <w:bCs/>
          <w:sz w:val="24"/>
          <w:szCs w:val="24"/>
        </w:rPr>
        <w:t>У делу улице Станка Пауновића са формираним уличним садржајима и инфраструктуром, планира се корекција регулационе линије према затеченом и изграђеном стању постојећих тротоара, тако да би се они дефинисали као део јавне површине уличног коридора, а не на приватним парцелама као што је сада. На самом крају улице, у правцу, коригована је регулациона линија постојећег прилаза ширине 5.0м двема кућама, преко коловоза ширине 3.0 м и једностраног тротоара ширине 1м.</w:t>
      </w:r>
    </w:p>
    <w:p w14:paraId="606F49AF" w14:textId="376EBEBD" w:rsidR="005C688E" w:rsidRPr="00A974CB" w:rsidRDefault="00A974CB" w:rsidP="00A974CB">
      <w:pPr>
        <w:pStyle w:val="ListParagraph"/>
        <w:ind w:left="0" w:firstLine="425"/>
        <w:rPr>
          <w:rFonts w:ascii="Times New Roman" w:hAnsi="Times New Roman"/>
          <w:bCs/>
          <w:sz w:val="24"/>
          <w:szCs w:val="24"/>
        </w:rPr>
      </w:pPr>
      <w:r w:rsidRPr="00A974CB">
        <w:rPr>
          <w:rFonts w:ascii="Times New Roman" w:hAnsi="Times New Roman"/>
          <w:bCs/>
          <w:sz w:val="24"/>
          <w:szCs w:val="24"/>
        </w:rPr>
        <w:t xml:space="preserve">Трасе улица Станка Пауновића и Пангарске, са новим регулационим ширинама, као и новопланирани правци, се уклапају у постојеће профиле улица, а положај њиховог коловоза </w:t>
      </w:r>
      <w:proofErr w:type="gramStart"/>
      <w:r w:rsidRPr="00A974CB">
        <w:rPr>
          <w:rFonts w:ascii="Times New Roman" w:hAnsi="Times New Roman"/>
          <w:bCs/>
          <w:sz w:val="24"/>
          <w:szCs w:val="24"/>
        </w:rPr>
        <w:t>у  уличном</w:t>
      </w:r>
      <w:proofErr w:type="gramEnd"/>
      <w:r w:rsidRPr="00A974CB">
        <w:rPr>
          <w:rFonts w:ascii="Times New Roman" w:hAnsi="Times New Roman"/>
          <w:bCs/>
          <w:sz w:val="24"/>
          <w:szCs w:val="24"/>
        </w:rPr>
        <w:t xml:space="preserve"> профилу је  задат  координатама темена његове осовине ( Т0-Т23)- следећом табелом:</w:t>
      </w:r>
      <w:r w:rsidR="005C688E" w:rsidRPr="00A974CB">
        <w:rPr>
          <w:rFonts w:ascii="Times New Roman" w:hAnsi="Times New Roman"/>
          <w:bCs/>
          <w:sz w:val="24"/>
          <w:szCs w:val="24"/>
        </w:rPr>
        <w:t xml:space="preserve">  </w:t>
      </w:r>
    </w:p>
    <w:p w14:paraId="337C285C" w14:textId="5297DF49" w:rsidR="006A57BC" w:rsidRPr="00A974CB" w:rsidRDefault="006A57BC" w:rsidP="001979AA">
      <w:pPr>
        <w:spacing w:line="276" w:lineRule="auto"/>
        <w:rPr>
          <w:rFonts w:ascii="Times New Roman" w:hAnsi="Times New Roman"/>
          <w:bCs/>
          <w:sz w:val="24"/>
          <w:szCs w:val="24"/>
        </w:rPr>
      </w:pPr>
    </w:p>
    <w:p w14:paraId="275DCB90" w14:textId="5627DE7A" w:rsidR="005C688E" w:rsidRDefault="005C688E" w:rsidP="001979AA">
      <w:pPr>
        <w:spacing w:line="276" w:lineRule="auto"/>
        <w:rPr>
          <w:rFonts w:ascii="Times New Roman" w:hAnsi="Times New Roman"/>
          <w:bCs/>
          <w:color w:val="FF0000"/>
          <w:sz w:val="24"/>
          <w:szCs w:val="24"/>
        </w:rPr>
      </w:pPr>
    </w:p>
    <w:p w14:paraId="528ED13A" w14:textId="2F558972" w:rsidR="005C688E" w:rsidRDefault="005C688E" w:rsidP="001979AA">
      <w:pPr>
        <w:spacing w:line="276" w:lineRule="auto"/>
        <w:rPr>
          <w:rFonts w:ascii="Times New Roman" w:hAnsi="Times New Roman"/>
          <w:bCs/>
          <w:color w:val="FF0000"/>
          <w:sz w:val="24"/>
          <w:szCs w:val="24"/>
        </w:rPr>
      </w:pPr>
    </w:p>
    <w:p w14:paraId="7F86941B" w14:textId="0E8CC286" w:rsidR="005C688E" w:rsidRDefault="005C688E" w:rsidP="001979AA">
      <w:pPr>
        <w:spacing w:line="276" w:lineRule="auto"/>
        <w:rPr>
          <w:rFonts w:ascii="Times New Roman" w:hAnsi="Times New Roman"/>
          <w:bCs/>
          <w:color w:val="FF0000"/>
          <w:sz w:val="24"/>
          <w:szCs w:val="24"/>
        </w:rPr>
      </w:pPr>
    </w:p>
    <w:p w14:paraId="490F47B4" w14:textId="6715208B" w:rsidR="005C688E" w:rsidRDefault="005C688E" w:rsidP="001979AA">
      <w:pPr>
        <w:spacing w:line="276" w:lineRule="auto"/>
        <w:rPr>
          <w:rFonts w:ascii="Times New Roman" w:hAnsi="Times New Roman"/>
          <w:bCs/>
          <w:color w:val="FF0000"/>
          <w:sz w:val="24"/>
          <w:szCs w:val="24"/>
        </w:rPr>
      </w:pPr>
    </w:p>
    <w:p w14:paraId="308E73A7" w14:textId="3E03CA1B" w:rsidR="005C688E" w:rsidRDefault="005C688E" w:rsidP="001979AA">
      <w:pPr>
        <w:spacing w:line="276" w:lineRule="auto"/>
        <w:rPr>
          <w:rFonts w:ascii="Times New Roman" w:hAnsi="Times New Roman"/>
          <w:bCs/>
          <w:color w:val="FF0000"/>
          <w:sz w:val="24"/>
          <w:szCs w:val="24"/>
        </w:rPr>
      </w:pPr>
    </w:p>
    <w:p w14:paraId="6CABFB74" w14:textId="0D9278ED" w:rsidR="0037748B" w:rsidRDefault="0069076A" w:rsidP="00A974CB">
      <w:pPr>
        <w:spacing w:line="276" w:lineRule="auto"/>
        <w:jc w:val="center"/>
        <w:rPr>
          <w:rFonts w:ascii="Times New Roman" w:hAnsi="Times New Roman"/>
          <w:bCs/>
          <w:sz w:val="24"/>
          <w:szCs w:val="24"/>
        </w:rPr>
      </w:pPr>
      <w:r>
        <w:rPr>
          <w:rFonts w:ascii="Times New Roman" w:hAnsi="Times New Roman"/>
          <w:bCs/>
          <w:noProof/>
          <w:sz w:val="24"/>
          <w:szCs w:val="24"/>
        </w:rPr>
        <w:drawing>
          <wp:inline distT="0" distB="0" distL="0" distR="0" wp14:anchorId="4735D03F" wp14:editId="7682EAE8">
            <wp:extent cx="3162300" cy="3924300"/>
            <wp:effectExtent l="0" t="0" r="0" b="0"/>
            <wp:docPr id="31" name="Picture 31" descr="Y:\URBS\Jelena\PDR ulice Pangarska i Stanka Paunovica\koordinat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Y:\URBS\Jelena\PDR ulice Pangarska i Stanka Paunovica\koordinate5.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62300" cy="3924300"/>
                    </a:xfrm>
                    <a:prstGeom prst="rect">
                      <a:avLst/>
                    </a:prstGeom>
                    <a:noFill/>
                    <a:ln>
                      <a:noFill/>
                    </a:ln>
                  </pic:spPr>
                </pic:pic>
              </a:graphicData>
            </a:graphic>
          </wp:inline>
        </w:drawing>
      </w:r>
    </w:p>
    <w:p w14:paraId="7B99CD5C" w14:textId="65B5BED3" w:rsidR="0069076A" w:rsidRPr="005A54C1" w:rsidRDefault="0069076A" w:rsidP="0069076A">
      <w:pPr>
        <w:widowControl/>
        <w:suppressAutoHyphens w:val="0"/>
        <w:spacing w:line="276" w:lineRule="auto"/>
        <w:ind w:firstLine="709"/>
        <w:rPr>
          <w:rFonts w:ascii="Times New Roman" w:hAnsi="Times New Roman"/>
          <w:bCs/>
          <w:sz w:val="24"/>
          <w:szCs w:val="24"/>
        </w:rPr>
      </w:pPr>
      <w:r w:rsidRPr="004F0CA8">
        <w:rPr>
          <w:rFonts w:ascii="Times New Roman" w:hAnsi="Times New Roman"/>
          <w:bCs/>
          <w:sz w:val="24"/>
          <w:szCs w:val="24"/>
        </w:rPr>
        <w:t xml:space="preserve">Темена осовине </w:t>
      </w:r>
      <w:r w:rsidR="00CF2754">
        <w:rPr>
          <w:rFonts w:ascii="Times New Roman" w:hAnsi="Times New Roman"/>
          <w:bCs/>
          <w:sz w:val="24"/>
          <w:szCs w:val="24"/>
          <w:lang w:val="sr-Cyrl-RS"/>
        </w:rPr>
        <w:t xml:space="preserve">коловоза </w:t>
      </w:r>
      <w:r w:rsidRPr="004F0CA8">
        <w:rPr>
          <w:rFonts w:ascii="Times New Roman" w:hAnsi="Times New Roman"/>
          <w:bCs/>
          <w:sz w:val="24"/>
          <w:szCs w:val="24"/>
        </w:rPr>
        <w:t>су овде задата координатама, али је</w:t>
      </w:r>
      <w:r w:rsidR="0062075B">
        <w:rPr>
          <w:rFonts w:ascii="Times New Roman" w:hAnsi="Times New Roman"/>
          <w:bCs/>
          <w:sz w:val="24"/>
          <w:szCs w:val="24"/>
          <w:lang w:val="sr-Cyrl-RS"/>
        </w:rPr>
        <w:t>,</w:t>
      </w:r>
      <w:r w:rsidRPr="004F0CA8">
        <w:rPr>
          <w:rFonts w:ascii="Times New Roman" w:hAnsi="Times New Roman"/>
          <w:bCs/>
          <w:sz w:val="24"/>
          <w:szCs w:val="24"/>
        </w:rPr>
        <w:t xml:space="preserve"> </w:t>
      </w:r>
      <w:r w:rsidR="00AC0F38">
        <w:rPr>
          <w:rFonts w:ascii="Times New Roman" w:hAnsi="Times New Roman"/>
          <w:bCs/>
          <w:sz w:val="24"/>
          <w:szCs w:val="24"/>
          <w:lang w:val="sr-Cyrl-RS"/>
        </w:rPr>
        <w:t xml:space="preserve">уколико се </w:t>
      </w:r>
      <w:r w:rsidRPr="004F0CA8">
        <w:rPr>
          <w:rFonts w:ascii="Times New Roman" w:hAnsi="Times New Roman"/>
          <w:bCs/>
          <w:sz w:val="24"/>
          <w:szCs w:val="24"/>
        </w:rPr>
        <w:t xml:space="preserve">у </w:t>
      </w:r>
      <w:r w:rsidR="00CF2754">
        <w:rPr>
          <w:rFonts w:ascii="Times New Roman" w:hAnsi="Times New Roman"/>
          <w:bCs/>
          <w:sz w:val="24"/>
          <w:szCs w:val="24"/>
          <w:lang w:val="sr-Cyrl-RS"/>
        </w:rPr>
        <w:t>ток</w:t>
      </w:r>
      <w:r w:rsidRPr="004F0CA8">
        <w:rPr>
          <w:rFonts w:ascii="Times New Roman" w:hAnsi="Times New Roman"/>
          <w:bCs/>
          <w:sz w:val="24"/>
          <w:szCs w:val="24"/>
        </w:rPr>
        <w:t xml:space="preserve">у израде </w:t>
      </w:r>
      <w:proofErr w:type="gramStart"/>
      <w:r>
        <w:rPr>
          <w:rFonts w:ascii="Times New Roman" w:hAnsi="Times New Roman"/>
          <w:bCs/>
          <w:sz w:val="24"/>
          <w:szCs w:val="24"/>
        </w:rPr>
        <w:t xml:space="preserve">техничке </w:t>
      </w:r>
      <w:r w:rsidRPr="004F0CA8">
        <w:rPr>
          <w:rFonts w:ascii="Times New Roman" w:hAnsi="Times New Roman"/>
          <w:bCs/>
          <w:sz w:val="24"/>
          <w:szCs w:val="24"/>
        </w:rPr>
        <w:t xml:space="preserve"> </w:t>
      </w:r>
      <w:r>
        <w:rPr>
          <w:rFonts w:ascii="Times New Roman" w:hAnsi="Times New Roman"/>
          <w:bCs/>
          <w:sz w:val="24"/>
          <w:szCs w:val="24"/>
        </w:rPr>
        <w:t>до</w:t>
      </w:r>
      <w:r w:rsidR="00A66162">
        <w:rPr>
          <w:rFonts w:ascii="Times New Roman" w:hAnsi="Times New Roman"/>
          <w:bCs/>
          <w:sz w:val="24"/>
          <w:szCs w:val="24"/>
        </w:rPr>
        <w:t>кументације</w:t>
      </w:r>
      <w:proofErr w:type="gramEnd"/>
      <w:r w:rsidR="00A66162">
        <w:rPr>
          <w:rFonts w:ascii="Times New Roman" w:hAnsi="Times New Roman"/>
          <w:bCs/>
          <w:sz w:val="24"/>
          <w:szCs w:val="24"/>
        </w:rPr>
        <w:t xml:space="preserve">, </w:t>
      </w:r>
      <w:r w:rsidR="00AC0F38">
        <w:rPr>
          <w:rFonts w:ascii="Times New Roman" w:hAnsi="Times New Roman"/>
          <w:bCs/>
          <w:sz w:val="24"/>
          <w:szCs w:val="24"/>
          <w:lang w:val="sr-Cyrl-RS"/>
        </w:rPr>
        <w:t>пронађе повољније решење</w:t>
      </w:r>
      <w:r w:rsidR="00CF2754">
        <w:rPr>
          <w:rFonts w:ascii="Times New Roman" w:hAnsi="Times New Roman"/>
          <w:bCs/>
          <w:sz w:val="24"/>
          <w:szCs w:val="24"/>
          <w:lang w:val="sr-Cyrl-RS"/>
        </w:rPr>
        <w:t xml:space="preserve"> за њих</w:t>
      </w:r>
      <w:r w:rsidR="00AC0F38">
        <w:rPr>
          <w:rFonts w:ascii="Times New Roman" w:hAnsi="Times New Roman"/>
          <w:bCs/>
          <w:sz w:val="24"/>
          <w:szCs w:val="24"/>
          <w:lang w:val="sr-Cyrl-RS"/>
        </w:rPr>
        <w:t xml:space="preserve">, </w:t>
      </w:r>
      <w:r w:rsidR="0062075B" w:rsidRPr="004F0CA8">
        <w:rPr>
          <w:rFonts w:ascii="Times New Roman" w:hAnsi="Times New Roman"/>
          <w:bCs/>
          <w:sz w:val="24"/>
          <w:szCs w:val="24"/>
        </w:rPr>
        <w:t>могућ</w:t>
      </w:r>
      <w:r w:rsidR="0062075B">
        <w:rPr>
          <w:rFonts w:ascii="Times New Roman" w:hAnsi="Times New Roman"/>
          <w:bCs/>
          <w:sz w:val="24"/>
          <w:szCs w:val="24"/>
          <w:lang w:val="sr-Cyrl-RS"/>
        </w:rPr>
        <w:t xml:space="preserve">а </w:t>
      </w:r>
      <w:r w:rsidR="007B4E1A">
        <w:rPr>
          <w:rFonts w:ascii="Times New Roman" w:hAnsi="Times New Roman"/>
          <w:bCs/>
          <w:sz w:val="24"/>
          <w:szCs w:val="24"/>
          <w:lang w:val="sr-Cyrl-RS"/>
        </w:rPr>
        <w:t xml:space="preserve">измена </w:t>
      </w:r>
      <w:r w:rsidR="00AC0F38">
        <w:rPr>
          <w:rFonts w:ascii="Times New Roman" w:hAnsi="Times New Roman"/>
          <w:bCs/>
          <w:sz w:val="24"/>
          <w:szCs w:val="24"/>
          <w:lang w:val="sr-Cyrl-RS"/>
        </w:rPr>
        <w:t>елемената</w:t>
      </w:r>
      <w:r w:rsidR="007B4E1A">
        <w:rPr>
          <w:rFonts w:ascii="Times New Roman" w:hAnsi="Times New Roman"/>
          <w:bCs/>
          <w:sz w:val="24"/>
          <w:szCs w:val="24"/>
          <w:lang w:val="sr-Cyrl-RS"/>
        </w:rPr>
        <w:t xml:space="preserve"> трасе </w:t>
      </w:r>
      <w:r w:rsidR="00AC0F38">
        <w:rPr>
          <w:rFonts w:ascii="Times New Roman" w:hAnsi="Times New Roman"/>
          <w:bCs/>
          <w:sz w:val="24"/>
          <w:szCs w:val="24"/>
          <w:lang w:val="sr-Cyrl-RS"/>
        </w:rPr>
        <w:t>коловоза, под условом да</w:t>
      </w:r>
      <w:r w:rsidR="0062075B">
        <w:rPr>
          <w:rFonts w:ascii="Times New Roman" w:hAnsi="Times New Roman"/>
          <w:bCs/>
          <w:sz w:val="24"/>
          <w:szCs w:val="24"/>
          <w:lang w:val="sr-Cyrl-RS"/>
        </w:rPr>
        <w:t>:</w:t>
      </w:r>
      <w:r w:rsidR="00AC0F38">
        <w:rPr>
          <w:rFonts w:ascii="Times New Roman" w:hAnsi="Times New Roman"/>
          <w:bCs/>
          <w:sz w:val="24"/>
          <w:szCs w:val="24"/>
          <w:lang w:val="sr-Cyrl-RS"/>
        </w:rPr>
        <w:t xml:space="preserve"> остану исти садржаји улице (коловоз, тротоари</w:t>
      </w:r>
      <w:r w:rsidR="00CF2754">
        <w:rPr>
          <w:rFonts w:ascii="Times New Roman" w:hAnsi="Times New Roman"/>
          <w:bCs/>
          <w:sz w:val="24"/>
          <w:szCs w:val="24"/>
          <w:lang w:val="sr-Cyrl-RS"/>
        </w:rPr>
        <w:t>, елементи одводњавања</w:t>
      </w:r>
      <w:r w:rsidR="0062075B">
        <w:rPr>
          <w:rFonts w:ascii="Times New Roman" w:hAnsi="Times New Roman"/>
          <w:bCs/>
          <w:sz w:val="24"/>
          <w:szCs w:val="24"/>
          <w:lang w:val="sr-Cyrl-RS"/>
        </w:rPr>
        <w:t>, линијске инсталације</w:t>
      </w:r>
      <w:r w:rsidR="00CF2754">
        <w:rPr>
          <w:rFonts w:ascii="Times New Roman" w:hAnsi="Times New Roman"/>
          <w:bCs/>
          <w:sz w:val="24"/>
          <w:szCs w:val="24"/>
          <w:lang w:val="sr-Cyrl-RS"/>
        </w:rPr>
        <w:t xml:space="preserve"> и друго) и </w:t>
      </w:r>
      <w:r w:rsidR="0062075B">
        <w:rPr>
          <w:rFonts w:ascii="Times New Roman" w:hAnsi="Times New Roman"/>
          <w:bCs/>
          <w:sz w:val="24"/>
          <w:szCs w:val="24"/>
          <w:lang w:val="sr-Cyrl-RS"/>
        </w:rPr>
        <w:t>уз поштовање услова и ограничења издатих од стране носилаца јавних овлашћења.</w:t>
      </w:r>
    </w:p>
    <w:p w14:paraId="7C6CFBCD" w14:textId="77777777" w:rsidR="001979AA" w:rsidRPr="001070F4" w:rsidRDefault="001979AA" w:rsidP="001979AA">
      <w:pPr>
        <w:spacing w:line="276" w:lineRule="auto"/>
        <w:rPr>
          <w:rFonts w:ascii="Times New Roman" w:hAnsi="Times New Roman"/>
          <w:sz w:val="24"/>
          <w:szCs w:val="24"/>
          <w:lang w:val="sr-Cyrl-CS"/>
        </w:rPr>
      </w:pPr>
    </w:p>
    <w:p w14:paraId="7C04D65D" w14:textId="77777777" w:rsidR="001979AA" w:rsidRDefault="001979AA" w:rsidP="002E41B3">
      <w:pPr>
        <w:spacing w:line="276" w:lineRule="auto"/>
        <w:ind w:firstLine="709"/>
        <w:rPr>
          <w:rFonts w:ascii="Times New Roman" w:hAnsi="Times New Roman"/>
          <w:b/>
          <w:bCs/>
          <w:sz w:val="24"/>
          <w:szCs w:val="24"/>
          <w:lang w:val="sr-Cyrl-CS"/>
        </w:rPr>
      </w:pPr>
      <w:r w:rsidRPr="0073138F">
        <w:rPr>
          <w:rFonts w:ascii="Times New Roman" w:hAnsi="Times New Roman"/>
          <w:b/>
          <w:sz w:val="24"/>
          <w:szCs w:val="24"/>
          <w:lang w:val="sr-Cyrl-CS"/>
        </w:rPr>
        <w:t xml:space="preserve">2.1.6.  </w:t>
      </w:r>
      <w:r w:rsidRPr="0073138F">
        <w:rPr>
          <w:rFonts w:ascii="Times New Roman" w:hAnsi="Times New Roman"/>
          <w:b/>
          <w:bCs/>
          <w:sz w:val="24"/>
          <w:szCs w:val="24"/>
          <w:lang w:val="sr-Cyrl-CS"/>
        </w:rPr>
        <w:t>Планиране трасе и коридори јавне инфраструктуре</w:t>
      </w:r>
    </w:p>
    <w:p w14:paraId="60A0A764" w14:textId="77777777" w:rsidR="001979AA" w:rsidRDefault="001979AA" w:rsidP="001979AA">
      <w:pPr>
        <w:spacing w:line="276" w:lineRule="auto"/>
        <w:rPr>
          <w:rFonts w:ascii="Times New Roman" w:hAnsi="Times New Roman"/>
          <w:b/>
          <w:bCs/>
          <w:sz w:val="24"/>
          <w:szCs w:val="24"/>
          <w:lang w:val="sr-Cyrl-CS"/>
        </w:rPr>
      </w:pPr>
    </w:p>
    <w:p w14:paraId="76D40336" w14:textId="2E5CF52D" w:rsidR="00A974CB" w:rsidRPr="00943FEA" w:rsidRDefault="001979AA" w:rsidP="00A974CB">
      <w:pPr>
        <w:pStyle w:val="Standard"/>
        <w:spacing w:line="276" w:lineRule="auto"/>
        <w:rPr>
          <w:lang w:val="sr-Cyrl-RS"/>
        </w:rPr>
      </w:pPr>
      <w:r w:rsidRPr="00A518B6">
        <w:rPr>
          <w:rFonts w:ascii="Times New Roman" w:hAnsi="Times New Roman"/>
          <w:sz w:val="24"/>
          <w:szCs w:val="24"/>
          <w:lang w:val="sr-Cyrl-CS"/>
        </w:rPr>
        <w:t xml:space="preserve">           </w:t>
      </w:r>
      <w:r w:rsidR="00A974CB">
        <w:rPr>
          <w:rFonts w:ascii="Times New Roman" w:hAnsi="Times New Roman"/>
          <w:sz w:val="24"/>
          <w:szCs w:val="24"/>
        </w:rPr>
        <w:t xml:space="preserve">    </w:t>
      </w:r>
      <w:r w:rsidR="00A974CB" w:rsidRPr="00943FEA">
        <w:rPr>
          <w:rFonts w:ascii="Times New Roman" w:hAnsi="Times New Roman"/>
          <w:sz w:val="24"/>
          <w:szCs w:val="24"/>
        </w:rPr>
        <w:t xml:space="preserve">Поред постојећих, изграђених, инфраструктурних водова који се делимично планирају за измештање, у планираној регулацији улица се </w:t>
      </w:r>
      <w:proofErr w:type="gramStart"/>
      <w:r w:rsidR="00A974CB" w:rsidRPr="00943FEA">
        <w:rPr>
          <w:rFonts w:ascii="Times New Roman" w:hAnsi="Times New Roman"/>
          <w:sz w:val="24"/>
          <w:szCs w:val="24"/>
        </w:rPr>
        <w:t>планирају  и</w:t>
      </w:r>
      <w:proofErr w:type="gramEnd"/>
      <w:r w:rsidR="00A974CB" w:rsidRPr="00943FEA">
        <w:rPr>
          <w:rFonts w:ascii="Times New Roman" w:hAnsi="Times New Roman"/>
          <w:sz w:val="24"/>
          <w:szCs w:val="24"/>
        </w:rPr>
        <w:t xml:space="preserve"> нове трасе инфраструктурних водова</w:t>
      </w:r>
      <w:r w:rsidR="00943FEA">
        <w:rPr>
          <w:rFonts w:ascii="Times New Roman" w:hAnsi="Times New Roman"/>
          <w:sz w:val="24"/>
          <w:szCs w:val="24"/>
          <w:lang w:val="sr-Cyrl-RS"/>
        </w:rPr>
        <w:t>:</w:t>
      </w:r>
    </w:p>
    <w:p w14:paraId="0E42A00A" w14:textId="60285D58" w:rsidR="001979AA" w:rsidRPr="002E41B3" w:rsidRDefault="001979AA" w:rsidP="001979AA">
      <w:pPr>
        <w:spacing w:line="276" w:lineRule="auto"/>
        <w:rPr>
          <w:rFonts w:ascii="Times New Roman" w:hAnsi="Times New Roman"/>
          <w:color w:val="FF0000"/>
          <w:sz w:val="24"/>
          <w:szCs w:val="24"/>
          <w:lang w:val="sr-Cyrl-CS"/>
        </w:rPr>
      </w:pPr>
    </w:p>
    <w:p w14:paraId="5BA56CFA" w14:textId="77777777" w:rsidR="001979AA" w:rsidRPr="00F22D68" w:rsidRDefault="001979AA" w:rsidP="001979AA">
      <w:pPr>
        <w:spacing w:line="276" w:lineRule="auto"/>
        <w:rPr>
          <w:rFonts w:ascii="Times New Roman" w:hAnsi="Times New Roman"/>
          <w:b/>
          <w:i/>
          <w:sz w:val="24"/>
          <w:szCs w:val="24"/>
        </w:rPr>
      </w:pPr>
      <w:r w:rsidRPr="00F22D68">
        <w:rPr>
          <w:rFonts w:ascii="Times New Roman" w:hAnsi="Times New Roman"/>
          <w:sz w:val="24"/>
          <w:szCs w:val="24"/>
          <w:lang w:val="sr-Cyrl-CS"/>
        </w:rPr>
        <w:tab/>
      </w:r>
      <w:r w:rsidRPr="00F22D68">
        <w:rPr>
          <w:rFonts w:ascii="Times New Roman" w:hAnsi="Times New Roman"/>
          <w:b/>
          <w:i/>
          <w:sz w:val="24"/>
          <w:szCs w:val="24"/>
          <w:lang w:val="sr-Cyrl-CS"/>
        </w:rPr>
        <w:t>Планиране трасе и коридори водопривредне инфраструктуре</w:t>
      </w:r>
    </w:p>
    <w:p w14:paraId="7452ABD4" w14:textId="77777777" w:rsidR="001979AA" w:rsidRPr="00306922" w:rsidRDefault="001979AA" w:rsidP="001979AA">
      <w:pPr>
        <w:spacing w:line="276" w:lineRule="auto"/>
        <w:rPr>
          <w:rFonts w:ascii="Times New Roman" w:hAnsi="Times New Roman"/>
          <w:b/>
          <w:i/>
          <w:color w:val="00B0F0"/>
          <w:sz w:val="24"/>
          <w:szCs w:val="24"/>
        </w:rPr>
      </w:pPr>
    </w:p>
    <w:p w14:paraId="045A5897" w14:textId="77777777" w:rsidR="00F22D68" w:rsidRPr="00F22D68" w:rsidRDefault="00F22D68" w:rsidP="00F22D68">
      <w:pPr>
        <w:ind w:firstLine="709"/>
        <w:rPr>
          <w:rFonts w:ascii="Times New Roman" w:hAnsi="Times New Roman"/>
          <w:kern w:val="3"/>
          <w:sz w:val="24"/>
          <w:szCs w:val="24"/>
        </w:rPr>
      </w:pPr>
      <w:r w:rsidRPr="00F22D68">
        <w:rPr>
          <w:rFonts w:ascii="Times New Roman" w:hAnsi="Times New Roman"/>
          <w:kern w:val="3"/>
          <w:sz w:val="24"/>
          <w:szCs w:val="24"/>
        </w:rPr>
        <w:t xml:space="preserve">Хидротехничке инсталације које се планирају у обухвату плана су: водовод-санитарна вода, фекална канализација и атмосферска канализација. Грађењу водопривредне инфраструкуре приступити на основу истовремено урaђених Идејних пројеката за снабдевање водом и одвођење сувишних отпадних и атмосферских вода. </w:t>
      </w:r>
    </w:p>
    <w:p w14:paraId="19054CEF" w14:textId="70C6F9BD" w:rsidR="00F22D68" w:rsidRPr="00F22D68" w:rsidRDefault="00F22D68" w:rsidP="00F22D68">
      <w:pPr>
        <w:ind w:firstLine="709"/>
        <w:rPr>
          <w:rFonts w:ascii="Times New Roman" w:hAnsi="Times New Roman"/>
          <w:kern w:val="3"/>
          <w:sz w:val="24"/>
          <w:szCs w:val="24"/>
        </w:rPr>
      </w:pPr>
      <w:r w:rsidRPr="00F22D68">
        <w:rPr>
          <w:rFonts w:ascii="Times New Roman" w:hAnsi="Times New Roman"/>
          <w:kern w:val="3"/>
          <w:sz w:val="24"/>
          <w:szCs w:val="24"/>
        </w:rPr>
        <w:t xml:space="preserve">Планира се </w:t>
      </w:r>
      <w:proofErr w:type="gramStart"/>
      <w:r w:rsidRPr="00F22D68">
        <w:rPr>
          <w:rFonts w:ascii="Times New Roman" w:hAnsi="Times New Roman"/>
          <w:kern w:val="3"/>
          <w:sz w:val="24"/>
          <w:szCs w:val="24"/>
        </w:rPr>
        <w:t>изградња  цевовода</w:t>
      </w:r>
      <w:proofErr w:type="gramEnd"/>
      <w:r w:rsidRPr="00F22D68">
        <w:rPr>
          <w:rFonts w:ascii="Times New Roman" w:hAnsi="Times New Roman"/>
          <w:kern w:val="3"/>
          <w:sz w:val="24"/>
          <w:szCs w:val="24"/>
        </w:rPr>
        <w:t xml:space="preserve"> водовода  у улици Пангарска и то од раскрснице са улицом Станка Пауновића до чворишта у раскрсници улица Станка Пауновића и Безданског пута. Део водовода од тачке В1 до тачке В2 ће се изместити у ивиц</w:t>
      </w:r>
      <w:r>
        <w:rPr>
          <w:rFonts w:ascii="Times New Roman" w:hAnsi="Times New Roman"/>
          <w:kern w:val="3"/>
          <w:sz w:val="24"/>
          <w:szCs w:val="24"/>
          <w:lang w:val="sr-Cyrl-RS"/>
        </w:rPr>
        <w:t>у</w:t>
      </w:r>
      <w:r w:rsidRPr="00F22D68">
        <w:rPr>
          <w:rFonts w:ascii="Times New Roman" w:hAnsi="Times New Roman"/>
          <w:kern w:val="3"/>
          <w:sz w:val="24"/>
          <w:szCs w:val="24"/>
        </w:rPr>
        <w:t xml:space="preserve"> упојног јарка атмосферских вода. Водоводна мрежа је планирана да се </w:t>
      </w:r>
      <w:proofErr w:type="gramStart"/>
      <w:r w:rsidRPr="00F22D68">
        <w:rPr>
          <w:rFonts w:ascii="Times New Roman" w:hAnsi="Times New Roman"/>
          <w:kern w:val="3"/>
          <w:sz w:val="24"/>
          <w:szCs w:val="24"/>
        </w:rPr>
        <w:t>изведе  у</w:t>
      </w:r>
      <w:proofErr w:type="gramEnd"/>
      <w:r w:rsidRPr="00F22D68">
        <w:rPr>
          <w:rFonts w:ascii="Times New Roman" w:hAnsi="Times New Roman"/>
          <w:kern w:val="3"/>
          <w:sz w:val="24"/>
          <w:szCs w:val="24"/>
        </w:rPr>
        <w:t xml:space="preserve"> прстен.</w:t>
      </w:r>
    </w:p>
    <w:p w14:paraId="7B652983" w14:textId="77777777" w:rsidR="00F22D68" w:rsidRPr="00F22D68" w:rsidRDefault="00F22D68" w:rsidP="00F22D68">
      <w:pPr>
        <w:ind w:firstLine="709"/>
        <w:rPr>
          <w:rFonts w:ascii="Times New Roman" w:hAnsi="Times New Roman"/>
          <w:kern w:val="3"/>
          <w:sz w:val="24"/>
          <w:szCs w:val="24"/>
        </w:rPr>
      </w:pPr>
      <w:r w:rsidRPr="00F22D68">
        <w:rPr>
          <w:rFonts w:ascii="Times New Roman" w:hAnsi="Times New Roman"/>
          <w:kern w:val="3"/>
          <w:sz w:val="24"/>
          <w:szCs w:val="24"/>
        </w:rPr>
        <w:t>Планира се изградња канализационе мреже у осовини свих планираних улица са прикључним шахтом на раскрсници улице Бездански пут и Станка Пауновића.</w:t>
      </w:r>
    </w:p>
    <w:p w14:paraId="72F68BBC" w14:textId="2770DB7A" w:rsidR="00F22D68" w:rsidRPr="00F22D68" w:rsidRDefault="00F22D68" w:rsidP="00F22D68">
      <w:pPr>
        <w:rPr>
          <w:rFonts w:ascii="Times New Roman" w:hAnsi="Times New Roman"/>
          <w:sz w:val="24"/>
          <w:szCs w:val="24"/>
          <w:lang w:val="sr-Cyrl-CS"/>
        </w:rPr>
      </w:pPr>
      <w:r w:rsidRPr="00F22D68">
        <w:rPr>
          <w:rFonts w:ascii="Times New Roman" w:hAnsi="Times New Roman"/>
          <w:kern w:val="3"/>
          <w:sz w:val="24"/>
          <w:szCs w:val="24"/>
        </w:rPr>
        <w:t xml:space="preserve">           </w:t>
      </w:r>
      <w:r w:rsidRPr="00F22D68">
        <w:rPr>
          <w:rFonts w:ascii="Times New Roman" w:hAnsi="Times New Roman"/>
          <w:kern w:val="3"/>
          <w:sz w:val="24"/>
          <w:szCs w:val="24"/>
        </w:rPr>
        <w:tab/>
        <w:t>Планира се изградњу отворених јаркова за атмосферску воду. Део од темена Т10 до Т8, као</w:t>
      </w:r>
      <w:r w:rsidR="00071148" w:rsidRPr="00071148">
        <w:rPr>
          <w:rFonts w:ascii="Times New Roman" w:hAnsi="Times New Roman"/>
          <w:sz w:val="24"/>
          <w:szCs w:val="24"/>
          <w:lang w:val="sr-Cyrl-RS"/>
        </w:rPr>
        <w:t xml:space="preserve"> </w:t>
      </w:r>
      <w:r w:rsidRPr="00F22D68">
        <w:rPr>
          <w:rFonts w:ascii="Times New Roman" w:hAnsi="Times New Roman"/>
          <w:sz w:val="24"/>
          <w:szCs w:val="24"/>
          <w:lang w:val="sr-Cyrl-CS"/>
        </w:rPr>
        <w:t>и од темена Т0 до темена Т4 планира се зацевљена атмосферска канализација, док је на тим деоницама уз саобраћајницу постављена ригола. Такође је планирана изградња атмосферске риголе од темена Т11 до темена Т12 са одвођењем у зелену површину.</w:t>
      </w:r>
    </w:p>
    <w:p w14:paraId="4DE36418" w14:textId="77777777" w:rsidR="001979AA" w:rsidRDefault="001979AA" w:rsidP="001979AA">
      <w:pPr>
        <w:spacing w:line="276" w:lineRule="auto"/>
        <w:rPr>
          <w:rFonts w:ascii="Times New Roman" w:hAnsi="Times New Roman"/>
          <w:b/>
          <w:i/>
          <w:sz w:val="24"/>
          <w:szCs w:val="24"/>
          <w:lang w:val="sr-Cyrl-CS"/>
        </w:rPr>
      </w:pPr>
    </w:p>
    <w:p w14:paraId="2783BEEB" w14:textId="77777777" w:rsidR="001979AA" w:rsidRPr="003960BF" w:rsidRDefault="001979AA" w:rsidP="001979AA">
      <w:pPr>
        <w:spacing w:line="276" w:lineRule="auto"/>
        <w:rPr>
          <w:rFonts w:ascii="Times New Roman" w:hAnsi="Times New Roman"/>
          <w:b/>
          <w:i/>
          <w:sz w:val="24"/>
          <w:szCs w:val="24"/>
          <w:lang w:val="sr-Cyrl-CS"/>
        </w:rPr>
      </w:pPr>
      <w:r w:rsidRPr="00A518B6">
        <w:rPr>
          <w:rFonts w:ascii="Times New Roman" w:hAnsi="Times New Roman"/>
          <w:b/>
          <w:i/>
          <w:sz w:val="24"/>
          <w:szCs w:val="24"/>
          <w:lang w:val="sr-Cyrl-CS"/>
        </w:rPr>
        <w:tab/>
      </w:r>
      <w:r w:rsidRPr="003960BF">
        <w:rPr>
          <w:rFonts w:ascii="Times New Roman" w:hAnsi="Times New Roman"/>
          <w:b/>
          <w:i/>
          <w:sz w:val="24"/>
          <w:szCs w:val="24"/>
          <w:lang w:val="sr-Cyrl-CS"/>
        </w:rPr>
        <w:t>Планиране трасе и коридори електроенергетске инфраструктуре</w:t>
      </w:r>
    </w:p>
    <w:p w14:paraId="2585D54E" w14:textId="7A6DB8B6" w:rsidR="003960BF" w:rsidRPr="003960BF" w:rsidRDefault="001979AA" w:rsidP="003960BF">
      <w:pPr>
        <w:spacing w:line="276" w:lineRule="auto"/>
        <w:rPr>
          <w:rFonts w:ascii="Times New Roman" w:hAnsi="Times New Roman"/>
          <w:sz w:val="24"/>
          <w:szCs w:val="24"/>
        </w:rPr>
      </w:pPr>
      <w:r w:rsidRPr="003960BF">
        <w:rPr>
          <w:rFonts w:ascii="Times New Roman" w:hAnsi="Times New Roman"/>
          <w:sz w:val="24"/>
          <w:szCs w:val="24"/>
          <w:lang w:val="sr-Cyrl-CS"/>
        </w:rPr>
        <w:t xml:space="preserve">                </w:t>
      </w:r>
    </w:p>
    <w:p w14:paraId="2C5762C4" w14:textId="56FA3CD3" w:rsidR="003960BF" w:rsidRPr="003960BF" w:rsidRDefault="003960BF" w:rsidP="003960BF">
      <w:pPr>
        <w:spacing w:line="276" w:lineRule="auto"/>
        <w:rPr>
          <w:rFonts w:ascii="Times New Roman" w:hAnsi="Times New Roman"/>
          <w:sz w:val="24"/>
          <w:szCs w:val="24"/>
          <w:lang w:val="sr-Cyrl-CS"/>
        </w:rPr>
      </w:pPr>
      <w:r w:rsidRPr="003960BF">
        <w:rPr>
          <w:rFonts w:ascii="Times New Roman" w:hAnsi="Times New Roman"/>
          <w:sz w:val="24"/>
          <w:szCs w:val="24"/>
          <w:lang w:val="sr-Cyrl-CS"/>
        </w:rPr>
        <w:t>На предметној локацији постојећу инфраструктуру могу</w:t>
      </w:r>
      <w:r w:rsidR="00071148">
        <w:rPr>
          <w:rFonts w:ascii="Times New Roman" w:hAnsi="Times New Roman"/>
          <w:sz w:val="24"/>
          <w:szCs w:val="24"/>
          <w:lang w:val="sr-Cyrl-CS"/>
        </w:rPr>
        <w:t>ћ</w:t>
      </w:r>
      <w:r w:rsidRPr="003960BF">
        <w:rPr>
          <w:rFonts w:ascii="Times New Roman" w:hAnsi="Times New Roman"/>
          <w:sz w:val="24"/>
          <w:szCs w:val="24"/>
          <w:lang w:val="sr-Cyrl-CS"/>
        </w:rPr>
        <w:t>е је реконструисати и повећати постојећу снагу електроенергетских постројења ако за то буде потребе. У новом делу улице Пангарска планирано је постављање нових кабловских водова обострано ако за то бу</w:t>
      </w:r>
      <w:r w:rsidR="00071148">
        <w:rPr>
          <w:rFonts w:ascii="Times New Roman" w:hAnsi="Times New Roman"/>
          <w:sz w:val="24"/>
          <w:szCs w:val="24"/>
          <w:lang w:val="sr-Cyrl-CS"/>
        </w:rPr>
        <w:t>де потребе</w:t>
      </w:r>
      <w:r w:rsidRPr="003960BF">
        <w:rPr>
          <w:rFonts w:ascii="Times New Roman" w:hAnsi="Times New Roman"/>
          <w:sz w:val="24"/>
          <w:szCs w:val="24"/>
          <w:lang w:val="sr-Cyrl-CS"/>
        </w:rPr>
        <w:t xml:space="preserve">. У северном краку Пангарске улице планирано је постављање електроенергетских водова једнострано са западне стране улице. У новом југо-источном делу планирани електроенергетски водови планирани су једнострано са северне стране улице.   </w:t>
      </w:r>
    </w:p>
    <w:p w14:paraId="0846B1FC" w14:textId="5FFE6349" w:rsidR="001979AA" w:rsidRPr="00306922" w:rsidRDefault="001979AA" w:rsidP="001979AA">
      <w:pPr>
        <w:rPr>
          <w:rFonts w:ascii="Times New Roman" w:hAnsi="Times New Roman"/>
          <w:color w:val="7030A0"/>
          <w:sz w:val="24"/>
          <w:szCs w:val="24"/>
        </w:rPr>
      </w:pPr>
    </w:p>
    <w:p w14:paraId="269C01DD" w14:textId="77777777" w:rsidR="001979AA" w:rsidRPr="003960BF" w:rsidRDefault="001979AA" w:rsidP="001979AA">
      <w:pPr>
        <w:spacing w:line="276" w:lineRule="auto"/>
        <w:rPr>
          <w:rFonts w:ascii="Times New Roman" w:hAnsi="Times New Roman"/>
          <w:b/>
          <w:i/>
          <w:sz w:val="24"/>
          <w:szCs w:val="24"/>
          <w:lang w:val="sr-Cyrl-CS"/>
        </w:rPr>
      </w:pPr>
      <w:r w:rsidRPr="00306922">
        <w:rPr>
          <w:rFonts w:ascii="Times New Roman" w:hAnsi="Times New Roman"/>
          <w:b/>
          <w:i/>
          <w:color w:val="7030A0"/>
          <w:sz w:val="24"/>
          <w:szCs w:val="24"/>
          <w:lang w:val="sr-Cyrl-CS"/>
        </w:rPr>
        <w:tab/>
      </w:r>
      <w:r w:rsidRPr="003960BF">
        <w:rPr>
          <w:rFonts w:ascii="Times New Roman" w:hAnsi="Times New Roman"/>
          <w:b/>
          <w:i/>
          <w:sz w:val="24"/>
          <w:szCs w:val="24"/>
          <w:lang w:val="sr-Cyrl-CS"/>
        </w:rPr>
        <w:t>Планиране трасе и коридори телекомуникационе инфраструктуре</w:t>
      </w:r>
    </w:p>
    <w:p w14:paraId="3F607E50" w14:textId="7058D48E" w:rsidR="001979AA" w:rsidRPr="003960BF" w:rsidRDefault="001979AA" w:rsidP="003960BF">
      <w:pPr>
        <w:rPr>
          <w:rFonts w:ascii="Times New Roman" w:hAnsi="Times New Roman"/>
          <w:sz w:val="24"/>
          <w:szCs w:val="24"/>
        </w:rPr>
      </w:pPr>
      <w:r w:rsidRPr="003960BF">
        <w:rPr>
          <w:rFonts w:ascii="Times New Roman" w:hAnsi="Times New Roman"/>
          <w:sz w:val="24"/>
          <w:szCs w:val="24"/>
          <w:lang w:val="sr-Cyrl-CS"/>
        </w:rPr>
        <w:tab/>
      </w:r>
    </w:p>
    <w:p w14:paraId="5B566A99" w14:textId="6545FB1D" w:rsidR="003960BF" w:rsidRPr="003960BF" w:rsidRDefault="001979AA" w:rsidP="003960BF">
      <w:pPr>
        <w:rPr>
          <w:rFonts w:ascii="Times New Roman" w:hAnsi="Times New Roman"/>
          <w:sz w:val="24"/>
          <w:szCs w:val="24"/>
        </w:rPr>
      </w:pPr>
      <w:r w:rsidRPr="003960BF">
        <w:rPr>
          <w:rFonts w:ascii="Times New Roman" w:hAnsi="Times New Roman"/>
          <w:sz w:val="24"/>
          <w:szCs w:val="24"/>
        </w:rPr>
        <w:t xml:space="preserve">            </w:t>
      </w:r>
      <w:r w:rsidR="003960BF" w:rsidRPr="003960BF">
        <w:rPr>
          <w:rFonts w:ascii="Times New Roman" w:hAnsi="Times New Roman"/>
          <w:sz w:val="24"/>
          <w:szCs w:val="24"/>
        </w:rPr>
        <w:t>За обезбеђивање кабловског повезивања (новим приводним оптичким ТТ кабловима) планира</w:t>
      </w:r>
      <w:r w:rsidR="003960BF" w:rsidRPr="003960BF">
        <w:rPr>
          <w:rFonts w:ascii="Times New Roman" w:hAnsi="Times New Roman"/>
          <w:sz w:val="24"/>
          <w:szCs w:val="24"/>
          <w:lang w:val="sr-Cyrl-RS"/>
        </w:rPr>
        <w:t>ни су</w:t>
      </w:r>
      <w:r w:rsidR="003960BF" w:rsidRPr="003960BF">
        <w:rPr>
          <w:rFonts w:ascii="Times New Roman" w:hAnsi="Times New Roman"/>
          <w:sz w:val="24"/>
          <w:szCs w:val="24"/>
        </w:rPr>
        <w:t xml:space="preserve"> одговарајућ</w:t>
      </w:r>
      <w:r w:rsidR="003960BF" w:rsidRPr="003960BF">
        <w:rPr>
          <w:rFonts w:ascii="Times New Roman" w:hAnsi="Times New Roman"/>
          <w:sz w:val="24"/>
          <w:szCs w:val="24"/>
          <w:lang w:val="sr-Cyrl-RS"/>
        </w:rPr>
        <w:t>и</w:t>
      </w:r>
      <w:r w:rsidR="003960BF" w:rsidRPr="003960BF">
        <w:rPr>
          <w:rFonts w:ascii="Times New Roman" w:hAnsi="Times New Roman"/>
          <w:sz w:val="24"/>
          <w:szCs w:val="24"/>
        </w:rPr>
        <w:t xml:space="preserve"> коридор</w:t>
      </w:r>
      <w:r w:rsidR="003960BF" w:rsidRPr="003960BF">
        <w:rPr>
          <w:rFonts w:ascii="Times New Roman" w:hAnsi="Times New Roman"/>
          <w:sz w:val="24"/>
          <w:szCs w:val="24"/>
          <w:lang w:val="sr-Cyrl-RS"/>
        </w:rPr>
        <w:t>и</w:t>
      </w:r>
      <w:r w:rsidR="003960BF" w:rsidRPr="003960BF">
        <w:rPr>
          <w:rFonts w:ascii="Times New Roman" w:hAnsi="Times New Roman"/>
          <w:sz w:val="24"/>
          <w:szCs w:val="24"/>
        </w:rPr>
        <w:t xml:space="preserve"> и полагање празних цеви дуж планиран</w:t>
      </w:r>
      <w:r w:rsidR="003960BF" w:rsidRPr="003960BF">
        <w:rPr>
          <w:rFonts w:ascii="Times New Roman" w:hAnsi="Times New Roman"/>
          <w:sz w:val="24"/>
          <w:szCs w:val="24"/>
          <w:lang w:val="sr-Cyrl-RS"/>
        </w:rPr>
        <w:t>х улица</w:t>
      </w:r>
      <w:r w:rsidR="003960BF" w:rsidRPr="003960BF">
        <w:rPr>
          <w:rFonts w:ascii="Times New Roman" w:hAnsi="Times New Roman"/>
          <w:sz w:val="24"/>
          <w:szCs w:val="24"/>
        </w:rPr>
        <w:t xml:space="preserve">. Нови приводни оптички ТТ каблови се планирају </w:t>
      </w:r>
      <w:proofErr w:type="gramStart"/>
      <w:r w:rsidR="003960BF" w:rsidRPr="003960BF">
        <w:rPr>
          <w:rFonts w:ascii="Times New Roman" w:hAnsi="Times New Roman"/>
          <w:sz w:val="24"/>
          <w:szCs w:val="24"/>
        </w:rPr>
        <w:t>искључиво  подземним</w:t>
      </w:r>
      <w:proofErr w:type="gramEnd"/>
      <w:r w:rsidR="003960BF" w:rsidRPr="003960BF">
        <w:rPr>
          <w:rFonts w:ascii="Times New Roman" w:hAnsi="Times New Roman"/>
          <w:sz w:val="24"/>
          <w:szCs w:val="24"/>
        </w:rPr>
        <w:t xml:space="preserve"> кабловима и полагањем у земљу у цеви.</w:t>
      </w:r>
    </w:p>
    <w:p w14:paraId="1D44576F" w14:textId="433E565D" w:rsidR="003960BF" w:rsidRPr="003960BF" w:rsidRDefault="003960BF" w:rsidP="003960BF">
      <w:pPr>
        <w:rPr>
          <w:rFonts w:ascii="Times New Roman" w:hAnsi="Times New Roman"/>
          <w:sz w:val="24"/>
          <w:szCs w:val="24"/>
        </w:rPr>
      </w:pPr>
      <w:r w:rsidRPr="003960BF">
        <w:rPr>
          <w:rFonts w:ascii="Times New Roman" w:hAnsi="Times New Roman"/>
          <w:sz w:val="24"/>
          <w:szCs w:val="24"/>
        </w:rPr>
        <w:t xml:space="preserve">             Прикључење на претплатничку ТТ мрежу будућих пословних и производних објеката поред планиране саобраћајнице (на просто</w:t>
      </w:r>
      <w:r w:rsidR="002B35A2">
        <w:rPr>
          <w:rFonts w:ascii="Times New Roman" w:hAnsi="Times New Roman"/>
          <w:sz w:val="24"/>
          <w:szCs w:val="24"/>
        </w:rPr>
        <w:t xml:space="preserve">ру у планираном обухвату Плана) могуће је извршити </w:t>
      </w:r>
      <w:r w:rsidRPr="003960BF">
        <w:rPr>
          <w:rFonts w:ascii="Times New Roman" w:hAnsi="Times New Roman"/>
          <w:sz w:val="24"/>
          <w:szCs w:val="24"/>
        </w:rPr>
        <w:t>новим приводним оптичким ТТ кабловима</w:t>
      </w:r>
      <w:r w:rsidR="002B35A2">
        <w:rPr>
          <w:rFonts w:ascii="Times New Roman" w:hAnsi="Times New Roman"/>
          <w:sz w:val="24"/>
          <w:szCs w:val="24"/>
          <w:lang w:val="sr-Cyrl-RS"/>
        </w:rPr>
        <w:t>.</w:t>
      </w:r>
      <w:r w:rsidRPr="003960BF">
        <w:rPr>
          <w:rFonts w:ascii="Times New Roman" w:hAnsi="Times New Roman"/>
          <w:sz w:val="24"/>
          <w:szCs w:val="24"/>
        </w:rPr>
        <w:t xml:space="preserve"> </w:t>
      </w:r>
    </w:p>
    <w:p w14:paraId="61DB0DB8" w14:textId="5E924F5F" w:rsidR="003960BF" w:rsidRPr="003960BF" w:rsidRDefault="003960BF" w:rsidP="003960BF">
      <w:pPr>
        <w:spacing w:line="276" w:lineRule="auto"/>
        <w:rPr>
          <w:rFonts w:ascii="Times New Roman" w:hAnsi="Times New Roman"/>
          <w:sz w:val="24"/>
          <w:szCs w:val="24"/>
        </w:rPr>
      </w:pPr>
      <w:r w:rsidRPr="003960BF">
        <w:rPr>
          <w:rFonts w:ascii="Times New Roman" w:hAnsi="Times New Roman"/>
          <w:sz w:val="24"/>
          <w:szCs w:val="24"/>
        </w:rPr>
        <w:t xml:space="preserve">            Планира се увођење оптичких каблова и у домен приступне мреже, у почетку повезивањем правних лица (бизнис претплатника) на оптичку мрежу</w:t>
      </w:r>
      <w:r w:rsidR="00071148">
        <w:rPr>
          <w:rFonts w:ascii="Times New Roman" w:hAnsi="Times New Roman"/>
          <w:sz w:val="24"/>
          <w:szCs w:val="24"/>
        </w:rPr>
        <w:t>, а кас</w:t>
      </w:r>
      <w:r w:rsidRPr="003960BF">
        <w:rPr>
          <w:rFonts w:ascii="Times New Roman" w:hAnsi="Times New Roman"/>
          <w:sz w:val="24"/>
          <w:szCs w:val="24"/>
        </w:rPr>
        <w:t>није и осталих претплатника.</w:t>
      </w:r>
    </w:p>
    <w:p w14:paraId="2BAA483A" w14:textId="3C939EB6" w:rsidR="003960BF" w:rsidRPr="003960BF" w:rsidRDefault="00071148" w:rsidP="003960BF">
      <w:pPr>
        <w:spacing w:line="276" w:lineRule="auto"/>
        <w:rPr>
          <w:rFonts w:ascii="Times New Roman" w:hAnsi="Times New Roman"/>
          <w:sz w:val="24"/>
          <w:szCs w:val="24"/>
          <w:lang w:val="sr-Cyrl-RS"/>
        </w:rPr>
      </w:pPr>
      <w:r>
        <w:rPr>
          <w:rFonts w:ascii="Times New Roman" w:hAnsi="Times New Roman"/>
          <w:sz w:val="24"/>
          <w:szCs w:val="24"/>
          <w:lang w:val="sr-Cyrl-RS"/>
        </w:rPr>
        <w:t>У ново</w:t>
      </w:r>
      <w:r w:rsidR="003960BF" w:rsidRPr="003960BF">
        <w:rPr>
          <w:rFonts w:ascii="Times New Roman" w:hAnsi="Times New Roman"/>
          <w:sz w:val="24"/>
          <w:szCs w:val="24"/>
          <w:lang w:val="sr-Cyrl-RS"/>
        </w:rPr>
        <w:t>формирано</w:t>
      </w:r>
      <w:r>
        <w:rPr>
          <w:rFonts w:ascii="Times New Roman" w:hAnsi="Times New Roman"/>
          <w:sz w:val="24"/>
          <w:szCs w:val="24"/>
          <w:lang w:val="sr-Cyrl-RS"/>
        </w:rPr>
        <w:t>м делу Пангарске улице планиран</w:t>
      </w:r>
      <w:r w:rsidR="003960BF" w:rsidRPr="003960BF">
        <w:rPr>
          <w:rFonts w:ascii="Times New Roman" w:hAnsi="Times New Roman"/>
          <w:sz w:val="24"/>
          <w:szCs w:val="24"/>
          <w:lang w:val="sr-Cyrl-RS"/>
        </w:rPr>
        <w:t xml:space="preserve"> је обострано</w:t>
      </w:r>
      <w:r>
        <w:rPr>
          <w:rFonts w:ascii="Times New Roman" w:hAnsi="Times New Roman"/>
          <w:sz w:val="24"/>
          <w:szCs w:val="24"/>
          <w:lang w:val="sr-Cyrl-RS"/>
        </w:rPr>
        <w:t>,</w:t>
      </w:r>
      <w:r w:rsidR="003960BF" w:rsidRPr="003960BF">
        <w:rPr>
          <w:rFonts w:ascii="Times New Roman" w:hAnsi="Times New Roman"/>
          <w:sz w:val="24"/>
          <w:szCs w:val="24"/>
          <w:lang w:val="sr-Cyrl-RS"/>
        </w:rPr>
        <w:t xml:space="preserve"> једино у уж</w:t>
      </w:r>
      <w:r>
        <w:rPr>
          <w:rFonts w:ascii="Times New Roman" w:hAnsi="Times New Roman"/>
          <w:sz w:val="24"/>
          <w:szCs w:val="24"/>
          <w:lang w:val="sr-Cyrl-RS"/>
        </w:rPr>
        <w:t>им деловима улице где није могућ</w:t>
      </w:r>
      <w:r w:rsidR="003960BF" w:rsidRPr="003960BF">
        <w:rPr>
          <w:rFonts w:ascii="Times New Roman" w:hAnsi="Times New Roman"/>
          <w:sz w:val="24"/>
          <w:szCs w:val="24"/>
          <w:lang w:val="sr-Cyrl-RS"/>
        </w:rPr>
        <w:t>е двос</w:t>
      </w:r>
      <w:r>
        <w:rPr>
          <w:rFonts w:ascii="Times New Roman" w:hAnsi="Times New Roman"/>
          <w:sz w:val="24"/>
          <w:szCs w:val="24"/>
          <w:lang w:val="sr-Cyrl-RS"/>
        </w:rPr>
        <w:t>т</w:t>
      </w:r>
      <w:r w:rsidR="003960BF" w:rsidRPr="003960BF">
        <w:rPr>
          <w:rFonts w:ascii="Times New Roman" w:hAnsi="Times New Roman"/>
          <w:sz w:val="24"/>
          <w:szCs w:val="24"/>
          <w:lang w:val="sr-Cyrl-RS"/>
        </w:rPr>
        <w:t>рано</w:t>
      </w:r>
      <w:r>
        <w:rPr>
          <w:rFonts w:ascii="Times New Roman" w:hAnsi="Times New Roman"/>
          <w:sz w:val="24"/>
          <w:szCs w:val="24"/>
          <w:lang w:val="sr-Cyrl-RS"/>
        </w:rPr>
        <w:t>-</w:t>
      </w:r>
      <w:r w:rsidR="003960BF" w:rsidRPr="003960BF">
        <w:rPr>
          <w:rFonts w:ascii="Times New Roman" w:hAnsi="Times New Roman"/>
          <w:sz w:val="24"/>
          <w:szCs w:val="24"/>
          <w:lang w:val="sr-Cyrl-RS"/>
        </w:rPr>
        <w:t xml:space="preserve"> планирано је једнострано постављање ТТ инсталација. </w:t>
      </w:r>
    </w:p>
    <w:p w14:paraId="107C86FF" w14:textId="6DC8222C" w:rsidR="001979AA" w:rsidRPr="003960BF" w:rsidRDefault="001979AA" w:rsidP="003960BF">
      <w:pPr>
        <w:spacing w:line="276" w:lineRule="auto"/>
        <w:rPr>
          <w:rFonts w:ascii="Times New Roman" w:hAnsi="Times New Roman"/>
          <w:sz w:val="24"/>
          <w:szCs w:val="24"/>
        </w:rPr>
      </w:pPr>
    </w:p>
    <w:p w14:paraId="14539498" w14:textId="77777777" w:rsidR="001979AA" w:rsidRPr="00306922" w:rsidRDefault="001979AA" w:rsidP="001979AA">
      <w:pPr>
        <w:spacing w:line="276" w:lineRule="auto"/>
        <w:rPr>
          <w:rFonts w:ascii="Times New Roman" w:hAnsi="Times New Roman"/>
          <w:color w:val="7030A0"/>
          <w:sz w:val="24"/>
          <w:szCs w:val="24"/>
        </w:rPr>
      </w:pPr>
    </w:p>
    <w:p w14:paraId="65784849" w14:textId="77777777" w:rsidR="001979AA" w:rsidRPr="003960BF" w:rsidRDefault="001979AA" w:rsidP="001979AA">
      <w:pPr>
        <w:spacing w:line="276" w:lineRule="auto"/>
        <w:rPr>
          <w:rFonts w:ascii="Times New Roman" w:hAnsi="Times New Roman"/>
          <w:b/>
          <w:i/>
          <w:sz w:val="24"/>
          <w:szCs w:val="24"/>
          <w:lang w:val="sr-Cyrl-CS"/>
        </w:rPr>
      </w:pPr>
      <w:r w:rsidRPr="00306922">
        <w:rPr>
          <w:rFonts w:ascii="Times New Roman" w:hAnsi="Times New Roman"/>
          <w:b/>
          <w:i/>
          <w:color w:val="7030A0"/>
          <w:sz w:val="24"/>
          <w:szCs w:val="24"/>
          <w:lang w:val="sr-Cyrl-CS"/>
        </w:rPr>
        <w:tab/>
      </w:r>
      <w:r w:rsidRPr="003960BF">
        <w:rPr>
          <w:rFonts w:ascii="Times New Roman" w:hAnsi="Times New Roman"/>
          <w:b/>
          <w:i/>
          <w:sz w:val="24"/>
          <w:szCs w:val="24"/>
          <w:lang w:val="sr-Cyrl-CS"/>
        </w:rPr>
        <w:t>Планиране трасе и коридори гасоводне инфраструктуре</w:t>
      </w:r>
    </w:p>
    <w:p w14:paraId="5279F3C8" w14:textId="77777777" w:rsidR="001979AA" w:rsidRPr="003960BF" w:rsidRDefault="001979AA" w:rsidP="001979AA"/>
    <w:p w14:paraId="5843EB12" w14:textId="252277AA" w:rsidR="003960BF" w:rsidRPr="003960BF" w:rsidRDefault="001979AA" w:rsidP="003960BF">
      <w:pPr>
        <w:rPr>
          <w:rFonts w:ascii="Times New Roman" w:hAnsi="Times New Roman"/>
          <w:sz w:val="24"/>
          <w:szCs w:val="24"/>
        </w:rPr>
      </w:pPr>
      <w:r w:rsidRPr="003960BF">
        <w:rPr>
          <w:rFonts w:ascii="Times New Roman" w:hAnsi="Times New Roman"/>
          <w:sz w:val="24"/>
          <w:szCs w:val="24"/>
        </w:rPr>
        <w:t xml:space="preserve">              </w:t>
      </w:r>
      <w:r w:rsidR="003960BF" w:rsidRPr="003960BF">
        <w:rPr>
          <w:rFonts w:ascii="Times New Roman" w:hAnsi="Times New Roman"/>
          <w:sz w:val="24"/>
          <w:szCs w:val="24"/>
        </w:rPr>
        <w:t>Потенцијални потрошачи са предметног простора обраде ће се прикључити на постојећу мрежу</w:t>
      </w:r>
      <w:r w:rsidR="003960BF" w:rsidRPr="003960BF">
        <w:rPr>
          <w:rFonts w:ascii="Times New Roman" w:hAnsi="Times New Roman"/>
          <w:sz w:val="24"/>
          <w:szCs w:val="24"/>
          <w:lang w:val="sr-Cyrl-RS"/>
        </w:rPr>
        <w:t>. У</w:t>
      </w:r>
      <w:r w:rsidR="003960BF" w:rsidRPr="003960BF">
        <w:rPr>
          <w:rFonts w:ascii="Times New Roman" w:hAnsi="Times New Roman"/>
          <w:sz w:val="24"/>
          <w:szCs w:val="24"/>
        </w:rPr>
        <w:t xml:space="preserve"> </w:t>
      </w:r>
      <w:r w:rsidR="003960BF" w:rsidRPr="003960BF">
        <w:rPr>
          <w:rFonts w:ascii="Times New Roman" w:hAnsi="Times New Roman"/>
          <w:sz w:val="24"/>
          <w:szCs w:val="24"/>
          <w:lang w:val="sr-Cyrl-RS"/>
        </w:rPr>
        <w:t xml:space="preserve">новоформираном делу улица </w:t>
      </w:r>
      <w:r w:rsidR="003960BF" w:rsidRPr="003960BF">
        <w:rPr>
          <w:rFonts w:ascii="Times New Roman" w:hAnsi="Times New Roman"/>
          <w:sz w:val="24"/>
          <w:szCs w:val="24"/>
        </w:rPr>
        <w:t xml:space="preserve"> планирана је изградња полиетиленског гасовода ниског притиска p=1-4 bara у уличном профилу </w:t>
      </w:r>
      <w:r w:rsidR="003960BF" w:rsidRPr="003960BF">
        <w:rPr>
          <w:rFonts w:ascii="Times New Roman" w:hAnsi="Times New Roman"/>
          <w:sz w:val="24"/>
          <w:szCs w:val="24"/>
          <w:lang w:val="sr-Cyrl-RS"/>
        </w:rPr>
        <w:t>обострано у делу где је то могу</w:t>
      </w:r>
      <w:r w:rsidR="002B35A2">
        <w:rPr>
          <w:rFonts w:ascii="Times New Roman" w:hAnsi="Times New Roman"/>
          <w:sz w:val="24"/>
          <w:szCs w:val="24"/>
          <w:lang w:val="sr-Cyrl-RS"/>
        </w:rPr>
        <w:t>ћ</w:t>
      </w:r>
      <w:r w:rsidR="003960BF" w:rsidRPr="003960BF">
        <w:rPr>
          <w:rFonts w:ascii="Times New Roman" w:hAnsi="Times New Roman"/>
          <w:sz w:val="24"/>
          <w:szCs w:val="24"/>
          <w:lang w:val="sr-Cyrl-RS"/>
        </w:rPr>
        <w:t>е или</w:t>
      </w:r>
      <w:r w:rsidR="002B35A2">
        <w:rPr>
          <w:rFonts w:ascii="Times New Roman" w:hAnsi="Times New Roman"/>
          <w:sz w:val="24"/>
          <w:szCs w:val="24"/>
          <w:lang w:val="sr-Cyrl-RS"/>
        </w:rPr>
        <w:t xml:space="preserve"> </w:t>
      </w:r>
      <w:r w:rsidR="003960BF" w:rsidRPr="003960BF">
        <w:rPr>
          <w:rFonts w:ascii="Times New Roman" w:hAnsi="Times New Roman"/>
          <w:sz w:val="24"/>
          <w:szCs w:val="24"/>
          <w:lang w:val="sr-Cyrl-RS"/>
        </w:rPr>
        <w:t>једнострано где је уза</w:t>
      </w:r>
      <w:r w:rsidR="002B35A2">
        <w:rPr>
          <w:rFonts w:ascii="Times New Roman" w:hAnsi="Times New Roman"/>
          <w:sz w:val="24"/>
          <w:szCs w:val="24"/>
          <w:lang w:val="sr-Cyrl-RS"/>
        </w:rPr>
        <w:t>н</w:t>
      </w:r>
      <w:r w:rsidR="003960BF" w:rsidRPr="003960BF">
        <w:rPr>
          <w:rFonts w:ascii="Times New Roman" w:hAnsi="Times New Roman"/>
          <w:sz w:val="24"/>
          <w:szCs w:val="24"/>
          <w:lang w:val="sr-Cyrl-RS"/>
        </w:rPr>
        <w:t xml:space="preserve"> улични коридор</w:t>
      </w:r>
      <w:r w:rsidR="003960BF" w:rsidRPr="003960BF">
        <w:rPr>
          <w:rFonts w:ascii="Times New Roman" w:hAnsi="Times New Roman"/>
          <w:sz w:val="24"/>
          <w:szCs w:val="24"/>
        </w:rPr>
        <w:t>.</w:t>
      </w:r>
    </w:p>
    <w:p w14:paraId="6D5F9F07" w14:textId="16FDC6BA" w:rsidR="001979AA" w:rsidRPr="003960BF" w:rsidRDefault="001979AA" w:rsidP="003960BF">
      <w:pPr>
        <w:rPr>
          <w:rFonts w:ascii="Times New Roman" w:hAnsi="Times New Roman"/>
          <w:sz w:val="24"/>
          <w:szCs w:val="24"/>
        </w:rPr>
      </w:pPr>
    </w:p>
    <w:p w14:paraId="0864CB41" w14:textId="77777777" w:rsidR="001979AA" w:rsidRPr="003960BF" w:rsidRDefault="001979AA" w:rsidP="001979AA">
      <w:pPr>
        <w:rPr>
          <w:rFonts w:ascii="Times New Roman" w:hAnsi="Times New Roman"/>
          <w:sz w:val="24"/>
          <w:szCs w:val="24"/>
        </w:rPr>
      </w:pPr>
    </w:p>
    <w:p w14:paraId="1DD62BE5" w14:textId="77777777" w:rsidR="001979AA" w:rsidRPr="003960BF" w:rsidRDefault="001979AA" w:rsidP="001979AA">
      <w:pPr>
        <w:spacing w:line="276" w:lineRule="auto"/>
        <w:rPr>
          <w:rFonts w:ascii="Times New Roman" w:hAnsi="Times New Roman"/>
          <w:b/>
          <w:i/>
          <w:sz w:val="24"/>
          <w:szCs w:val="24"/>
          <w:lang w:val="sr-Cyrl-CS"/>
        </w:rPr>
      </w:pPr>
      <w:r w:rsidRPr="003960BF">
        <w:rPr>
          <w:rFonts w:ascii="Times New Roman" w:hAnsi="Times New Roman"/>
          <w:b/>
          <w:i/>
          <w:sz w:val="24"/>
          <w:szCs w:val="24"/>
          <w:lang w:val="sr-Cyrl-CS"/>
        </w:rPr>
        <w:tab/>
        <w:t>Планиране трасе и коридори топловода</w:t>
      </w:r>
    </w:p>
    <w:p w14:paraId="587BF6CE" w14:textId="7D831762" w:rsidR="003960BF" w:rsidRPr="003960BF" w:rsidRDefault="003960BF" w:rsidP="003960BF">
      <w:pPr>
        <w:rPr>
          <w:rFonts w:ascii="Times New Roman" w:hAnsi="Times New Roman"/>
          <w:sz w:val="24"/>
          <w:szCs w:val="24"/>
          <w:lang w:val="sr-Cyrl-RS"/>
        </w:rPr>
      </w:pPr>
      <w:r w:rsidRPr="003960BF">
        <w:rPr>
          <w:rFonts w:ascii="Times New Roman" w:hAnsi="Times New Roman"/>
          <w:sz w:val="24"/>
          <w:szCs w:val="24"/>
          <w:lang w:val="sr-Cyrl-RS"/>
        </w:rPr>
        <w:t>На предметној л</w:t>
      </w:r>
      <w:r w:rsidR="002B35A2">
        <w:rPr>
          <w:rFonts w:ascii="Times New Roman" w:hAnsi="Times New Roman"/>
          <w:sz w:val="24"/>
          <w:szCs w:val="24"/>
          <w:lang w:val="sr-Cyrl-RS"/>
        </w:rPr>
        <w:t>о</w:t>
      </w:r>
      <w:r w:rsidRPr="003960BF">
        <w:rPr>
          <w:rFonts w:ascii="Times New Roman" w:hAnsi="Times New Roman"/>
          <w:sz w:val="24"/>
          <w:szCs w:val="24"/>
          <w:lang w:val="sr-Cyrl-RS"/>
        </w:rPr>
        <w:t>кацији нису планирани топловоди.</w:t>
      </w:r>
    </w:p>
    <w:p w14:paraId="3C5EBB45" w14:textId="3441BD72" w:rsidR="001979AA" w:rsidRPr="00306922" w:rsidRDefault="001979AA" w:rsidP="001979AA">
      <w:pPr>
        <w:rPr>
          <w:rFonts w:ascii="Times New Roman" w:hAnsi="Times New Roman"/>
          <w:color w:val="7030A0"/>
          <w:sz w:val="24"/>
          <w:szCs w:val="24"/>
        </w:rPr>
      </w:pPr>
    </w:p>
    <w:p w14:paraId="1943200F" w14:textId="77777777" w:rsidR="001979AA" w:rsidRPr="00F95972" w:rsidRDefault="001979AA" w:rsidP="001979AA">
      <w:pPr>
        <w:spacing w:line="276" w:lineRule="auto"/>
        <w:rPr>
          <w:color w:val="FF0000"/>
          <w:lang w:val="sr-Cyrl-CS"/>
        </w:rPr>
      </w:pPr>
    </w:p>
    <w:p w14:paraId="3F3198B2" w14:textId="77777777" w:rsidR="001979AA" w:rsidRPr="00F95972" w:rsidRDefault="001979AA" w:rsidP="001979AA">
      <w:pPr>
        <w:spacing w:line="276" w:lineRule="auto"/>
        <w:rPr>
          <w:rFonts w:ascii="Times New Roman" w:hAnsi="Times New Roman"/>
          <w:color w:val="FF0000"/>
          <w:sz w:val="24"/>
          <w:szCs w:val="24"/>
          <w:lang w:val="sr-Cyrl-CS"/>
        </w:rPr>
      </w:pPr>
    </w:p>
    <w:p w14:paraId="6CBBB5CF" w14:textId="77777777" w:rsidR="001979AA" w:rsidRPr="00943FEA" w:rsidRDefault="001979AA" w:rsidP="00241B2C">
      <w:pPr>
        <w:spacing w:line="276" w:lineRule="auto"/>
        <w:ind w:firstLine="709"/>
        <w:rPr>
          <w:rFonts w:ascii="Times New Roman" w:hAnsi="Times New Roman"/>
          <w:b/>
          <w:sz w:val="24"/>
          <w:szCs w:val="24"/>
          <w:lang w:val="sr-Cyrl-CS"/>
        </w:rPr>
      </w:pPr>
      <w:r w:rsidRPr="00943FEA">
        <w:rPr>
          <w:rFonts w:ascii="Times New Roman" w:hAnsi="Times New Roman"/>
          <w:b/>
          <w:sz w:val="24"/>
          <w:szCs w:val="24"/>
          <w:lang w:val="sr-Cyrl-CS"/>
        </w:rPr>
        <w:t>2.1.7.  Зелене површине јавне намене</w:t>
      </w:r>
    </w:p>
    <w:p w14:paraId="783ABB89" w14:textId="77777777" w:rsidR="001979AA" w:rsidRPr="00241B2C" w:rsidRDefault="001979AA" w:rsidP="001979AA">
      <w:pPr>
        <w:spacing w:line="276" w:lineRule="auto"/>
        <w:rPr>
          <w:rFonts w:ascii="Times New Roman" w:hAnsi="Times New Roman"/>
          <w:b/>
          <w:color w:val="FF0000"/>
          <w:sz w:val="24"/>
          <w:szCs w:val="24"/>
          <w:lang w:val="sr-Cyrl-CS"/>
        </w:rPr>
      </w:pPr>
    </w:p>
    <w:p w14:paraId="003961FF" w14:textId="162D6B6B" w:rsidR="001979AA" w:rsidRPr="0086478F" w:rsidRDefault="00943FEA" w:rsidP="0086478F">
      <w:pPr>
        <w:ind w:firstLine="709"/>
        <w:rPr>
          <w:rFonts w:ascii="Times New Roman" w:hAnsi="Times New Roman"/>
          <w:sz w:val="24"/>
          <w:szCs w:val="24"/>
          <w:lang w:val="sr-Cyrl-CS"/>
        </w:rPr>
      </w:pPr>
      <w:r w:rsidRPr="0086478F">
        <w:rPr>
          <w:rFonts w:ascii="Times New Roman" w:hAnsi="Times New Roman"/>
          <w:sz w:val="24"/>
          <w:szCs w:val="24"/>
          <w:lang w:val="sr-Cyrl-CS"/>
        </w:rPr>
        <w:t>У коридорима улица из плана свугде где је ситуационим решењем то наведено, планирају се упијају</w:t>
      </w:r>
      <w:r w:rsidR="0086478F" w:rsidRPr="0086478F">
        <w:rPr>
          <w:rFonts w:ascii="Times New Roman" w:hAnsi="Times New Roman"/>
          <w:sz w:val="24"/>
          <w:szCs w:val="24"/>
          <w:lang w:val="sr-Cyrl-CS"/>
        </w:rPr>
        <w:t>ћ</w:t>
      </w:r>
      <w:r w:rsidRPr="0086478F">
        <w:rPr>
          <w:rFonts w:ascii="Times New Roman" w:hAnsi="Times New Roman"/>
          <w:sz w:val="24"/>
          <w:szCs w:val="24"/>
          <w:lang w:val="sr-Cyrl-CS"/>
        </w:rPr>
        <w:t>и</w:t>
      </w:r>
      <w:r w:rsidR="0086478F" w:rsidRPr="0086478F">
        <w:rPr>
          <w:rFonts w:ascii="Times New Roman" w:hAnsi="Times New Roman"/>
          <w:sz w:val="24"/>
          <w:szCs w:val="24"/>
          <w:lang w:val="sr-Cyrl-CS"/>
        </w:rPr>
        <w:t>, затрављени</w:t>
      </w:r>
      <w:r w:rsidRPr="0086478F">
        <w:rPr>
          <w:rFonts w:ascii="Times New Roman" w:hAnsi="Times New Roman"/>
          <w:sz w:val="24"/>
          <w:szCs w:val="24"/>
          <w:lang w:val="sr-Cyrl-CS"/>
        </w:rPr>
        <w:t xml:space="preserve"> јаркови</w:t>
      </w:r>
      <w:r w:rsidR="0086478F" w:rsidRPr="0086478F">
        <w:rPr>
          <w:rFonts w:ascii="Times New Roman" w:hAnsi="Times New Roman"/>
          <w:sz w:val="24"/>
          <w:szCs w:val="24"/>
          <w:lang w:val="sr-Cyrl-CS"/>
        </w:rPr>
        <w:t xml:space="preserve">. Између тротоара и банкина се планира озелењавање травњацима, уз садњу дрвећа у новопланираним улицама, према ситуацији. </w:t>
      </w:r>
      <w:r w:rsidR="001979AA" w:rsidRPr="0086478F">
        <w:rPr>
          <w:rFonts w:ascii="Times New Roman" w:hAnsi="Times New Roman"/>
          <w:bCs/>
          <w:sz w:val="24"/>
          <w:szCs w:val="24"/>
          <w:lang w:val="sr-Cyrl-CS"/>
        </w:rPr>
        <w:t xml:space="preserve">Зеленило </w:t>
      </w:r>
      <w:r w:rsidR="001979AA" w:rsidRPr="0086478F">
        <w:rPr>
          <w:rFonts w:ascii="Times New Roman" w:hAnsi="Times New Roman"/>
          <w:sz w:val="24"/>
          <w:szCs w:val="24"/>
          <w:lang w:val="sr-Cyrl-CS"/>
        </w:rPr>
        <w:t xml:space="preserve"> се планира врстама отпорним на аерозагађење, средњег и високог ефекта редукције буке, уз избегавање инвазивних и врста са јестивим плодовима. </w:t>
      </w:r>
    </w:p>
    <w:p w14:paraId="3471246B" w14:textId="77777777" w:rsidR="001979AA" w:rsidRPr="00241B2C" w:rsidRDefault="001979AA" w:rsidP="001979AA">
      <w:pPr>
        <w:spacing w:line="276" w:lineRule="auto"/>
        <w:rPr>
          <w:rFonts w:ascii="Times New Roman" w:hAnsi="Times New Roman"/>
          <w:b/>
          <w:color w:val="FF0000"/>
          <w:sz w:val="24"/>
          <w:szCs w:val="24"/>
          <w:lang w:val="sr-Cyrl-CS"/>
        </w:rPr>
      </w:pPr>
    </w:p>
    <w:p w14:paraId="738ED9DD" w14:textId="77777777" w:rsidR="001979AA" w:rsidRPr="00241B2C" w:rsidRDefault="001979AA" w:rsidP="001979AA">
      <w:pPr>
        <w:spacing w:line="276" w:lineRule="auto"/>
        <w:rPr>
          <w:rFonts w:ascii="Times New Roman" w:hAnsi="Times New Roman"/>
          <w:color w:val="FF0000"/>
          <w:sz w:val="24"/>
          <w:szCs w:val="24"/>
          <w:lang w:val="sr-Cyrl-CS"/>
        </w:rPr>
      </w:pPr>
    </w:p>
    <w:p w14:paraId="4A48D5F7" w14:textId="77777777" w:rsidR="001979AA" w:rsidRPr="00A974CB" w:rsidRDefault="001979AA" w:rsidP="00241B2C">
      <w:pPr>
        <w:spacing w:line="276" w:lineRule="auto"/>
        <w:ind w:firstLine="709"/>
        <w:rPr>
          <w:rFonts w:ascii="Times New Roman" w:hAnsi="Times New Roman"/>
          <w:b/>
          <w:sz w:val="24"/>
          <w:szCs w:val="24"/>
          <w:lang w:val="sr-Cyrl-CS"/>
        </w:rPr>
      </w:pPr>
      <w:r w:rsidRPr="00A974CB">
        <w:rPr>
          <w:rFonts w:ascii="Times New Roman" w:hAnsi="Times New Roman"/>
          <w:b/>
          <w:sz w:val="24"/>
          <w:szCs w:val="24"/>
          <w:lang w:val="sr-Cyrl-CS"/>
        </w:rPr>
        <w:t>2.1.8.  Заштита археолошких зона ( објекти, споменици културе и природна добра)</w:t>
      </w:r>
    </w:p>
    <w:p w14:paraId="6745471C" w14:textId="77777777" w:rsidR="001979AA" w:rsidRPr="00A974CB" w:rsidRDefault="001979AA" w:rsidP="001979AA">
      <w:pPr>
        <w:spacing w:line="276" w:lineRule="auto"/>
        <w:rPr>
          <w:rFonts w:ascii="Times New Roman" w:hAnsi="Times New Roman"/>
          <w:b/>
          <w:sz w:val="24"/>
          <w:szCs w:val="24"/>
          <w:lang w:val="sr-Cyrl-CS"/>
        </w:rPr>
      </w:pPr>
    </w:p>
    <w:p w14:paraId="67C5E9F7" w14:textId="21EF32AB" w:rsidR="001979AA" w:rsidRPr="00A974CB" w:rsidRDefault="001979AA" w:rsidP="001979AA">
      <w:pPr>
        <w:spacing w:line="276" w:lineRule="auto"/>
        <w:rPr>
          <w:rFonts w:ascii="Times New Roman" w:hAnsi="Times New Roman"/>
          <w:sz w:val="24"/>
          <w:szCs w:val="24"/>
        </w:rPr>
      </w:pPr>
      <w:r w:rsidRPr="00A974CB">
        <w:rPr>
          <w:rFonts w:ascii="Times New Roman" w:hAnsi="Times New Roman"/>
          <w:sz w:val="24"/>
          <w:szCs w:val="24"/>
          <w:lang w:val="sr-Cyrl-CS"/>
        </w:rPr>
        <w:tab/>
        <w:t xml:space="preserve">У обухвату плана се не налазе просторне целине од значаја за очување и нису лоцирани заштићени објекти и споменици културе,  али је </w:t>
      </w:r>
      <w:r w:rsidRPr="00A974CB">
        <w:rPr>
          <w:rFonts w:ascii="Times New Roman" w:hAnsi="Times New Roman"/>
          <w:sz w:val="24"/>
          <w:szCs w:val="24"/>
        </w:rPr>
        <w:t>у случају да се приликом ископа и земљаних радова открију непокретни и покретни археолошки налази инвеститор у обавези да заустави радове  и предузме мере заштите према посебним условима које ће тада издати Покрајински завод за заштиту споменика културе.</w:t>
      </w:r>
    </w:p>
    <w:p w14:paraId="2EAD9F0B" w14:textId="77777777" w:rsidR="001979AA" w:rsidRPr="00F95972" w:rsidRDefault="001979AA" w:rsidP="001979AA">
      <w:pPr>
        <w:spacing w:line="276" w:lineRule="auto"/>
        <w:rPr>
          <w:rFonts w:cs="Tahoma"/>
          <w:color w:val="FF0000"/>
          <w:lang w:val="sr-Cyrl-CS"/>
        </w:rPr>
      </w:pPr>
    </w:p>
    <w:p w14:paraId="55BB3B91" w14:textId="77777777" w:rsidR="001979AA" w:rsidRPr="00F95972" w:rsidRDefault="001979AA" w:rsidP="001979AA">
      <w:pPr>
        <w:spacing w:line="276" w:lineRule="auto"/>
        <w:rPr>
          <w:b/>
          <w:color w:val="FF0000"/>
          <w:lang w:val="sr-Cyrl-CS"/>
        </w:rPr>
      </w:pPr>
    </w:p>
    <w:p w14:paraId="0AE909F6" w14:textId="77777777" w:rsidR="001979AA" w:rsidRPr="00A974CB" w:rsidRDefault="001979AA" w:rsidP="00241B2C">
      <w:pPr>
        <w:spacing w:line="276" w:lineRule="auto"/>
        <w:ind w:firstLine="709"/>
        <w:rPr>
          <w:rFonts w:ascii="Times New Roman" w:hAnsi="Times New Roman"/>
          <w:b/>
          <w:sz w:val="24"/>
          <w:szCs w:val="24"/>
          <w:lang w:val="sr-Cyrl-CS"/>
        </w:rPr>
      </w:pPr>
      <w:r w:rsidRPr="00A974CB">
        <w:rPr>
          <w:rFonts w:ascii="Times New Roman" w:hAnsi="Times New Roman"/>
          <w:b/>
          <w:sz w:val="24"/>
          <w:szCs w:val="24"/>
          <w:lang w:val="sr-Cyrl-CS"/>
        </w:rPr>
        <w:t>2.1.9.  Заштита животне средине</w:t>
      </w:r>
    </w:p>
    <w:p w14:paraId="118B8881" w14:textId="77777777" w:rsidR="00A974CB" w:rsidRPr="00A974CB" w:rsidRDefault="00A974CB" w:rsidP="00A974CB">
      <w:pPr>
        <w:pStyle w:val="Standard"/>
      </w:pPr>
      <w:r w:rsidRPr="00A974CB">
        <w:rPr>
          <w:rFonts w:ascii="Times New Roman" w:hAnsi="Times New Roman"/>
          <w:b/>
          <w:i/>
          <w:sz w:val="24"/>
          <w:szCs w:val="24"/>
        </w:rPr>
        <w:tab/>
      </w:r>
      <w:r w:rsidRPr="00A974CB">
        <w:rPr>
          <w:rFonts w:ascii="Times New Roman" w:hAnsi="Times New Roman"/>
          <w:sz w:val="24"/>
          <w:szCs w:val="24"/>
        </w:rPr>
        <w:t>Утицај који изградња у оквиру улице може да изврши на околни простор испољиће се у првој фази кроз њену изградњу, а касније кроз период експлоатације. Зато се у циљу заштите животне средине планирају одређене мере и услови уз поштовање одговарајућих прописа и закона.</w:t>
      </w:r>
    </w:p>
    <w:p w14:paraId="31007B82" w14:textId="77777777" w:rsidR="00A974CB" w:rsidRPr="00A974CB" w:rsidRDefault="00A974CB" w:rsidP="00A974CB">
      <w:pPr>
        <w:pStyle w:val="Standard"/>
        <w:ind w:firstLine="709"/>
      </w:pPr>
      <w:r w:rsidRPr="00A974CB">
        <w:rPr>
          <w:rFonts w:ascii="Times New Roman" w:hAnsi="Times New Roman"/>
          <w:sz w:val="24"/>
          <w:szCs w:val="24"/>
        </w:rPr>
        <w:t>Ипак, овде је најзначајнији позитиван утицај који ће се остварити изградњом и формирањем уличних садржаја, спровођењем овог плана.</w:t>
      </w:r>
    </w:p>
    <w:p w14:paraId="48E85E9E" w14:textId="3EC1F26E" w:rsidR="001979AA" w:rsidRDefault="001979AA" w:rsidP="001979AA">
      <w:pPr>
        <w:spacing w:line="276" w:lineRule="auto"/>
        <w:rPr>
          <w:rFonts w:ascii="Times New Roman" w:hAnsi="Times New Roman"/>
          <w:color w:val="FF0000"/>
          <w:sz w:val="24"/>
          <w:szCs w:val="24"/>
          <w:lang w:val="sr-Cyrl-CS"/>
        </w:rPr>
      </w:pPr>
    </w:p>
    <w:p w14:paraId="070B1D94" w14:textId="77777777" w:rsidR="00A974CB" w:rsidRPr="00241B2C" w:rsidRDefault="00A974CB" w:rsidP="001979AA">
      <w:pPr>
        <w:spacing w:line="276" w:lineRule="auto"/>
        <w:rPr>
          <w:rFonts w:ascii="Times New Roman" w:hAnsi="Times New Roman"/>
          <w:color w:val="FF0000"/>
          <w:sz w:val="24"/>
          <w:szCs w:val="24"/>
          <w:lang w:val="sr-Cyrl-CS"/>
        </w:rPr>
      </w:pPr>
    </w:p>
    <w:p w14:paraId="1582A333" w14:textId="77777777" w:rsidR="001979AA" w:rsidRPr="00FD2ACF" w:rsidRDefault="001979AA" w:rsidP="00241B2C">
      <w:pPr>
        <w:spacing w:line="276" w:lineRule="auto"/>
        <w:ind w:firstLine="709"/>
        <w:rPr>
          <w:rFonts w:ascii="Times New Roman" w:hAnsi="Times New Roman"/>
          <w:b/>
          <w:sz w:val="24"/>
          <w:szCs w:val="24"/>
          <w:lang w:val="sr-Cyrl-CS"/>
        </w:rPr>
      </w:pPr>
      <w:r w:rsidRPr="00FD2ACF">
        <w:rPr>
          <w:rFonts w:ascii="Times New Roman" w:hAnsi="Times New Roman"/>
          <w:b/>
          <w:sz w:val="24"/>
          <w:szCs w:val="24"/>
          <w:lang w:val="sr-Cyrl-CS"/>
        </w:rPr>
        <w:t xml:space="preserve">2.1.10. Заштита од елементарних непогода </w:t>
      </w:r>
    </w:p>
    <w:p w14:paraId="4FBBA029" w14:textId="77777777" w:rsidR="001979AA" w:rsidRPr="00FD2ACF" w:rsidRDefault="001979AA" w:rsidP="001979AA">
      <w:pPr>
        <w:spacing w:line="276" w:lineRule="auto"/>
        <w:rPr>
          <w:rFonts w:ascii="Times New Roman" w:hAnsi="Times New Roman"/>
          <w:sz w:val="24"/>
          <w:szCs w:val="24"/>
          <w:lang w:val="sr-Cyrl-CS"/>
        </w:rPr>
      </w:pPr>
      <w:r w:rsidRPr="00FD2ACF">
        <w:rPr>
          <w:rFonts w:ascii="Times New Roman" w:hAnsi="Times New Roman"/>
          <w:sz w:val="24"/>
          <w:szCs w:val="24"/>
          <w:lang w:val="sr-Cyrl-CS"/>
        </w:rPr>
        <w:tab/>
      </w:r>
      <w:r w:rsidRPr="00FD2ACF">
        <w:rPr>
          <w:rFonts w:ascii="Times New Roman" w:hAnsi="Times New Roman"/>
          <w:sz w:val="24"/>
          <w:szCs w:val="24"/>
        </w:rPr>
        <w:t>Под елементарним непогодама подразумевају се све непогоде које настају деловањем природних сила: поплав</w:t>
      </w:r>
      <w:r w:rsidRPr="00FD2ACF">
        <w:rPr>
          <w:rFonts w:ascii="Times New Roman" w:hAnsi="Times New Roman"/>
          <w:sz w:val="24"/>
          <w:szCs w:val="24"/>
          <w:lang w:val="sr-Cyrl-CS"/>
        </w:rPr>
        <w:t>а</w:t>
      </w:r>
      <w:r w:rsidRPr="00FD2ACF">
        <w:rPr>
          <w:rFonts w:ascii="Times New Roman" w:hAnsi="Times New Roman"/>
          <w:sz w:val="24"/>
          <w:szCs w:val="24"/>
        </w:rPr>
        <w:t>, клизишта, земљотрес</w:t>
      </w:r>
      <w:r w:rsidRPr="00FD2ACF">
        <w:rPr>
          <w:rFonts w:ascii="Times New Roman" w:hAnsi="Times New Roman"/>
          <w:sz w:val="24"/>
          <w:szCs w:val="24"/>
          <w:lang w:val="sr-Cyrl-CS"/>
        </w:rPr>
        <w:t>а</w:t>
      </w:r>
      <w:r w:rsidRPr="00FD2ACF">
        <w:rPr>
          <w:rFonts w:ascii="Times New Roman" w:hAnsi="Times New Roman"/>
          <w:sz w:val="24"/>
          <w:szCs w:val="24"/>
        </w:rPr>
        <w:t>, бујица, атмосферских непогода, суша, снежних наноса</w:t>
      </w:r>
      <w:proofErr w:type="gramStart"/>
      <w:r w:rsidRPr="00FD2ACF">
        <w:rPr>
          <w:rFonts w:ascii="Times New Roman" w:hAnsi="Times New Roman"/>
          <w:sz w:val="24"/>
          <w:szCs w:val="24"/>
        </w:rPr>
        <w:t>,  пожар</w:t>
      </w:r>
      <w:r w:rsidRPr="00FD2ACF">
        <w:rPr>
          <w:rFonts w:ascii="Times New Roman" w:hAnsi="Times New Roman"/>
          <w:sz w:val="24"/>
          <w:szCs w:val="24"/>
          <w:lang w:val="sr-Cyrl-CS"/>
        </w:rPr>
        <w:t>а</w:t>
      </w:r>
      <w:proofErr w:type="gramEnd"/>
      <w:r w:rsidRPr="00FD2ACF">
        <w:rPr>
          <w:rFonts w:ascii="Times New Roman" w:hAnsi="Times New Roman"/>
          <w:sz w:val="24"/>
          <w:szCs w:val="24"/>
          <w:lang w:val="sr-Cyrl-CS"/>
        </w:rPr>
        <w:t>, као и експлозија, саобраћајних незгода,</w:t>
      </w:r>
      <w:r w:rsidRPr="00FD2ACF">
        <w:rPr>
          <w:rFonts w:ascii="Times New Roman" w:hAnsi="Times New Roman"/>
          <w:sz w:val="24"/>
          <w:szCs w:val="24"/>
        </w:rPr>
        <w:t xml:space="preserve"> акциден</w:t>
      </w:r>
      <w:r w:rsidRPr="00FD2ACF">
        <w:rPr>
          <w:rFonts w:ascii="Times New Roman" w:hAnsi="Times New Roman"/>
          <w:sz w:val="24"/>
          <w:szCs w:val="24"/>
          <w:lang w:val="sr-Cyrl-CS"/>
        </w:rPr>
        <w:t>а</w:t>
      </w:r>
      <w:r w:rsidRPr="00FD2ACF">
        <w:rPr>
          <w:rFonts w:ascii="Times New Roman" w:hAnsi="Times New Roman"/>
          <w:sz w:val="24"/>
          <w:szCs w:val="24"/>
        </w:rPr>
        <w:t>т</w:t>
      </w:r>
      <w:r w:rsidRPr="00FD2ACF">
        <w:rPr>
          <w:rFonts w:ascii="Times New Roman" w:hAnsi="Times New Roman"/>
          <w:sz w:val="24"/>
          <w:szCs w:val="24"/>
          <w:lang w:val="sr-Cyrl-CS"/>
        </w:rPr>
        <w:t>а</w:t>
      </w:r>
      <w:r w:rsidRPr="00FD2ACF">
        <w:rPr>
          <w:rFonts w:ascii="Times New Roman" w:hAnsi="Times New Roman"/>
          <w:sz w:val="24"/>
          <w:szCs w:val="24"/>
        </w:rPr>
        <w:t xml:space="preserve"> и друг</w:t>
      </w:r>
      <w:r w:rsidRPr="00FD2ACF">
        <w:rPr>
          <w:rFonts w:ascii="Times New Roman" w:hAnsi="Times New Roman"/>
          <w:sz w:val="24"/>
          <w:szCs w:val="24"/>
          <w:lang w:val="sr-Cyrl-CS"/>
        </w:rPr>
        <w:t>их</w:t>
      </w:r>
      <w:r w:rsidRPr="00FD2ACF">
        <w:rPr>
          <w:rFonts w:ascii="Times New Roman" w:hAnsi="Times New Roman"/>
          <w:sz w:val="24"/>
          <w:szCs w:val="24"/>
        </w:rPr>
        <w:t xml:space="preserve"> појав</w:t>
      </w:r>
      <w:r w:rsidRPr="00FD2ACF">
        <w:rPr>
          <w:rFonts w:ascii="Times New Roman" w:hAnsi="Times New Roman"/>
          <w:sz w:val="24"/>
          <w:szCs w:val="24"/>
          <w:lang w:val="sr-Cyrl-CS"/>
        </w:rPr>
        <w:t>а</w:t>
      </w:r>
      <w:r w:rsidRPr="00FD2ACF">
        <w:rPr>
          <w:rFonts w:ascii="Times New Roman" w:hAnsi="Times New Roman"/>
          <w:sz w:val="24"/>
          <w:szCs w:val="24"/>
        </w:rPr>
        <w:t xml:space="preserve"> које својим деловањем могу да угрозе животе становништва и нанесу материјалну штету већег обима</w:t>
      </w:r>
      <w:r w:rsidRPr="00FD2ACF">
        <w:rPr>
          <w:rFonts w:ascii="Times New Roman" w:hAnsi="Times New Roman"/>
          <w:sz w:val="24"/>
          <w:szCs w:val="24"/>
          <w:lang w:val="sr-Cyrl-CS"/>
        </w:rPr>
        <w:t>, па приликом пројектовања и изградње објеката треба водити рачуна о правилима датим законима и правилницима  везаним за ту област.</w:t>
      </w:r>
    </w:p>
    <w:p w14:paraId="6BFC2D6B" w14:textId="77777777" w:rsidR="001979AA" w:rsidRDefault="001979AA" w:rsidP="000D1B0C">
      <w:pPr>
        <w:widowControl/>
        <w:suppressAutoHyphens w:val="0"/>
        <w:snapToGrid w:val="0"/>
        <w:spacing w:after="120"/>
        <w:rPr>
          <w:rFonts w:eastAsia="Times New Roman" w:cs="Arial"/>
          <w:sz w:val="20"/>
          <w:lang w:val="sr-Cyrl-CS"/>
        </w:rPr>
      </w:pPr>
    </w:p>
    <w:p w14:paraId="44674A9F" w14:textId="77777777" w:rsidR="001979AA" w:rsidRDefault="001979AA" w:rsidP="000D1B0C">
      <w:pPr>
        <w:widowControl/>
        <w:suppressAutoHyphens w:val="0"/>
        <w:snapToGrid w:val="0"/>
        <w:spacing w:after="120"/>
        <w:rPr>
          <w:rFonts w:eastAsia="Times New Roman" w:cs="Arial"/>
          <w:sz w:val="20"/>
          <w:lang w:val="sr-Cyrl-CS"/>
        </w:rPr>
      </w:pPr>
    </w:p>
    <w:p w14:paraId="49A68D34" w14:textId="77777777" w:rsidR="001979AA" w:rsidRDefault="001979AA" w:rsidP="000D1B0C">
      <w:pPr>
        <w:widowControl/>
        <w:suppressAutoHyphens w:val="0"/>
        <w:snapToGrid w:val="0"/>
        <w:spacing w:after="120"/>
        <w:rPr>
          <w:rFonts w:eastAsia="Times New Roman" w:cs="Arial"/>
          <w:sz w:val="20"/>
          <w:lang w:val="sr-Cyrl-CS"/>
        </w:rPr>
      </w:pPr>
    </w:p>
    <w:p w14:paraId="1583DCC2" w14:textId="77777777" w:rsidR="001979AA" w:rsidRDefault="001979AA" w:rsidP="000D1B0C">
      <w:pPr>
        <w:widowControl/>
        <w:suppressAutoHyphens w:val="0"/>
        <w:snapToGrid w:val="0"/>
        <w:spacing w:after="120"/>
        <w:rPr>
          <w:rFonts w:eastAsia="Times New Roman" w:cs="Arial"/>
          <w:sz w:val="20"/>
          <w:lang w:val="sr-Cyrl-CS"/>
        </w:rPr>
      </w:pPr>
    </w:p>
    <w:p w14:paraId="7EB8C248" w14:textId="77777777" w:rsidR="001979AA" w:rsidRDefault="001979AA" w:rsidP="000D1B0C">
      <w:pPr>
        <w:widowControl/>
        <w:suppressAutoHyphens w:val="0"/>
        <w:snapToGrid w:val="0"/>
        <w:spacing w:after="120"/>
        <w:rPr>
          <w:rFonts w:eastAsia="Times New Roman" w:cs="Arial"/>
          <w:sz w:val="20"/>
          <w:lang w:val="sr-Cyrl-CS"/>
        </w:rPr>
      </w:pPr>
    </w:p>
    <w:p w14:paraId="1102531F" w14:textId="77777777" w:rsidR="001979AA" w:rsidRDefault="001979AA" w:rsidP="000D1B0C">
      <w:pPr>
        <w:widowControl/>
        <w:suppressAutoHyphens w:val="0"/>
        <w:snapToGrid w:val="0"/>
        <w:spacing w:after="120"/>
        <w:rPr>
          <w:rFonts w:eastAsia="Times New Roman" w:cs="Arial"/>
          <w:sz w:val="20"/>
          <w:lang w:val="sr-Cyrl-CS"/>
        </w:rPr>
      </w:pPr>
    </w:p>
    <w:p w14:paraId="213B959E" w14:textId="77777777" w:rsidR="001979AA" w:rsidRDefault="001979AA" w:rsidP="000D1B0C">
      <w:pPr>
        <w:widowControl/>
        <w:suppressAutoHyphens w:val="0"/>
        <w:snapToGrid w:val="0"/>
        <w:spacing w:after="120"/>
        <w:rPr>
          <w:rFonts w:eastAsia="Times New Roman" w:cs="Arial"/>
          <w:sz w:val="20"/>
          <w:lang w:val="sr-Cyrl-CS"/>
        </w:rPr>
      </w:pPr>
    </w:p>
    <w:p w14:paraId="05E7A193" w14:textId="77777777" w:rsidR="001979AA" w:rsidRDefault="001979AA" w:rsidP="000D1B0C">
      <w:pPr>
        <w:widowControl/>
        <w:suppressAutoHyphens w:val="0"/>
        <w:snapToGrid w:val="0"/>
        <w:spacing w:after="120"/>
        <w:rPr>
          <w:rFonts w:eastAsia="Times New Roman" w:cs="Arial"/>
          <w:sz w:val="20"/>
          <w:lang w:val="sr-Cyrl-CS"/>
        </w:rPr>
      </w:pPr>
    </w:p>
    <w:p w14:paraId="222E2958" w14:textId="77777777" w:rsidR="001979AA" w:rsidRDefault="001979AA" w:rsidP="001979AA">
      <w:pPr>
        <w:spacing w:line="276" w:lineRule="auto"/>
        <w:jc w:val="center"/>
        <w:rPr>
          <w:rFonts w:ascii="Times New Roman" w:hAnsi="Times New Roman"/>
          <w:b/>
          <w:i/>
          <w:color w:val="F79F1D"/>
          <w:sz w:val="24"/>
          <w:szCs w:val="24"/>
          <w:lang w:val="sr-Cyrl-CS"/>
        </w:rPr>
      </w:pPr>
    </w:p>
    <w:p w14:paraId="5FF4DD7F" w14:textId="77777777" w:rsidR="001979AA" w:rsidRDefault="001979AA" w:rsidP="001979AA">
      <w:pPr>
        <w:spacing w:line="276" w:lineRule="auto"/>
        <w:jc w:val="center"/>
        <w:rPr>
          <w:rFonts w:ascii="Times New Roman" w:hAnsi="Times New Roman"/>
          <w:b/>
          <w:i/>
          <w:color w:val="F79F1D"/>
          <w:sz w:val="24"/>
          <w:szCs w:val="24"/>
          <w:lang w:val="sr-Cyrl-CS"/>
        </w:rPr>
      </w:pPr>
    </w:p>
    <w:p w14:paraId="4FE24ABF" w14:textId="77777777" w:rsidR="001979AA" w:rsidRDefault="001979AA" w:rsidP="001979AA">
      <w:pPr>
        <w:spacing w:line="276" w:lineRule="auto"/>
        <w:jc w:val="center"/>
        <w:rPr>
          <w:rFonts w:ascii="Times New Roman" w:hAnsi="Times New Roman"/>
          <w:b/>
          <w:i/>
          <w:color w:val="F79F1D"/>
          <w:sz w:val="24"/>
          <w:szCs w:val="24"/>
          <w:lang w:val="sr-Cyrl-CS"/>
        </w:rPr>
      </w:pPr>
    </w:p>
    <w:p w14:paraId="7606F763" w14:textId="0080DAD8" w:rsidR="00306922" w:rsidRDefault="00306922" w:rsidP="001979AA">
      <w:pPr>
        <w:spacing w:line="276" w:lineRule="auto"/>
        <w:jc w:val="center"/>
        <w:rPr>
          <w:rFonts w:ascii="Times New Roman" w:hAnsi="Times New Roman"/>
          <w:b/>
          <w:i/>
          <w:color w:val="F79F1D"/>
          <w:sz w:val="24"/>
          <w:szCs w:val="24"/>
          <w:lang w:val="sr-Cyrl-CS"/>
        </w:rPr>
      </w:pPr>
    </w:p>
    <w:p w14:paraId="5B423751" w14:textId="7075D256" w:rsidR="0086478F" w:rsidRDefault="0086478F" w:rsidP="001979AA">
      <w:pPr>
        <w:spacing w:line="276" w:lineRule="auto"/>
        <w:jc w:val="center"/>
        <w:rPr>
          <w:rFonts w:ascii="Times New Roman" w:hAnsi="Times New Roman"/>
          <w:b/>
          <w:i/>
          <w:color w:val="F79F1D"/>
          <w:sz w:val="24"/>
          <w:szCs w:val="24"/>
          <w:lang w:val="sr-Cyrl-CS"/>
        </w:rPr>
      </w:pPr>
    </w:p>
    <w:p w14:paraId="73131FCE" w14:textId="4FF49DB7" w:rsidR="0086478F" w:rsidRDefault="0086478F" w:rsidP="001979AA">
      <w:pPr>
        <w:spacing w:line="276" w:lineRule="auto"/>
        <w:jc w:val="center"/>
        <w:rPr>
          <w:rFonts w:ascii="Times New Roman" w:hAnsi="Times New Roman"/>
          <w:b/>
          <w:i/>
          <w:color w:val="F79F1D"/>
          <w:sz w:val="24"/>
          <w:szCs w:val="24"/>
          <w:lang w:val="sr-Cyrl-CS"/>
        </w:rPr>
      </w:pPr>
    </w:p>
    <w:p w14:paraId="765346ED" w14:textId="4CCE3612" w:rsidR="0086478F" w:rsidRDefault="0086478F" w:rsidP="001979AA">
      <w:pPr>
        <w:spacing w:line="276" w:lineRule="auto"/>
        <w:jc w:val="center"/>
        <w:rPr>
          <w:rFonts w:ascii="Times New Roman" w:hAnsi="Times New Roman"/>
          <w:b/>
          <w:i/>
          <w:color w:val="F79F1D"/>
          <w:sz w:val="24"/>
          <w:szCs w:val="24"/>
          <w:lang w:val="sr-Cyrl-CS"/>
        </w:rPr>
      </w:pPr>
    </w:p>
    <w:p w14:paraId="1DFD292F" w14:textId="46757513" w:rsidR="0086478F" w:rsidRDefault="0086478F" w:rsidP="001979AA">
      <w:pPr>
        <w:spacing w:line="276" w:lineRule="auto"/>
        <w:jc w:val="center"/>
        <w:rPr>
          <w:rFonts w:ascii="Times New Roman" w:hAnsi="Times New Roman"/>
          <w:b/>
          <w:i/>
          <w:color w:val="F79F1D"/>
          <w:sz w:val="24"/>
          <w:szCs w:val="24"/>
          <w:lang w:val="sr-Cyrl-CS"/>
        </w:rPr>
      </w:pPr>
    </w:p>
    <w:p w14:paraId="23193E62" w14:textId="64EC358B" w:rsidR="0086478F" w:rsidRDefault="0086478F" w:rsidP="001979AA">
      <w:pPr>
        <w:spacing w:line="276" w:lineRule="auto"/>
        <w:jc w:val="center"/>
        <w:rPr>
          <w:rFonts w:ascii="Times New Roman" w:hAnsi="Times New Roman"/>
          <w:b/>
          <w:i/>
          <w:color w:val="F79F1D"/>
          <w:sz w:val="24"/>
          <w:szCs w:val="24"/>
          <w:lang w:val="sr-Cyrl-CS"/>
        </w:rPr>
      </w:pPr>
    </w:p>
    <w:p w14:paraId="54CF0FA1" w14:textId="77777777" w:rsidR="0086478F" w:rsidRDefault="0086478F" w:rsidP="001979AA">
      <w:pPr>
        <w:spacing w:line="276" w:lineRule="auto"/>
        <w:jc w:val="center"/>
        <w:rPr>
          <w:rFonts w:ascii="Times New Roman" w:hAnsi="Times New Roman"/>
          <w:b/>
          <w:i/>
          <w:color w:val="F79F1D"/>
          <w:sz w:val="24"/>
          <w:szCs w:val="24"/>
          <w:lang w:val="sr-Cyrl-CS"/>
        </w:rPr>
      </w:pPr>
    </w:p>
    <w:p w14:paraId="21083393" w14:textId="533648BC" w:rsidR="00306922" w:rsidRDefault="00306922" w:rsidP="001979AA">
      <w:pPr>
        <w:spacing w:line="276" w:lineRule="auto"/>
        <w:jc w:val="center"/>
        <w:rPr>
          <w:rFonts w:ascii="Times New Roman" w:hAnsi="Times New Roman"/>
          <w:b/>
          <w:i/>
          <w:color w:val="F79F1D"/>
          <w:sz w:val="24"/>
          <w:szCs w:val="24"/>
          <w:lang w:val="sr-Cyrl-CS"/>
        </w:rPr>
      </w:pPr>
    </w:p>
    <w:p w14:paraId="64914523" w14:textId="4BB0E787" w:rsidR="00FA52C8" w:rsidRDefault="00FA52C8" w:rsidP="001979AA">
      <w:pPr>
        <w:spacing w:line="276" w:lineRule="auto"/>
        <w:jc w:val="center"/>
        <w:rPr>
          <w:rFonts w:ascii="Times New Roman" w:hAnsi="Times New Roman"/>
          <w:b/>
          <w:i/>
          <w:color w:val="F79F1D"/>
          <w:sz w:val="24"/>
          <w:szCs w:val="24"/>
          <w:lang w:val="sr-Cyrl-CS"/>
        </w:rPr>
      </w:pPr>
    </w:p>
    <w:p w14:paraId="5CAF055A" w14:textId="401F10DA" w:rsidR="00FA52C8" w:rsidRDefault="00FA52C8" w:rsidP="001979AA">
      <w:pPr>
        <w:spacing w:line="276" w:lineRule="auto"/>
        <w:jc w:val="center"/>
        <w:rPr>
          <w:rFonts w:ascii="Times New Roman" w:hAnsi="Times New Roman"/>
          <w:b/>
          <w:i/>
          <w:color w:val="F79F1D"/>
          <w:sz w:val="24"/>
          <w:szCs w:val="24"/>
          <w:lang w:val="sr-Cyrl-CS"/>
        </w:rPr>
      </w:pPr>
    </w:p>
    <w:p w14:paraId="02D66047" w14:textId="514CBEA5" w:rsidR="00FA52C8" w:rsidRDefault="00FA52C8" w:rsidP="001979AA">
      <w:pPr>
        <w:spacing w:line="276" w:lineRule="auto"/>
        <w:jc w:val="center"/>
        <w:rPr>
          <w:rFonts w:ascii="Times New Roman" w:hAnsi="Times New Roman"/>
          <w:b/>
          <w:i/>
          <w:color w:val="F79F1D"/>
          <w:sz w:val="24"/>
          <w:szCs w:val="24"/>
          <w:lang w:val="sr-Cyrl-CS"/>
        </w:rPr>
      </w:pPr>
    </w:p>
    <w:p w14:paraId="083A9F1B" w14:textId="2AD5D91B" w:rsidR="00464AA7" w:rsidRDefault="00464AA7" w:rsidP="001979AA">
      <w:pPr>
        <w:spacing w:line="276" w:lineRule="auto"/>
        <w:jc w:val="center"/>
        <w:rPr>
          <w:rFonts w:ascii="Times New Roman" w:hAnsi="Times New Roman"/>
          <w:b/>
          <w:i/>
          <w:color w:val="F79F1D"/>
          <w:sz w:val="24"/>
          <w:szCs w:val="24"/>
          <w:lang w:val="sr-Cyrl-CS"/>
        </w:rPr>
      </w:pPr>
    </w:p>
    <w:p w14:paraId="68F6A7C3" w14:textId="4552A173" w:rsidR="00464AA7" w:rsidRDefault="00464AA7" w:rsidP="001979AA">
      <w:pPr>
        <w:spacing w:line="276" w:lineRule="auto"/>
        <w:jc w:val="center"/>
        <w:rPr>
          <w:rFonts w:ascii="Times New Roman" w:hAnsi="Times New Roman"/>
          <w:b/>
          <w:i/>
          <w:color w:val="F79F1D"/>
          <w:sz w:val="24"/>
          <w:szCs w:val="24"/>
          <w:lang w:val="sr-Cyrl-CS"/>
        </w:rPr>
      </w:pPr>
    </w:p>
    <w:p w14:paraId="0E0881C3" w14:textId="280C953A" w:rsidR="00464AA7" w:rsidRDefault="00464AA7" w:rsidP="001979AA">
      <w:pPr>
        <w:spacing w:line="276" w:lineRule="auto"/>
        <w:jc w:val="center"/>
        <w:rPr>
          <w:rFonts w:ascii="Times New Roman" w:hAnsi="Times New Roman"/>
          <w:b/>
          <w:i/>
          <w:color w:val="F79F1D"/>
          <w:sz w:val="24"/>
          <w:szCs w:val="24"/>
          <w:lang w:val="sr-Cyrl-CS"/>
        </w:rPr>
      </w:pPr>
    </w:p>
    <w:p w14:paraId="05C5967C" w14:textId="36BB6621" w:rsidR="00464AA7" w:rsidRDefault="00464AA7" w:rsidP="001979AA">
      <w:pPr>
        <w:spacing w:line="276" w:lineRule="auto"/>
        <w:jc w:val="center"/>
        <w:rPr>
          <w:rFonts w:ascii="Times New Roman" w:hAnsi="Times New Roman"/>
          <w:b/>
          <w:i/>
          <w:color w:val="F79F1D"/>
          <w:sz w:val="24"/>
          <w:szCs w:val="24"/>
          <w:lang w:val="sr-Cyrl-CS"/>
        </w:rPr>
      </w:pPr>
    </w:p>
    <w:p w14:paraId="4E49DDDF" w14:textId="5FD1466E" w:rsidR="00464AA7" w:rsidRDefault="00464AA7" w:rsidP="001979AA">
      <w:pPr>
        <w:spacing w:line="276" w:lineRule="auto"/>
        <w:jc w:val="center"/>
        <w:rPr>
          <w:rFonts w:ascii="Times New Roman" w:hAnsi="Times New Roman"/>
          <w:b/>
          <w:i/>
          <w:color w:val="F79F1D"/>
          <w:sz w:val="24"/>
          <w:szCs w:val="24"/>
          <w:lang w:val="sr-Cyrl-CS"/>
        </w:rPr>
      </w:pPr>
    </w:p>
    <w:p w14:paraId="7A87D0AF" w14:textId="5D1F18F1" w:rsidR="00464AA7" w:rsidRDefault="00464AA7" w:rsidP="001979AA">
      <w:pPr>
        <w:spacing w:line="276" w:lineRule="auto"/>
        <w:jc w:val="center"/>
        <w:rPr>
          <w:rFonts w:ascii="Times New Roman" w:hAnsi="Times New Roman"/>
          <w:b/>
          <w:i/>
          <w:color w:val="F79F1D"/>
          <w:sz w:val="24"/>
          <w:szCs w:val="24"/>
          <w:lang w:val="sr-Cyrl-CS"/>
        </w:rPr>
      </w:pPr>
    </w:p>
    <w:p w14:paraId="0D0CB071" w14:textId="77777777" w:rsidR="00464AA7" w:rsidRDefault="00464AA7" w:rsidP="001979AA">
      <w:pPr>
        <w:spacing w:line="276" w:lineRule="auto"/>
        <w:jc w:val="center"/>
        <w:rPr>
          <w:rFonts w:ascii="Times New Roman" w:hAnsi="Times New Roman"/>
          <w:b/>
          <w:i/>
          <w:color w:val="F79F1D"/>
          <w:sz w:val="24"/>
          <w:szCs w:val="24"/>
          <w:lang w:val="sr-Cyrl-CS"/>
        </w:rPr>
      </w:pPr>
    </w:p>
    <w:p w14:paraId="5FAC79DA" w14:textId="6A47DC85" w:rsidR="00FA52C8" w:rsidRDefault="00FA52C8" w:rsidP="001979AA">
      <w:pPr>
        <w:spacing w:line="276" w:lineRule="auto"/>
        <w:jc w:val="center"/>
        <w:rPr>
          <w:rFonts w:ascii="Times New Roman" w:hAnsi="Times New Roman"/>
          <w:b/>
          <w:i/>
          <w:color w:val="F79F1D"/>
          <w:sz w:val="24"/>
          <w:szCs w:val="24"/>
          <w:lang w:val="sr-Cyrl-CS"/>
        </w:rPr>
      </w:pPr>
    </w:p>
    <w:p w14:paraId="61E3CF0E" w14:textId="731FFD60" w:rsidR="00FA52C8" w:rsidRDefault="00FA52C8" w:rsidP="001979AA">
      <w:pPr>
        <w:spacing w:line="276" w:lineRule="auto"/>
        <w:jc w:val="center"/>
        <w:rPr>
          <w:rFonts w:ascii="Times New Roman" w:hAnsi="Times New Roman"/>
          <w:b/>
          <w:i/>
          <w:color w:val="F79F1D"/>
          <w:sz w:val="24"/>
          <w:szCs w:val="24"/>
          <w:lang w:val="sr-Cyrl-CS"/>
        </w:rPr>
      </w:pPr>
    </w:p>
    <w:p w14:paraId="2D4847E2" w14:textId="0E15C2BD" w:rsidR="00FA52C8" w:rsidRDefault="00FA52C8" w:rsidP="001979AA">
      <w:pPr>
        <w:spacing w:line="276" w:lineRule="auto"/>
        <w:jc w:val="center"/>
        <w:rPr>
          <w:rFonts w:ascii="Times New Roman" w:hAnsi="Times New Roman"/>
          <w:b/>
          <w:i/>
          <w:color w:val="F79F1D"/>
          <w:sz w:val="24"/>
          <w:szCs w:val="24"/>
          <w:lang w:val="sr-Cyrl-CS"/>
        </w:rPr>
      </w:pPr>
    </w:p>
    <w:p w14:paraId="6ABD97B5" w14:textId="77777777" w:rsidR="001979AA" w:rsidRDefault="001979AA" w:rsidP="001979AA">
      <w:pPr>
        <w:spacing w:line="276" w:lineRule="auto"/>
        <w:jc w:val="center"/>
        <w:rPr>
          <w:rFonts w:ascii="Times New Roman" w:hAnsi="Times New Roman"/>
          <w:b/>
          <w:i/>
          <w:color w:val="F79F1D"/>
          <w:sz w:val="24"/>
          <w:szCs w:val="24"/>
          <w:lang w:val="sr-Cyrl-CS"/>
        </w:rPr>
      </w:pPr>
    </w:p>
    <w:p w14:paraId="0671FB2F" w14:textId="77777777" w:rsidR="001979AA" w:rsidRDefault="001979AA" w:rsidP="001979AA">
      <w:pPr>
        <w:spacing w:line="276" w:lineRule="auto"/>
        <w:jc w:val="center"/>
        <w:rPr>
          <w:rFonts w:ascii="Times New Roman" w:hAnsi="Times New Roman"/>
          <w:b/>
          <w:i/>
          <w:color w:val="F79F1D"/>
          <w:sz w:val="24"/>
          <w:szCs w:val="24"/>
          <w:lang w:val="sr-Cyrl-CS"/>
        </w:rPr>
      </w:pPr>
      <w:r w:rsidRPr="00AB4A54">
        <w:rPr>
          <w:rFonts w:ascii="Times New Roman" w:hAnsi="Times New Roman"/>
          <w:b/>
          <w:i/>
          <w:color w:val="F79F1D"/>
          <w:sz w:val="24"/>
          <w:szCs w:val="24"/>
          <w:lang w:val="sr-Cyrl-CS"/>
        </w:rPr>
        <w:t>2.2  ПРАВИЛА ГРАЂЕЊА</w:t>
      </w:r>
    </w:p>
    <w:p w14:paraId="5DBDFA49" w14:textId="77777777" w:rsidR="001979AA" w:rsidRDefault="001979AA" w:rsidP="001979AA">
      <w:pPr>
        <w:spacing w:line="276" w:lineRule="auto"/>
        <w:jc w:val="center"/>
        <w:rPr>
          <w:rFonts w:ascii="Times New Roman" w:hAnsi="Times New Roman"/>
          <w:b/>
          <w:i/>
          <w:color w:val="F79F1D"/>
          <w:sz w:val="24"/>
          <w:szCs w:val="24"/>
          <w:lang w:val="sr-Cyrl-CS"/>
        </w:rPr>
      </w:pPr>
    </w:p>
    <w:p w14:paraId="5C37B5E8" w14:textId="77777777" w:rsidR="001979AA" w:rsidRDefault="001979AA" w:rsidP="001979AA">
      <w:pPr>
        <w:spacing w:line="276" w:lineRule="auto"/>
        <w:jc w:val="center"/>
        <w:rPr>
          <w:rFonts w:ascii="Times New Roman" w:hAnsi="Times New Roman"/>
          <w:b/>
          <w:i/>
          <w:color w:val="F79F1D"/>
          <w:sz w:val="24"/>
          <w:szCs w:val="24"/>
          <w:lang w:val="sr-Cyrl-CS"/>
        </w:rPr>
      </w:pPr>
    </w:p>
    <w:p w14:paraId="604A7AFE" w14:textId="77777777" w:rsidR="001979AA" w:rsidRDefault="001979AA" w:rsidP="001979AA">
      <w:pPr>
        <w:spacing w:line="276" w:lineRule="auto"/>
        <w:jc w:val="center"/>
        <w:rPr>
          <w:rFonts w:ascii="Times New Roman" w:hAnsi="Times New Roman"/>
          <w:b/>
          <w:i/>
          <w:color w:val="F79F1D"/>
          <w:sz w:val="24"/>
          <w:szCs w:val="24"/>
          <w:lang w:val="sr-Cyrl-CS"/>
        </w:rPr>
      </w:pPr>
    </w:p>
    <w:p w14:paraId="245D49D4" w14:textId="77777777" w:rsidR="001979AA" w:rsidRDefault="001979AA" w:rsidP="001979AA">
      <w:pPr>
        <w:spacing w:line="276" w:lineRule="auto"/>
        <w:jc w:val="center"/>
        <w:rPr>
          <w:rFonts w:ascii="Times New Roman" w:hAnsi="Times New Roman"/>
          <w:b/>
          <w:i/>
          <w:color w:val="F79F1D"/>
          <w:sz w:val="24"/>
          <w:szCs w:val="24"/>
          <w:lang w:val="sr-Cyrl-CS"/>
        </w:rPr>
      </w:pPr>
    </w:p>
    <w:p w14:paraId="29E5FE8B" w14:textId="77777777" w:rsidR="001979AA" w:rsidRDefault="001979AA" w:rsidP="001979AA">
      <w:pPr>
        <w:spacing w:line="276" w:lineRule="auto"/>
        <w:jc w:val="center"/>
        <w:rPr>
          <w:rFonts w:ascii="Times New Roman" w:hAnsi="Times New Roman"/>
          <w:b/>
          <w:i/>
          <w:color w:val="F79F1D"/>
          <w:sz w:val="24"/>
          <w:szCs w:val="24"/>
          <w:lang w:val="sr-Cyrl-CS"/>
        </w:rPr>
      </w:pPr>
    </w:p>
    <w:p w14:paraId="7762DAA2" w14:textId="77777777" w:rsidR="001979AA" w:rsidRDefault="001979AA" w:rsidP="001979AA">
      <w:pPr>
        <w:spacing w:line="276" w:lineRule="auto"/>
        <w:jc w:val="center"/>
        <w:rPr>
          <w:rFonts w:ascii="Times New Roman" w:hAnsi="Times New Roman"/>
          <w:b/>
          <w:i/>
          <w:color w:val="F79F1D"/>
          <w:sz w:val="24"/>
          <w:szCs w:val="24"/>
          <w:lang w:val="sr-Cyrl-CS"/>
        </w:rPr>
      </w:pPr>
    </w:p>
    <w:p w14:paraId="266A6546" w14:textId="77777777" w:rsidR="001979AA" w:rsidRDefault="001979AA" w:rsidP="001979AA">
      <w:pPr>
        <w:spacing w:line="276" w:lineRule="auto"/>
        <w:jc w:val="center"/>
        <w:rPr>
          <w:rFonts w:ascii="Times New Roman" w:hAnsi="Times New Roman"/>
          <w:b/>
          <w:i/>
          <w:color w:val="F79F1D"/>
          <w:sz w:val="24"/>
          <w:szCs w:val="24"/>
          <w:lang w:val="sr-Cyrl-CS"/>
        </w:rPr>
      </w:pPr>
    </w:p>
    <w:p w14:paraId="5ABC01F9" w14:textId="77777777" w:rsidR="001979AA" w:rsidRDefault="001979AA" w:rsidP="001979AA">
      <w:pPr>
        <w:spacing w:line="276" w:lineRule="auto"/>
        <w:jc w:val="center"/>
        <w:rPr>
          <w:rFonts w:ascii="Times New Roman" w:hAnsi="Times New Roman"/>
          <w:b/>
          <w:i/>
          <w:color w:val="F79F1D"/>
          <w:sz w:val="24"/>
          <w:szCs w:val="24"/>
          <w:lang w:val="sr-Cyrl-CS"/>
        </w:rPr>
      </w:pPr>
    </w:p>
    <w:p w14:paraId="79A49B99" w14:textId="77777777" w:rsidR="001979AA" w:rsidRDefault="001979AA" w:rsidP="001979AA">
      <w:pPr>
        <w:spacing w:line="276" w:lineRule="auto"/>
        <w:jc w:val="center"/>
        <w:rPr>
          <w:rFonts w:ascii="Times New Roman" w:hAnsi="Times New Roman"/>
          <w:b/>
          <w:i/>
          <w:color w:val="F79F1D"/>
          <w:sz w:val="24"/>
          <w:szCs w:val="24"/>
          <w:lang w:val="sr-Cyrl-CS"/>
        </w:rPr>
      </w:pPr>
    </w:p>
    <w:p w14:paraId="3AF23D3C" w14:textId="77777777" w:rsidR="001979AA" w:rsidRDefault="001979AA" w:rsidP="001979AA">
      <w:pPr>
        <w:spacing w:line="276" w:lineRule="auto"/>
        <w:jc w:val="center"/>
        <w:rPr>
          <w:rFonts w:ascii="Times New Roman" w:hAnsi="Times New Roman"/>
          <w:b/>
          <w:i/>
          <w:color w:val="F79F1D"/>
          <w:sz w:val="24"/>
          <w:szCs w:val="24"/>
        </w:rPr>
      </w:pPr>
    </w:p>
    <w:p w14:paraId="7A23FBFD" w14:textId="77777777" w:rsidR="001979AA" w:rsidRDefault="001979AA" w:rsidP="001979AA">
      <w:pPr>
        <w:spacing w:line="276" w:lineRule="auto"/>
        <w:jc w:val="center"/>
        <w:rPr>
          <w:rFonts w:ascii="Times New Roman" w:hAnsi="Times New Roman"/>
          <w:b/>
          <w:i/>
          <w:color w:val="F79F1D"/>
          <w:sz w:val="24"/>
          <w:szCs w:val="24"/>
        </w:rPr>
      </w:pPr>
    </w:p>
    <w:p w14:paraId="518706E7" w14:textId="77777777" w:rsidR="001979AA" w:rsidRDefault="001979AA" w:rsidP="001979AA">
      <w:pPr>
        <w:spacing w:line="276" w:lineRule="auto"/>
        <w:jc w:val="center"/>
        <w:rPr>
          <w:rFonts w:ascii="Times New Roman" w:hAnsi="Times New Roman"/>
          <w:b/>
          <w:i/>
          <w:color w:val="F79F1D"/>
          <w:sz w:val="24"/>
          <w:szCs w:val="24"/>
        </w:rPr>
      </w:pPr>
    </w:p>
    <w:p w14:paraId="4420BEA2" w14:textId="77777777" w:rsidR="001979AA" w:rsidRDefault="001979AA" w:rsidP="001979AA">
      <w:pPr>
        <w:spacing w:line="276" w:lineRule="auto"/>
        <w:jc w:val="center"/>
        <w:rPr>
          <w:rFonts w:ascii="Times New Roman" w:hAnsi="Times New Roman"/>
          <w:b/>
          <w:i/>
          <w:color w:val="F79F1D"/>
          <w:sz w:val="24"/>
          <w:szCs w:val="24"/>
        </w:rPr>
      </w:pPr>
    </w:p>
    <w:p w14:paraId="373E2A37" w14:textId="77777777" w:rsidR="001979AA" w:rsidRDefault="001979AA" w:rsidP="001979AA">
      <w:pPr>
        <w:spacing w:line="276" w:lineRule="auto"/>
        <w:jc w:val="center"/>
        <w:rPr>
          <w:rFonts w:ascii="Times New Roman" w:hAnsi="Times New Roman"/>
          <w:b/>
          <w:i/>
          <w:color w:val="F79F1D"/>
          <w:sz w:val="24"/>
          <w:szCs w:val="24"/>
        </w:rPr>
      </w:pPr>
    </w:p>
    <w:p w14:paraId="66E63FE4" w14:textId="77777777" w:rsidR="001979AA" w:rsidRDefault="001979AA" w:rsidP="001979AA">
      <w:pPr>
        <w:spacing w:line="276" w:lineRule="auto"/>
        <w:jc w:val="center"/>
        <w:rPr>
          <w:rFonts w:ascii="Times New Roman" w:hAnsi="Times New Roman"/>
          <w:b/>
          <w:i/>
          <w:color w:val="F79F1D"/>
          <w:sz w:val="24"/>
          <w:szCs w:val="24"/>
        </w:rPr>
      </w:pPr>
    </w:p>
    <w:p w14:paraId="2A2E0BB6" w14:textId="77777777" w:rsidR="001979AA" w:rsidRDefault="001979AA" w:rsidP="001979AA">
      <w:pPr>
        <w:spacing w:line="276" w:lineRule="auto"/>
        <w:jc w:val="center"/>
        <w:rPr>
          <w:rFonts w:ascii="Times New Roman" w:hAnsi="Times New Roman"/>
          <w:b/>
          <w:i/>
          <w:color w:val="F79F1D"/>
          <w:sz w:val="24"/>
          <w:szCs w:val="24"/>
        </w:rPr>
      </w:pPr>
    </w:p>
    <w:p w14:paraId="4383FE96" w14:textId="77777777" w:rsidR="001979AA" w:rsidRDefault="001979AA" w:rsidP="001979AA">
      <w:pPr>
        <w:spacing w:line="276" w:lineRule="auto"/>
        <w:jc w:val="center"/>
        <w:rPr>
          <w:rFonts w:ascii="Times New Roman" w:hAnsi="Times New Roman"/>
          <w:b/>
          <w:i/>
          <w:color w:val="F79F1D"/>
          <w:sz w:val="24"/>
          <w:szCs w:val="24"/>
        </w:rPr>
      </w:pPr>
    </w:p>
    <w:p w14:paraId="39CAA68C" w14:textId="77777777" w:rsidR="001979AA" w:rsidRDefault="001979AA" w:rsidP="001979AA">
      <w:pPr>
        <w:spacing w:line="276" w:lineRule="auto"/>
        <w:jc w:val="center"/>
        <w:rPr>
          <w:rFonts w:ascii="Times New Roman" w:hAnsi="Times New Roman"/>
          <w:b/>
          <w:i/>
          <w:color w:val="F79F1D"/>
          <w:sz w:val="24"/>
          <w:szCs w:val="24"/>
        </w:rPr>
      </w:pPr>
    </w:p>
    <w:p w14:paraId="2E640B79" w14:textId="77777777" w:rsidR="001979AA" w:rsidRDefault="001979AA" w:rsidP="001979AA">
      <w:pPr>
        <w:spacing w:line="276" w:lineRule="auto"/>
        <w:jc w:val="center"/>
        <w:rPr>
          <w:rFonts w:ascii="Times New Roman" w:hAnsi="Times New Roman"/>
          <w:b/>
          <w:i/>
          <w:color w:val="F79F1D"/>
          <w:sz w:val="24"/>
          <w:szCs w:val="24"/>
        </w:rPr>
      </w:pPr>
    </w:p>
    <w:p w14:paraId="4F18E6CA" w14:textId="77777777" w:rsidR="001979AA" w:rsidRDefault="001979AA" w:rsidP="001979AA">
      <w:pPr>
        <w:spacing w:line="276" w:lineRule="auto"/>
        <w:jc w:val="center"/>
        <w:rPr>
          <w:rFonts w:ascii="Times New Roman" w:hAnsi="Times New Roman"/>
          <w:b/>
          <w:i/>
          <w:color w:val="F79F1D"/>
          <w:sz w:val="24"/>
          <w:szCs w:val="24"/>
        </w:rPr>
      </w:pPr>
    </w:p>
    <w:p w14:paraId="095AB851" w14:textId="77777777" w:rsidR="001979AA" w:rsidRDefault="001979AA" w:rsidP="001979AA">
      <w:pPr>
        <w:spacing w:line="276" w:lineRule="auto"/>
        <w:jc w:val="center"/>
        <w:rPr>
          <w:rFonts w:ascii="Times New Roman" w:hAnsi="Times New Roman"/>
          <w:b/>
          <w:i/>
          <w:color w:val="F79F1D"/>
          <w:sz w:val="24"/>
          <w:szCs w:val="24"/>
        </w:rPr>
      </w:pPr>
    </w:p>
    <w:p w14:paraId="785DA23C" w14:textId="77777777" w:rsidR="001979AA" w:rsidRDefault="001979AA" w:rsidP="001979AA">
      <w:pPr>
        <w:spacing w:line="276" w:lineRule="auto"/>
        <w:jc w:val="center"/>
        <w:rPr>
          <w:rFonts w:ascii="Times New Roman" w:hAnsi="Times New Roman"/>
          <w:b/>
          <w:i/>
          <w:color w:val="F79F1D"/>
          <w:sz w:val="24"/>
          <w:szCs w:val="24"/>
        </w:rPr>
      </w:pPr>
    </w:p>
    <w:p w14:paraId="3B25DB72" w14:textId="551EAA5A" w:rsidR="001979AA" w:rsidRDefault="001979AA" w:rsidP="001979AA">
      <w:pPr>
        <w:spacing w:line="276" w:lineRule="auto"/>
        <w:jc w:val="center"/>
        <w:rPr>
          <w:rFonts w:ascii="Times New Roman" w:hAnsi="Times New Roman"/>
          <w:b/>
          <w:i/>
          <w:color w:val="F79F1D"/>
          <w:sz w:val="24"/>
          <w:szCs w:val="24"/>
        </w:rPr>
      </w:pPr>
    </w:p>
    <w:p w14:paraId="147A16BD" w14:textId="77777777" w:rsidR="008A0100" w:rsidRDefault="008A0100" w:rsidP="001979AA">
      <w:pPr>
        <w:spacing w:line="276" w:lineRule="auto"/>
        <w:jc w:val="center"/>
        <w:rPr>
          <w:rFonts w:ascii="Times New Roman" w:hAnsi="Times New Roman"/>
          <w:b/>
          <w:i/>
          <w:color w:val="F79F1D"/>
          <w:sz w:val="24"/>
          <w:szCs w:val="24"/>
        </w:rPr>
      </w:pPr>
    </w:p>
    <w:p w14:paraId="76564C82" w14:textId="77777777" w:rsidR="00464AA7" w:rsidRDefault="00464AA7" w:rsidP="001979AA">
      <w:pPr>
        <w:spacing w:line="276" w:lineRule="auto"/>
        <w:jc w:val="center"/>
        <w:rPr>
          <w:rFonts w:ascii="Times New Roman" w:hAnsi="Times New Roman"/>
          <w:b/>
          <w:i/>
          <w:color w:val="F79F1D"/>
          <w:sz w:val="24"/>
          <w:szCs w:val="24"/>
        </w:rPr>
      </w:pPr>
    </w:p>
    <w:p w14:paraId="366083CC" w14:textId="77777777" w:rsidR="001979AA" w:rsidRDefault="001979AA" w:rsidP="001979AA">
      <w:pPr>
        <w:spacing w:line="276" w:lineRule="auto"/>
        <w:jc w:val="center"/>
        <w:rPr>
          <w:rFonts w:ascii="Times New Roman" w:hAnsi="Times New Roman"/>
          <w:b/>
          <w:i/>
          <w:color w:val="F79F1D"/>
          <w:sz w:val="24"/>
          <w:szCs w:val="24"/>
        </w:rPr>
      </w:pPr>
    </w:p>
    <w:p w14:paraId="5025EA42" w14:textId="77777777" w:rsidR="001979AA" w:rsidRDefault="001979AA" w:rsidP="001979AA">
      <w:pPr>
        <w:spacing w:line="276" w:lineRule="auto"/>
        <w:rPr>
          <w:rFonts w:ascii="Times New Roman" w:hAnsi="Times New Roman"/>
          <w:b/>
          <w:sz w:val="24"/>
          <w:szCs w:val="24"/>
          <w:lang w:val="sr-Cyrl-CS"/>
        </w:rPr>
      </w:pPr>
      <w:r w:rsidRPr="00AB4A54">
        <w:rPr>
          <w:rFonts w:ascii="Times New Roman" w:hAnsi="Times New Roman"/>
          <w:b/>
          <w:sz w:val="24"/>
          <w:szCs w:val="24"/>
          <w:lang w:val="sr-Cyrl-CS"/>
        </w:rPr>
        <w:t>2.2.1. Правила грађења</w:t>
      </w:r>
      <w:r>
        <w:rPr>
          <w:rFonts w:ascii="Times New Roman" w:hAnsi="Times New Roman"/>
          <w:b/>
          <w:sz w:val="24"/>
          <w:szCs w:val="24"/>
        </w:rPr>
        <w:t xml:space="preserve"> јавних</w:t>
      </w:r>
      <w:r w:rsidRPr="00AB4A54">
        <w:rPr>
          <w:rFonts w:ascii="Times New Roman" w:hAnsi="Times New Roman"/>
          <w:b/>
          <w:sz w:val="24"/>
          <w:szCs w:val="24"/>
          <w:lang w:val="sr-Cyrl-CS"/>
        </w:rPr>
        <w:t xml:space="preserve"> површина </w:t>
      </w:r>
    </w:p>
    <w:p w14:paraId="5998B806" w14:textId="77777777" w:rsidR="001979AA" w:rsidRDefault="001979AA" w:rsidP="001979AA">
      <w:pPr>
        <w:spacing w:line="276" w:lineRule="auto"/>
        <w:rPr>
          <w:rFonts w:ascii="Times New Roman" w:hAnsi="Times New Roman"/>
          <w:b/>
          <w:sz w:val="24"/>
          <w:szCs w:val="24"/>
          <w:lang w:val="sr-Cyrl-CS"/>
        </w:rPr>
      </w:pPr>
    </w:p>
    <w:p w14:paraId="52D8940C" w14:textId="01DAA47D" w:rsidR="001979AA" w:rsidRPr="00AB4A54" w:rsidRDefault="001979AA" w:rsidP="001979AA">
      <w:pPr>
        <w:spacing w:line="276" w:lineRule="auto"/>
        <w:rPr>
          <w:rFonts w:ascii="Times New Roman" w:hAnsi="Times New Roman"/>
          <w:b/>
          <w:i/>
          <w:sz w:val="24"/>
          <w:szCs w:val="24"/>
          <w:lang w:val="sr-Cyrl-CS"/>
        </w:rPr>
      </w:pPr>
      <w:r>
        <w:rPr>
          <w:rFonts w:ascii="Times New Roman" w:hAnsi="Times New Roman"/>
          <w:b/>
          <w:i/>
          <w:sz w:val="24"/>
          <w:szCs w:val="24"/>
          <w:lang w:val="sr-Cyrl-CS"/>
        </w:rPr>
        <w:tab/>
      </w:r>
      <w:r w:rsidRPr="00AB4A54">
        <w:rPr>
          <w:rFonts w:ascii="Times New Roman" w:hAnsi="Times New Roman"/>
          <w:b/>
          <w:i/>
          <w:sz w:val="24"/>
          <w:szCs w:val="24"/>
          <w:lang w:val="sr-Cyrl-CS"/>
        </w:rPr>
        <w:t xml:space="preserve">2.2.1.1.  Правила грађења за </w:t>
      </w:r>
      <w:r w:rsidR="00F97FA5">
        <w:rPr>
          <w:rFonts w:ascii="Times New Roman" w:hAnsi="Times New Roman"/>
          <w:b/>
          <w:i/>
          <w:sz w:val="24"/>
          <w:szCs w:val="24"/>
          <w:lang w:val="sr-Cyrl-CS"/>
        </w:rPr>
        <w:t>улице</w:t>
      </w:r>
      <w:r w:rsidRPr="00AB4A54">
        <w:rPr>
          <w:rFonts w:ascii="Times New Roman" w:hAnsi="Times New Roman"/>
          <w:b/>
          <w:i/>
          <w:sz w:val="24"/>
          <w:szCs w:val="24"/>
          <w:lang w:val="sr-Cyrl-CS"/>
        </w:rPr>
        <w:t xml:space="preserve"> </w:t>
      </w:r>
    </w:p>
    <w:p w14:paraId="59B47057" w14:textId="77777777" w:rsidR="001979AA" w:rsidRPr="00AB4A54" w:rsidRDefault="001979AA" w:rsidP="001979AA">
      <w:pPr>
        <w:widowControl/>
        <w:suppressAutoHyphens w:val="0"/>
        <w:spacing w:line="276" w:lineRule="auto"/>
        <w:ind w:left="720"/>
        <w:rPr>
          <w:rFonts w:ascii="Times New Roman" w:hAnsi="Times New Roman"/>
          <w:b/>
          <w:i/>
          <w:sz w:val="24"/>
          <w:szCs w:val="24"/>
          <w:lang w:val="sr-Cyrl-CS"/>
        </w:rPr>
      </w:pPr>
    </w:p>
    <w:p w14:paraId="7A46AD97" w14:textId="11C9C6F7" w:rsidR="001979AA" w:rsidRPr="007D5E4D" w:rsidRDefault="001979AA" w:rsidP="0069076A">
      <w:pPr>
        <w:widowControl/>
        <w:numPr>
          <w:ilvl w:val="0"/>
          <w:numId w:val="6"/>
        </w:numPr>
        <w:suppressAutoHyphens w:val="0"/>
        <w:spacing w:line="276" w:lineRule="auto"/>
        <w:rPr>
          <w:rFonts w:ascii="Times New Roman" w:hAnsi="Times New Roman"/>
          <w:sz w:val="24"/>
          <w:szCs w:val="24"/>
        </w:rPr>
      </w:pPr>
      <w:r w:rsidRPr="00AB4A54">
        <w:rPr>
          <w:rFonts w:ascii="Times New Roman" w:hAnsi="Times New Roman"/>
          <w:sz w:val="24"/>
          <w:szCs w:val="24"/>
          <w:lang w:val="sr-Cyrl-CS"/>
        </w:rPr>
        <w:t xml:space="preserve">Основни услов за изградњу саобраћајне инфраструктуре на јавним површинама представља </w:t>
      </w:r>
      <w:r>
        <w:rPr>
          <w:rFonts w:ascii="Times New Roman" w:hAnsi="Times New Roman"/>
          <w:sz w:val="24"/>
          <w:szCs w:val="24"/>
          <w:lang w:val="sr-Cyrl-CS"/>
        </w:rPr>
        <w:t xml:space="preserve">решено имовинско правно питање и </w:t>
      </w:r>
      <w:r w:rsidRPr="00AB4A54">
        <w:rPr>
          <w:rFonts w:ascii="Times New Roman" w:hAnsi="Times New Roman"/>
          <w:sz w:val="24"/>
          <w:szCs w:val="24"/>
          <w:lang w:val="sr-Cyrl-CS"/>
        </w:rPr>
        <w:t xml:space="preserve">израда </w:t>
      </w:r>
      <w:r w:rsidRPr="00EC4EE4">
        <w:rPr>
          <w:rFonts w:ascii="Times New Roman" w:hAnsi="Times New Roman"/>
          <w:sz w:val="24"/>
          <w:szCs w:val="24"/>
        </w:rPr>
        <w:t>техничке документације</w:t>
      </w:r>
      <w:r>
        <w:rPr>
          <w:rFonts w:ascii="Times New Roman" w:hAnsi="Times New Roman"/>
          <w:sz w:val="24"/>
          <w:szCs w:val="24"/>
        </w:rPr>
        <w:t xml:space="preserve"> за</w:t>
      </w:r>
      <w:r w:rsidRPr="00AB4A54">
        <w:rPr>
          <w:rFonts w:ascii="Times New Roman" w:hAnsi="Times New Roman"/>
          <w:sz w:val="24"/>
          <w:szCs w:val="24"/>
          <w:lang w:val="sr-Cyrl-CS"/>
        </w:rPr>
        <w:t xml:space="preserve"> све саобраћајне капацитете уз </w:t>
      </w:r>
      <w:r w:rsidRPr="00A52716">
        <w:rPr>
          <w:rFonts w:ascii="Times New Roman" w:hAnsi="Times New Roman"/>
          <w:sz w:val="24"/>
          <w:szCs w:val="24"/>
          <w:lang w:val="sr-Cyrl-CS"/>
        </w:rPr>
        <w:t xml:space="preserve">поштовање </w:t>
      </w:r>
      <w:r w:rsidR="0069076A" w:rsidRPr="00891DBB">
        <w:rPr>
          <w:rFonts w:ascii="Times New Roman" w:eastAsia="TimesNewRomanPSMT" w:hAnsi="Times New Roman"/>
          <w:sz w:val="24"/>
          <w:szCs w:val="24"/>
          <w:lang w:val="sr-Cyrl-CS"/>
        </w:rPr>
        <w:t>Закон</w:t>
      </w:r>
      <w:r w:rsidR="0069076A">
        <w:rPr>
          <w:rFonts w:ascii="Times New Roman" w:eastAsia="TimesNewRomanPSMT" w:hAnsi="Times New Roman"/>
          <w:sz w:val="24"/>
          <w:szCs w:val="24"/>
        </w:rPr>
        <w:t>a</w:t>
      </w:r>
      <w:r w:rsidR="0069076A" w:rsidRPr="00891DBB">
        <w:rPr>
          <w:rFonts w:ascii="Times New Roman" w:eastAsia="TimesNewRomanPSMT" w:hAnsi="Times New Roman"/>
          <w:sz w:val="24"/>
          <w:szCs w:val="24"/>
          <w:lang w:val="sr-Cyrl-CS"/>
        </w:rPr>
        <w:t xml:space="preserve"> </w:t>
      </w:r>
      <w:r w:rsidR="0069076A" w:rsidRPr="00891DBB">
        <w:rPr>
          <w:rFonts w:ascii="Times New Roman" w:eastAsia="TimesNewRomanPSMT" w:hAnsi="Times New Roman"/>
          <w:sz w:val="24"/>
          <w:szCs w:val="24"/>
          <w:lang w:val="sr-Cyrl-RS"/>
        </w:rPr>
        <w:t xml:space="preserve">о планирању и изградњи </w:t>
      </w:r>
      <w:r w:rsidR="0069076A" w:rsidRPr="00891DBB">
        <w:rPr>
          <w:rFonts w:ascii="Times New Roman" w:hAnsi="Times New Roman"/>
          <w:sz w:val="24"/>
          <w:szCs w:val="24"/>
          <w:lang w:val="sr-Cyrl-CS"/>
        </w:rPr>
        <w:t>(''Сл.гласник РС'' бр. 72/2009, 81/2009-исправка, 64/2010–одлука УС, 24/2011, 121/12, 42/2013–Одлука УС, 50/2013–Одлука УС, 98/2013–Одлука УС, 132/2014, 145/2014, 83/2018, 31/2019, 37/2019-др.закон, 9/2020 и 52/2021)</w:t>
      </w:r>
      <w:r w:rsidR="0069076A">
        <w:rPr>
          <w:rFonts w:ascii="Times New Roman" w:hAnsi="Times New Roman"/>
          <w:sz w:val="24"/>
          <w:szCs w:val="24"/>
        </w:rPr>
        <w:t xml:space="preserve">, </w:t>
      </w:r>
      <w:r w:rsidRPr="00E163F6">
        <w:rPr>
          <w:rFonts w:ascii="Times New Roman" w:hAnsi="Times New Roman"/>
          <w:sz w:val="24"/>
          <w:szCs w:val="24"/>
        </w:rPr>
        <w:t>Закoн</w:t>
      </w:r>
      <w:r w:rsidRPr="00E163F6">
        <w:rPr>
          <w:rFonts w:ascii="Times New Roman" w:hAnsi="Times New Roman"/>
          <w:sz w:val="24"/>
          <w:szCs w:val="24"/>
          <w:lang w:val="sr-Cyrl-CS"/>
        </w:rPr>
        <w:t>а</w:t>
      </w:r>
      <w:r w:rsidRPr="00E163F6">
        <w:rPr>
          <w:rFonts w:ascii="Times New Roman" w:hAnsi="Times New Roman"/>
          <w:sz w:val="24"/>
          <w:szCs w:val="24"/>
        </w:rPr>
        <w:t xml:space="preserve"> о путeвима</w:t>
      </w:r>
      <w:r w:rsidRPr="00E163F6">
        <w:rPr>
          <w:rFonts w:ascii="Times New Roman" w:hAnsi="Times New Roman"/>
          <w:sz w:val="24"/>
          <w:szCs w:val="24"/>
          <w:lang w:val="sr-Cyrl-CS"/>
        </w:rPr>
        <w:t xml:space="preserve"> („Сл. гласник РС“ бр. 41/18 и  95/18 – др. закон)</w:t>
      </w:r>
      <w:r w:rsidRPr="00E163F6">
        <w:rPr>
          <w:rFonts w:ascii="Times New Roman" w:hAnsi="Times New Roman"/>
          <w:sz w:val="24"/>
          <w:szCs w:val="24"/>
        </w:rPr>
        <w:t xml:space="preserve"> </w:t>
      </w:r>
      <w:r w:rsidRPr="0069076A">
        <w:rPr>
          <w:rFonts w:ascii="Times New Roman" w:hAnsi="Times New Roman"/>
          <w:sz w:val="24"/>
          <w:szCs w:val="24"/>
        </w:rPr>
        <w:t xml:space="preserve">, </w:t>
      </w:r>
      <w:r w:rsidRPr="0069076A">
        <w:rPr>
          <w:rFonts w:ascii="Times New Roman" w:hAnsi="Times New Roman"/>
          <w:sz w:val="24"/>
          <w:szCs w:val="24"/>
          <w:lang w:val="sr-Cyrl-CS"/>
        </w:rPr>
        <w:t xml:space="preserve">Правилника о условима које са аспекта безбедности саобраћаја морају да испуњавају путни објекти и други елементи јавног пута  (" </w:t>
      </w:r>
      <w:r w:rsidRPr="0069076A">
        <w:rPr>
          <w:rFonts w:ascii="Times New Roman" w:hAnsi="Times New Roman"/>
          <w:sz w:val="24"/>
          <w:szCs w:val="24"/>
        </w:rPr>
        <w:t>Сл</w:t>
      </w:r>
      <w:r w:rsidRPr="0069076A">
        <w:rPr>
          <w:rFonts w:ascii="Times New Roman" w:hAnsi="Times New Roman"/>
          <w:sz w:val="24"/>
          <w:szCs w:val="24"/>
          <w:lang w:val="sr-Cyrl-CS"/>
        </w:rPr>
        <w:t>.</w:t>
      </w:r>
      <w:r w:rsidRPr="0069076A">
        <w:rPr>
          <w:rFonts w:ascii="Times New Roman" w:hAnsi="Times New Roman"/>
          <w:sz w:val="24"/>
          <w:szCs w:val="24"/>
        </w:rPr>
        <w:t>гласник</w:t>
      </w:r>
      <w:r w:rsidRPr="0069076A">
        <w:rPr>
          <w:rFonts w:ascii="Times New Roman" w:hAnsi="Times New Roman"/>
          <w:sz w:val="24"/>
          <w:szCs w:val="24"/>
          <w:lang w:val="sr-Cyrl-CS"/>
        </w:rPr>
        <w:t xml:space="preserve"> </w:t>
      </w:r>
      <w:r w:rsidRPr="0069076A">
        <w:rPr>
          <w:rFonts w:ascii="Times New Roman" w:hAnsi="Times New Roman"/>
          <w:sz w:val="24"/>
          <w:szCs w:val="24"/>
        </w:rPr>
        <w:t>РС</w:t>
      </w:r>
      <w:r w:rsidRPr="0069076A">
        <w:rPr>
          <w:rFonts w:ascii="Times New Roman" w:hAnsi="Times New Roman"/>
          <w:sz w:val="24"/>
          <w:szCs w:val="24"/>
          <w:lang w:val="sr-Cyrl-CS"/>
        </w:rPr>
        <w:t xml:space="preserve"> ", </w:t>
      </w:r>
      <w:r w:rsidRPr="0069076A">
        <w:rPr>
          <w:rFonts w:ascii="Times New Roman" w:hAnsi="Times New Roman"/>
          <w:sz w:val="24"/>
          <w:szCs w:val="24"/>
        </w:rPr>
        <w:t>бр</w:t>
      </w:r>
      <w:r w:rsidRPr="0069076A">
        <w:rPr>
          <w:rFonts w:ascii="Times New Roman" w:hAnsi="Times New Roman"/>
          <w:sz w:val="24"/>
          <w:szCs w:val="24"/>
          <w:lang w:val="sr-Cyrl-CS"/>
        </w:rPr>
        <w:t>. 50/2011), као и других закона и прописа из области путног инжењерства.</w:t>
      </w:r>
    </w:p>
    <w:p w14:paraId="047E80F5" w14:textId="77777777" w:rsidR="001979AA" w:rsidRPr="00AB4A54" w:rsidRDefault="001979AA" w:rsidP="001979AA">
      <w:pPr>
        <w:spacing w:line="276" w:lineRule="auto"/>
        <w:rPr>
          <w:rFonts w:ascii="Times New Roman" w:hAnsi="Times New Roman"/>
          <w:sz w:val="24"/>
          <w:szCs w:val="24"/>
          <w:lang w:val="sr-Cyrl-CS"/>
        </w:rPr>
      </w:pPr>
      <w:r>
        <w:rPr>
          <w:rFonts w:ascii="Times New Roman" w:hAnsi="Times New Roman"/>
          <w:sz w:val="24"/>
          <w:szCs w:val="24"/>
          <w:lang w:val="sr-Cyrl-CS"/>
        </w:rPr>
        <w:tab/>
      </w:r>
      <w:r w:rsidRPr="00AB4A54">
        <w:rPr>
          <w:rFonts w:ascii="Times New Roman" w:hAnsi="Times New Roman"/>
          <w:sz w:val="24"/>
          <w:szCs w:val="24"/>
          <w:lang w:val="sr-Cyrl-CS"/>
        </w:rPr>
        <w:t xml:space="preserve">При пројектовању требало би обезбедити следеће полазне </w:t>
      </w:r>
      <w:r w:rsidRPr="00AB4A54">
        <w:rPr>
          <w:rFonts w:ascii="Times New Roman" w:hAnsi="Times New Roman"/>
          <w:i/>
          <w:sz w:val="24"/>
          <w:szCs w:val="24"/>
          <w:lang w:val="sr-Cyrl-CS"/>
        </w:rPr>
        <w:t>пројектне елементе</w:t>
      </w:r>
      <w:r w:rsidRPr="00AB4A54">
        <w:rPr>
          <w:rFonts w:ascii="Times New Roman" w:hAnsi="Times New Roman"/>
          <w:sz w:val="24"/>
          <w:szCs w:val="24"/>
          <w:lang w:val="sr-Cyrl-CS"/>
        </w:rPr>
        <w:t>:</w:t>
      </w:r>
    </w:p>
    <w:p w14:paraId="0425D74D" w14:textId="79386DDF" w:rsidR="001979AA" w:rsidRPr="00AB4A54" w:rsidRDefault="001979AA" w:rsidP="0001749C">
      <w:pPr>
        <w:numPr>
          <w:ilvl w:val="0"/>
          <w:numId w:val="12"/>
        </w:numPr>
        <w:spacing w:line="276" w:lineRule="auto"/>
        <w:rPr>
          <w:rFonts w:ascii="Times New Roman" w:hAnsi="Times New Roman"/>
          <w:sz w:val="24"/>
          <w:szCs w:val="24"/>
        </w:rPr>
      </w:pPr>
      <w:r w:rsidRPr="00AB4A54">
        <w:rPr>
          <w:rFonts w:ascii="Times New Roman" w:hAnsi="Times New Roman"/>
          <w:sz w:val="24"/>
          <w:szCs w:val="24"/>
          <w:lang w:val="sr-Cyrl-CS"/>
        </w:rPr>
        <w:t xml:space="preserve">рачунска брзина: </w:t>
      </w:r>
      <w:r w:rsidR="0069076A">
        <w:rPr>
          <w:rFonts w:ascii="Times New Roman" w:hAnsi="Times New Roman"/>
          <w:sz w:val="24"/>
          <w:szCs w:val="24"/>
        </w:rPr>
        <w:t xml:space="preserve">у насељеном месту </w:t>
      </w:r>
      <w:r>
        <w:rPr>
          <w:rFonts w:ascii="Times New Roman" w:hAnsi="Times New Roman"/>
          <w:sz w:val="24"/>
          <w:szCs w:val="24"/>
        </w:rPr>
        <w:t>50</w:t>
      </w:r>
      <w:r w:rsidRPr="00AB4A54">
        <w:rPr>
          <w:rFonts w:ascii="Times New Roman" w:hAnsi="Times New Roman"/>
          <w:sz w:val="24"/>
          <w:szCs w:val="24"/>
        </w:rPr>
        <w:t xml:space="preserve"> </w:t>
      </w:r>
      <w:r>
        <w:rPr>
          <w:rFonts w:ascii="Times New Roman" w:hAnsi="Times New Roman"/>
          <w:sz w:val="24"/>
          <w:szCs w:val="24"/>
        </w:rPr>
        <w:t>km/h</w:t>
      </w:r>
    </w:p>
    <w:p w14:paraId="28119271" w14:textId="77777777" w:rsidR="001979AA" w:rsidRPr="00AB4A54" w:rsidRDefault="001979AA" w:rsidP="0001749C">
      <w:pPr>
        <w:numPr>
          <w:ilvl w:val="0"/>
          <w:numId w:val="12"/>
        </w:numPr>
        <w:spacing w:line="276" w:lineRule="auto"/>
        <w:rPr>
          <w:rFonts w:ascii="Times New Roman" w:hAnsi="Times New Roman"/>
          <w:sz w:val="24"/>
          <w:szCs w:val="24"/>
          <w:lang w:val="sr-Cyrl-CS"/>
        </w:rPr>
      </w:pPr>
      <w:r w:rsidRPr="00AB4A54">
        <w:rPr>
          <w:rFonts w:ascii="Times New Roman" w:hAnsi="Times New Roman"/>
          <w:sz w:val="24"/>
          <w:szCs w:val="24"/>
          <w:lang w:val="sr-Cyrl-CS"/>
        </w:rPr>
        <w:t xml:space="preserve">попречни нагиб у правцу: једностран,  </w:t>
      </w:r>
      <w:r w:rsidRPr="00AB4A54">
        <w:rPr>
          <w:rFonts w:ascii="Times New Roman" w:hAnsi="Times New Roman"/>
          <w:sz w:val="24"/>
          <w:szCs w:val="24"/>
        </w:rPr>
        <w:t>ip=2.5%</w:t>
      </w:r>
      <w:r>
        <w:rPr>
          <w:rFonts w:ascii="Times New Roman" w:hAnsi="Times New Roman"/>
          <w:sz w:val="24"/>
          <w:szCs w:val="24"/>
        </w:rPr>
        <w:t xml:space="preserve"> </w:t>
      </w:r>
    </w:p>
    <w:p w14:paraId="452BB418" w14:textId="703C3ED0" w:rsidR="001979AA" w:rsidRPr="00AB4A54" w:rsidRDefault="001979AA" w:rsidP="0001749C">
      <w:pPr>
        <w:numPr>
          <w:ilvl w:val="0"/>
          <w:numId w:val="12"/>
        </w:numPr>
        <w:spacing w:line="276" w:lineRule="auto"/>
        <w:rPr>
          <w:rFonts w:ascii="Times New Roman" w:hAnsi="Times New Roman"/>
          <w:sz w:val="24"/>
          <w:szCs w:val="24"/>
          <w:lang w:val="sr-Cyrl-CS"/>
        </w:rPr>
      </w:pPr>
      <w:r w:rsidRPr="00AB4A54">
        <w:rPr>
          <w:rFonts w:ascii="Times New Roman" w:hAnsi="Times New Roman"/>
          <w:sz w:val="24"/>
          <w:szCs w:val="24"/>
          <w:lang w:val="sr-Cyrl-CS"/>
        </w:rPr>
        <w:t>попречни нагиб у кривини: једностран, у смеру ка центру кривине, вредности према прописима, у зависности од радијуса кривине</w:t>
      </w:r>
      <w:r>
        <w:rPr>
          <w:rFonts w:ascii="Times New Roman" w:hAnsi="Times New Roman"/>
          <w:sz w:val="24"/>
          <w:szCs w:val="24"/>
          <w:lang w:val="sr-Cyrl-CS"/>
        </w:rPr>
        <w:t xml:space="preserve"> ( макс.</w:t>
      </w:r>
      <w:r w:rsidRPr="00AB4A54">
        <w:rPr>
          <w:rFonts w:ascii="Times New Roman" w:hAnsi="Times New Roman"/>
          <w:sz w:val="24"/>
          <w:szCs w:val="24"/>
        </w:rPr>
        <w:t xml:space="preserve"> ip=</w:t>
      </w:r>
      <w:r>
        <w:rPr>
          <w:rFonts w:ascii="Times New Roman" w:hAnsi="Times New Roman"/>
          <w:sz w:val="24"/>
          <w:szCs w:val="24"/>
        </w:rPr>
        <w:t>7</w:t>
      </w:r>
      <w:r w:rsidRPr="00AB4A54">
        <w:rPr>
          <w:rFonts w:ascii="Times New Roman" w:hAnsi="Times New Roman"/>
          <w:sz w:val="24"/>
          <w:szCs w:val="24"/>
        </w:rPr>
        <w:t>%</w:t>
      </w:r>
      <w:r>
        <w:rPr>
          <w:rFonts w:ascii="Times New Roman" w:hAnsi="Times New Roman"/>
          <w:sz w:val="24"/>
          <w:szCs w:val="24"/>
        </w:rPr>
        <w:t>)</w:t>
      </w:r>
      <w:r w:rsidR="007D5E4D">
        <w:rPr>
          <w:rFonts w:ascii="Times New Roman" w:hAnsi="Times New Roman"/>
          <w:sz w:val="24"/>
          <w:szCs w:val="24"/>
          <w:lang w:val="sr-Cyrl-RS"/>
        </w:rPr>
        <w:t>, уз прописано проширење коловоза</w:t>
      </w:r>
    </w:p>
    <w:p w14:paraId="38A8DBA7" w14:textId="6A2F4D00" w:rsidR="001979AA" w:rsidRDefault="001979AA" w:rsidP="0001749C">
      <w:pPr>
        <w:numPr>
          <w:ilvl w:val="0"/>
          <w:numId w:val="12"/>
        </w:numPr>
        <w:spacing w:line="276" w:lineRule="auto"/>
        <w:rPr>
          <w:rFonts w:ascii="Times New Roman" w:hAnsi="Times New Roman"/>
          <w:sz w:val="24"/>
          <w:szCs w:val="24"/>
          <w:lang w:val="sr-Cyrl-CS"/>
        </w:rPr>
      </w:pPr>
      <w:r w:rsidRPr="00AB4A54">
        <w:rPr>
          <w:rFonts w:ascii="Times New Roman" w:hAnsi="Times New Roman"/>
          <w:sz w:val="24"/>
          <w:szCs w:val="24"/>
          <w:lang w:val="sr-Cyrl-CS"/>
        </w:rPr>
        <w:t>подужни нагиб нивелете: заобљава се вертикалним кривинама, а одводњавање површинске воде са коловоза је преко банкина у отворене канале</w:t>
      </w:r>
      <w:r w:rsidR="00176ACE">
        <w:rPr>
          <w:rFonts w:ascii="Times New Roman" w:hAnsi="Times New Roman"/>
          <w:sz w:val="24"/>
          <w:szCs w:val="24"/>
        </w:rPr>
        <w:t>-</w:t>
      </w:r>
      <w:r w:rsidR="00176ACE">
        <w:rPr>
          <w:rFonts w:ascii="Times New Roman" w:hAnsi="Times New Roman"/>
          <w:sz w:val="24"/>
          <w:szCs w:val="24"/>
          <w:lang w:val="sr-Cyrl-RS"/>
        </w:rPr>
        <w:t>упијајуће јаркове</w:t>
      </w:r>
      <w:r w:rsidR="00176ACE">
        <w:rPr>
          <w:rFonts w:ascii="Times New Roman" w:hAnsi="Times New Roman"/>
          <w:sz w:val="24"/>
          <w:szCs w:val="24"/>
          <w:lang w:val="sr-Cyrl-CS"/>
        </w:rPr>
        <w:t xml:space="preserve"> поред пута и ригола, у систем затворене атмосферске канализације;</w:t>
      </w:r>
    </w:p>
    <w:p w14:paraId="304920C0" w14:textId="77777777" w:rsidR="00BE3EEF" w:rsidRDefault="00BE3EEF" w:rsidP="00BE3EEF">
      <w:pPr>
        <w:numPr>
          <w:ilvl w:val="0"/>
          <w:numId w:val="12"/>
        </w:numPr>
        <w:spacing w:line="276" w:lineRule="auto"/>
        <w:rPr>
          <w:rFonts w:ascii="Times New Roman" w:hAnsi="Times New Roman"/>
          <w:sz w:val="24"/>
          <w:szCs w:val="24"/>
          <w:lang w:val="sr-Cyrl-CS"/>
        </w:rPr>
      </w:pPr>
      <w:r>
        <w:rPr>
          <w:rFonts w:ascii="Times New Roman" w:hAnsi="Times New Roman"/>
          <w:sz w:val="24"/>
          <w:szCs w:val="24"/>
          <w:lang w:val="sr-Cyrl-CS"/>
        </w:rPr>
        <w:t>саобраћајни профил: слободна висина: најмање 4.75 м</w:t>
      </w:r>
    </w:p>
    <w:p w14:paraId="007A4594" w14:textId="77777777" w:rsidR="00BE3EEF" w:rsidRDefault="00BE3EEF" w:rsidP="00BE3EEF">
      <w:pPr>
        <w:spacing w:line="276" w:lineRule="auto"/>
        <w:ind w:left="720"/>
        <w:rPr>
          <w:rFonts w:ascii="Times New Roman" w:hAnsi="Times New Roman"/>
          <w:sz w:val="24"/>
          <w:szCs w:val="24"/>
          <w:lang w:val="sr-Cyrl-CS"/>
        </w:rPr>
      </w:pP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t xml:space="preserve">  висина саобраћајног профила: 4.20 м</w:t>
      </w:r>
    </w:p>
    <w:p w14:paraId="798B7FBB" w14:textId="2A579662" w:rsidR="00BE3EEF" w:rsidRPr="008E4A65" w:rsidRDefault="00BE3EEF" w:rsidP="00BE3EEF">
      <w:pPr>
        <w:pStyle w:val="ListParagraph"/>
        <w:numPr>
          <w:ilvl w:val="0"/>
          <w:numId w:val="12"/>
        </w:numPr>
        <w:spacing w:line="276" w:lineRule="auto"/>
        <w:rPr>
          <w:rFonts w:ascii="Times New Roman" w:hAnsi="Times New Roman"/>
          <w:sz w:val="24"/>
          <w:szCs w:val="24"/>
          <w:lang w:val="sr-Cyrl-CS"/>
        </w:rPr>
      </w:pPr>
      <w:r w:rsidRPr="008E4A65">
        <w:rPr>
          <w:rFonts w:ascii="Times New Roman" w:hAnsi="Times New Roman"/>
          <w:sz w:val="24"/>
          <w:szCs w:val="24"/>
          <w:lang w:val="sr-Cyrl-CS"/>
        </w:rPr>
        <w:t xml:space="preserve">коловозна конструкција: асфалтна, флексибилна, димензија на основу геомеханичких испитивања носивости тла, за осовинско оптерећење од 82 </w:t>
      </w:r>
      <w:r w:rsidRPr="008E4A65">
        <w:rPr>
          <w:rFonts w:ascii="Times New Roman" w:hAnsi="Times New Roman"/>
          <w:sz w:val="24"/>
          <w:szCs w:val="24"/>
        </w:rPr>
        <w:t>kN</w:t>
      </w:r>
      <w:r w:rsidRPr="008E4A65">
        <w:rPr>
          <w:rFonts w:ascii="Times New Roman" w:hAnsi="Times New Roman"/>
          <w:sz w:val="24"/>
          <w:szCs w:val="24"/>
          <w:lang w:val="sr-Cyrl-CS"/>
        </w:rPr>
        <w:t>.</w:t>
      </w:r>
    </w:p>
    <w:p w14:paraId="40FF74D4" w14:textId="264ABA7A" w:rsidR="001979AA" w:rsidRDefault="001979AA" w:rsidP="0001749C">
      <w:pPr>
        <w:numPr>
          <w:ilvl w:val="0"/>
          <w:numId w:val="12"/>
        </w:numPr>
        <w:spacing w:line="276" w:lineRule="auto"/>
        <w:rPr>
          <w:rFonts w:ascii="Times New Roman" w:hAnsi="Times New Roman"/>
          <w:sz w:val="24"/>
          <w:szCs w:val="24"/>
          <w:lang w:val="sr-Cyrl-CS"/>
        </w:rPr>
      </w:pPr>
      <w:r w:rsidRPr="00897F2C">
        <w:rPr>
          <w:rFonts w:ascii="Times New Roman" w:hAnsi="Times New Roman"/>
          <w:sz w:val="24"/>
          <w:szCs w:val="24"/>
          <w:lang w:val="sr-Cyrl-CS"/>
        </w:rPr>
        <w:t xml:space="preserve">обезбедити одговарујућу визуру у зони прегледности пута у којој би се спречила изградња </w:t>
      </w:r>
      <w:r w:rsidR="00897F2C" w:rsidRPr="00897F2C">
        <w:rPr>
          <w:rFonts w:ascii="Times New Roman" w:hAnsi="Times New Roman"/>
          <w:sz w:val="24"/>
          <w:szCs w:val="24"/>
          <w:lang w:val="sr-Cyrl-CS"/>
        </w:rPr>
        <w:t xml:space="preserve">и постављање </w:t>
      </w:r>
      <w:r w:rsidRPr="00897F2C">
        <w:rPr>
          <w:rFonts w:ascii="Times New Roman" w:hAnsi="Times New Roman"/>
          <w:sz w:val="24"/>
          <w:szCs w:val="24"/>
          <w:lang w:val="sr-Cyrl-CS"/>
        </w:rPr>
        <w:t>вештачких</w:t>
      </w:r>
      <w:r w:rsidR="00897F2C" w:rsidRPr="00897F2C">
        <w:rPr>
          <w:rFonts w:ascii="Times New Roman" w:hAnsi="Times New Roman"/>
          <w:sz w:val="24"/>
          <w:szCs w:val="24"/>
          <w:lang w:val="sr-Cyrl-CS"/>
        </w:rPr>
        <w:t xml:space="preserve"> ( контејнера, </w:t>
      </w:r>
      <w:r w:rsidR="00F97FA5">
        <w:rPr>
          <w:rFonts w:ascii="Times New Roman" w:hAnsi="Times New Roman"/>
          <w:sz w:val="24"/>
          <w:szCs w:val="24"/>
          <w:lang w:val="sr-Cyrl-CS"/>
        </w:rPr>
        <w:t xml:space="preserve">паркираних </w:t>
      </w:r>
      <w:r w:rsidR="00897F2C" w:rsidRPr="00897F2C">
        <w:rPr>
          <w:rFonts w:ascii="Times New Roman" w:hAnsi="Times New Roman"/>
          <w:sz w:val="24"/>
          <w:szCs w:val="24"/>
          <w:lang w:val="sr-Cyrl-CS"/>
        </w:rPr>
        <w:t>аутомобила</w:t>
      </w:r>
      <w:r w:rsidR="00F97FA5">
        <w:rPr>
          <w:rFonts w:ascii="Times New Roman" w:hAnsi="Times New Roman"/>
          <w:sz w:val="24"/>
          <w:szCs w:val="24"/>
          <w:lang w:val="sr-Cyrl-CS"/>
        </w:rPr>
        <w:t>, вертикалне саобраћајне сигнализације</w:t>
      </w:r>
      <w:r w:rsidR="00897F2C" w:rsidRPr="00897F2C">
        <w:rPr>
          <w:rFonts w:ascii="Times New Roman" w:hAnsi="Times New Roman"/>
          <w:sz w:val="24"/>
          <w:szCs w:val="24"/>
          <w:lang w:val="sr-Cyrl-CS"/>
        </w:rPr>
        <w:t>...)</w:t>
      </w:r>
      <w:r w:rsidRPr="00897F2C">
        <w:rPr>
          <w:rFonts w:ascii="Times New Roman" w:hAnsi="Times New Roman"/>
          <w:sz w:val="24"/>
          <w:szCs w:val="24"/>
          <w:lang w:val="sr-Cyrl-CS"/>
        </w:rPr>
        <w:t xml:space="preserve"> или природних препрека</w:t>
      </w:r>
      <w:r w:rsidR="00897F2C" w:rsidRPr="00897F2C">
        <w:rPr>
          <w:rFonts w:ascii="Times New Roman" w:hAnsi="Times New Roman"/>
          <w:sz w:val="24"/>
          <w:szCs w:val="24"/>
          <w:lang w:val="sr-Cyrl-CS"/>
        </w:rPr>
        <w:t xml:space="preserve"> ( садња дрвећа и високог шибља) и само уз доказ  да је обезбеђена видљивост и зона прегледности у висини ока возача;</w:t>
      </w:r>
    </w:p>
    <w:p w14:paraId="1BE0B031" w14:textId="387A58E7" w:rsidR="00F60AA3" w:rsidRPr="00F60AA3" w:rsidRDefault="00F60AA3" w:rsidP="0001749C">
      <w:pPr>
        <w:numPr>
          <w:ilvl w:val="0"/>
          <w:numId w:val="12"/>
        </w:numPr>
        <w:spacing w:line="276" w:lineRule="auto"/>
        <w:rPr>
          <w:rFonts w:ascii="Times New Roman" w:hAnsi="Times New Roman"/>
          <w:sz w:val="24"/>
          <w:szCs w:val="24"/>
          <w:lang w:val="sr-Cyrl-CS"/>
        </w:rPr>
      </w:pPr>
      <w:r>
        <w:rPr>
          <w:rFonts w:ascii="Times New Roman" w:hAnsi="Times New Roman"/>
          <w:sz w:val="24"/>
          <w:szCs w:val="24"/>
          <w:lang w:val="sr-Cyrl-RS"/>
        </w:rPr>
        <w:t>забрањена је градња објеката  унутар регулационих линија, која није у функцији пута или није комунална инфраструктура;</w:t>
      </w:r>
    </w:p>
    <w:p w14:paraId="2331B6B8" w14:textId="77777777" w:rsidR="001979AA" w:rsidRDefault="001979AA" w:rsidP="0001749C">
      <w:pPr>
        <w:numPr>
          <w:ilvl w:val="0"/>
          <w:numId w:val="12"/>
        </w:numPr>
        <w:spacing w:line="276" w:lineRule="auto"/>
        <w:rPr>
          <w:rFonts w:ascii="Times New Roman" w:hAnsi="Times New Roman"/>
          <w:sz w:val="24"/>
          <w:szCs w:val="24"/>
          <w:lang w:val="sr-Cyrl-CS"/>
        </w:rPr>
      </w:pPr>
      <w:r w:rsidRPr="00AB4A54">
        <w:rPr>
          <w:rFonts w:ascii="Times New Roman" w:hAnsi="Times New Roman"/>
          <w:sz w:val="24"/>
          <w:szCs w:val="24"/>
          <w:lang w:val="sr-Cyrl-CS"/>
        </w:rPr>
        <w:t>попречни профил:</w:t>
      </w:r>
    </w:p>
    <w:p w14:paraId="7127B3B0" w14:textId="496629BA" w:rsidR="001979AA" w:rsidRPr="007B5B41" w:rsidRDefault="00E10358" w:rsidP="00F60AA3">
      <w:pPr>
        <w:pStyle w:val="ListParagraph"/>
        <w:numPr>
          <w:ilvl w:val="0"/>
          <w:numId w:val="14"/>
        </w:numPr>
        <w:spacing w:line="276" w:lineRule="auto"/>
        <w:ind w:left="1260"/>
        <w:rPr>
          <w:rFonts w:ascii="Times New Roman" w:hAnsi="Times New Roman"/>
          <w:sz w:val="24"/>
          <w:szCs w:val="24"/>
        </w:rPr>
      </w:pPr>
      <w:r w:rsidRPr="007B5B41">
        <w:rPr>
          <w:rFonts w:ascii="Times New Roman" w:hAnsi="Times New Roman"/>
          <w:i/>
          <w:sz w:val="24"/>
          <w:szCs w:val="24"/>
          <w:lang w:val="sr-Cyrl-CS"/>
        </w:rPr>
        <w:t>улица Станка Пауновића</w:t>
      </w:r>
      <w:r w:rsidR="007B5B41">
        <w:rPr>
          <w:rFonts w:ascii="Times New Roman" w:hAnsi="Times New Roman"/>
          <w:i/>
          <w:sz w:val="24"/>
          <w:szCs w:val="24"/>
          <w:lang w:val="sr-Cyrl-CS"/>
        </w:rPr>
        <w:t>-</w:t>
      </w:r>
      <w:r w:rsidRPr="007B5B41">
        <w:rPr>
          <w:rFonts w:ascii="Times New Roman" w:hAnsi="Times New Roman"/>
          <w:i/>
          <w:sz w:val="24"/>
          <w:szCs w:val="24"/>
          <w:lang w:val="sr-Cyrl-CS"/>
        </w:rPr>
        <w:t xml:space="preserve"> </w:t>
      </w:r>
      <w:r w:rsidRPr="007B5B41">
        <w:rPr>
          <w:rFonts w:ascii="Times New Roman" w:hAnsi="Times New Roman"/>
          <w:sz w:val="24"/>
          <w:szCs w:val="24"/>
          <w:lang w:val="sr-Cyrl-CS"/>
        </w:rPr>
        <w:t>саобраћајница ширине 4.7</w:t>
      </w:r>
      <w:r w:rsidR="00F60AA3" w:rsidRPr="007B5B41">
        <w:rPr>
          <w:rFonts w:ascii="Times New Roman" w:hAnsi="Times New Roman"/>
          <w:sz w:val="24"/>
          <w:szCs w:val="24"/>
          <w:lang w:val="sr-Cyrl-CS"/>
        </w:rPr>
        <w:t xml:space="preserve">5 м , банкине обострано по 0.5 </w:t>
      </w:r>
      <w:r w:rsidRPr="007B5B41">
        <w:rPr>
          <w:rFonts w:ascii="Times New Roman" w:hAnsi="Times New Roman"/>
          <w:sz w:val="24"/>
          <w:szCs w:val="24"/>
          <w:lang w:val="sr-Cyrl-CS"/>
        </w:rPr>
        <w:t>м</w:t>
      </w:r>
      <w:r w:rsidR="00F60AA3" w:rsidRPr="007B5B41">
        <w:rPr>
          <w:rFonts w:ascii="Times New Roman" w:hAnsi="Times New Roman"/>
          <w:sz w:val="24"/>
          <w:szCs w:val="24"/>
          <w:lang w:val="sr-Cyrl-CS"/>
        </w:rPr>
        <w:t xml:space="preserve"> </w:t>
      </w:r>
      <w:r w:rsidR="001979AA" w:rsidRPr="007B5B41">
        <w:rPr>
          <w:rFonts w:ascii="Times New Roman" w:hAnsi="Times New Roman"/>
          <w:sz w:val="24"/>
          <w:szCs w:val="24"/>
          <w:lang w:val="sr-Cyrl-CS"/>
        </w:rPr>
        <w:t>тротоар ширине  1.</w:t>
      </w:r>
      <w:r w:rsidR="007B5B41" w:rsidRPr="007B5B41">
        <w:rPr>
          <w:rFonts w:ascii="Times New Roman" w:hAnsi="Times New Roman"/>
          <w:sz w:val="24"/>
          <w:szCs w:val="24"/>
          <w:lang w:val="sr-Cyrl-CS"/>
        </w:rPr>
        <w:t>0</w:t>
      </w:r>
      <w:r w:rsidR="001979AA" w:rsidRPr="007B5B41">
        <w:rPr>
          <w:rFonts w:ascii="Times New Roman" w:hAnsi="Times New Roman"/>
          <w:sz w:val="24"/>
          <w:szCs w:val="24"/>
          <w:lang w:val="sr-Cyrl-CS"/>
        </w:rPr>
        <w:t>0 м</w:t>
      </w:r>
      <w:r w:rsidR="007B5B41">
        <w:rPr>
          <w:rFonts w:ascii="Times New Roman" w:hAnsi="Times New Roman"/>
          <w:sz w:val="24"/>
          <w:szCs w:val="24"/>
          <w:lang w:val="sr-Cyrl-CS"/>
        </w:rPr>
        <w:t>, јаркови и риголи на две локације</w:t>
      </w:r>
    </w:p>
    <w:p w14:paraId="203E62E2" w14:textId="77777777" w:rsidR="0066407B" w:rsidRPr="0066407B" w:rsidRDefault="007B5B41" w:rsidP="00F60AA3">
      <w:pPr>
        <w:pStyle w:val="ListParagraph"/>
        <w:numPr>
          <w:ilvl w:val="0"/>
          <w:numId w:val="14"/>
        </w:numPr>
        <w:spacing w:line="276" w:lineRule="auto"/>
        <w:ind w:left="1260"/>
        <w:rPr>
          <w:rFonts w:ascii="Times New Roman" w:hAnsi="Times New Roman"/>
          <w:sz w:val="24"/>
          <w:szCs w:val="24"/>
        </w:rPr>
      </w:pPr>
      <w:r>
        <w:rPr>
          <w:rFonts w:ascii="Times New Roman" w:hAnsi="Times New Roman"/>
          <w:i/>
          <w:sz w:val="24"/>
          <w:szCs w:val="24"/>
          <w:lang w:val="sr-Cyrl-CS"/>
        </w:rPr>
        <w:t>улица Панграска-</w:t>
      </w:r>
      <w:r>
        <w:rPr>
          <w:rFonts w:ascii="Times New Roman" w:hAnsi="Times New Roman"/>
          <w:sz w:val="24"/>
          <w:szCs w:val="24"/>
          <w:lang w:val="sr-Cyrl-RS"/>
        </w:rPr>
        <w:t xml:space="preserve"> постојећи део: </w:t>
      </w:r>
      <w:r w:rsidR="0066407B">
        <w:rPr>
          <w:rFonts w:ascii="Times New Roman" w:hAnsi="Times New Roman"/>
          <w:sz w:val="24"/>
          <w:szCs w:val="24"/>
          <w:lang w:val="sr-Cyrl-RS"/>
        </w:rPr>
        <w:t xml:space="preserve">ширина коловоза 4.75м, банкине по 0,5м, тротоари 1,0 и 1,2 м; </w:t>
      </w:r>
    </w:p>
    <w:p w14:paraId="723E016B" w14:textId="5BEF1BD1" w:rsidR="0066407B" w:rsidRPr="0066407B" w:rsidRDefault="0066407B" w:rsidP="0066407B">
      <w:pPr>
        <w:pStyle w:val="ListParagraph"/>
        <w:numPr>
          <w:ilvl w:val="0"/>
          <w:numId w:val="14"/>
        </w:numPr>
        <w:spacing w:line="276" w:lineRule="auto"/>
        <w:ind w:left="1260"/>
        <w:rPr>
          <w:rFonts w:ascii="Times New Roman" w:hAnsi="Times New Roman"/>
          <w:sz w:val="24"/>
          <w:szCs w:val="24"/>
        </w:rPr>
      </w:pPr>
      <w:r>
        <w:rPr>
          <w:rFonts w:ascii="Times New Roman" w:hAnsi="Times New Roman"/>
          <w:sz w:val="24"/>
          <w:szCs w:val="24"/>
          <w:lang w:val="sr-Cyrl-RS"/>
        </w:rPr>
        <w:t xml:space="preserve">нови делови улице Пангарске и </w:t>
      </w:r>
      <w:r>
        <w:rPr>
          <w:rFonts w:ascii="Times New Roman" w:hAnsi="Times New Roman"/>
          <w:i/>
          <w:sz w:val="24"/>
          <w:szCs w:val="24"/>
          <w:lang w:val="sr-Cyrl-CS"/>
        </w:rPr>
        <w:t>веза Станка Пауновића-</w:t>
      </w:r>
      <w:r>
        <w:rPr>
          <w:rFonts w:ascii="Times New Roman" w:hAnsi="Times New Roman"/>
          <w:sz w:val="24"/>
          <w:szCs w:val="24"/>
          <w:lang w:val="sr-Cyrl-RS"/>
        </w:rPr>
        <w:t xml:space="preserve"> Солунских бораца: коловоз 5,5м, банкине 0,5, тротоари 1,5м ( бочни крак ове везе: коловоз 5,0 м, банкине 0,5м, тротоар 1,2 м)</w:t>
      </w:r>
      <w:r w:rsidRPr="0066407B">
        <w:rPr>
          <w:rFonts w:ascii="Times New Roman" w:hAnsi="Times New Roman"/>
          <w:i/>
          <w:sz w:val="24"/>
          <w:szCs w:val="24"/>
          <w:lang w:val="sr-Cyrl-CS"/>
        </w:rPr>
        <w:t xml:space="preserve"> </w:t>
      </w:r>
    </w:p>
    <w:p w14:paraId="45562879" w14:textId="48A497E6" w:rsidR="00DA3DC0" w:rsidRDefault="00DA3DC0" w:rsidP="00DA3DC0">
      <w:pPr>
        <w:spacing w:line="276" w:lineRule="auto"/>
        <w:rPr>
          <w:rFonts w:ascii="Times New Roman" w:hAnsi="Times New Roman"/>
          <w:color w:val="FF0000"/>
          <w:sz w:val="24"/>
          <w:szCs w:val="24"/>
        </w:rPr>
      </w:pPr>
    </w:p>
    <w:p w14:paraId="6D643994" w14:textId="34ACEC97" w:rsidR="001747E5" w:rsidRDefault="001747E5" w:rsidP="00DA3DC0">
      <w:pPr>
        <w:spacing w:line="276" w:lineRule="auto"/>
        <w:rPr>
          <w:rFonts w:ascii="Times New Roman" w:hAnsi="Times New Roman"/>
          <w:color w:val="FF0000"/>
          <w:sz w:val="24"/>
          <w:szCs w:val="24"/>
        </w:rPr>
      </w:pPr>
    </w:p>
    <w:p w14:paraId="68FD3A5D" w14:textId="77777777" w:rsidR="00464AA7" w:rsidRPr="00DA3DC0" w:rsidRDefault="00464AA7" w:rsidP="00DA3DC0">
      <w:pPr>
        <w:spacing w:line="276" w:lineRule="auto"/>
        <w:rPr>
          <w:rFonts w:ascii="Times New Roman" w:hAnsi="Times New Roman"/>
          <w:color w:val="FF0000"/>
          <w:sz w:val="24"/>
          <w:szCs w:val="24"/>
        </w:rPr>
      </w:pPr>
    </w:p>
    <w:p w14:paraId="1B04D419" w14:textId="77777777" w:rsidR="00205A97" w:rsidRPr="007D5E4D" w:rsidRDefault="00205A97" w:rsidP="007D5E4D">
      <w:pPr>
        <w:ind w:firstLine="709"/>
        <w:rPr>
          <w:rFonts w:ascii="Times New Roman" w:hAnsi="Times New Roman"/>
          <w:b/>
          <w:i/>
          <w:sz w:val="24"/>
          <w:szCs w:val="24"/>
          <w:lang w:val="sr-Cyrl-CS"/>
        </w:rPr>
      </w:pPr>
      <w:r w:rsidRPr="007D5E4D">
        <w:rPr>
          <w:rFonts w:ascii="Times New Roman" w:hAnsi="Times New Roman"/>
          <w:b/>
          <w:i/>
          <w:sz w:val="24"/>
          <w:szCs w:val="24"/>
          <w:lang w:val="sr-Cyrl-CS"/>
        </w:rPr>
        <w:t xml:space="preserve">Услови прикључења парцеле на јавни пут </w:t>
      </w:r>
    </w:p>
    <w:p w14:paraId="7D55CFE0" w14:textId="726AD404" w:rsidR="0093501B" w:rsidRDefault="0093501B" w:rsidP="001979AA">
      <w:pPr>
        <w:spacing w:line="276" w:lineRule="auto"/>
        <w:rPr>
          <w:rFonts w:ascii="Times New Roman" w:hAnsi="Times New Roman"/>
          <w:sz w:val="24"/>
          <w:szCs w:val="24"/>
          <w:lang w:val="sr-Cyrl-CS"/>
        </w:rPr>
      </w:pPr>
    </w:p>
    <w:p w14:paraId="3BDEE874" w14:textId="7BADF8F7" w:rsidR="007D5E4D" w:rsidRDefault="007D5E4D" w:rsidP="007D5E4D">
      <w:pPr>
        <w:pStyle w:val="ListParagraph"/>
        <w:numPr>
          <w:ilvl w:val="0"/>
          <w:numId w:val="6"/>
        </w:numPr>
        <w:tabs>
          <w:tab w:val="clear" w:pos="720"/>
        </w:tabs>
        <w:ind w:left="0" w:firstLine="450"/>
        <w:rPr>
          <w:rFonts w:ascii="Times New Roman" w:hAnsi="Times New Roman"/>
          <w:sz w:val="24"/>
          <w:szCs w:val="24"/>
          <w:lang w:val="sr-Cyrl-CS"/>
        </w:rPr>
      </w:pPr>
      <w:r w:rsidRPr="007D5E4D">
        <w:rPr>
          <w:rFonts w:ascii="Times New Roman" w:hAnsi="Times New Roman"/>
          <w:sz w:val="24"/>
          <w:szCs w:val="24"/>
          <w:lang w:val="sr-Cyrl-CS"/>
        </w:rPr>
        <w:t>За сваку грађевинску парцелу мора да се обезбеди један колски при</w:t>
      </w:r>
      <w:r>
        <w:rPr>
          <w:rFonts w:ascii="Times New Roman" w:hAnsi="Times New Roman"/>
          <w:sz w:val="24"/>
          <w:szCs w:val="24"/>
          <w:lang w:val="sr-Cyrl-CS"/>
        </w:rPr>
        <w:t>лаз</w:t>
      </w:r>
      <w:r w:rsidRPr="007D5E4D">
        <w:rPr>
          <w:rFonts w:ascii="Times New Roman" w:hAnsi="Times New Roman"/>
          <w:sz w:val="24"/>
          <w:szCs w:val="24"/>
          <w:lang w:val="sr-Cyrl-CS"/>
        </w:rPr>
        <w:t xml:space="preserve"> ширине од 2,5</w:t>
      </w:r>
      <w:r>
        <w:rPr>
          <w:rFonts w:ascii="Times New Roman" w:hAnsi="Times New Roman"/>
          <w:sz w:val="24"/>
          <w:szCs w:val="24"/>
          <w:lang w:val="sr-Cyrl-CS"/>
        </w:rPr>
        <w:t xml:space="preserve"> </w:t>
      </w:r>
      <w:r w:rsidRPr="007D5E4D">
        <w:rPr>
          <w:rFonts w:ascii="Times New Roman" w:hAnsi="Times New Roman"/>
          <w:sz w:val="24"/>
          <w:szCs w:val="24"/>
          <w:lang w:val="sr-Cyrl-CS"/>
        </w:rPr>
        <w:t>(3,0m) на јавну сао</w:t>
      </w:r>
      <w:r>
        <w:rPr>
          <w:rFonts w:ascii="Times New Roman" w:hAnsi="Times New Roman"/>
          <w:sz w:val="24"/>
          <w:szCs w:val="24"/>
          <w:lang w:val="sr-Cyrl-CS"/>
        </w:rPr>
        <w:t>браћајну површину.</w:t>
      </w:r>
    </w:p>
    <w:p w14:paraId="31CB8337" w14:textId="77777777" w:rsidR="0050211B" w:rsidRPr="0050211B" w:rsidRDefault="0050211B" w:rsidP="0050211B">
      <w:pPr>
        <w:pStyle w:val="ListParagraph"/>
        <w:numPr>
          <w:ilvl w:val="0"/>
          <w:numId w:val="6"/>
        </w:numPr>
        <w:tabs>
          <w:tab w:val="clear" w:pos="720"/>
        </w:tabs>
        <w:ind w:left="90" w:firstLine="360"/>
        <w:rPr>
          <w:rFonts w:ascii="Times New Roman" w:hAnsi="Times New Roman"/>
          <w:sz w:val="24"/>
          <w:szCs w:val="24"/>
          <w:lang w:val="sr-Cyrl-CS"/>
        </w:rPr>
      </w:pPr>
      <w:r w:rsidRPr="0050211B">
        <w:rPr>
          <w:rFonts w:ascii="Times New Roman" w:hAnsi="Times New Roman"/>
          <w:sz w:val="24"/>
          <w:szCs w:val="24"/>
          <w:lang w:val="sr-Cyrl-CS"/>
        </w:rPr>
        <w:t xml:space="preserve">Изузетно, може да се дозволи да приступ парцели буде обезбеђен још једним, додатним колским прилазом уколико на парцели постоје поред становања и пословни садржаји. </w:t>
      </w:r>
    </w:p>
    <w:p w14:paraId="6775ADC5" w14:textId="1753F1E6" w:rsidR="0050211B" w:rsidRDefault="0050211B" w:rsidP="0050211B">
      <w:pPr>
        <w:pStyle w:val="ListParagraph"/>
        <w:numPr>
          <w:ilvl w:val="0"/>
          <w:numId w:val="6"/>
        </w:numPr>
        <w:tabs>
          <w:tab w:val="clear" w:pos="720"/>
        </w:tabs>
        <w:ind w:left="90" w:firstLine="270"/>
        <w:rPr>
          <w:rFonts w:ascii="Times New Roman" w:hAnsi="Times New Roman"/>
          <w:sz w:val="24"/>
          <w:szCs w:val="24"/>
          <w:lang w:val="sr-Cyrl-CS"/>
        </w:rPr>
      </w:pPr>
      <w:r w:rsidRPr="0050211B">
        <w:rPr>
          <w:rFonts w:ascii="Times New Roman" w:hAnsi="Times New Roman"/>
          <w:sz w:val="24"/>
          <w:szCs w:val="24"/>
          <w:lang w:val="sr-Cyrl-CS"/>
        </w:rPr>
        <w:t>Додатни колски приступ може да буде максимално до 4м ширине, односно потребне ширине за доставно возило комби.</w:t>
      </w:r>
    </w:p>
    <w:p w14:paraId="1C863101" w14:textId="77777777" w:rsidR="0050211B" w:rsidRPr="0050211B" w:rsidRDefault="0050211B" w:rsidP="0050211B">
      <w:pPr>
        <w:pStyle w:val="ListParagraph"/>
        <w:numPr>
          <w:ilvl w:val="0"/>
          <w:numId w:val="6"/>
        </w:numPr>
        <w:tabs>
          <w:tab w:val="clear" w:pos="720"/>
        </w:tabs>
        <w:ind w:left="90" w:firstLine="270"/>
        <w:rPr>
          <w:rFonts w:ascii="Times New Roman" w:hAnsi="Times New Roman"/>
          <w:sz w:val="24"/>
          <w:szCs w:val="24"/>
          <w:lang w:val="sr-Cyrl-CS"/>
        </w:rPr>
      </w:pPr>
      <w:r w:rsidRPr="0050211B">
        <w:rPr>
          <w:rFonts w:ascii="Times New Roman" w:hAnsi="Times New Roman"/>
          <w:sz w:val="24"/>
          <w:szCs w:val="24"/>
          <w:lang w:val="sr-Cyrl-CS"/>
        </w:rPr>
        <w:t>За вишепородичне стамбене објекте који су грађени на регулацији у непрекинутом низу (са ајнфортом) могуће је одобрити колско пешачки прилаз препоручене ширине колског прилаза од 3,0 до 5,0 m у зависности од просторних могућности и мера заштите инсталација и дрвореда.</w:t>
      </w:r>
    </w:p>
    <w:p w14:paraId="45E558C2" w14:textId="2A61F06D" w:rsidR="007D5E4D" w:rsidRPr="0050211B" w:rsidRDefault="00237543" w:rsidP="0050211B">
      <w:pPr>
        <w:pStyle w:val="ListParagraph"/>
        <w:numPr>
          <w:ilvl w:val="0"/>
          <w:numId w:val="6"/>
        </w:numPr>
        <w:tabs>
          <w:tab w:val="clear" w:pos="720"/>
        </w:tabs>
        <w:ind w:left="0" w:firstLine="450"/>
        <w:rPr>
          <w:rFonts w:ascii="Times New Roman" w:hAnsi="Times New Roman"/>
          <w:sz w:val="24"/>
          <w:szCs w:val="24"/>
          <w:lang w:val="sr-Cyrl-CS"/>
        </w:rPr>
      </w:pPr>
      <w:r w:rsidRPr="0050211B">
        <w:rPr>
          <w:rFonts w:ascii="Times New Roman" w:hAnsi="Times New Roman"/>
          <w:sz w:val="24"/>
          <w:szCs w:val="24"/>
          <w:lang w:val="sr-Cyrl-CS"/>
        </w:rPr>
        <w:t xml:space="preserve">Колске прилазе је неопходно нивелационо ускладити са једне стране са ивицом коловоза пута на који се прикључују, а са друге стране са котом тротоара, односно ивицом тротоара и његовом котом на регулационој линији парцела. Није дозвољена денивелација или витоперење тротоара ни подужно ни попречно.  Део тротоара који се укршта са колским прилазом мора бити изведен у складу са Правилником о техничким стандардима планирања, пројектовања и изградње објекта којима се осигурава неометано кретање и приступ особама са инвалидитетом, деци и старијим особама </w:t>
      </w:r>
    </w:p>
    <w:p w14:paraId="2A2BCA7D" w14:textId="6E415A6B" w:rsidR="00237543" w:rsidRDefault="00237543" w:rsidP="007D5E4D">
      <w:pPr>
        <w:rPr>
          <w:rFonts w:ascii="Times New Roman" w:hAnsi="Times New Roman"/>
          <w:sz w:val="24"/>
          <w:szCs w:val="24"/>
          <w:lang w:val="sr-Cyrl-CS"/>
        </w:rPr>
      </w:pPr>
      <w:r w:rsidRPr="007D5E4D">
        <w:rPr>
          <w:rFonts w:ascii="Times New Roman" w:hAnsi="Times New Roman"/>
          <w:sz w:val="24"/>
          <w:szCs w:val="24"/>
          <w:lang w:val="sr-Cyrl-CS"/>
        </w:rPr>
        <w:t>( „Сл.Гласник РС“ број 22/2015)</w:t>
      </w:r>
    </w:p>
    <w:p w14:paraId="4A70B819" w14:textId="152676E4" w:rsidR="00237543" w:rsidRPr="007D5E4D" w:rsidRDefault="00237543" w:rsidP="0050211B">
      <w:pPr>
        <w:pStyle w:val="ListParagraph"/>
        <w:numPr>
          <w:ilvl w:val="0"/>
          <w:numId w:val="6"/>
        </w:numPr>
        <w:tabs>
          <w:tab w:val="clear" w:pos="720"/>
        </w:tabs>
        <w:ind w:left="0" w:firstLine="450"/>
        <w:rPr>
          <w:rFonts w:ascii="Times New Roman" w:hAnsi="Times New Roman"/>
          <w:sz w:val="24"/>
          <w:szCs w:val="24"/>
          <w:lang w:val="sr-Cyrl-CS"/>
        </w:rPr>
      </w:pPr>
      <w:r w:rsidRPr="007D5E4D">
        <w:rPr>
          <w:rFonts w:ascii="Times New Roman" w:hAnsi="Times New Roman"/>
          <w:sz w:val="24"/>
          <w:szCs w:val="24"/>
          <w:lang w:val="sr-Cyrl-CS"/>
        </w:rPr>
        <w:t xml:space="preserve">Изградњом колских прилаза који се граде преко отворених атмосферских канала никако се не сме угрозити основна функција тих канала, одводња атмосферских вода, те се на делу колског прилаза канал мора засводити или зацевити. Пречник свода, односно отвора цеви мора бити довољне величине да  обезбеди проточност канала.   </w:t>
      </w:r>
    </w:p>
    <w:p w14:paraId="61536754" w14:textId="77777777" w:rsidR="00237543" w:rsidRPr="007D5E4D" w:rsidRDefault="00237543" w:rsidP="00237543">
      <w:pPr>
        <w:rPr>
          <w:rFonts w:ascii="Times New Roman" w:hAnsi="Times New Roman"/>
          <w:sz w:val="24"/>
          <w:szCs w:val="24"/>
          <w:lang w:val="sr-Cyrl-CS"/>
        </w:rPr>
      </w:pPr>
    </w:p>
    <w:p w14:paraId="6556D9D8" w14:textId="77777777" w:rsidR="00237543" w:rsidRPr="00276D6B" w:rsidRDefault="00237543" w:rsidP="00237543">
      <w:pPr>
        <w:rPr>
          <w:b/>
          <w:color w:val="FF0000"/>
          <w:szCs w:val="24"/>
          <w:lang w:val="sr-Latn-RS"/>
        </w:rPr>
      </w:pPr>
    </w:p>
    <w:p w14:paraId="4936977E" w14:textId="53B1B5E3" w:rsidR="001979AA" w:rsidRDefault="001979AA" w:rsidP="001979AA">
      <w:pPr>
        <w:spacing w:line="276" w:lineRule="auto"/>
        <w:rPr>
          <w:rFonts w:ascii="Times New Roman" w:hAnsi="Times New Roman"/>
          <w:b/>
          <w:i/>
          <w:sz w:val="24"/>
          <w:szCs w:val="24"/>
          <w:lang w:val="sr-Cyrl-CS"/>
        </w:rPr>
      </w:pPr>
      <w:r>
        <w:rPr>
          <w:rFonts w:ascii="Times New Roman" w:hAnsi="Times New Roman"/>
          <w:b/>
          <w:i/>
          <w:sz w:val="24"/>
          <w:szCs w:val="24"/>
          <w:lang w:val="sr-Cyrl-CS"/>
        </w:rPr>
        <w:tab/>
      </w:r>
      <w:r w:rsidRPr="00D7786D">
        <w:rPr>
          <w:rFonts w:ascii="Times New Roman" w:hAnsi="Times New Roman"/>
          <w:b/>
          <w:i/>
          <w:sz w:val="24"/>
          <w:szCs w:val="24"/>
          <w:lang w:val="sr-Cyrl-CS"/>
        </w:rPr>
        <w:t>2.2.1.2.  Правила грађења јавне инфраструктуре</w:t>
      </w:r>
    </w:p>
    <w:p w14:paraId="639BA9B8" w14:textId="77777777" w:rsidR="001E0C72" w:rsidRPr="00D7786D" w:rsidRDefault="001E0C72" w:rsidP="001979AA">
      <w:pPr>
        <w:spacing w:line="276" w:lineRule="auto"/>
        <w:rPr>
          <w:rFonts w:ascii="Times New Roman" w:hAnsi="Times New Roman"/>
          <w:b/>
          <w:i/>
          <w:sz w:val="24"/>
          <w:szCs w:val="24"/>
          <w:lang w:val="sr-Cyrl-CS"/>
        </w:rPr>
      </w:pPr>
    </w:p>
    <w:p w14:paraId="005D2ECB" w14:textId="2912508B" w:rsidR="001E0C72" w:rsidRPr="001E0C72" w:rsidRDefault="001E0C72" w:rsidP="001E0C72">
      <w:pPr>
        <w:spacing w:line="276" w:lineRule="auto"/>
        <w:ind w:firstLine="709"/>
        <w:jc w:val="left"/>
        <w:rPr>
          <w:rFonts w:ascii="Times New Roman" w:hAnsi="Times New Roman"/>
          <w:sz w:val="24"/>
          <w:szCs w:val="24"/>
          <w:lang w:val="sr-Cyrl-CS"/>
        </w:rPr>
      </w:pPr>
      <w:r w:rsidRPr="001E0C72">
        <w:rPr>
          <w:rFonts w:ascii="Times New Roman" w:hAnsi="Times New Roman"/>
          <w:sz w:val="24"/>
          <w:szCs w:val="24"/>
          <w:lang w:val="sr-Cyrl-CS"/>
        </w:rPr>
        <w:t xml:space="preserve">Хидротехничке инсталације </w:t>
      </w:r>
    </w:p>
    <w:p w14:paraId="11D8DCA5" w14:textId="77777777" w:rsidR="001E0C72" w:rsidRPr="001E0C72" w:rsidRDefault="001E0C72" w:rsidP="001E0C72">
      <w:pPr>
        <w:rPr>
          <w:rFonts w:ascii="Times New Roman" w:hAnsi="Times New Roman"/>
          <w:sz w:val="24"/>
          <w:szCs w:val="24"/>
          <w:lang w:val="sr-Cyrl-CS"/>
        </w:rPr>
      </w:pPr>
      <w:r w:rsidRPr="001E0C72">
        <w:rPr>
          <w:rFonts w:ascii="Times New Roman" w:hAnsi="Times New Roman"/>
          <w:sz w:val="24"/>
          <w:szCs w:val="24"/>
          <w:lang w:val="sr-Cyrl-CS"/>
        </w:rPr>
        <w:tab/>
        <w:t>Планирану водоводну мрежу прикључити на градску водоводну мрежу, према претходно прибављеним условима и сагласностима од стране надлежног комуналног предузећа ЈКП „Водоканал“ Сомбор. Планирани водовод прикључити на градску водоводну мрежу цевоводом одговарајућег капацитета и квалитета у складу са резултатима добијеним хидрауличким прорачуном. На мрежи предвидети максимални број деоничних затварача, ваздушних вентила и муљних испуста. Дистрибутивну мрежу везивати у прстен са што је могуће мање слепих водова. Водоводна мрежа обезбеђује све количине воде потребне за санитарну и противпожарну потрошњу. Јавна водоводна мрежа не сме да буде пречника мањег од 100mm. Водоводне цеви се постављају у ровове ширине 1.0m, на слој песка мин 15cm и висином пешчаног слоја од 30cm од темена цеви. Остатак рова се може затрпати земљом из рова из које је претходно одстрањено камење и корење. Цевни материјал дистрибутивне мреже усвојити према важећим прописима и стандардима. Трасе водовода водити у јавној зеленој повшини где год расположива ширина уличног профила то дозвољава. Пројектовање и изградњу предвиђених цевовода за снабдевање санитарном водом трасирати у предвиђеном коридору, на дубини не мањој од 0.80-1.20m од коте терена, односно нивелете саобраћајнице, ради осигурања од мржњења и саобраћајног оптерећења. На местима укрштања са саобраћајницом односно са путним коридорима потребно је предвидети заштиту цевовода од оптерећења. Радове на изради пројектно-техничке документације и извођењу на водоводној мрежи потребно је извести према претходно прибављеним условима и сагластима надлежног  предузећа које управља водоводом. Није дозвољено коришћење воде из водоводне мреже за  прање и заливање зелених површина. За задовољавање тих потреба користити воду из првог водоносног слоја путем сопствених плитких бунара или из површинских вода-водозахватом. Угроженост од пожара на простору у границама плана отклониће се изградњом хидрантске мреже на уличној водоводној мрежи потребног капацитета, као и придржавањем услова за обезбеђење противпожарне заштите приликом пројектовања и изградње објеката у складу са њиховом наменом (избором грађевинског материјала, правилном уградњом инсталација) грађењем саобраћајница оптимално димензионисаних у односу на ранг саобраћајнице и процењени интензитет саобраћаја, у погледу ширина коловоза, радијуса кривина и др.) и обезбеђењем адекватног колског приступа свакој парцели и објектима. Уградити прописне надземне противпожарне хидранте дуж планиране јавне водоводне мреже на прописним растојањима. У случају локалних сметњи, хидранти могу бити подземни.</w:t>
      </w:r>
    </w:p>
    <w:p w14:paraId="47955094" w14:textId="77777777" w:rsidR="001E0C72" w:rsidRPr="001E0C72" w:rsidRDefault="001E0C72" w:rsidP="001E0C72">
      <w:pPr>
        <w:rPr>
          <w:rFonts w:ascii="Times New Roman" w:hAnsi="Times New Roman"/>
          <w:sz w:val="24"/>
          <w:szCs w:val="24"/>
          <w:lang w:val="sr-Cyrl-CS"/>
        </w:rPr>
      </w:pPr>
    </w:p>
    <w:p w14:paraId="46410D2C" w14:textId="77777777" w:rsidR="001E0C72" w:rsidRPr="001E0C72" w:rsidRDefault="001E0C72" w:rsidP="001E0C72">
      <w:pPr>
        <w:rPr>
          <w:rFonts w:ascii="Times New Roman" w:hAnsi="Times New Roman"/>
          <w:sz w:val="24"/>
          <w:szCs w:val="24"/>
          <w:lang w:val="sr-Cyrl-CS"/>
        </w:rPr>
      </w:pPr>
      <w:r w:rsidRPr="001E0C72">
        <w:rPr>
          <w:rFonts w:ascii="Times New Roman" w:hAnsi="Times New Roman"/>
          <w:sz w:val="24"/>
          <w:szCs w:val="24"/>
          <w:lang w:val="sr-Cyrl-CS"/>
        </w:rPr>
        <w:t xml:space="preserve">             Системи канализација одводње отпадних и атмосферских вода су сепаратни. Цевоводе канализације отпадних вода пројектовати на основу прорачуна количине употребљених санитарних вода са слива који се планира да се евакуише. Изградња јавне канализационе мреже у принципу треба да претходи изградњи коловоза. Зидове ровова за постављање канализације отпадних вода треба при копању задржати у вертикалном положају, уз израду подграда на већим дубинама. Ширина рова треба да буде што мања, али не мања од пречника цеви увећане за 70cm. Дубина укопавања мора да обезбеди бар 1,0m слоја земље изнад темена цеви. Дубина не сме бити мања од 1,50 m од нивелете коловоза. Затрпавање рова вршити у слојевима. На трасама канализације где су места скретања, промене профила, промене нагиба дна, на местима где су каскаде и на правим деоницама на удаљеностима 160xDm изградити ревизионе силазе – водонпропусне шахте пречника силаза отвора од min.60cm. Цевоводе, ревизиона окна и препумпне станице предвидети на јавним површинама. Потребно је поштовати прописе о упуштању отпадних вода у градску канализацију, посебно размотрити случајеве, ако ће отпадне воде имати специфично прекогранично загађење (Одлука о припреми и дистрибуцији воде за пиће, одвођењу и пречишћавању употрeбљених вода и одвођењу атмосферских вода на подручју града Сомбор, (''Сл. лист града Сомбора'', бр. 07/2017 и 17/2017 ). Системом канализације отпадних вода покрити цело подручје у обухвату Плана и обезбедити прикључке за све планиране потрошаче. Пре упуштања технолошких отпадних вода у канализацију, обезбедити њихов предтретман до потребног квалитета отпадне воде који неће угрозити рад УПОВ-а и сам реципијент, а у складу са Уредбом о граничним вредностима емисије загађујућих материја у воде и роковима за њихово достизање, Прилог 2, Глава III, Табела 1 ("Сл. Гласник РС", бр. 67/11 од 13.09.2011.год.). Минималне падове колектора одредити у односу на усвојени цевни материјал, према важећим прописима и стандардима (не препоручују се бетонске цеви). Прикључење на јавну канализациону мрежу вршити по могућности у ревизиона окна. Дно прикључног канала (кућног прикључка) мора бити издигнут од коте дна сабирног канала (по могућности прикључивати се у горњу трећину). Атмосферску канaлизацију пројектовати тако да са предвиђеног сливног подручја обухвати сву сву воду од падавина (са кровова, саобраћајница и других водонепропусних површина, али и вишак воде са земљишта и зелних повшина). Прикупљање атмосферских вода са припадајућег слива може се вршити и отвореним каналима, при томе кота дна канала треба да је нижа од коте постељице саобраћајнице. Атмосферске воде које се упуштају морају бити квалитета у складу са условима ЈП Воде Војводине. Атмосферске воде у зависности од порекла упустити у реципијент након адекватног третмана. Тако ће се зауљене атмосферске воде упустити у реципијент тек након третирања на одговарајућем уређају. Извршити механичко пречишћавање атмосферских вода пре упуштања у реципијент. Уколико су загађене лаким течностима исте се морају одвојити у сепаратору масти, уља и лаких нафтиних деривата. Уграђени сепаратор треба да је водонепропусан, заштићен од корозије и постављен унутар границе грађевинске парцеле. Сливнике радити са таложницима за песак или предвидети таложнице за песак пре улива у сепаратор масти и уља. Одржавање изведеног прикључка  атмосферске канализације је обавеза корисника објекта. До изградње атмосферске канализације у делу где није изведена, одвођење атмосферских вода са коловоза решити риголама и упојним јарковима. Минималне падове одредити у односу на усвојени цевни материјал према важећим прописима и стандардима приликом израде пројектно техничке документације. Кота дна канализационог испуста пројектовати тако да буде 0.5м изнад реципијента. </w:t>
      </w:r>
    </w:p>
    <w:p w14:paraId="48A32102" w14:textId="77777777" w:rsidR="001E0C72" w:rsidRPr="001E0C72" w:rsidRDefault="001E0C72" w:rsidP="001E0C72">
      <w:pPr>
        <w:ind w:firstLine="709"/>
        <w:rPr>
          <w:rFonts w:ascii="Times New Roman" w:hAnsi="Times New Roman"/>
          <w:sz w:val="24"/>
          <w:szCs w:val="24"/>
          <w:lang w:val="sr-Cyrl-CS"/>
        </w:rPr>
      </w:pPr>
      <w:r w:rsidRPr="001E0C72">
        <w:rPr>
          <w:rFonts w:ascii="Times New Roman" w:hAnsi="Times New Roman"/>
          <w:sz w:val="24"/>
          <w:szCs w:val="24"/>
          <w:lang w:val="sr-Cyrl-CS"/>
        </w:rPr>
        <w:t xml:space="preserve">Међусобно хоризонтално растојање  атмосферске канализације од канализације отпадних вода је минимум 0,4m, а од водовода min.1,5m. Међусобно минимално хоризонтално растојање фекалне канализације од магистралног водовода је минимум 2,0 m, а од секундарног 1,5 m. Висиниски, канализација отпадних вода је дубље постављена од водовода и атмосферске канализације. </w:t>
      </w:r>
    </w:p>
    <w:p w14:paraId="4E5EA393" w14:textId="77777777" w:rsidR="001979AA" w:rsidRPr="00D7786D" w:rsidRDefault="001979AA" w:rsidP="001979AA">
      <w:pPr>
        <w:spacing w:line="276" w:lineRule="auto"/>
        <w:rPr>
          <w:rFonts w:ascii="Times New Roman" w:hAnsi="Times New Roman"/>
          <w:b/>
          <w:i/>
          <w:sz w:val="24"/>
          <w:szCs w:val="24"/>
          <w:lang w:val="sr-Cyrl-CS"/>
        </w:rPr>
      </w:pPr>
    </w:p>
    <w:p w14:paraId="4D002C3C" w14:textId="77777777" w:rsidR="001E0C72" w:rsidRPr="00A02D8D" w:rsidRDefault="001E0C72" w:rsidP="001979AA">
      <w:pPr>
        <w:spacing w:line="276" w:lineRule="auto"/>
        <w:rPr>
          <w:rFonts w:ascii="Times New Roman" w:hAnsi="Times New Roman"/>
          <w:sz w:val="24"/>
          <w:szCs w:val="24"/>
        </w:rPr>
      </w:pPr>
    </w:p>
    <w:p w14:paraId="66433310" w14:textId="77777777" w:rsidR="001979AA" w:rsidRPr="00854BEB" w:rsidRDefault="001979AA" w:rsidP="001979AA">
      <w:pPr>
        <w:pStyle w:val="ListParagraph"/>
        <w:widowControl/>
        <w:suppressAutoHyphens w:val="0"/>
        <w:spacing w:after="120" w:line="276" w:lineRule="auto"/>
        <w:ind w:left="1440"/>
        <w:contextualSpacing/>
        <w:rPr>
          <w:rFonts w:ascii="Times New Roman" w:hAnsi="Times New Roman"/>
          <w:sz w:val="24"/>
          <w:szCs w:val="24"/>
          <w:lang w:val="sr-Cyrl-CS"/>
        </w:rPr>
      </w:pPr>
      <w:r w:rsidRPr="00854BEB">
        <w:rPr>
          <w:rFonts w:ascii="Times New Roman" w:hAnsi="Times New Roman"/>
          <w:sz w:val="24"/>
          <w:szCs w:val="24"/>
          <w:lang w:val="sr-Cyrl-CS"/>
        </w:rPr>
        <w:t>Електроенергетска инфраструктура</w:t>
      </w:r>
    </w:p>
    <w:p w14:paraId="175F2359" w14:textId="77777777" w:rsidR="003960BF" w:rsidRPr="00854BEB" w:rsidRDefault="003960BF" w:rsidP="003960BF">
      <w:pPr>
        <w:rPr>
          <w:rFonts w:ascii="Times New Roman" w:hAnsi="Times New Roman"/>
          <w:sz w:val="24"/>
          <w:szCs w:val="24"/>
        </w:rPr>
      </w:pPr>
      <w:r w:rsidRPr="00854BEB">
        <w:rPr>
          <w:rFonts w:ascii="Times New Roman" w:hAnsi="Times New Roman"/>
          <w:i/>
          <w:iCs/>
          <w:sz w:val="24"/>
          <w:szCs w:val="24"/>
        </w:rPr>
        <w:t xml:space="preserve">Електроенергетски водови се трасирају тако: </w:t>
      </w:r>
    </w:p>
    <w:p w14:paraId="37DBC6E1"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 xml:space="preserve">- </w:t>
      </w:r>
      <w:proofErr w:type="gramStart"/>
      <w:r w:rsidRPr="00854BEB">
        <w:rPr>
          <w:rFonts w:ascii="Times New Roman" w:hAnsi="Times New Roman"/>
          <w:sz w:val="24"/>
          <w:szCs w:val="24"/>
        </w:rPr>
        <w:t>да</w:t>
      </w:r>
      <w:proofErr w:type="gramEnd"/>
      <w:r w:rsidRPr="00854BEB">
        <w:rPr>
          <w:rFonts w:ascii="Times New Roman" w:hAnsi="Times New Roman"/>
          <w:sz w:val="24"/>
          <w:szCs w:val="24"/>
        </w:rPr>
        <w:t xml:space="preserve"> не угрожавају постојеће или планиране објекте, као и планиране намене коришћења </w:t>
      </w:r>
    </w:p>
    <w:p w14:paraId="05696C66"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 xml:space="preserve">  </w:t>
      </w:r>
      <w:proofErr w:type="gramStart"/>
      <w:r w:rsidRPr="00854BEB">
        <w:rPr>
          <w:rFonts w:ascii="Times New Roman" w:hAnsi="Times New Roman"/>
          <w:sz w:val="24"/>
          <w:szCs w:val="24"/>
        </w:rPr>
        <w:t>земљишта</w:t>
      </w:r>
      <w:proofErr w:type="gramEnd"/>
      <w:r w:rsidRPr="00854BEB">
        <w:rPr>
          <w:rFonts w:ascii="Times New Roman" w:hAnsi="Times New Roman"/>
          <w:sz w:val="24"/>
          <w:szCs w:val="24"/>
        </w:rPr>
        <w:t xml:space="preserve"> </w:t>
      </w:r>
    </w:p>
    <w:p w14:paraId="3870438C"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 xml:space="preserve">- </w:t>
      </w:r>
      <w:proofErr w:type="gramStart"/>
      <w:r w:rsidRPr="00854BEB">
        <w:rPr>
          <w:rFonts w:ascii="Times New Roman" w:hAnsi="Times New Roman"/>
          <w:sz w:val="24"/>
          <w:szCs w:val="24"/>
        </w:rPr>
        <w:t>да</w:t>
      </w:r>
      <w:proofErr w:type="gramEnd"/>
      <w:r w:rsidRPr="00854BEB">
        <w:rPr>
          <w:rFonts w:ascii="Times New Roman" w:hAnsi="Times New Roman"/>
          <w:sz w:val="24"/>
          <w:szCs w:val="24"/>
        </w:rPr>
        <w:t xml:space="preserve"> се подземни простор и грађевинска површина рационално користе </w:t>
      </w:r>
    </w:p>
    <w:p w14:paraId="45DC1811"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 xml:space="preserve">- </w:t>
      </w:r>
      <w:proofErr w:type="gramStart"/>
      <w:r w:rsidRPr="00854BEB">
        <w:rPr>
          <w:rFonts w:ascii="Times New Roman" w:hAnsi="Times New Roman"/>
          <w:sz w:val="24"/>
          <w:szCs w:val="24"/>
        </w:rPr>
        <w:t>да</w:t>
      </w:r>
      <w:proofErr w:type="gramEnd"/>
      <w:r w:rsidRPr="00854BEB">
        <w:rPr>
          <w:rFonts w:ascii="Times New Roman" w:hAnsi="Times New Roman"/>
          <w:sz w:val="24"/>
          <w:szCs w:val="24"/>
        </w:rPr>
        <w:t xml:space="preserve"> се поштују прописи који се односе на друге инфраструктуре објекте </w:t>
      </w:r>
    </w:p>
    <w:p w14:paraId="27942596"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 xml:space="preserve">- </w:t>
      </w:r>
      <w:proofErr w:type="gramStart"/>
      <w:r w:rsidRPr="00854BEB">
        <w:rPr>
          <w:rFonts w:ascii="Times New Roman" w:hAnsi="Times New Roman"/>
          <w:sz w:val="24"/>
          <w:szCs w:val="24"/>
        </w:rPr>
        <w:t>да</w:t>
      </w:r>
      <w:proofErr w:type="gramEnd"/>
      <w:r w:rsidRPr="00854BEB">
        <w:rPr>
          <w:rFonts w:ascii="Times New Roman" w:hAnsi="Times New Roman"/>
          <w:sz w:val="24"/>
          <w:szCs w:val="24"/>
        </w:rPr>
        <w:t xml:space="preserve"> се води рачуна о геолошким особинама тла, подземним и питким водама </w:t>
      </w:r>
    </w:p>
    <w:p w14:paraId="7972A40F" w14:textId="77777777" w:rsidR="003960BF" w:rsidRPr="00854BEB" w:rsidRDefault="003960BF" w:rsidP="003960BF">
      <w:pPr>
        <w:rPr>
          <w:rFonts w:ascii="Times New Roman" w:hAnsi="Times New Roman"/>
          <w:sz w:val="24"/>
          <w:szCs w:val="24"/>
        </w:rPr>
      </w:pPr>
    </w:p>
    <w:p w14:paraId="3E0CD8F9"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 xml:space="preserve">Електроенергетски водови се полажу обострано, а где то није могуће једнострано. </w:t>
      </w:r>
    </w:p>
    <w:p w14:paraId="0DEC9650"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 xml:space="preserve">- Високонапонску преносну и нисконапонску мрежу у обухвату плана градити подземно; </w:t>
      </w:r>
    </w:p>
    <w:p w14:paraId="484F23F9"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 Висина најнижих ваздушних проводника од тла мора бити најмање 6</w:t>
      </w:r>
      <w:proofErr w:type="gramStart"/>
      <w:r w:rsidRPr="00854BEB">
        <w:rPr>
          <w:rFonts w:ascii="Times New Roman" w:hAnsi="Times New Roman"/>
          <w:sz w:val="24"/>
          <w:szCs w:val="24"/>
        </w:rPr>
        <w:t>,0</w:t>
      </w:r>
      <w:proofErr w:type="gramEnd"/>
      <w:r w:rsidRPr="00854BEB">
        <w:rPr>
          <w:rFonts w:ascii="Times New Roman" w:hAnsi="Times New Roman"/>
          <w:sz w:val="24"/>
          <w:szCs w:val="24"/>
        </w:rPr>
        <w:t xml:space="preserve"> m; </w:t>
      </w:r>
    </w:p>
    <w:p w14:paraId="1F23E80B" w14:textId="77777777" w:rsidR="003960BF" w:rsidRPr="00854BEB" w:rsidRDefault="003960BF" w:rsidP="003960BF">
      <w:pPr>
        <w:rPr>
          <w:rFonts w:ascii="Times New Roman" w:hAnsi="Times New Roman"/>
          <w:sz w:val="24"/>
          <w:szCs w:val="24"/>
        </w:rPr>
      </w:pPr>
    </w:p>
    <w:p w14:paraId="3F89A6A4"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 xml:space="preserve">При полагању подземне електроенергетске мреже у уличном коридору морају се поштовати следећи услови: </w:t>
      </w:r>
    </w:p>
    <w:p w14:paraId="1ECAC7B5"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 xml:space="preserve">- Електроенергетске каблове полагати у земљани ров или кабловску канализацију на дубини од </w:t>
      </w:r>
      <w:r w:rsidRPr="00854BEB">
        <w:rPr>
          <w:rFonts w:ascii="Times New Roman" w:hAnsi="Times New Roman"/>
          <w:sz w:val="24"/>
          <w:szCs w:val="24"/>
        </w:rPr>
        <w:br/>
        <w:t xml:space="preserve">  најмање 0</w:t>
      </w:r>
      <w:proofErr w:type="gramStart"/>
      <w:r w:rsidRPr="00854BEB">
        <w:rPr>
          <w:rFonts w:ascii="Times New Roman" w:hAnsi="Times New Roman"/>
          <w:sz w:val="24"/>
          <w:szCs w:val="24"/>
        </w:rPr>
        <w:t>,8</w:t>
      </w:r>
      <w:proofErr w:type="gramEnd"/>
      <w:r w:rsidRPr="00854BEB">
        <w:rPr>
          <w:rFonts w:ascii="Times New Roman" w:hAnsi="Times New Roman"/>
          <w:sz w:val="24"/>
          <w:szCs w:val="24"/>
        </w:rPr>
        <w:t xml:space="preserve"> m; </w:t>
      </w:r>
    </w:p>
    <w:p w14:paraId="645C3455"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 Електроенергетску мрежу полагати минимално 1</w:t>
      </w:r>
      <w:proofErr w:type="gramStart"/>
      <w:r w:rsidRPr="00854BEB">
        <w:rPr>
          <w:rFonts w:ascii="Times New Roman" w:hAnsi="Times New Roman"/>
          <w:sz w:val="24"/>
          <w:szCs w:val="24"/>
        </w:rPr>
        <w:t>,0</w:t>
      </w:r>
      <w:proofErr w:type="gramEnd"/>
      <w:r w:rsidRPr="00854BEB">
        <w:rPr>
          <w:rFonts w:ascii="Times New Roman" w:hAnsi="Times New Roman"/>
          <w:sz w:val="24"/>
          <w:szCs w:val="24"/>
        </w:rPr>
        <w:t xml:space="preserve"> m од темеља објеката и од саобраћајница, </w:t>
      </w:r>
      <w:r w:rsidRPr="00854BEB">
        <w:rPr>
          <w:rFonts w:ascii="Times New Roman" w:hAnsi="Times New Roman"/>
          <w:sz w:val="24"/>
          <w:szCs w:val="24"/>
        </w:rPr>
        <w:br/>
        <w:t xml:space="preserve">  а од осе дрвореда 2,0 m; </w:t>
      </w:r>
    </w:p>
    <w:p w14:paraId="405088F4"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 xml:space="preserve">- При укрштању енергетских и телекомуникационих каблова угао укрштања треба да буде 90°. </w:t>
      </w:r>
    </w:p>
    <w:p w14:paraId="6CA2DDF1" w14:textId="77777777" w:rsidR="003960BF" w:rsidRPr="00854BEB" w:rsidRDefault="003960BF" w:rsidP="003960BF">
      <w:pPr>
        <w:rPr>
          <w:rFonts w:ascii="Times New Roman" w:hAnsi="Times New Roman"/>
          <w:sz w:val="24"/>
          <w:szCs w:val="24"/>
        </w:rPr>
      </w:pPr>
    </w:p>
    <w:p w14:paraId="3F295692"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 xml:space="preserve">На прелазима испод саобраћајница предвидети механичку заштиту (челичне или бетонске цеви); </w:t>
      </w:r>
    </w:p>
    <w:p w14:paraId="2FEAE7CC"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 xml:space="preserve">- При паралелном вођењу енергетских и телекомуникационих каблова најмање растојање мора </w:t>
      </w:r>
      <w:r w:rsidRPr="00854BEB">
        <w:rPr>
          <w:rFonts w:ascii="Times New Roman" w:hAnsi="Times New Roman"/>
          <w:sz w:val="24"/>
          <w:szCs w:val="24"/>
        </w:rPr>
        <w:br/>
        <w:t xml:space="preserve">  бити 0,50 m за каблове напона до 1 kV, односно 1,0 m за каблове напона преко 1 kV. Угао </w:t>
      </w:r>
    </w:p>
    <w:p w14:paraId="61CB3EE5"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 xml:space="preserve">  </w:t>
      </w:r>
      <w:proofErr w:type="gramStart"/>
      <w:r w:rsidRPr="00854BEB">
        <w:rPr>
          <w:rFonts w:ascii="Times New Roman" w:hAnsi="Times New Roman"/>
          <w:sz w:val="24"/>
          <w:szCs w:val="24"/>
        </w:rPr>
        <w:t>укрштања</w:t>
      </w:r>
      <w:proofErr w:type="gramEnd"/>
      <w:r w:rsidRPr="00854BEB">
        <w:rPr>
          <w:rFonts w:ascii="Times New Roman" w:hAnsi="Times New Roman"/>
          <w:sz w:val="24"/>
          <w:szCs w:val="24"/>
        </w:rPr>
        <w:t xml:space="preserve"> треба да буде 90°. Ако се ово не може постићи, енергетски кабл потребно је </w:t>
      </w:r>
    </w:p>
    <w:p w14:paraId="4D38C376"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 xml:space="preserve">  </w:t>
      </w:r>
      <w:proofErr w:type="gramStart"/>
      <w:r w:rsidRPr="00854BEB">
        <w:rPr>
          <w:rFonts w:ascii="Times New Roman" w:hAnsi="Times New Roman"/>
          <w:sz w:val="24"/>
          <w:szCs w:val="24"/>
        </w:rPr>
        <w:t>поставити</w:t>
      </w:r>
      <w:proofErr w:type="gramEnd"/>
      <w:r w:rsidRPr="00854BEB">
        <w:rPr>
          <w:rFonts w:ascii="Times New Roman" w:hAnsi="Times New Roman"/>
          <w:sz w:val="24"/>
          <w:szCs w:val="24"/>
        </w:rPr>
        <w:t xml:space="preserve"> у проводну цев; </w:t>
      </w:r>
    </w:p>
    <w:p w14:paraId="15AF71C4"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 xml:space="preserve">- Није дозвољено полагање електроенергетских каблова изнад телефонских, сем при укрштању, </w:t>
      </w:r>
    </w:p>
    <w:p w14:paraId="06AC3543"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 xml:space="preserve">  </w:t>
      </w:r>
      <w:proofErr w:type="gramStart"/>
      <w:r w:rsidRPr="00854BEB">
        <w:rPr>
          <w:rFonts w:ascii="Times New Roman" w:hAnsi="Times New Roman"/>
          <w:sz w:val="24"/>
          <w:szCs w:val="24"/>
        </w:rPr>
        <w:t>при</w:t>
      </w:r>
      <w:proofErr w:type="gramEnd"/>
      <w:r w:rsidRPr="00854BEB">
        <w:rPr>
          <w:rFonts w:ascii="Times New Roman" w:hAnsi="Times New Roman"/>
          <w:sz w:val="24"/>
          <w:szCs w:val="24"/>
        </w:rPr>
        <w:t xml:space="preserve"> чему минимално вертикално растојање мора бити 0,5 m; </w:t>
      </w:r>
    </w:p>
    <w:p w14:paraId="178402A4"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 xml:space="preserve">- Паралелно полагање електроенергетских каблова и цеви водовода и канализације дозвољено </w:t>
      </w:r>
      <w:r w:rsidRPr="00854BEB">
        <w:rPr>
          <w:rFonts w:ascii="Times New Roman" w:hAnsi="Times New Roman"/>
          <w:sz w:val="24"/>
          <w:szCs w:val="24"/>
        </w:rPr>
        <w:br/>
        <w:t xml:space="preserve">  је у хоризонталној равни при чему хоризонтално растојање мора бити веће од 0</w:t>
      </w:r>
      <w:proofErr w:type="gramStart"/>
      <w:r w:rsidRPr="00854BEB">
        <w:rPr>
          <w:rFonts w:ascii="Times New Roman" w:hAnsi="Times New Roman"/>
          <w:sz w:val="24"/>
          <w:szCs w:val="24"/>
        </w:rPr>
        <w:t>,50</w:t>
      </w:r>
      <w:proofErr w:type="gramEnd"/>
      <w:r w:rsidRPr="00854BEB">
        <w:rPr>
          <w:rFonts w:ascii="Times New Roman" w:hAnsi="Times New Roman"/>
          <w:sz w:val="24"/>
          <w:szCs w:val="24"/>
        </w:rPr>
        <w:t xml:space="preserve"> m; </w:t>
      </w:r>
    </w:p>
    <w:p w14:paraId="3E660301"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 xml:space="preserve">- Није дозвољено полагање електроенергетског кабла изнад или испод цеви водовода или </w:t>
      </w:r>
    </w:p>
    <w:p w14:paraId="6A8E0465"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 xml:space="preserve">  </w:t>
      </w:r>
      <w:proofErr w:type="gramStart"/>
      <w:r w:rsidRPr="00854BEB">
        <w:rPr>
          <w:rFonts w:ascii="Times New Roman" w:hAnsi="Times New Roman"/>
          <w:sz w:val="24"/>
          <w:szCs w:val="24"/>
        </w:rPr>
        <w:t>канализације</w:t>
      </w:r>
      <w:proofErr w:type="gramEnd"/>
      <w:r w:rsidRPr="00854BEB">
        <w:rPr>
          <w:rFonts w:ascii="Times New Roman" w:hAnsi="Times New Roman"/>
          <w:sz w:val="24"/>
          <w:szCs w:val="24"/>
        </w:rPr>
        <w:t xml:space="preserve">; </w:t>
      </w:r>
    </w:p>
    <w:p w14:paraId="654B7805"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 xml:space="preserve">- При укрштању електроенергетских каблова са цевоводом гасовода вертикално растојање мора </w:t>
      </w:r>
    </w:p>
    <w:p w14:paraId="1B485626"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 xml:space="preserve">  </w:t>
      </w:r>
      <w:proofErr w:type="gramStart"/>
      <w:r w:rsidRPr="00854BEB">
        <w:rPr>
          <w:rFonts w:ascii="Times New Roman" w:hAnsi="Times New Roman"/>
          <w:sz w:val="24"/>
          <w:szCs w:val="24"/>
        </w:rPr>
        <w:t>да</w:t>
      </w:r>
      <w:proofErr w:type="gramEnd"/>
      <w:r w:rsidRPr="00854BEB">
        <w:rPr>
          <w:rFonts w:ascii="Times New Roman" w:hAnsi="Times New Roman"/>
          <w:sz w:val="24"/>
          <w:szCs w:val="24"/>
        </w:rPr>
        <w:t xml:space="preserve"> буде веће од 0,3 m, а при приближавању и паралелном вођењу 0,50 m; </w:t>
      </w:r>
    </w:p>
    <w:p w14:paraId="411DACB9"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 xml:space="preserve">- Светиљке за осветљавање саобраћајница поставити на стубове поред саобраћајнице на мин. </w:t>
      </w:r>
      <w:r w:rsidRPr="00854BEB">
        <w:rPr>
          <w:rFonts w:ascii="Times New Roman" w:hAnsi="Times New Roman"/>
          <w:sz w:val="24"/>
          <w:szCs w:val="24"/>
        </w:rPr>
        <w:br/>
        <w:t xml:space="preserve">  </w:t>
      </w:r>
      <w:proofErr w:type="gramStart"/>
      <w:r w:rsidRPr="00854BEB">
        <w:rPr>
          <w:rFonts w:ascii="Times New Roman" w:hAnsi="Times New Roman"/>
          <w:sz w:val="24"/>
          <w:szCs w:val="24"/>
        </w:rPr>
        <w:t>растојању</w:t>
      </w:r>
      <w:proofErr w:type="gramEnd"/>
      <w:r w:rsidRPr="00854BEB">
        <w:rPr>
          <w:rFonts w:ascii="Times New Roman" w:hAnsi="Times New Roman"/>
          <w:sz w:val="24"/>
          <w:szCs w:val="24"/>
        </w:rPr>
        <w:t xml:space="preserve"> од 0,5 m (нисконапонска мрежа за потребе јавне расвете ће бити каблирана). </w:t>
      </w:r>
    </w:p>
    <w:p w14:paraId="2A780289" w14:textId="7DF94215" w:rsidR="003960BF" w:rsidRPr="00854BEB" w:rsidRDefault="003960BF" w:rsidP="003960BF">
      <w:pPr>
        <w:rPr>
          <w:rFonts w:ascii="Times New Roman" w:hAnsi="Times New Roman"/>
          <w:sz w:val="24"/>
          <w:szCs w:val="24"/>
        </w:rPr>
      </w:pPr>
      <w:r w:rsidRPr="00854BEB">
        <w:rPr>
          <w:rFonts w:ascii="Times New Roman" w:hAnsi="Times New Roman"/>
          <w:sz w:val="24"/>
          <w:szCs w:val="24"/>
        </w:rPr>
        <w:t>Укрштање саобраћајнице са водом далековода напона 110 kV условљена је „Правилником о техничким нормативима за изградњу надземних електроенергетских водова називног напона од 1 до 400 kV</w:t>
      </w:r>
      <w:r w:rsidR="00071148">
        <w:rPr>
          <w:rFonts w:ascii="Times New Roman" w:hAnsi="Times New Roman"/>
          <w:sz w:val="24"/>
          <w:szCs w:val="24"/>
          <w:lang w:val="sr-Cyrl-RS"/>
        </w:rPr>
        <w:t>“</w:t>
      </w:r>
      <w:r w:rsidRPr="00854BEB">
        <w:rPr>
          <w:rFonts w:ascii="Times New Roman" w:hAnsi="Times New Roman"/>
          <w:sz w:val="24"/>
          <w:szCs w:val="24"/>
        </w:rPr>
        <w:t xml:space="preserve"> (Сл. Лист СФРЈ број 65 из 1988 год. ; Сл. Лист СРЈ број 18 од 1992 год.), као и Законом о заштити од нејонизујућих зрачења (Сл. Гласник РС број 36/2009). </w:t>
      </w:r>
    </w:p>
    <w:p w14:paraId="3B0AC89A" w14:textId="77777777" w:rsidR="001979AA" w:rsidRPr="00854BEB" w:rsidRDefault="001979AA" w:rsidP="001979AA">
      <w:pPr>
        <w:rPr>
          <w:rFonts w:ascii="Times New Roman" w:hAnsi="Times New Roman"/>
          <w:i/>
          <w:iCs/>
          <w:sz w:val="24"/>
          <w:szCs w:val="24"/>
        </w:rPr>
      </w:pPr>
    </w:p>
    <w:p w14:paraId="1AD2755F"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 xml:space="preserve">За градњу у близини или испод 110 kV далековода потребна је сагласност ЈП „Електромреже Србије“. Препорука је да објекти, а нарочито објекти за сталан боравак људи буду што даље од 110 kV далековода (минимално 25 m од осе далековода). </w:t>
      </w:r>
    </w:p>
    <w:p w14:paraId="16ED7E7A"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 xml:space="preserve">У заштитним појасевима далековода нису дозвољени: изградња објеката за стални боравак људи, испади на објектима, постављање грађевинских скела и садња високог дрвећа (преко 5,0m). </w:t>
      </w:r>
    </w:p>
    <w:p w14:paraId="3019D44E"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 xml:space="preserve">Електроенергетску мрежу и трафостанице треба градити у складу са важећим законским прописима и нормативима из ове области. </w:t>
      </w:r>
    </w:p>
    <w:p w14:paraId="69F280D6"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 xml:space="preserve">Код индивидуалних потрошача мерно место може да буде на граници парцеле у засебном орману или на фасади објекта (Техничке препоруке бр. 13 и 13а). </w:t>
      </w:r>
    </w:p>
    <w:p w14:paraId="17457D0B"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Број и тип планираних 20/0</w:t>
      </w:r>
      <w:proofErr w:type="gramStart"/>
      <w:r w:rsidRPr="00854BEB">
        <w:rPr>
          <w:rFonts w:ascii="Times New Roman" w:hAnsi="Times New Roman"/>
          <w:sz w:val="24"/>
          <w:szCs w:val="24"/>
        </w:rPr>
        <w:t>,4</w:t>
      </w:r>
      <w:proofErr w:type="gramEnd"/>
      <w:r w:rsidRPr="00854BEB">
        <w:rPr>
          <w:rFonts w:ascii="Times New Roman" w:hAnsi="Times New Roman"/>
          <w:sz w:val="24"/>
          <w:szCs w:val="24"/>
        </w:rPr>
        <w:t xml:space="preserve"> kV трафостаница, као и ангажована снага зависиће од потенцијалних потрошача. </w:t>
      </w:r>
    </w:p>
    <w:p w14:paraId="5FDAC6AB"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 xml:space="preserve">Трафостанице градити као монтажне бетонске, зидане или стубне. Трафостаница се може градити на јавној површини или у склопу комплекса. </w:t>
      </w:r>
    </w:p>
    <w:p w14:paraId="67046662"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СТС се може градити у линији постојећег надземног вода или ван њега на парцели власника (корисника), најмање 3</w:t>
      </w:r>
      <w:proofErr w:type="gramStart"/>
      <w:r w:rsidRPr="00854BEB">
        <w:rPr>
          <w:rFonts w:ascii="Times New Roman" w:hAnsi="Times New Roman"/>
          <w:sz w:val="24"/>
          <w:szCs w:val="24"/>
        </w:rPr>
        <w:t>,0</w:t>
      </w:r>
      <w:proofErr w:type="gramEnd"/>
      <w:r w:rsidRPr="00854BEB">
        <w:rPr>
          <w:rFonts w:ascii="Times New Roman" w:hAnsi="Times New Roman"/>
          <w:sz w:val="24"/>
          <w:szCs w:val="24"/>
        </w:rPr>
        <w:t xml:space="preserve"> m од стамбених и других објеката. </w:t>
      </w:r>
    </w:p>
    <w:p w14:paraId="2ED8BCC2"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Удаљеност енергетског трансформатора од суседних објеката мора да износи најмање 3</w:t>
      </w:r>
      <w:proofErr w:type="gramStart"/>
      <w:r w:rsidRPr="00854BEB">
        <w:rPr>
          <w:rFonts w:ascii="Times New Roman" w:hAnsi="Times New Roman"/>
          <w:sz w:val="24"/>
          <w:szCs w:val="24"/>
        </w:rPr>
        <w:t>,0</w:t>
      </w:r>
      <w:proofErr w:type="gramEnd"/>
      <w:r w:rsidRPr="00854BEB">
        <w:rPr>
          <w:rFonts w:ascii="Times New Roman" w:hAnsi="Times New Roman"/>
          <w:sz w:val="24"/>
          <w:szCs w:val="24"/>
        </w:rPr>
        <w:t xml:space="preserve"> m. </w:t>
      </w:r>
    </w:p>
    <w:p w14:paraId="4BCE1B51" w14:textId="77777777" w:rsidR="003960BF" w:rsidRPr="00854BEB" w:rsidRDefault="003960BF" w:rsidP="003960BF">
      <w:pPr>
        <w:rPr>
          <w:rFonts w:ascii="Times New Roman" w:hAnsi="Times New Roman"/>
          <w:sz w:val="24"/>
          <w:szCs w:val="24"/>
        </w:rPr>
      </w:pPr>
      <w:proofErr w:type="gramStart"/>
      <w:r w:rsidRPr="00854BEB">
        <w:rPr>
          <w:rFonts w:ascii="Times New Roman" w:hAnsi="Times New Roman"/>
          <w:sz w:val="24"/>
          <w:szCs w:val="24"/>
        </w:rPr>
        <w:t>ако</w:t>
      </w:r>
      <w:proofErr w:type="gramEnd"/>
      <w:r w:rsidRPr="00854BEB">
        <w:rPr>
          <w:rFonts w:ascii="Times New Roman" w:hAnsi="Times New Roman"/>
          <w:sz w:val="24"/>
          <w:szCs w:val="24"/>
        </w:rPr>
        <w:t xml:space="preserve"> се трафостаница смешта у просторију у склопу објекта, просторија мора да испуњава услове грађења из важећих законских прописа, пре свега "Правилника о техничким нормативима за заштиту електроенергетских постројења и уређаја од пожара" </w:t>
      </w:r>
    </w:p>
    <w:p w14:paraId="3CFADF26" w14:textId="77777777" w:rsidR="003960BF" w:rsidRPr="00854BEB" w:rsidRDefault="003960BF" w:rsidP="003960BF">
      <w:pPr>
        <w:rPr>
          <w:rFonts w:ascii="Times New Roman" w:hAnsi="Times New Roman"/>
          <w:sz w:val="24"/>
          <w:szCs w:val="24"/>
        </w:rPr>
      </w:pPr>
      <w:proofErr w:type="gramStart"/>
      <w:r w:rsidRPr="00854BEB">
        <w:rPr>
          <w:rFonts w:ascii="Times New Roman" w:hAnsi="Times New Roman"/>
          <w:sz w:val="24"/>
          <w:szCs w:val="24"/>
        </w:rPr>
        <w:t>трафостанице</w:t>
      </w:r>
      <w:proofErr w:type="gramEnd"/>
      <w:r w:rsidRPr="00854BEB">
        <w:rPr>
          <w:rFonts w:ascii="Times New Roman" w:hAnsi="Times New Roman"/>
          <w:sz w:val="24"/>
          <w:szCs w:val="24"/>
        </w:rPr>
        <w:t xml:space="preserve"> градити за рад на 20 kV напонском нивоу </w:t>
      </w:r>
    </w:p>
    <w:p w14:paraId="7F4F7DC8"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 xml:space="preserve">код избора локације ТС водити рачуна о следећем: да буде постављена што је могуће ближе тежишту оптерећења (где је могуће обавезан приступ са јавне површине); да прикључни водови буду што краћи, а расплет водова што једноставнији; о могућности лаког прилаза ради монтаже и замене опреме; о могућим опасностима од површинских и подземних вода и сл.; о присуству подземних и надземних инсталација у окружењу ТС; о утицају ТС на животну средину. </w:t>
      </w:r>
    </w:p>
    <w:p w14:paraId="27995EB7" w14:textId="77777777" w:rsidR="003960BF" w:rsidRPr="00854BEB" w:rsidRDefault="003960BF" w:rsidP="003960BF">
      <w:pPr>
        <w:rPr>
          <w:rFonts w:ascii="Times New Roman" w:hAnsi="Times New Roman"/>
          <w:sz w:val="24"/>
          <w:szCs w:val="24"/>
        </w:rPr>
      </w:pPr>
      <w:r w:rsidRPr="00854BEB">
        <w:rPr>
          <w:rFonts w:ascii="Times New Roman" w:hAnsi="Times New Roman"/>
          <w:i/>
          <w:iCs/>
          <w:sz w:val="24"/>
          <w:szCs w:val="24"/>
        </w:rPr>
        <w:t xml:space="preserve">Уз саобраћајницу је потребно планирати јавну расвету: </w:t>
      </w:r>
    </w:p>
    <w:p w14:paraId="41D34C1A"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 xml:space="preserve">- Светиљке јавне расвете поставити на стубове поред саобраћајница; </w:t>
      </w:r>
    </w:p>
    <w:p w14:paraId="621B4F12"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 xml:space="preserve">- За расветна тела користити живине светиљке високог притиска или натријумове ниског (високог) притиска како би се добио одговарајући ниво осветљености саобраћајница у складу са препорукама СКО-а (Српски комитет за осветљење); </w:t>
      </w:r>
    </w:p>
    <w:p w14:paraId="4CB54645"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 xml:space="preserve">- Светиљке за осветљавање саобраћајница поставити на стубове поред саобраћајнице на мин. </w:t>
      </w:r>
      <w:proofErr w:type="gramStart"/>
      <w:r w:rsidRPr="00854BEB">
        <w:rPr>
          <w:rFonts w:ascii="Times New Roman" w:hAnsi="Times New Roman"/>
          <w:sz w:val="24"/>
          <w:szCs w:val="24"/>
        </w:rPr>
        <w:t>растојању</w:t>
      </w:r>
      <w:proofErr w:type="gramEnd"/>
      <w:r w:rsidRPr="00854BEB">
        <w:rPr>
          <w:rFonts w:ascii="Times New Roman" w:hAnsi="Times New Roman"/>
          <w:sz w:val="24"/>
          <w:szCs w:val="24"/>
        </w:rPr>
        <w:t xml:space="preserve"> од 0,5 m (нисконапонска мрежа за потребе јавне расвете ће бити каблирана). </w:t>
      </w:r>
    </w:p>
    <w:p w14:paraId="6155B203"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 xml:space="preserve">Трасе каблова обележити белегама (видним ознакама). Кабловске ознаке постављати у оси трасе изнад кабла, изнад спојнице, изнад тачке укрштања и изнад крајева кабловске канализације. </w:t>
      </w:r>
    </w:p>
    <w:p w14:paraId="2F9AFAFA"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 xml:space="preserve">Електроенергетску мрежу градити на основу потребне техничке документације у складу са важећим прописима. </w:t>
      </w:r>
    </w:p>
    <w:p w14:paraId="679B1326"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 xml:space="preserve">Геодетско снимање трасе кабла вршити пре затрпавања рова у року од 24 часа по завршетку полагања кабла. </w:t>
      </w:r>
    </w:p>
    <w:p w14:paraId="433A79D6"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 xml:space="preserve">Прикључење објеката на јавну електроенергетску мрежу извести по условима надлежног предузећа у складу са важећим законским прописима. </w:t>
      </w:r>
    </w:p>
    <w:p w14:paraId="3560E933"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Свака градња испод и у близини далековода условљена је „Правилником о техничким нормативима за изградњу надземних електроенергетских водова називног напона од 1 до 400 kV (Сл. лист СФРЈ број 65 из 1998 год; Сл. лист СРЈ број 18 од 1992 год.), као и Правилником о границама излагања и нејонизујућим зрачењима.</w:t>
      </w:r>
    </w:p>
    <w:p w14:paraId="61DF16ED" w14:textId="77777777" w:rsidR="003960BF" w:rsidRPr="00854BEB" w:rsidRDefault="003960BF" w:rsidP="003960BF">
      <w:pPr>
        <w:pStyle w:val="Default"/>
        <w:jc w:val="both"/>
        <w:rPr>
          <w:rFonts w:ascii="Times New Roman" w:hAnsi="Times New Roman" w:cs="Times New Roman"/>
          <w:b/>
          <w:color w:val="auto"/>
        </w:rPr>
      </w:pPr>
    </w:p>
    <w:p w14:paraId="467F744A" w14:textId="77777777" w:rsidR="003960BF" w:rsidRPr="00854BEB" w:rsidRDefault="003960BF" w:rsidP="003960BF">
      <w:pPr>
        <w:rPr>
          <w:rFonts w:ascii="Times New Roman" w:hAnsi="Times New Roman"/>
          <w:sz w:val="24"/>
          <w:szCs w:val="24"/>
        </w:rPr>
      </w:pPr>
    </w:p>
    <w:p w14:paraId="0F7338FF" w14:textId="77777777" w:rsidR="003960BF" w:rsidRPr="00854BEB" w:rsidRDefault="003960BF" w:rsidP="003960BF">
      <w:pPr>
        <w:spacing w:line="276" w:lineRule="auto"/>
        <w:ind w:left="1440"/>
        <w:rPr>
          <w:rFonts w:ascii="Times New Roman" w:hAnsi="Times New Roman"/>
          <w:b/>
          <w:i/>
          <w:sz w:val="24"/>
          <w:szCs w:val="24"/>
          <w:lang w:val="sr-Cyrl-CS"/>
        </w:rPr>
      </w:pPr>
      <w:r w:rsidRPr="00854BEB">
        <w:rPr>
          <w:rFonts w:ascii="Times New Roman" w:hAnsi="Times New Roman"/>
          <w:b/>
          <w:i/>
          <w:sz w:val="24"/>
          <w:szCs w:val="24"/>
          <w:lang w:val="sr-Cyrl-CS"/>
        </w:rPr>
        <w:t>Телекомуникациона инфраструктура</w:t>
      </w:r>
    </w:p>
    <w:p w14:paraId="525E373F" w14:textId="77777777" w:rsidR="003960BF" w:rsidRPr="00854BEB" w:rsidRDefault="003960BF" w:rsidP="003960BF">
      <w:pPr>
        <w:rPr>
          <w:rFonts w:ascii="Times New Roman" w:eastAsia="Times New Roman" w:hAnsi="Times New Roman"/>
          <w:bCs/>
          <w:sz w:val="24"/>
          <w:szCs w:val="24"/>
        </w:rPr>
      </w:pPr>
    </w:p>
    <w:p w14:paraId="037A56F7" w14:textId="77777777" w:rsidR="003960BF" w:rsidRPr="00854BEB" w:rsidRDefault="003960BF" w:rsidP="003960BF">
      <w:pPr>
        <w:rPr>
          <w:rFonts w:ascii="Times New Roman" w:eastAsia="Times New Roman" w:hAnsi="Times New Roman"/>
          <w:bCs/>
          <w:sz w:val="24"/>
          <w:szCs w:val="24"/>
          <w:lang w:val="sr-Cyrl-CS"/>
        </w:rPr>
      </w:pPr>
      <w:r w:rsidRPr="00854BEB">
        <w:rPr>
          <w:rFonts w:ascii="Times New Roman" w:eastAsia="Times New Roman" w:hAnsi="Times New Roman"/>
          <w:bCs/>
          <w:sz w:val="24"/>
          <w:szCs w:val="24"/>
        </w:rPr>
        <w:t>ТТ мрежу градити на основу потребне техничке документације у складу са важећим прописима.</w:t>
      </w:r>
    </w:p>
    <w:p w14:paraId="0766E480" w14:textId="77777777" w:rsidR="003960BF" w:rsidRPr="00854BEB" w:rsidRDefault="003960BF" w:rsidP="003960BF">
      <w:pPr>
        <w:rPr>
          <w:rFonts w:ascii="Times New Roman" w:eastAsia="Times New Roman" w:hAnsi="Times New Roman"/>
          <w:bCs/>
          <w:sz w:val="24"/>
          <w:szCs w:val="24"/>
          <w:lang w:val="sr-Cyrl-CS"/>
        </w:rPr>
      </w:pPr>
      <w:r w:rsidRPr="00854BEB">
        <w:rPr>
          <w:rFonts w:ascii="Times New Roman" w:eastAsia="Times New Roman" w:hAnsi="Times New Roman"/>
          <w:bCs/>
          <w:sz w:val="24"/>
          <w:szCs w:val="24"/>
          <w:lang w:val="sr-Cyrl-CS"/>
        </w:rPr>
        <w:t>За потребе нових садржаја на планском простору потребно је поред саобраћајница у зони јавних површина изградити телекомуникациону мрежу. ТТ мрежа се полаже обострано, а где то није могуће једнострано.</w:t>
      </w:r>
    </w:p>
    <w:p w14:paraId="1158C0C5" w14:textId="77777777" w:rsidR="003960BF" w:rsidRPr="00854BEB" w:rsidRDefault="003960BF" w:rsidP="003960BF">
      <w:pPr>
        <w:rPr>
          <w:rFonts w:ascii="Times New Roman" w:eastAsia="Times New Roman" w:hAnsi="Times New Roman"/>
          <w:bCs/>
          <w:sz w:val="24"/>
          <w:szCs w:val="24"/>
          <w:lang w:val="sr-Cyrl-CS"/>
        </w:rPr>
      </w:pPr>
      <w:r w:rsidRPr="00854BEB">
        <w:rPr>
          <w:rFonts w:ascii="Times New Roman" w:eastAsia="Times New Roman" w:hAnsi="Times New Roman"/>
          <w:bCs/>
          <w:sz w:val="24"/>
          <w:szCs w:val="24"/>
          <w:lang w:val="sr-Cyrl-CS"/>
        </w:rPr>
        <w:t>У трасама ТТ мреже могуће је изградити и мрежу кабловског дистрибутивног система за пренос земаљских и сателитских</w:t>
      </w:r>
      <w:r w:rsidRPr="00854BEB">
        <w:rPr>
          <w:rFonts w:ascii="Times New Roman" w:eastAsia="Times New Roman" w:hAnsi="Times New Roman"/>
          <w:bCs/>
          <w:sz w:val="24"/>
          <w:szCs w:val="24"/>
        </w:rPr>
        <w:t>,</w:t>
      </w:r>
      <w:r w:rsidRPr="00854BEB">
        <w:rPr>
          <w:rFonts w:ascii="Times New Roman" w:eastAsia="Times New Roman" w:hAnsi="Times New Roman"/>
          <w:bCs/>
          <w:sz w:val="24"/>
          <w:szCs w:val="24"/>
          <w:lang w:val="sr-Cyrl-CS"/>
        </w:rPr>
        <w:t xml:space="preserve"> радио и ТВ сигнала. Прикључење нових објеката извести подземним каблом са најближег шахта у којем постоји резерва.</w:t>
      </w:r>
    </w:p>
    <w:p w14:paraId="14E7F6DF" w14:textId="77777777" w:rsidR="003960BF" w:rsidRPr="00854BEB" w:rsidRDefault="003960BF" w:rsidP="003960BF">
      <w:pPr>
        <w:rPr>
          <w:rFonts w:ascii="Times New Roman" w:eastAsia="Times New Roman" w:hAnsi="Times New Roman"/>
          <w:bCs/>
          <w:sz w:val="24"/>
          <w:szCs w:val="24"/>
          <w:lang w:val="sr-Cyrl-CS"/>
        </w:rPr>
      </w:pPr>
      <w:r w:rsidRPr="00854BEB">
        <w:rPr>
          <w:rFonts w:ascii="Times New Roman" w:eastAsia="Times New Roman" w:hAnsi="Times New Roman"/>
          <w:bCs/>
          <w:sz w:val="24"/>
          <w:szCs w:val="24"/>
          <w:lang w:val="sr-Cyrl-CS"/>
        </w:rPr>
        <w:t>Телекомуникациону и КДС мрежу у уличном коридору градити према следећим условима:</w:t>
      </w:r>
    </w:p>
    <w:p w14:paraId="21F6906C" w14:textId="77777777" w:rsidR="003960BF" w:rsidRPr="00854BEB" w:rsidRDefault="003960BF" w:rsidP="003960BF">
      <w:pPr>
        <w:widowControl/>
        <w:numPr>
          <w:ilvl w:val="0"/>
          <w:numId w:val="22"/>
        </w:numPr>
        <w:suppressAutoHyphens w:val="0"/>
        <w:rPr>
          <w:rFonts w:ascii="Times New Roman" w:eastAsia="Times New Roman" w:hAnsi="Times New Roman"/>
          <w:bCs/>
          <w:sz w:val="24"/>
          <w:szCs w:val="24"/>
          <w:lang w:val="sr-Cyrl-CS"/>
        </w:rPr>
      </w:pPr>
      <w:r w:rsidRPr="00854BEB">
        <w:rPr>
          <w:rFonts w:ascii="Times New Roman" w:eastAsia="Times New Roman" w:hAnsi="Times New Roman"/>
          <w:bCs/>
          <w:sz w:val="24"/>
          <w:szCs w:val="24"/>
          <w:lang w:val="sr-Cyrl-CS"/>
        </w:rPr>
        <w:t>ТТ мрежа ће се у потпуности градити подземно;</w:t>
      </w:r>
    </w:p>
    <w:p w14:paraId="0B0F36AF" w14:textId="77777777" w:rsidR="003960BF" w:rsidRPr="00854BEB" w:rsidRDefault="003960BF" w:rsidP="003960BF">
      <w:pPr>
        <w:widowControl/>
        <w:numPr>
          <w:ilvl w:val="0"/>
          <w:numId w:val="22"/>
        </w:numPr>
        <w:suppressAutoHyphens w:val="0"/>
        <w:rPr>
          <w:rFonts w:ascii="Times New Roman" w:eastAsia="Times New Roman" w:hAnsi="Times New Roman"/>
          <w:bCs/>
          <w:sz w:val="24"/>
          <w:szCs w:val="24"/>
        </w:rPr>
      </w:pPr>
      <w:r w:rsidRPr="00854BEB">
        <w:rPr>
          <w:rFonts w:ascii="Times New Roman" w:eastAsia="Times New Roman" w:hAnsi="Times New Roman"/>
          <w:bCs/>
          <w:sz w:val="24"/>
          <w:szCs w:val="24"/>
          <w:lang w:val="sr-Cyrl-CS"/>
        </w:rPr>
        <w:t>КДС мрежу по могућности поставити у трасе постојеће ТТ мреже, где она постоји</w:t>
      </w:r>
    </w:p>
    <w:p w14:paraId="61B19AEF" w14:textId="77777777" w:rsidR="003960BF" w:rsidRPr="00854BEB" w:rsidRDefault="003960BF" w:rsidP="003960BF">
      <w:pPr>
        <w:widowControl/>
        <w:numPr>
          <w:ilvl w:val="0"/>
          <w:numId w:val="22"/>
        </w:numPr>
        <w:suppressAutoHyphens w:val="0"/>
        <w:rPr>
          <w:rFonts w:ascii="Times New Roman" w:eastAsia="Times New Roman" w:hAnsi="Times New Roman"/>
          <w:bCs/>
          <w:sz w:val="24"/>
          <w:szCs w:val="24"/>
        </w:rPr>
      </w:pPr>
      <w:r w:rsidRPr="00854BEB">
        <w:rPr>
          <w:rFonts w:ascii="Times New Roman" w:eastAsia="Times New Roman" w:hAnsi="Times New Roman"/>
          <w:bCs/>
          <w:sz w:val="24"/>
          <w:szCs w:val="24"/>
          <w:lang w:val="sr-Cyrl-CS"/>
        </w:rPr>
        <w:t xml:space="preserve">Дубина полагања ТТ и КДС каблова је 0,8 </w:t>
      </w:r>
      <w:r w:rsidRPr="00854BEB">
        <w:rPr>
          <w:rFonts w:ascii="Times New Roman" w:eastAsia="Times New Roman" w:hAnsi="Times New Roman"/>
          <w:bCs/>
          <w:sz w:val="24"/>
          <w:szCs w:val="24"/>
        </w:rPr>
        <w:t>m;</w:t>
      </w:r>
    </w:p>
    <w:p w14:paraId="7591A7F9" w14:textId="77777777" w:rsidR="003960BF" w:rsidRPr="00854BEB" w:rsidRDefault="003960BF" w:rsidP="003960BF">
      <w:pPr>
        <w:widowControl/>
        <w:numPr>
          <w:ilvl w:val="0"/>
          <w:numId w:val="22"/>
        </w:numPr>
        <w:suppressAutoHyphens w:val="0"/>
        <w:rPr>
          <w:rFonts w:ascii="Times New Roman" w:eastAsia="Times New Roman" w:hAnsi="Times New Roman"/>
          <w:bCs/>
          <w:sz w:val="24"/>
          <w:szCs w:val="24"/>
        </w:rPr>
      </w:pPr>
      <w:r w:rsidRPr="00854BEB">
        <w:rPr>
          <w:rFonts w:ascii="Times New Roman" w:eastAsia="Times New Roman" w:hAnsi="Times New Roman"/>
          <w:bCs/>
          <w:sz w:val="24"/>
          <w:szCs w:val="24"/>
        </w:rPr>
        <w:t xml:space="preserve">Дубина полагања ТТ и КДС каблова у микроровове је </w:t>
      </w:r>
      <w:r w:rsidRPr="00854BEB">
        <w:rPr>
          <w:rFonts w:ascii="Times New Roman" w:eastAsia="Times New Roman" w:hAnsi="Times New Roman"/>
          <w:bCs/>
          <w:sz w:val="24"/>
          <w:szCs w:val="24"/>
          <w:lang w:val="sr-Cyrl-CS"/>
        </w:rPr>
        <w:t xml:space="preserve">0,4 </w:t>
      </w:r>
      <w:r w:rsidRPr="00854BEB">
        <w:rPr>
          <w:rFonts w:ascii="Times New Roman" w:eastAsia="Times New Roman" w:hAnsi="Times New Roman"/>
          <w:bCs/>
          <w:sz w:val="24"/>
          <w:szCs w:val="24"/>
        </w:rPr>
        <w:t xml:space="preserve">m </w:t>
      </w:r>
    </w:p>
    <w:p w14:paraId="6FE603E6" w14:textId="77777777" w:rsidR="003960BF" w:rsidRPr="00854BEB" w:rsidRDefault="003960BF" w:rsidP="003960BF">
      <w:pPr>
        <w:widowControl/>
        <w:numPr>
          <w:ilvl w:val="0"/>
          <w:numId w:val="22"/>
        </w:numPr>
        <w:suppressAutoHyphens w:val="0"/>
        <w:rPr>
          <w:rFonts w:ascii="Times New Roman" w:eastAsia="Times New Roman" w:hAnsi="Times New Roman"/>
          <w:bCs/>
          <w:sz w:val="24"/>
          <w:szCs w:val="24"/>
          <w:lang w:val="sr-Cyrl-CS"/>
        </w:rPr>
      </w:pPr>
      <w:r w:rsidRPr="00854BEB">
        <w:rPr>
          <w:rFonts w:ascii="Times New Roman" w:eastAsia="Times New Roman" w:hAnsi="Times New Roman"/>
          <w:bCs/>
          <w:sz w:val="24"/>
          <w:szCs w:val="24"/>
          <w:lang w:val="sr-Cyrl-CS"/>
        </w:rPr>
        <w:t>При укрштању са саобраћајницама каблови морају бити постављени у заштитне цеви, а угао укрштања треба да буде 90°;</w:t>
      </w:r>
    </w:p>
    <w:p w14:paraId="663085EA" w14:textId="77777777" w:rsidR="003960BF" w:rsidRPr="00854BEB" w:rsidRDefault="003960BF" w:rsidP="003960BF">
      <w:pPr>
        <w:widowControl/>
        <w:numPr>
          <w:ilvl w:val="0"/>
          <w:numId w:val="22"/>
        </w:numPr>
        <w:suppressAutoHyphens w:val="0"/>
        <w:rPr>
          <w:rFonts w:ascii="Times New Roman" w:eastAsia="Times New Roman" w:hAnsi="Times New Roman"/>
          <w:bCs/>
          <w:sz w:val="24"/>
          <w:szCs w:val="24"/>
          <w:lang w:val="sr-Cyrl-CS"/>
        </w:rPr>
      </w:pPr>
      <w:r w:rsidRPr="00854BEB">
        <w:rPr>
          <w:rFonts w:ascii="Times New Roman" w:eastAsia="Times New Roman" w:hAnsi="Times New Roman"/>
          <w:bCs/>
          <w:sz w:val="24"/>
          <w:szCs w:val="24"/>
          <w:lang w:val="sr-Cyrl-CS"/>
        </w:rPr>
        <w:t>Минимално хоризонтално и вертикално растојање између ТТ инсталација (претплатничких  каблова месне примарне и секундарне мреже) и свих других планираних подземних инсталација (водовод, атмосферска и фекална канализација, електроенергетски кабл за напоне до 1</w:t>
      </w:r>
      <w:r w:rsidRPr="00854BEB">
        <w:rPr>
          <w:rFonts w:ascii="Times New Roman" w:eastAsia="Times New Roman" w:hAnsi="Times New Roman"/>
          <w:bCs/>
          <w:sz w:val="24"/>
          <w:szCs w:val="24"/>
          <w:lang w:val="sr-Latn-CS"/>
        </w:rPr>
        <w:t xml:space="preserve"> kV</w:t>
      </w:r>
      <w:r w:rsidRPr="00854BEB">
        <w:rPr>
          <w:rFonts w:ascii="Times New Roman" w:eastAsia="Times New Roman" w:hAnsi="Times New Roman"/>
          <w:bCs/>
          <w:sz w:val="24"/>
          <w:szCs w:val="24"/>
          <w:lang w:val="sr-Cyrl-CS"/>
        </w:rPr>
        <w:t xml:space="preserve">, инсталације КДС-а, гасовода средњег и ниског притиска) мора бити 0,50 </w:t>
      </w:r>
      <w:r w:rsidRPr="00854BEB">
        <w:rPr>
          <w:rFonts w:ascii="Times New Roman" w:eastAsia="Times New Roman" w:hAnsi="Times New Roman"/>
          <w:bCs/>
          <w:sz w:val="24"/>
          <w:szCs w:val="24"/>
        </w:rPr>
        <w:t>m</w:t>
      </w:r>
      <w:r w:rsidRPr="00854BEB">
        <w:rPr>
          <w:rFonts w:ascii="Times New Roman" w:eastAsia="Times New Roman" w:hAnsi="Times New Roman"/>
          <w:bCs/>
          <w:sz w:val="24"/>
          <w:szCs w:val="24"/>
          <w:lang w:val="sr-Cyrl-CS"/>
        </w:rPr>
        <w:t>.</w:t>
      </w:r>
    </w:p>
    <w:p w14:paraId="6E8E497B" w14:textId="77777777" w:rsidR="003960BF" w:rsidRPr="00854BEB" w:rsidRDefault="003960BF" w:rsidP="003960BF">
      <w:pPr>
        <w:widowControl/>
        <w:numPr>
          <w:ilvl w:val="0"/>
          <w:numId w:val="22"/>
        </w:numPr>
        <w:suppressAutoHyphens w:val="0"/>
        <w:rPr>
          <w:rFonts w:ascii="Times New Roman" w:eastAsia="Times New Roman" w:hAnsi="Times New Roman"/>
          <w:bCs/>
          <w:sz w:val="24"/>
          <w:szCs w:val="24"/>
          <w:lang w:val="sr-Cyrl-CS"/>
        </w:rPr>
      </w:pPr>
      <w:r w:rsidRPr="00854BEB">
        <w:rPr>
          <w:rFonts w:ascii="Times New Roman" w:eastAsia="Times New Roman" w:hAnsi="Times New Roman"/>
          <w:bCs/>
          <w:sz w:val="24"/>
          <w:szCs w:val="24"/>
          <w:lang w:val="sr-Cyrl-CS"/>
        </w:rPr>
        <w:t>Преко трасе постојећих телекомуникационих објеката</w:t>
      </w:r>
      <w:r w:rsidRPr="00854BEB">
        <w:rPr>
          <w:rFonts w:ascii="Times New Roman" w:eastAsia="Times New Roman" w:hAnsi="Times New Roman"/>
          <w:bCs/>
          <w:sz w:val="24"/>
          <w:szCs w:val="24"/>
          <w:lang w:val="sr-Latn-CS"/>
        </w:rPr>
        <w:t>:</w:t>
      </w:r>
      <w:r w:rsidRPr="00854BEB">
        <w:rPr>
          <w:rFonts w:ascii="Times New Roman" w:eastAsia="Times New Roman" w:hAnsi="Times New Roman"/>
          <w:bCs/>
          <w:sz w:val="24"/>
          <w:szCs w:val="24"/>
          <w:lang w:val="sr-Cyrl-CS"/>
        </w:rPr>
        <w:t xml:space="preserve"> магистралних оптичких каблова (од међународног значаја), међумесног оптичког кабла, приводног оптичког кабла, примарних претплатничких каблова, празних ПЕ цеви пречника 40мм месне кабловске мреже, кабловских наставака на оптичким и претплатничким ТТ кабловима, није дозвољена изградња индустријских објеката, путева и електроенергетских постројења (далековода, трафостаница...).</w:t>
      </w:r>
    </w:p>
    <w:p w14:paraId="63A5EDF7" w14:textId="77777777" w:rsidR="003960BF" w:rsidRPr="00854BEB" w:rsidRDefault="003960BF" w:rsidP="003960BF">
      <w:pPr>
        <w:widowControl/>
        <w:numPr>
          <w:ilvl w:val="0"/>
          <w:numId w:val="22"/>
        </w:numPr>
        <w:suppressAutoHyphens w:val="0"/>
        <w:rPr>
          <w:rFonts w:ascii="Times New Roman" w:eastAsia="Times New Roman" w:hAnsi="Times New Roman"/>
          <w:bCs/>
          <w:sz w:val="24"/>
          <w:szCs w:val="24"/>
          <w:lang w:val="sr-Cyrl-CS"/>
        </w:rPr>
      </w:pPr>
      <w:r w:rsidRPr="00854BEB">
        <w:rPr>
          <w:rFonts w:ascii="Times New Roman" w:eastAsia="Times New Roman" w:hAnsi="Times New Roman"/>
          <w:bCs/>
          <w:sz w:val="24"/>
          <w:szCs w:val="24"/>
          <w:lang w:val="sr-Cyrl-CS"/>
        </w:rPr>
        <w:t>Минимална хоризонтална удаљеност високонапонског ВН 20</w:t>
      </w:r>
      <w:r w:rsidRPr="00854BEB">
        <w:rPr>
          <w:rFonts w:ascii="Times New Roman" w:eastAsia="Times New Roman" w:hAnsi="Times New Roman"/>
          <w:bCs/>
          <w:sz w:val="24"/>
          <w:szCs w:val="24"/>
        </w:rPr>
        <w:t xml:space="preserve"> kV</w:t>
      </w:r>
      <w:r w:rsidRPr="00854BEB">
        <w:rPr>
          <w:rFonts w:ascii="Times New Roman" w:eastAsia="Times New Roman" w:hAnsi="Times New Roman"/>
          <w:bCs/>
          <w:sz w:val="24"/>
          <w:szCs w:val="24"/>
          <w:lang w:val="sr-Cyrl-CS"/>
        </w:rPr>
        <w:t xml:space="preserve"> (за напоне преко 1</w:t>
      </w:r>
      <w:r w:rsidRPr="00854BEB">
        <w:rPr>
          <w:rFonts w:ascii="Times New Roman" w:eastAsia="Times New Roman" w:hAnsi="Times New Roman"/>
          <w:bCs/>
          <w:sz w:val="24"/>
          <w:szCs w:val="24"/>
        </w:rPr>
        <w:t xml:space="preserve"> kV</w:t>
      </w:r>
      <w:r w:rsidRPr="00854BEB">
        <w:rPr>
          <w:rFonts w:ascii="Times New Roman" w:eastAsia="Times New Roman" w:hAnsi="Times New Roman"/>
          <w:bCs/>
          <w:sz w:val="24"/>
          <w:szCs w:val="24"/>
          <w:lang w:val="sr-Cyrl-CS"/>
        </w:rPr>
        <w:t xml:space="preserve">) електроенергетског кабла (на деоници паралелног вођења) у односу на претплатничке ТТ каблове мора бити 1,00 </w:t>
      </w:r>
      <w:r w:rsidRPr="00854BEB">
        <w:rPr>
          <w:rFonts w:ascii="Times New Roman" w:eastAsia="Times New Roman" w:hAnsi="Times New Roman"/>
          <w:bCs/>
          <w:sz w:val="24"/>
          <w:szCs w:val="24"/>
        </w:rPr>
        <w:t>m.</w:t>
      </w:r>
    </w:p>
    <w:p w14:paraId="6FA7075A" w14:textId="77777777" w:rsidR="003960BF" w:rsidRPr="00854BEB" w:rsidRDefault="003960BF" w:rsidP="003960BF">
      <w:pPr>
        <w:widowControl/>
        <w:numPr>
          <w:ilvl w:val="0"/>
          <w:numId w:val="22"/>
        </w:numPr>
        <w:suppressAutoHyphens w:val="0"/>
        <w:rPr>
          <w:rFonts w:ascii="Times New Roman" w:eastAsia="Times New Roman" w:hAnsi="Times New Roman"/>
          <w:bCs/>
          <w:sz w:val="24"/>
          <w:szCs w:val="24"/>
          <w:lang w:val="sr-Cyrl-CS"/>
        </w:rPr>
      </w:pPr>
      <w:r w:rsidRPr="00854BEB">
        <w:rPr>
          <w:rFonts w:ascii="Times New Roman" w:eastAsia="Times New Roman" w:hAnsi="Times New Roman"/>
          <w:bCs/>
          <w:sz w:val="24"/>
          <w:szCs w:val="24"/>
          <w:lang w:val="sr-Cyrl-CS"/>
        </w:rPr>
        <w:t>Уколико се прописана удаљеност у односу на ТТ инсталације не може постићи, на тим местима је неопходно 20</w:t>
      </w:r>
      <w:r w:rsidRPr="00854BEB">
        <w:rPr>
          <w:rFonts w:ascii="Times New Roman" w:eastAsia="Times New Roman" w:hAnsi="Times New Roman"/>
          <w:bCs/>
          <w:sz w:val="24"/>
          <w:szCs w:val="24"/>
        </w:rPr>
        <w:t xml:space="preserve"> kV </w:t>
      </w:r>
      <w:r w:rsidRPr="00854BEB">
        <w:rPr>
          <w:rFonts w:ascii="Times New Roman" w:eastAsia="Times New Roman" w:hAnsi="Times New Roman"/>
          <w:bCs/>
          <w:sz w:val="24"/>
          <w:szCs w:val="24"/>
          <w:lang w:val="sr-Cyrl-CS"/>
        </w:rPr>
        <w:t xml:space="preserve">електроенергетски кабел поставити у гвоздене цеви, </w:t>
      </w:r>
      <w:r w:rsidRPr="00854BEB">
        <w:rPr>
          <w:rFonts w:ascii="Times New Roman" w:eastAsia="Times New Roman" w:hAnsi="Times New Roman"/>
          <w:bCs/>
          <w:sz w:val="24"/>
          <w:szCs w:val="24"/>
          <w:lang w:val="sr-Latn-CS"/>
        </w:rPr>
        <w:t xml:space="preserve"> BH </w:t>
      </w:r>
      <w:r w:rsidRPr="00854BEB">
        <w:rPr>
          <w:rFonts w:ascii="Times New Roman" w:eastAsia="Times New Roman" w:hAnsi="Times New Roman"/>
          <w:bCs/>
          <w:sz w:val="24"/>
          <w:szCs w:val="24"/>
          <w:lang w:val="sr-Cyrl-CS"/>
        </w:rPr>
        <w:t xml:space="preserve">20 </w:t>
      </w:r>
      <w:r w:rsidRPr="00854BEB">
        <w:rPr>
          <w:rFonts w:ascii="Times New Roman" w:eastAsia="Times New Roman" w:hAnsi="Times New Roman"/>
          <w:bCs/>
          <w:sz w:val="24"/>
          <w:szCs w:val="24"/>
        </w:rPr>
        <w:t xml:space="preserve">kV </w:t>
      </w:r>
      <w:r w:rsidRPr="00854BEB">
        <w:rPr>
          <w:rFonts w:ascii="Times New Roman" w:eastAsia="Times New Roman" w:hAnsi="Times New Roman"/>
          <w:bCs/>
          <w:sz w:val="24"/>
          <w:szCs w:val="24"/>
          <w:lang w:val="sr-Cyrl-CS"/>
        </w:rPr>
        <w:t xml:space="preserve">електроенергетски кабл треба уземљити и то на свакој спојниоци деонице приближавања, с тим да уземљивач мора да буде удаљен од ТТ инсталација најмање 2,00 </w:t>
      </w:r>
      <w:r w:rsidRPr="00854BEB">
        <w:rPr>
          <w:rFonts w:ascii="Times New Roman" w:eastAsia="Times New Roman" w:hAnsi="Times New Roman"/>
          <w:bCs/>
          <w:sz w:val="24"/>
          <w:szCs w:val="24"/>
        </w:rPr>
        <w:t>m.</w:t>
      </w:r>
    </w:p>
    <w:p w14:paraId="75D1F3BD" w14:textId="77777777" w:rsidR="003960BF" w:rsidRPr="00854BEB" w:rsidRDefault="003960BF" w:rsidP="003960BF">
      <w:pPr>
        <w:widowControl/>
        <w:numPr>
          <w:ilvl w:val="0"/>
          <w:numId w:val="22"/>
        </w:numPr>
        <w:suppressAutoHyphens w:val="0"/>
        <w:rPr>
          <w:rFonts w:ascii="Times New Roman" w:eastAsia="Times New Roman" w:hAnsi="Times New Roman"/>
          <w:bCs/>
          <w:sz w:val="24"/>
          <w:szCs w:val="24"/>
          <w:lang w:val="sr-Cyrl-CS"/>
        </w:rPr>
      </w:pPr>
      <w:r w:rsidRPr="00854BEB">
        <w:rPr>
          <w:rFonts w:ascii="Times New Roman" w:eastAsia="Times New Roman" w:hAnsi="Times New Roman"/>
          <w:bCs/>
          <w:sz w:val="24"/>
          <w:szCs w:val="24"/>
          <w:lang w:val="sr-Cyrl-CS"/>
        </w:rPr>
        <w:t xml:space="preserve">Минимална вертикална удаљеност (при укрштању) високонапонског ВН 20 </w:t>
      </w:r>
      <w:r w:rsidRPr="00854BEB">
        <w:rPr>
          <w:rFonts w:ascii="Times New Roman" w:eastAsia="Times New Roman" w:hAnsi="Times New Roman"/>
          <w:bCs/>
          <w:sz w:val="24"/>
          <w:szCs w:val="24"/>
        </w:rPr>
        <w:t xml:space="preserve">kV </w:t>
      </w:r>
      <w:r w:rsidRPr="00854BEB">
        <w:rPr>
          <w:rFonts w:ascii="Times New Roman" w:eastAsia="Times New Roman" w:hAnsi="Times New Roman"/>
          <w:bCs/>
          <w:sz w:val="24"/>
          <w:szCs w:val="24"/>
          <w:lang w:val="sr-Cyrl-CS"/>
        </w:rPr>
        <w:t>електроенергетског кабла у односу на трасу претплатничких ТТ каблова, мора бити 0,50</w:t>
      </w:r>
      <w:r w:rsidRPr="00854BEB">
        <w:rPr>
          <w:rFonts w:ascii="Times New Roman" w:eastAsia="Times New Roman" w:hAnsi="Times New Roman"/>
          <w:bCs/>
          <w:sz w:val="24"/>
          <w:szCs w:val="24"/>
        </w:rPr>
        <w:t xml:space="preserve"> m.</w:t>
      </w:r>
    </w:p>
    <w:p w14:paraId="1280972B" w14:textId="77777777" w:rsidR="003960BF" w:rsidRPr="00854BEB" w:rsidRDefault="003960BF" w:rsidP="003960BF">
      <w:pPr>
        <w:widowControl/>
        <w:numPr>
          <w:ilvl w:val="0"/>
          <w:numId w:val="22"/>
        </w:numPr>
        <w:suppressAutoHyphens w:val="0"/>
        <w:rPr>
          <w:rFonts w:ascii="Times New Roman" w:eastAsia="Times New Roman" w:hAnsi="Times New Roman"/>
          <w:bCs/>
          <w:sz w:val="24"/>
          <w:szCs w:val="24"/>
          <w:lang w:val="sr-Cyrl-CS"/>
        </w:rPr>
      </w:pPr>
      <w:r w:rsidRPr="00854BEB">
        <w:rPr>
          <w:rFonts w:ascii="Times New Roman" w:eastAsia="Times New Roman" w:hAnsi="Times New Roman"/>
          <w:bCs/>
          <w:sz w:val="24"/>
          <w:szCs w:val="24"/>
          <w:lang w:val="sr-Cyrl-CS"/>
        </w:rPr>
        <w:t xml:space="preserve">Уколико се прописано растојање не може одржати каблове на местима укрштања треба поставити у заштитне цеви у дужини од око 2,00 до 3,00 </w:t>
      </w:r>
      <w:r w:rsidRPr="00854BEB">
        <w:rPr>
          <w:rFonts w:ascii="Times New Roman" w:eastAsia="Times New Roman" w:hAnsi="Times New Roman"/>
          <w:bCs/>
          <w:sz w:val="24"/>
          <w:szCs w:val="24"/>
        </w:rPr>
        <w:t>m</w:t>
      </w:r>
      <w:r w:rsidRPr="00854BEB">
        <w:rPr>
          <w:rFonts w:ascii="Times New Roman" w:eastAsia="Times New Roman" w:hAnsi="Times New Roman"/>
          <w:bCs/>
          <w:sz w:val="24"/>
          <w:szCs w:val="24"/>
          <w:lang w:val="sr-Cyrl-CS"/>
        </w:rPr>
        <w:t xml:space="preserve">, а вертикална удаљеност не сме бити мања од 0,30 </w:t>
      </w:r>
      <w:r w:rsidRPr="00854BEB">
        <w:rPr>
          <w:rFonts w:ascii="Times New Roman" w:eastAsia="Times New Roman" w:hAnsi="Times New Roman"/>
          <w:bCs/>
          <w:sz w:val="24"/>
          <w:szCs w:val="24"/>
        </w:rPr>
        <w:t>m.</w:t>
      </w:r>
      <w:r w:rsidRPr="00854BEB">
        <w:rPr>
          <w:rFonts w:ascii="Times New Roman" w:eastAsia="Times New Roman" w:hAnsi="Times New Roman"/>
          <w:bCs/>
          <w:sz w:val="24"/>
          <w:szCs w:val="24"/>
          <w:lang w:val="sr-Cyrl-CS"/>
        </w:rPr>
        <w:t xml:space="preserve"> Заштитне цеви за електроенергетски кабел треба да буду од добро проводљивог материјала, а за ТТ каблове од лоше проводљивог материјала.</w:t>
      </w:r>
    </w:p>
    <w:p w14:paraId="6A3409AF" w14:textId="77777777" w:rsidR="003960BF" w:rsidRPr="00854BEB" w:rsidRDefault="003960BF" w:rsidP="003960BF">
      <w:pPr>
        <w:widowControl/>
        <w:numPr>
          <w:ilvl w:val="0"/>
          <w:numId w:val="22"/>
        </w:numPr>
        <w:suppressAutoHyphens w:val="0"/>
        <w:rPr>
          <w:rFonts w:ascii="Times New Roman" w:eastAsia="Times New Roman" w:hAnsi="Times New Roman"/>
          <w:bCs/>
          <w:sz w:val="24"/>
          <w:szCs w:val="24"/>
          <w:lang w:val="sr-Cyrl-CS"/>
        </w:rPr>
      </w:pPr>
      <w:r w:rsidRPr="00854BEB">
        <w:rPr>
          <w:rFonts w:ascii="Times New Roman" w:eastAsia="Times New Roman" w:hAnsi="Times New Roman"/>
          <w:bCs/>
          <w:sz w:val="24"/>
          <w:szCs w:val="24"/>
          <w:lang w:val="sr-Cyrl-CS"/>
        </w:rPr>
        <w:t>На местима укрштања све планиране подземне инсталације, обавезно положити испод наведених постојћих ТТ инсталација, а угао укрштања треба да буде што ближе 90 степени, али не сме бити мањи од 45 степени.</w:t>
      </w:r>
    </w:p>
    <w:p w14:paraId="69648033" w14:textId="77777777" w:rsidR="003960BF" w:rsidRPr="00854BEB" w:rsidRDefault="003960BF" w:rsidP="003960BF">
      <w:pPr>
        <w:ind w:left="360"/>
        <w:rPr>
          <w:rFonts w:ascii="Times New Roman" w:eastAsia="Times New Roman" w:hAnsi="Times New Roman"/>
          <w:bCs/>
          <w:sz w:val="24"/>
          <w:szCs w:val="24"/>
          <w:lang w:val="sr-Cyrl-CS"/>
        </w:rPr>
      </w:pPr>
      <w:bookmarkStart w:id="17" w:name="_GoBack"/>
      <w:bookmarkEnd w:id="17"/>
    </w:p>
    <w:p w14:paraId="4F970782" w14:textId="77777777" w:rsidR="003960BF" w:rsidRPr="00854BEB" w:rsidRDefault="003960BF" w:rsidP="003960BF">
      <w:pPr>
        <w:widowControl/>
        <w:numPr>
          <w:ilvl w:val="0"/>
          <w:numId w:val="22"/>
        </w:numPr>
        <w:suppressAutoHyphens w:val="0"/>
        <w:rPr>
          <w:rFonts w:ascii="Times New Roman" w:eastAsia="Times New Roman" w:hAnsi="Times New Roman"/>
          <w:bCs/>
          <w:sz w:val="24"/>
          <w:szCs w:val="24"/>
          <w:lang w:val="sr-Cyrl-CS"/>
        </w:rPr>
      </w:pPr>
      <w:r w:rsidRPr="00854BEB">
        <w:rPr>
          <w:rFonts w:ascii="Times New Roman" w:eastAsia="Times New Roman" w:hAnsi="Times New Roman"/>
          <w:bCs/>
          <w:sz w:val="24"/>
          <w:szCs w:val="24"/>
          <w:lang w:val="sr-Cyrl-CS"/>
        </w:rPr>
        <w:t>Уколико планирани коловози, колски прилази, паркинг простори или неке друге површине са тврдим застором, прекривају трасу наведених постојећих ТТ каблова, исти морају бити израђени од решеткастих МЕ-БА елемемената да би се омогућио стални приступ ТТ кабловима, или се на целој дужини каблова коју прекрива коловоз, колски прилаз, паркинг простор или друге површине са тврдим застором, мора планирати полагање празних заштитних ПВЦ цеви пречника 110 мм.</w:t>
      </w:r>
    </w:p>
    <w:p w14:paraId="7007DE0A" w14:textId="77777777" w:rsidR="003960BF" w:rsidRPr="00854BEB" w:rsidRDefault="003960BF" w:rsidP="003960BF">
      <w:pPr>
        <w:widowControl/>
        <w:numPr>
          <w:ilvl w:val="0"/>
          <w:numId w:val="22"/>
        </w:numPr>
        <w:suppressAutoHyphens w:val="0"/>
        <w:rPr>
          <w:rFonts w:ascii="Times New Roman" w:eastAsia="Times New Roman" w:hAnsi="Times New Roman"/>
          <w:bCs/>
          <w:sz w:val="24"/>
          <w:szCs w:val="24"/>
        </w:rPr>
      </w:pPr>
      <w:r w:rsidRPr="00854BEB">
        <w:rPr>
          <w:rFonts w:ascii="Times New Roman" w:eastAsia="Times New Roman" w:hAnsi="Times New Roman"/>
          <w:bCs/>
          <w:sz w:val="24"/>
          <w:szCs w:val="24"/>
          <w:lang w:val="sr-Cyrl-CS"/>
        </w:rPr>
        <w:t>Празне ПВЦ цеви пречника 110 мм је потребно положити поред трасе постојећих ТТ каблова на дубини од око 0,80 м – 1,00 м, чија дужина мора бити таква да излази са сваке стране коловоза, колског прилаза, паркинга или неке друге површине са тврдим застором за око 0,50 м, и исте морају бити затворене са заштитним чеповима са обе стране.</w:t>
      </w:r>
    </w:p>
    <w:p w14:paraId="0E42AE5B" w14:textId="77777777" w:rsidR="003960BF" w:rsidRPr="00854BEB" w:rsidRDefault="003960BF" w:rsidP="003960BF">
      <w:pPr>
        <w:pStyle w:val="Heading4"/>
        <w:ind w:firstLine="360"/>
        <w:rPr>
          <w:rFonts w:ascii="Times New Roman" w:eastAsia="Calibri" w:hAnsi="Times New Roman"/>
          <w:i/>
          <w:sz w:val="24"/>
          <w:szCs w:val="24"/>
        </w:rPr>
      </w:pPr>
      <w:bookmarkStart w:id="18" w:name="_Toc497808909"/>
      <w:r w:rsidRPr="00854BEB">
        <w:rPr>
          <w:rFonts w:ascii="Times New Roman" w:eastAsia="Calibri" w:hAnsi="Times New Roman"/>
          <w:i/>
          <w:sz w:val="24"/>
          <w:szCs w:val="24"/>
        </w:rPr>
        <w:t>Базне станице са антенским стубовима за мобилну телефонију</w:t>
      </w:r>
      <w:bookmarkEnd w:id="18"/>
    </w:p>
    <w:p w14:paraId="2F279DD8" w14:textId="77777777" w:rsidR="003960BF" w:rsidRPr="00854BEB" w:rsidRDefault="003960BF" w:rsidP="003960BF">
      <w:pPr>
        <w:rPr>
          <w:rFonts w:ascii="Times New Roman" w:hAnsi="Times New Roman"/>
          <w:bCs/>
          <w:iCs/>
          <w:sz w:val="24"/>
          <w:szCs w:val="24"/>
          <w:lang w:val="sr-Cyrl-CS"/>
        </w:rPr>
      </w:pPr>
      <w:r w:rsidRPr="00854BEB">
        <w:rPr>
          <w:rFonts w:ascii="Times New Roman" w:hAnsi="Times New Roman"/>
          <w:bCs/>
          <w:iCs/>
          <w:sz w:val="24"/>
          <w:szCs w:val="24"/>
          <w:lang w:val="sr-Cyrl-CS"/>
        </w:rPr>
        <w:t>Број базних станица би се требао повећавати у складу са потребама корисника и у наредном периоду би се могла очекивати потреба за још локација базних станица. У зависности од саобраћајних потреба корисника, а посебно имајући у виду базне станице најновије генерације пожељно је да растојања између локација базних станица буду испод 1 км с тим да локације буду тамо где је највећи број корисника.</w:t>
      </w:r>
    </w:p>
    <w:p w14:paraId="1DDF3792" w14:textId="77777777" w:rsidR="003960BF" w:rsidRPr="00854BEB" w:rsidRDefault="003960BF" w:rsidP="003960BF">
      <w:pPr>
        <w:rPr>
          <w:rFonts w:ascii="Times New Roman" w:hAnsi="Times New Roman"/>
          <w:bCs/>
          <w:iCs/>
          <w:sz w:val="24"/>
          <w:szCs w:val="24"/>
          <w:lang w:val="sr-Cyrl-CS"/>
        </w:rPr>
      </w:pPr>
    </w:p>
    <w:p w14:paraId="17639630" w14:textId="77777777" w:rsidR="003960BF" w:rsidRPr="00854BEB" w:rsidRDefault="003960BF" w:rsidP="003960BF">
      <w:pPr>
        <w:rPr>
          <w:rFonts w:ascii="Times New Roman" w:hAnsi="Times New Roman"/>
          <w:bCs/>
          <w:iCs/>
          <w:sz w:val="24"/>
          <w:szCs w:val="24"/>
          <w:lang w:val="sr-Cyrl-CS"/>
        </w:rPr>
      </w:pPr>
      <w:r w:rsidRPr="00854BEB">
        <w:rPr>
          <w:rFonts w:ascii="Times New Roman" w:hAnsi="Times New Roman"/>
          <w:bCs/>
          <w:iCs/>
          <w:sz w:val="24"/>
          <w:szCs w:val="24"/>
        </w:rPr>
        <w:t xml:space="preserve">У складу са тим потребно је обезбедити локације за смештаје телекомуникационе опреме у којој ће се монтирати активна и пасивна телекомуникациона опрема, а потребно је предвидети и изградњу оптичких приводних каблова до њихових локација. Све ове услове потребно је обезбедити за све оператере мобилне телефоније у </w:t>
      </w:r>
      <w:r w:rsidRPr="00854BEB">
        <w:rPr>
          <w:rFonts w:ascii="Times New Roman" w:hAnsi="Times New Roman"/>
          <w:bCs/>
          <w:iCs/>
          <w:sz w:val="24"/>
          <w:szCs w:val="24"/>
          <w:lang w:val="sr-Cyrl-CS"/>
        </w:rPr>
        <w:t>С</w:t>
      </w:r>
      <w:r w:rsidRPr="00854BEB">
        <w:rPr>
          <w:rFonts w:ascii="Times New Roman" w:hAnsi="Times New Roman"/>
          <w:bCs/>
          <w:iCs/>
          <w:sz w:val="24"/>
          <w:szCs w:val="24"/>
        </w:rPr>
        <w:t>рбији.</w:t>
      </w:r>
    </w:p>
    <w:p w14:paraId="6285611D" w14:textId="77777777" w:rsidR="003960BF" w:rsidRPr="00854BEB" w:rsidRDefault="003960BF" w:rsidP="003960BF">
      <w:pPr>
        <w:rPr>
          <w:rFonts w:ascii="Times New Roman" w:hAnsi="Times New Roman"/>
          <w:bCs/>
          <w:iCs/>
          <w:sz w:val="24"/>
          <w:szCs w:val="24"/>
          <w:lang w:val="sr-Cyrl-CS"/>
        </w:rPr>
      </w:pPr>
    </w:p>
    <w:p w14:paraId="31EB7FC9" w14:textId="77777777" w:rsidR="003960BF" w:rsidRPr="00854BEB" w:rsidRDefault="003960BF" w:rsidP="003960BF">
      <w:pPr>
        <w:rPr>
          <w:rFonts w:ascii="Times New Roman" w:hAnsi="Times New Roman"/>
          <w:bCs/>
          <w:iCs/>
          <w:sz w:val="24"/>
          <w:szCs w:val="24"/>
          <w:lang w:val="sr-Cyrl-CS"/>
        </w:rPr>
      </w:pPr>
      <w:r w:rsidRPr="00854BEB">
        <w:rPr>
          <w:rFonts w:ascii="Times New Roman" w:hAnsi="Times New Roman"/>
          <w:bCs/>
          <w:iCs/>
          <w:sz w:val="24"/>
          <w:szCs w:val="24"/>
        </w:rPr>
        <w:t>Циљ изградње свих планираних телекомуникационих објеката предвиђених овим Планом је да се омогући приступ ТК мрежи свим стамбеним објектима који искажу интерес за то, било путем фиксне или путем мобилне телефоније, где год за то постоје реалне техничке могућности.</w:t>
      </w:r>
      <w:r w:rsidRPr="00854BEB">
        <w:rPr>
          <w:rFonts w:ascii="Times New Roman" w:hAnsi="Times New Roman"/>
          <w:bCs/>
          <w:iCs/>
          <w:sz w:val="24"/>
          <w:szCs w:val="24"/>
          <w:lang w:val="sr-Cyrl-CS"/>
        </w:rPr>
        <w:t xml:space="preserve"> </w:t>
      </w:r>
    </w:p>
    <w:p w14:paraId="32920B3A" w14:textId="77777777" w:rsidR="003960BF" w:rsidRPr="00854BEB" w:rsidRDefault="003960BF" w:rsidP="003960BF">
      <w:pPr>
        <w:rPr>
          <w:rFonts w:ascii="Times New Roman" w:hAnsi="Times New Roman"/>
          <w:bCs/>
          <w:iCs/>
          <w:sz w:val="24"/>
          <w:szCs w:val="24"/>
          <w:lang w:val="sr-Cyrl-CS"/>
        </w:rPr>
      </w:pPr>
    </w:p>
    <w:p w14:paraId="27C5754E" w14:textId="77777777" w:rsidR="003960BF" w:rsidRPr="00854BEB" w:rsidRDefault="003960BF" w:rsidP="003960BF">
      <w:pPr>
        <w:rPr>
          <w:rFonts w:ascii="Times New Roman" w:hAnsi="Times New Roman"/>
          <w:bCs/>
          <w:iCs/>
          <w:sz w:val="24"/>
          <w:szCs w:val="24"/>
        </w:rPr>
      </w:pPr>
      <w:proofErr w:type="gramStart"/>
      <w:r w:rsidRPr="00854BEB">
        <w:rPr>
          <w:rFonts w:ascii="Times New Roman" w:hAnsi="Times New Roman"/>
          <w:bCs/>
          <w:iCs/>
          <w:sz w:val="24"/>
          <w:szCs w:val="24"/>
        </w:rPr>
        <w:t>Општи  услови</w:t>
      </w:r>
      <w:proofErr w:type="gramEnd"/>
      <w:r w:rsidRPr="00854BEB">
        <w:rPr>
          <w:rFonts w:ascii="Times New Roman" w:hAnsi="Times New Roman"/>
          <w:bCs/>
          <w:iCs/>
          <w:sz w:val="24"/>
          <w:szCs w:val="24"/>
        </w:rPr>
        <w:t xml:space="preserve">  и  принципи  уређења за телекомуникационе мреже мобилне</w:t>
      </w:r>
      <w:r w:rsidRPr="00854BEB">
        <w:rPr>
          <w:rFonts w:ascii="Times New Roman" w:hAnsi="Times New Roman"/>
          <w:bCs/>
          <w:iCs/>
          <w:sz w:val="24"/>
          <w:szCs w:val="24"/>
          <w:lang w:val="sr-Cyrl-CS"/>
        </w:rPr>
        <w:t xml:space="preserve"> </w:t>
      </w:r>
      <w:r w:rsidRPr="00854BEB">
        <w:rPr>
          <w:rFonts w:ascii="Times New Roman" w:hAnsi="Times New Roman"/>
          <w:bCs/>
          <w:iCs/>
          <w:sz w:val="24"/>
          <w:szCs w:val="24"/>
        </w:rPr>
        <w:t>телефоније су:</w:t>
      </w:r>
    </w:p>
    <w:p w14:paraId="5D3204E1" w14:textId="77777777" w:rsidR="003960BF" w:rsidRPr="00854BEB" w:rsidRDefault="003960BF" w:rsidP="003960BF">
      <w:pPr>
        <w:widowControl/>
        <w:numPr>
          <w:ilvl w:val="0"/>
          <w:numId w:val="21"/>
        </w:numPr>
        <w:suppressAutoHyphens w:val="0"/>
        <w:rPr>
          <w:rFonts w:ascii="Times New Roman" w:hAnsi="Times New Roman"/>
          <w:bCs/>
          <w:iCs/>
          <w:sz w:val="24"/>
          <w:szCs w:val="24"/>
          <w:lang w:val="sr-Cyrl-CS"/>
        </w:rPr>
      </w:pPr>
      <w:r w:rsidRPr="00854BEB">
        <w:rPr>
          <w:rFonts w:ascii="Times New Roman" w:hAnsi="Times New Roman"/>
          <w:bCs/>
          <w:iCs/>
          <w:sz w:val="24"/>
          <w:szCs w:val="24"/>
          <w:lang w:val="sr-Cyrl-CS"/>
        </w:rPr>
        <w:t>На простору обухвата овог плана постоји базна станица са антенским стубом.</w:t>
      </w:r>
    </w:p>
    <w:p w14:paraId="62F219E2" w14:textId="77777777" w:rsidR="003960BF" w:rsidRPr="00854BEB" w:rsidRDefault="003960BF" w:rsidP="003960BF">
      <w:pPr>
        <w:widowControl/>
        <w:numPr>
          <w:ilvl w:val="0"/>
          <w:numId w:val="21"/>
        </w:numPr>
        <w:suppressAutoHyphens w:val="0"/>
        <w:rPr>
          <w:rFonts w:ascii="Times New Roman" w:hAnsi="Times New Roman"/>
          <w:bCs/>
          <w:iCs/>
          <w:sz w:val="24"/>
          <w:szCs w:val="24"/>
        </w:rPr>
      </w:pPr>
      <w:r w:rsidRPr="00854BEB">
        <w:rPr>
          <w:rFonts w:ascii="Times New Roman" w:hAnsi="Times New Roman"/>
          <w:bCs/>
          <w:iCs/>
          <w:sz w:val="24"/>
          <w:szCs w:val="24"/>
        </w:rPr>
        <w:t>Нове базне станице се могу постављати на слободним површинама или на одговарајућим објектима како на јавној површини, тако и на земљишту остале намене, у складу са позитивним законом предвиђеним прописима</w:t>
      </w:r>
    </w:p>
    <w:p w14:paraId="7CD7CD63" w14:textId="77777777" w:rsidR="003960BF" w:rsidRPr="00854BEB" w:rsidRDefault="003960BF" w:rsidP="003960BF">
      <w:pPr>
        <w:widowControl/>
        <w:numPr>
          <w:ilvl w:val="0"/>
          <w:numId w:val="21"/>
        </w:numPr>
        <w:suppressAutoHyphens w:val="0"/>
        <w:rPr>
          <w:rFonts w:ascii="Times New Roman" w:hAnsi="Times New Roman"/>
          <w:bCs/>
          <w:iCs/>
          <w:sz w:val="24"/>
          <w:szCs w:val="24"/>
        </w:rPr>
      </w:pPr>
      <w:r w:rsidRPr="00854BEB">
        <w:rPr>
          <w:rFonts w:ascii="Times New Roman" w:hAnsi="Times New Roman"/>
          <w:bCs/>
          <w:iCs/>
          <w:sz w:val="24"/>
          <w:szCs w:val="24"/>
        </w:rPr>
        <w:t>Треба избегавати постављање базних станица у „зонама повећане осетљивости</w:t>
      </w:r>
      <w:proofErr w:type="gramStart"/>
      <w:r w:rsidRPr="00854BEB">
        <w:rPr>
          <w:rFonts w:ascii="Times New Roman" w:hAnsi="Times New Roman"/>
          <w:bCs/>
          <w:iCs/>
          <w:sz w:val="24"/>
          <w:szCs w:val="24"/>
        </w:rPr>
        <w:t>“</w:t>
      </w:r>
      <w:r w:rsidRPr="00854BEB">
        <w:rPr>
          <w:rFonts w:ascii="Times New Roman" w:hAnsi="Times New Roman"/>
          <w:bCs/>
          <w:iCs/>
          <w:sz w:val="24"/>
          <w:szCs w:val="24"/>
          <w:lang w:val="sr-Cyrl-CS"/>
        </w:rPr>
        <w:t xml:space="preserve"> к</w:t>
      </w:r>
      <w:r w:rsidRPr="00854BEB">
        <w:rPr>
          <w:rFonts w:ascii="Times New Roman" w:hAnsi="Times New Roman"/>
          <w:bCs/>
          <w:iCs/>
          <w:sz w:val="24"/>
          <w:szCs w:val="24"/>
        </w:rPr>
        <w:t>оје</w:t>
      </w:r>
      <w:proofErr w:type="gramEnd"/>
      <w:r w:rsidRPr="00854BEB">
        <w:rPr>
          <w:rFonts w:ascii="Times New Roman" w:hAnsi="Times New Roman"/>
          <w:bCs/>
          <w:iCs/>
          <w:sz w:val="24"/>
          <w:szCs w:val="24"/>
        </w:rPr>
        <w:t xml:space="preserve"> су на основу Правилника о изворима нејонизирајућих зрачења од посебног</w:t>
      </w:r>
      <w:r w:rsidRPr="00854BEB">
        <w:rPr>
          <w:rFonts w:ascii="Times New Roman" w:hAnsi="Times New Roman"/>
          <w:bCs/>
          <w:iCs/>
          <w:sz w:val="24"/>
          <w:szCs w:val="24"/>
          <w:lang w:val="sr-Cyrl-CS"/>
        </w:rPr>
        <w:t xml:space="preserve"> </w:t>
      </w:r>
      <w:r w:rsidRPr="00854BEB">
        <w:rPr>
          <w:rFonts w:ascii="Times New Roman" w:hAnsi="Times New Roman"/>
          <w:bCs/>
          <w:iCs/>
          <w:sz w:val="24"/>
          <w:szCs w:val="24"/>
        </w:rPr>
        <w:t>интереса, врстама извора, начину и периоду њиховог испитивања следећа: школе, домови, предшколске установе, дечја игралишта, болнице, породилишта, туристички објекти.</w:t>
      </w:r>
    </w:p>
    <w:p w14:paraId="7DEF4A71" w14:textId="77777777" w:rsidR="003960BF" w:rsidRPr="00854BEB" w:rsidRDefault="003960BF" w:rsidP="003960BF">
      <w:pPr>
        <w:rPr>
          <w:rFonts w:ascii="Times New Roman" w:hAnsi="Times New Roman"/>
          <w:bCs/>
          <w:iCs/>
          <w:sz w:val="24"/>
          <w:szCs w:val="24"/>
          <w:lang w:val="sr-Cyrl-CS"/>
        </w:rPr>
      </w:pPr>
      <w:r w:rsidRPr="00854BEB">
        <w:rPr>
          <w:rFonts w:ascii="Times New Roman" w:hAnsi="Times New Roman"/>
          <w:bCs/>
          <w:iCs/>
          <w:sz w:val="24"/>
          <w:szCs w:val="24"/>
          <w:lang w:val="sr-Cyrl-CS"/>
        </w:rPr>
        <w:t xml:space="preserve">Погодно место за монтажу базних станица су стубови других оператера, димњаци од старих котларница који се не користе, водоторњеви или високе зграде, а ако нема одговарајућих могућности потребно је градити антенске стубове, с тим да је потребна површина за локацију стуба величине 10 </w:t>
      </w:r>
      <w:r w:rsidRPr="00854BEB">
        <w:rPr>
          <w:rFonts w:ascii="Times New Roman" w:hAnsi="Times New Roman"/>
          <w:bCs/>
          <w:iCs/>
          <w:sz w:val="24"/>
          <w:szCs w:val="24"/>
          <w:lang w:val="sr-Latn-CS"/>
        </w:rPr>
        <w:t>x 10</w:t>
      </w:r>
      <w:r w:rsidRPr="00854BEB">
        <w:rPr>
          <w:rFonts w:ascii="Times New Roman" w:hAnsi="Times New Roman"/>
          <w:bCs/>
          <w:iCs/>
          <w:sz w:val="24"/>
          <w:szCs w:val="24"/>
        </w:rPr>
        <w:t xml:space="preserve"> м са несметаним колским прилазом и прикључком на телекомуникациону и електроенергетску мрежу.</w:t>
      </w:r>
    </w:p>
    <w:p w14:paraId="6007DE70" w14:textId="77777777" w:rsidR="003960BF" w:rsidRPr="00854BEB" w:rsidRDefault="003960BF" w:rsidP="003960BF">
      <w:pPr>
        <w:rPr>
          <w:rFonts w:ascii="Times New Roman" w:hAnsi="Times New Roman"/>
          <w:sz w:val="24"/>
          <w:szCs w:val="24"/>
        </w:rPr>
      </w:pPr>
      <w:r w:rsidRPr="00854BEB">
        <w:rPr>
          <w:rFonts w:ascii="Times New Roman" w:hAnsi="Times New Roman"/>
          <w:bCs/>
          <w:iCs/>
          <w:sz w:val="24"/>
          <w:szCs w:val="24"/>
          <w:lang w:val="sr-Cyrl-CS"/>
        </w:rPr>
        <w:t>При одабиру локације за постављање базних станица са антенским стубовима потребно је и водити рачуна да висина стуба не угрожава објекте на суседним парцелама. Потребно је исходовати сагласност не само власника парцеле на којој се налази базна станица са антенским стубом него и власника суседних парцела у радијусу висине антенског стуба.</w:t>
      </w:r>
    </w:p>
    <w:p w14:paraId="699ED93B" w14:textId="77777777" w:rsidR="003960BF" w:rsidRPr="00854BEB" w:rsidRDefault="003960BF" w:rsidP="003960BF">
      <w:pPr>
        <w:pStyle w:val="ListParagraph"/>
        <w:spacing w:line="276" w:lineRule="auto"/>
        <w:ind w:left="1440"/>
        <w:rPr>
          <w:rFonts w:ascii="Times New Roman" w:hAnsi="Times New Roman"/>
          <w:b/>
          <w:i/>
          <w:sz w:val="24"/>
          <w:szCs w:val="24"/>
          <w:lang w:val="sr-Cyrl-CS"/>
        </w:rPr>
      </w:pPr>
      <w:r w:rsidRPr="00854BEB">
        <w:rPr>
          <w:rFonts w:ascii="Times New Roman" w:hAnsi="Times New Roman"/>
          <w:b/>
          <w:i/>
          <w:sz w:val="24"/>
          <w:szCs w:val="24"/>
          <w:lang w:val="sr-Cyrl-CS"/>
        </w:rPr>
        <w:t>Гасоводна инфраструктура</w:t>
      </w:r>
    </w:p>
    <w:p w14:paraId="0E00AED0" w14:textId="77777777" w:rsidR="003960BF" w:rsidRPr="00854BEB" w:rsidRDefault="003960BF" w:rsidP="003960BF">
      <w:pPr>
        <w:rPr>
          <w:rFonts w:ascii="Times New Roman" w:eastAsia="Times New Roman" w:hAnsi="Times New Roman"/>
          <w:bCs/>
          <w:sz w:val="24"/>
          <w:szCs w:val="24"/>
          <w:lang w:val="sr-Cyrl-CS"/>
        </w:rPr>
      </w:pPr>
      <w:r w:rsidRPr="00854BEB">
        <w:rPr>
          <w:rFonts w:ascii="Times New Roman" w:eastAsia="Times New Roman" w:hAnsi="Times New Roman"/>
          <w:bCs/>
          <w:sz w:val="24"/>
          <w:szCs w:val="24"/>
        </w:rPr>
        <w:t xml:space="preserve">Приликом </w:t>
      </w:r>
      <w:r w:rsidRPr="00854BEB">
        <w:rPr>
          <w:rFonts w:ascii="Times New Roman" w:eastAsia="Times New Roman" w:hAnsi="Times New Roman"/>
          <w:bCs/>
          <w:sz w:val="24"/>
          <w:szCs w:val="24"/>
          <w:lang w:val="sr-Cyrl-CS"/>
        </w:rPr>
        <w:t xml:space="preserve">изградње гасоводне </w:t>
      </w:r>
      <w:proofErr w:type="gramStart"/>
      <w:r w:rsidRPr="00854BEB">
        <w:rPr>
          <w:rFonts w:ascii="Times New Roman" w:eastAsia="Times New Roman" w:hAnsi="Times New Roman"/>
          <w:bCs/>
          <w:sz w:val="24"/>
          <w:szCs w:val="24"/>
          <w:lang w:val="sr-Cyrl-CS"/>
        </w:rPr>
        <w:t xml:space="preserve">мреже </w:t>
      </w:r>
      <w:r w:rsidRPr="00854BEB">
        <w:rPr>
          <w:rFonts w:ascii="Times New Roman" w:eastAsia="Times New Roman" w:hAnsi="Times New Roman"/>
          <w:bCs/>
          <w:sz w:val="24"/>
          <w:szCs w:val="24"/>
        </w:rPr>
        <w:t xml:space="preserve"> потребно</w:t>
      </w:r>
      <w:proofErr w:type="gramEnd"/>
      <w:r w:rsidRPr="00854BEB">
        <w:rPr>
          <w:rFonts w:ascii="Times New Roman" w:eastAsia="Times New Roman" w:hAnsi="Times New Roman"/>
          <w:bCs/>
          <w:sz w:val="24"/>
          <w:szCs w:val="24"/>
        </w:rPr>
        <w:t xml:space="preserve"> је придржавати се следећих услова:</w:t>
      </w:r>
    </w:p>
    <w:p w14:paraId="4B3F1723" w14:textId="77777777" w:rsidR="003960BF" w:rsidRPr="00854BEB" w:rsidRDefault="003960BF" w:rsidP="003960BF">
      <w:pPr>
        <w:widowControl/>
        <w:numPr>
          <w:ilvl w:val="0"/>
          <w:numId w:val="25"/>
        </w:numPr>
        <w:suppressAutoHyphens w:val="0"/>
        <w:rPr>
          <w:rFonts w:ascii="Times New Roman" w:eastAsia="Times New Roman" w:hAnsi="Times New Roman"/>
          <w:bCs/>
          <w:sz w:val="24"/>
          <w:szCs w:val="24"/>
        </w:rPr>
      </w:pPr>
      <w:r w:rsidRPr="00854BEB">
        <w:rPr>
          <w:rFonts w:ascii="Times New Roman" w:eastAsia="Times New Roman" w:hAnsi="Times New Roman"/>
          <w:bCs/>
          <w:sz w:val="24"/>
          <w:szCs w:val="24"/>
        </w:rPr>
        <w:t>За дистрибутивну гасну мрежу поштовати услове који су дати у ''Правилнику о условима за несметану и безбедну дистрибуцију природног гаса гасоводима притиска до 16 bar-а'' (''Службени гласник РС'', бр. 86/2015).</w:t>
      </w:r>
    </w:p>
    <w:p w14:paraId="4E676EAF" w14:textId="77777777" w:rsidR="003960BF" w:rsidRPr="00854BEB" w:rsidRDefault="003960BF" w:rsidP="003960BF">
      <w:pPr>
        <w:widowControl/>
        <w:numPr>
          <w:ilvl w:val="0"/>
          <w:numId w:val="25"/>
        </w:numPr>
        <w:suppressAutoHyphens w:val="0"/>
        <w:rPr>
          <w:rFonts w:ascii="Times New Roman" w:eastAsia="Times New Roman" w:hAnsi="Times New Roman"/>
          <w:bCs/>
          <w:sz w:val="24"/>
          <w:szCs w:val="24"/>
        </w:rPr>
      </w:pPr>
      <w:r w:rsidRPr="00854BEB">
        <w:rPr>
          <w:rFonts w:ascii="Times New Roman" w:eastAsia="Times New Roman" w:hAnsi="Times New Roman"/>
          <w:bCs/>
          <w:sz w:val="24"/>
          <w:szCs w:val="24"/>
        </w:rPr>
        <w:t>Минимална дозвољена хоризонтална растојања подземних гасовода од стамбених објеката, објеката у којима стално или повремено борави већи број људи (од ближе ивице цеви до темеља објекта) су:</w:t>
      </w:r>
    </w:p>
    <w:p w14:paraId="710E08A9" w14:textId="77777777" w:rsidR="003960BF" w:rsidRPr="00854BEB" w:rsidRDefault="003960BF" w:rsidP="003960BF">
      <w:pPr>
        <w:ind w:left="360"/>
        <w:rPr>
          <w:rFonts w:ascii="Times New Roman" w:eastAsia="Times New Roman" w:hAnsi="Times New Roman"/>
          <w:bCs/>
          <w:sz w:val="24"/>
          <w:szCs w:val="24"/>
        </w:rPr>
      </w:pPr>
    </w:p>
    <w:tbl>
      <w:tblPr>
        <w:tblW w:w="9090"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top w:w="55" w:type="dxa"/>
          <w:left w:w="55" w:type="dxa"/>
          <w:bottom w:w="55" w:type="dxa"/>
          <w:right w:w="55" w:type="dxa"/>
        </w:tblCellMar>
        <w:tblLook w:val="0000" w:firstRow="0" w:lastRow="0" w:firstColumn="0" w:lastColumn="0" w:noHBand="0" w:noVBand="0"/>
      </w:tblPr>
      <w:tblGrid>
        <w:gridCol w:w="1461"/>
        <w:gridCol w:w="1978"/>
        <w:gridCol w:w="58"/>
        <w:gridCol w:w="2532"/>
        <w:gridCol w:w="3061"/>
      </w:tblGrid>
      <w:tr w:rsidR="003960BF" w:rsidRPr="00854BEB" w14:paraId="1C3118A5" w14:textId="77777777" w:rsidTr="003960BF">
        <w:trPr>
          <w:trHeight w:val="237"/>
          <w:jc w:val="center"/>
        </w:trPr>
        <w:tc>
          <w:tcPr>
            <w:tcW w:w="3497" w:type="dxa"/>
            <w:gridSpan w:val="3"/>
            <w:tcBorders>
              <w:top w:val="double" w:sz="4" w:space="0" w:color="auto"/>
              <w:bottom w:val="double" w:sz="4" w:space="0" w:color="auto"/>
              <w:right w:val="double" w:sz="4" w:space="0" w:color="auto"/>
            </w:tcBorders>
            <w:shd w:val="clear" w:color="auto" w:fill="FFFF99"/>
            <w:vAlign w:val="center"/>
          </w:tcPr>
          <w:p w14:paraId="426F3A79" w14:textId="77777777" w:rsidR="003960BF" w:rsidRPr="00854BEB" w:rsidRDefault="003960BF" w:rsidP="003960BF">
            <w:pPr>
              <w:rPr>
                <w:rFonts w:ascii="Times New Roman" w:hAnsi="Times New Roman"/>
                <w:b/>
                <w:bCs/>
                <w:iCs/>
                <w:sz w:val="24"/>
                <w:szCs w:val="24"/>
                <w:lang w:val="sr-Cyrl-CS"/>
              </w:rPr>
            </w:pPr>
          </w:p>
        </w:tc>
        <w:tc>
          <w:tcPr>
            <w:tcW w:w="5593" w:type="dxa"/>
            <w:gridSpan w:val="2"/>
            <w:tcBorders>
              <w:top w:val="double" w:sz="4" w:space="0" w:color="auto"/>
              <w:left w:val="double" w:sz="4" w:space="0" w:color="auto"/>
              <w:bottom w:val="double" w:sz="4" w:space="0" w:color="auto"/>
              <w:right w:val="double" w:sz="4" w:space="0" w:color="auto"/>
            </w:tcBorders>
            <w:shd w:val="clear" w:color="auto" w:fill="FFFF99"/>
            <w:vAlign w:val="center"/>
          </w:tcPr>
          <w:p w14:paraId="40231032" w14:textId="77777777" w:rsidR="003960BF" w:rsidRPr="00854BEB" w:rsidRDefault="003960BF" w:rsidP="003960BF">
            <w:pPr>
              <w:rPr>
                <w:rFonts w:ascii="Times New Roman" w:hAnsi="Times New Roman"/>
                <w:b/>
                <w:bCs/>
                <w:iCs/>
                <w:sz w:val="24"/>
                <w:szCs w:val="24"/>
              </w:rPr>
            </w:pPr>
            <w:r w:rsidRPr="00854BEB">
              <w:rPr>
                <w:rFonts w:ascii="Times New Roman" w:hAnsi="Times New Roman"/>
                <w:b/>
                <w:bCs/>
                <w:iCs/>
                <w:sz w:val="24"/>
                <w:szCs w:val="24"/>
                <w:lang w:val="sr-Cyrl-CS"/>
              </w:rPr>
              <w:t xml:space="preserve">МОР≤4 </w:t>
            </w:r>
            <w:r w:rsidRPr="00854BEB">
              <w:rPr>
                <w:rFonts w:ascii="Times New Roman" w:hAnsi="Times New Roman"/>
                <w:b/>
                <w:bCs/>
                <w:iCs/>
                <w:sz w:val="24"/>
                <w:szCs w:val="24"/>
              </w:rPr>
              <w:t>bar (m)</w:t>
            </w:r>
          </w:p>
        </w:tc>
      </w:tr>
      <w:tr w:rsidR="003960BF" w:rsidRPr="00854BEB" w14:paraId="2B1A920E" w14:textId="77777777" w:rsidTr="003960BF">
        <w:trPr>
          <w:trHeight w:val="252"/>
          <w:jc w:val="center"/>
        </w:trPr>
        <w:tc>
          <w:tcPr>
            <w:tcW w:w="3497" w:type="dxa"/>
            <w:gridSpan w:val="3"/>
            <w:tcBorders>
              <w:top w:val="double" w:sz="4" w:space="0" w:color="auto"/>
            </w:tcBorders>
            <w:vAlign w:val="center"/>
          </w:tcPr>
          <w:p w14:paraId="228B3A8D"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Гасовод од челичних цеви</w:t>
            </w:r>
          </w:p>
        </w:tc>
        <w:tc>
          <w:tcPr>
            <w:tcW w:w="5593" w:type="dxa"/>
            <w:gridSpan w:val="2"/>
            <w:tcBorders>
              <w:top w:val="double" w:sz="4" w:space="0" w:color="auto"/>
            </w:tcBorders>
            <w:vAlign w:val="center"/>
          </w:tcPr>
          <w:p w14:paraId="5251E712"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1</w:t>
            </w:r>
          </w:p>
        </w:tc>
      </w:tr>
      <w:tr w:rsidR="003960BF" w:rsidRPr="00854BEB" w14:paraId="6207E0AE" w14:textId="77777777" w:rsidTr="003960BF">
        <w:trPr>
          <w:trHeight w:val="252"/>
          <w:jc w:val="center"/>
        </w:trPr>
        <w:tc>
          <w:tcPr>
            <w:tcW w:w="3497" w:type="dxa"/>
            <w:gridSpan w:val="3"/>
            <w:vAlign w:val="center"/>
          </w:tcPr>
          <w:p w14:paraId="3561E7DF"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Гасовод од полиетиленских цеви</w:t>
            </w:r>
          </w:p>
        </w:tc>
        <w:tc>
          <w:tcPr>
            <w:tcW w:w="5593" w:type="dxa"/>
            <w:gridSpan w:val="2"/>
            <w:vAlign w:val="center"/>
          </w:tcPr>
          <w:p w14:paraId="0809261D"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1</w:t>
            </w:r>
          </w:p>
        </w:tc>
      </w:tr>
      <w:tr w:rsidR="003960BF" w:rsidRPr="00854BEB" w14:paraId="7F524074" w14:textId="77777777" w:rsidTr="003960BF">
        <w:trPr>
          <w:trHeight w:val="252"/>
          <w:jc w:val="center"/>
        </w:trPr>
        <w:tc>
          <w:tcPr>
            <w:tcW w:w="1461" w:type="dxa"/>
            <w:tcBorders>
              <w:top w:val="double" w:sz="4" w:space="0" w:color="auto"/>
              <w:bottom w:val="double" w:sz="4" w:space="0" w:color="auto"/>
              <w:right w:val="double" w:sz="4" w:space="0" w:color="auto"/>
            </w:tcBorders>
            <w:shd w:val="clear" w:color="auto" w:fill="FFFF99"/>
            <w:vAlign w:val="center"/>
          </w:tcPr>
          <w:p w14:paraId="63434B40" w14:textId="77777777" w:rsidR="003960BF" w:rsidRPr="00854BEB" w:rsidRDefault="003960BF" w:rsidP="003960BF">
            <w:pPr>
              <w:rPr>
                <w:rFonts w:ascii="Times New Roman" w:hAnsi="Times New Roman"/>
                <w:b/>
                <w:bCs/>
                <w:iCs/>
                <w:sz w:val="24"/>
                <w:szCs w:val="24"/>
                <w:lang w:val="sr-Cyrl-CS"/>
              </w:rPr>
            </w:pPr>
          </w:p>
        </w:tc>
        <w:tc>
          <w:tcPr>
            <w:tcW w:w="1978" w:type="dxa"/>
            <w:tcBorders>
              <w:top w:val="double" w:sz="4" w:space="0" w:color="auto"/>
              <w:left w:val="double" w:sz="4" w:space="0" w:color="auto"/>
              <w:bottom w:val="double" w:sz="4" w:space="0" w:color="auto"/>
              <w:right w:val="double" w:sz="4" w:space="0" w:color="auto"/>
            </w:tcBorders>
            <w:shd w:val="clear" w:color="auto" w:fill="FFFF99"/>
            <w:vAlign w:val="center"/>
          </w:tcPr>
          <w:p w14:paraId="27AAC080" w14:textId="77777777" w:rsidR="003960BF" w:rsidRPr="00854BEB" w:rsidRDefault="003960BF" w:rsidP="003960BF">
            <w:pPr>
              <w:rPr>
                <w:rFonts w:ascii="Times New Roman" w:hAnsi="Times New Roman"/>
                <w:b/>
                <w:bCs/>
                <w:iCs/>
                <w:sz w:val="24"/>
                <w:szCs w:val="24"/>
              </w:rPr>
            </w:pPr>
            <w:r w:rsidRPr="00854BEB">
              <w:rPr>
                <w:rFonts w:ascii="Times New Roman" w:hAnsi="Times New Roman"/>
                <w:b/>
                <w:bCs/>
                <w:iCs/>
                <w:sz w:val="24"/>
                <w:szCs w:val="24"/>
                <w:lang w:val="sr-Cyrl-CS"/>
              </w:rPr>
              <w:t xml:space="preserve">МОР≤4 </w:t>
            </w:r>
            <w:r w:rsidRPr="00854BEB">
              <w:rPr>
                <w:rFonts w:ascii="Times New Roman" w:hAnsi="Times New Roman"/>
                <w:b/>
                <w:bCs/>
                <w:iCs/>
                <w:sz w:val="24"/>
                <w:szCs w:val="24"/>
              </w:rPr>
              <w:t>bar (m)</w:t>
            </w:r>
          </w:p>
        </w:tc>
        <w:tc>
          <w:tcPr>
            <w:tcW w:w="2590" w:type="dxa"/>
            <w:gridSpan w:val="2"/>
            <w:tcBorders>
              <w:top w:val="double" w:sz="4" w:space="0" w:color="auto"/>
              <w:left w:val="double" w:sz="4" w:space="0" w:color="auto"/>
              <w:bottom w:val="double" w:sz="4" w:space="0" w:color="auto"/>
            </w:tcBorders>
            <w:shd w:val="clear" w:color="auto" w:fill="FFFF99"/>
            <w:vAlign w:val="center"/>
          </w:tcPr>
          <w:p w14:paraId="5CA7B7B4" w14:textId="77777777" w:rsidR="003960BF" w:rsidRPr="00854BEB" w:rsidRDefault="003960BF" w:rsidP="003960BF">
            <w:pPr>
              <w:rPr>
                <w:rFonts w:ascii="Times New Roman" w:hAnsi="Times New Roman"/>
                <w:b/>
                <w:bCs/>
                <w:iCs/>
                <w:sz w:val="24"/>
                <w:szCs w:val="24"/>
                <w:lang w:val="sr-Cyrl-CS"/>
              </w:rPr>
            </w:pPr>
            <w:r w:rsidRPr="00854BEB">
              <w:rPr>
                <w:rFonts w:ascii="Times New Roman" w:hAnsi="Times New Roman"/>
                <w:b/>
                <w:bCs/>
                <w:iCs/>
                <w:sz w:val="24"/>
                <w:szCs w:val="24"/>
              </w:rPr>
              <w:t>4 bar&lt;</w:t>
            </w:r>
            <w:r w:rsidRPr="00854BEB">
              <w:rPr>
                <w:rFonts w:ascii="Times New Roman" w:hAnsi="Times New Roman"/>
                <w:b/>
                <w:bCs/>
                <w:iCs/>
                <w:sz w:val="24"/>
                <w:szCs w:val="24"/>
                <w:lang w:val="sr-Cyrl-CS"/>
              </w:rPr>
              <w:t>МОР≤</w:t>
            </w:r>
            <w:r w:rsidRPr="00854BEB">
              <w:rPr>
                <w:rFonts w:ascii="Times New Roman" w:hAnsi="Times New Roman"/>
                <w:b/>
                <w:bCs/>
                <w:iCs/>
                <w:sz w:val="24"/>
                <w:szCs w:val="24"/>
              </w:rPr>
              <w:t>10</w:t>
            </w:r>
            <w:r w:rsidRPr="00854BEB">
              <w:rPr>
                <w:rFonts w:ascii="Times New Roman" w:hAnsi="Times New Roman"/>
                <w:b/>
                <w:bCs/>
                <w:iCs/>
                <w:sz w:val="24"/>
                <w:szCs w:val="24"/>
                <w:lang w:val="sr-Cyrl-CS"/>
              </w:rPr>
              <w:t xml:space="preserve"> </w:t>
            </w:r>
            <w:r w:rsidRPr="00854BEB">
              <w:rPr>
                <w:rFonts w:ascii="Times New Roman" w:hAnsi="Times New Roman"/>
                <w:b/>
                <w:bCs/>
                <w:iCs/>
                <w:sz w:val="24"/>
                <w:szCs w:val="24"/>
              </w:rPr>
              <w:t>bar (m)</w:t>
            </w:r>
          </w:p>
        </w:tc>
        <w:tc>
          <w:tcPr>
            <w:tcW w:w="3061" w:type="dxa"/>
            <w:tcBorders>
              <w:top w:val="double" w:sz="4" w:space="0" w:color="auto"/>
              <w:left w:val="double" w:sz="4" w:space="0" w:color="auto"/>
              <w:bottom w:val="double" w:sz="4" w:space="0" w:color="auto"/>
            </w:tcBorders>
            <w:shd w:val="clear" w:color="auto" w:fill="FFFF99"/>
          </w:tcPr>
          <w:p w14:paraId="293F5FFD" w14:textId="77777777" w:rsidR="003960BF" w:rsidRPr="00854BEB" w:rsidRDefault="003960BF" w:rsidP="003960BF">
            <w:pPr>
              <w:rPr>
                <w:rFonts w:ascii="Times New Roman" w:hAnsi="Times New Roman"/>
                <w:b/>
                <w:bCs/>
                <w:iCs/>
                <w:sz w:val="24"/>
                <w:szCs w:val="24"/>
                <w:lang w:val="sr-Cyrl-CS"/>
              </w:rPr>
            </w:pPr>
            <w:r w:rsidRPr="00854BEB">
              <w:rPr>
                <w:rFonts w:ascii="Times New Roman" w:hAnsi="Times New Roman"/>
                <w:b/>
                <w:bCs/>
                <w:iCs/>
                <w:sz w:val="24"/>
                <w:szCs w:val="24"/>
              </w:rPr>
              <w:t>10 bar&lt;</w:t>
            </w:r>
            <w:r w:rsidRPr="00854BEB">
              <w:rPr>
                <w:rFonts w:ascii="Times New Roman" w:hAnsi="Times New Roman"/>
                <w:b/>
                <w:bCs/>
                <w:iCs/>
                <w:sz w:val="24"/>
                <w:szCs w:val="24"/>
                <w:lang w:val="sr-Cyrl-CS"/>
              </w:rPr>
              <w:t>МОР≤</w:t>
            </w:r>
            <w:r w:rsidRPr="00854BEB">
              <w:rPr>
                <w:rFonts w:ascii="Times New Roman" w:hAnsi="Times New Roman"/>
                <w:b/>
                <w:bCs/>
                <w:iCs/>
                <w:sz w:val="24"/>
                <w:szCs w:val="24"/>
              </w:rPr>
              <w:t>16 bar (m)</w:t>
            </w:r>
          </w:p>
        </w:tc>
      </w:tr>
      <w:tr w:rsidR="003960BF" w:rsidRPr="00854BEB" w14:paraId="44072105" w14:textId="77777777" w:rsidTr="003960BF">
        <w:trPr>
          <w:trHeight w:val="814"/>
          <w:jc w:val="center"/>
        </w:trPr>
        <w:tc>
          <w:tcPr>
            <w:tcW w:w="1461" w:type="dxa"/>
            <w:tcBorders>
              <w:top w:val="double" w:sz="4" w:space="0" w:color="auto"/>
            </w:tcBorders>
            <w:vAlign w:val="center"/>
          </w:tcPr>
          <w:p w14:paraId="117F904A"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Гасовод од челичних цеви</w:t>
            </w:r>
          </w:p>
        </w:tc>
        <w:tc>
          <w:tcPr>
            <w:tcW w:w="1978" w:type="dxa"/>
            <w:tcBorders>
              <w:top w:val="double" w:sz="4" w:space="0" w:color="auto"/>
            </w:tcBorders>
            <w:vAlign w:val="center"/>
          </w:tcPr>
          <w:p w14:paraId="65CF1AF5"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1</w:t>
            </w:r>
          </w:p>
        </w:tc>
        <w:tc>
          <w:tcPr>
            <w:tcW w:w="2590" w:type="dxa"/>
            <w:gridSpan w:val="2"/>
            <w:tcBorders>
              <w:top w:val="double" w:sz="4" w:space="0" w:color="auto"/>
            </w:tcBorders>
            <w:vAlign w:val="center"/>
          </w:tcPr>
          <w:p w14:paraId="554A0C0F"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2</w:t>
            </w:r>
          </w:p>
        </w:tc>
        <w:tc>
          <w:tcPr>
            <w:tcW w:w="3061" w:type="dxa"/>
            <w:tcBorders>
              <w:top w:val="double" w:sz="4" w:space="0" w:color="auto"/>
            </w:tcBorders>
          </w:tcPr>
          <w:p w14:paraId="14BD7A3D"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3</w:t>
            </w:r>
          </w:p>
        </w:tc>
      </w:tr>
      <w:tr w:rsidR="003960BF" w:rsidRPr="00854BEB" w14:paraId="446B26AB" w14:textId="77777777" w:rsidTr="003960BF">
        <w:trPr>
          <w:trHeight w:val="830"/>
          <w:jc w:val="center"/>
        </w:trPr>
        <w:tc>
          <w:tcPr>
            <w:tcW w:w="1461" w:type="dxa"/>
            <w:vAlign w:val="center"/>
          </w:tcPr>
          <w:p w14:paraId="608A92C2"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Гасовод од полиетиленских цеви</w:t>
            </w:r>
          </w:p>
        </w:tc>
        <w:tc>
          <w:tcPr>
            <w:tcW w:w="1978" w:type="dxa"/>
            <w:vAlign w:val="center"/>
          </w:tcPr>
          <w:p w14:paraId="3F2D036E"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1</w:t>
            </w:r>
          </w:p>
        </w:tc>
        <w:tc>
          <w:tcPr>
            <w:tcW w:w="2590" w:type="dxa"/>
            <w:gridSpan w:val="2"/>
            <w:vAlign w:val="center"/>
          </w:tcPr>
          <w:p w14:paraId="3CE95C77"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3</w:t>
            </w:r>
          </w:p>
        </w:tc>
        <w:tc>
          <w:tcPr>
            <w:tcW w:w="3061" w:type="dxa"/>
            <w:vAlign w:val="center"/>
          </w:tcPr>
          <w:p w14:paraId="5F8D2256"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w:t>
            </w:r>
          </w:p>
        </w:tc>
      </w:tr>
    </w:tbl>
    <w:p w14:paraId="5DB73766" w14:textId="77777777" w:rsidR="003960BF" w:rsidRPr="00854BEB" w:rsidRDefault="003960BF" w:rsidP="003960BF">
      <w:pPr>
        <w:rPr>
          <w:rFonts w:ascii="Times New Roman" w:eastAsia="Times New Roman" w:hAnsi="Times New Roman"/>
          <w:bCs/>
          <w:sz w:val="24"/>
          <w:szCs w:val="24"/>
          <w:lang w:val="sr-Cyrl-CS"/>
        </w:rPr>
      </w:pPr>
    </w:p>
    <w:p w14:paraId="58D5369E" w14:textId="77777777" w:rsidR="003960BF" w:rsidRPr="00854BEB" w:rsidRDefault="003960BF" w:rsidP="003960BF">
      <w:pPr>
        <w:widowControl/>
        <w:numPr>
          <w:ilvl w:val="0"/>
          <w:numId w:val="25"/>
        </w:numPr>
        <w:suppressAutoHyphens w:val="0"/>
        <w:rPr>
          <w:rFonts w:ascii="Times New Roman" w:eastAsia="Times New Roman" w:hAnsi="Times New Roman"/>
          <w:bCs/>
          <w:sz w:val="24"/>
          <w:szCs w:val="24"/>
        </w:rPr>
      </w:pPr>
      <w:r w:rsidRPr="00854BEB">
        <w:rPr>
          <w:rFonts w:ascii="Times New Roman" w:eastAsia="Times New Roman" w:hAnsi="Times New Roman"/>
          <w:bCs/>
          <w:sz w:val="24"/>
          <w:szCs w:val="24"/>
        </w:rPr>
        <w:t>Минимална дозвољена растојања спољне ивице подземних челичних и ПЕ (полиетиленских) гасовода МОР &lt; 4 bar са другим гасоводима, инфраструктурним и другим објектима су:</w:t>
      </w:r>
    </w:p>
    <w:p w14:paraId="069D4131" w14:textId="77777777" w:rsidR="003960BF" w:rsidRPr="00854BEB" w:rsidRDefault="003960BF" w:rsidP="003960BF">
      <w:pPr>
        <w:rPr>
          <w:rFonts w:ascii="Times New Roman" w:hAnsi="Times New Roman"/>
          <w:i/>
          <w:sz w:val="24"/>
          <w:szCs w:val="24"/>
        </w:rPr>
      </w:pPr>
    </w:p>
    <w:tbl>
      <w:tblPr>
        <w:tblW w:w="9141"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top w:w="55" w:type="dxa"/>
          <w:left w:w="55" w:type="dxa"/>
          <w:bottom w:w="55" w:type="dxa"/>
          <w:right w:w="55" w:type="dxa"/>
        </w:tblCellMar>
        <w:tblLook w:val="0000" w:firstRow="0" w:lastRow="0" w:firstColumn="0" w:lastColumn="0" w:noHBand="0" w:noVBand="0"/>
      </w:tblPr>
      <w:tblGrid>
        <w:gridCol w:w="6213"/>
        <w:gridCol w:w="1384"/>
        <w:gridCol w:w="1544"/>
      </w:tblGrid>
      <w:tr w:rsidR="003960BF" w:rsidRPr="00854BEB" w14:paraId="67150D22" w14:textId="77777777" w:rsidTr="003960BF">
        <w:trPr>
          <w:trHeight w:val="65"/>
          <w:jc w:val="center"/>
        </w:trPr>
        <w:tc>
          <w:tcPr>
            <w:tcW w:w="6213" w:type="dxa"/>
            <w:tcBorders>
              <w:top w:val="double" w:sz="4" w:space="0" w:color="auto"/>
              <w:bottom w:val="double" w:sz="4" w:space="0" w:color="auto"/>
              <w:right w:val="double" w:sz="4" w:space="0" w:color="auto"/>
            </w:tcBorders>
            <w:shd w:val="clear" w:color="auto" w:fill="FFFF99"/>
            <w:vAlign w:val="center"/>
          </w:tcPr>
          <w:p w14:paraId="59DA9698" w14:textId="77777777" w:rsidR="003960BF" w:rsidRPr="00854BEB" w:rsidRDefault="003960BF" w:rsidP="003960BF">
            <w:pPr>
              <w:rPr>
                <w:rFonts w:ascii="Times New Roman" w:hAnsi="Times New Roman"/>
                <w:b/>
                <w:bCs/>
                <w:iCs/>
                <w:sz w:val="24"/>
                <w:szCs w:val="24"/>
                <w:lang w:val="sr-Cyrl-CS"/>
              </w:rPr>
            </w:pPr>
            <w:r w:rsidRPr="00854BEB">
              <w:rPr>
                <w:rFonts w:ascii="Times New Roman" w:hAnsi="Times New Roman"/>
                <w:b/>
                <w:bCs/>
                <w:iCs/>
                <w:sz w:val="24"/>
                <w:szCs w:val="24"/>
                <w:lang w:val="sr-Cyrl-CS"/>
              </w:rPr>
              <w:t xml:space="preserve">Минимална дозвољена растојања </w:t>
            </w:r>
          </w:p>
        </w:tc>
        <w:tc>
          <w:tcPr>
            <w:tcW w:w="1384" w:type="dxa"/>
            <w:tcBorders>
              <w:top w:val="double" w:sz="4" w:space="0" w:color="auto"/>
              <w:left w:val="double" w:sz="4" w:space="0" w:color="auto"/>
              <w:bottom w:val="double" w:sz="4" w:space="0" w:color="auto"/>
              <w:right w:val="double" w:sz="4" w:space="0" w:color="auto"/>
            </w:tcBorders>
            <w:shd w:val="clear" w:color="auto" w:fill="FFFF99"/>
            <w:vAlign w:val="center"/>
          </w:tcPr>
          <w:p w14:paraId="31D01BFD" w14:textId="77777777" w:rsidR="003960BF" w:rsidRPr="00854BEB" w:rsidRDefault="003960BF" w:rsidP="003960BF">
            <w:pPr>
              <w:rPr>
                <w:rFonts w:ascii="Times New Roman" w:hAnsi="Times New Roman"/>
                <w:b/>
                <w:bCs/>
                <w:iCs/>
                <w:sz w:val="24"/>
                <w:szCs w:val="24"/>
                <w:lang w:val="sr-Cyrl-CS"/>
              </w:rPr>
            </w:pPr>
            <w:r w:rsidRPr="00854BEB">
              <w:rPr>
                <w:rFonts w:ascii="Times New Roman" w:hAnsi="Times New Roman"/>
                <w:b/>
                <w:bCs/>
                <w:iCs/>
                <w:sz w:val="24"/>
                <w:szCs w:val="24"/>
                <w:lang w:val="sr-Cyrl-CS"/>
              </w:rPr>
              <w:t>Укрштање (m)</w:t>
            </w:r>
          </w:p>
        </w:tc>
        <w:tc>
          <w:tcPr>
            <w:tcW w:w="1544" w:type="dxa"/>
            <w:tcBorders>
              <w:top w:val="double" w:sz="4" w:space="0" w:color="auto"/>
              <w:left w:val="double" w:sz="4" w:space="0" w:color="auto"/>
              <w:bottom w:val="double" w:sz="4" w:space="0" w:color="auto"/>
            </w:tcBorders>
            <w:shd w:val="clear" w:color="auto" w:fill="FFFF99"/>
            <w:vAlign w:val="center"/>
          </w:tcPr>
          <w:p w14:paraId="17CE796D" w14:textId="77777777" w:rsidR="003960BF" w:rsidRPr="00854BEB" w:rsidRDefault="003960BF" w:rsidP="003960BF">
            <w:pPr>
              <w:rPr>
                <w:rFonts w:ascii="Times New Roman" w:hAnsi="Times New Roman"/>
                <w:b/>
                <w:bCs/>
                <w:iCs/>
                <w:sz w:val="24"/>
                <w:szCs w:val="24"/>
                <w:lang w:val="sr-Cyrl-CS"/>
              </w:rPr>
            </w:pPr>
            <w:r w:rsidRPr="00854BEB">
              <w:rPr>
                <w:rFonts w:ascii="Times New Roman" w:hAnsi="Times New Roman"/>
                <w:b/>
                <w:bCs/>
                <w:iCs/>
                <w:sz w:val="24"/>
                <w:szCs w:val="24"/>
                <w:lang w:val="sr-Cyrl-CS"/>
              </w:rPr>
              <w:t>Паралелно вођење (m)</w:t>
            </w:r>
          </w:p>
        </w:tc>
      </w:tr>
      <w:tr w:rsidR="003960BF" w:rsidRPr="00854BEB" w14:paraId="02DA7A62" w14:textId="77777777" w:rsidTr="003960BF">
        <w:trPr>
          <w:trHeight w:val="32"/>
          <w:jc w:val="center"/>
        </w:trPr>
        <w:tc>
          <w:tcPr>
            <w:tcW w:w="6213" w:type="dxa"/>
            <w:tcBorders>
              <w:top w:val="double" w:sz="4" w:space="0" w:color="auto"/>
            </w:tcBorders>
          </w:tcPr>
          <w:p w14:paraId="2DA5B695"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Гасоводи међусобно</w:t>
            </w:r>
          </w:p>
        </w:tc>
        <w:tc>
          <w:tcPr>
            <w:tcW w:w="1384" w:type="dxa"/>
            <w:tcBorders>
              <w:top w:val="double" w:sz="4" w:space="0" w:color="auto"/>
            </w:tcBorders>
            <w:vAlign w:val="center"/>
          </w:tcPr>
          <w:p w14:paraId="495A34D1"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0,2</w:t>
            </w:r>
          </w:p>
        </w:tc>
        <w:tc>
          <w:tcPr>
            <w:tcW w:w="1544" w:type="dxa"/>
            <w:tcBorders>
              <w:top w:val="double" w:sz="4" w:space="0" w:color="auto"/>
            </w:tcBorders>
            <w:vAlign w:val="center"/>
          </w:tcPr>
          <w:p w14:paraId="24A902BB"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0,4</w:t>
            </w:r>
          </w:p>
        </w:tc>
      </w:tr>
      <w:tr w:rsidR="003960BF" w:rsidRPr="00854BEB" w14:paraId="3E9C7C09" w14:textId="77777777" w:rsidTr="003960BF">
        <w:trPr>
          <w:trHeight w:val="33"/>
          <w:jc w:val="center"/>
        </w:trPr>
        <w:tc>
          <w:tcPr>
            <w:tcW w:w="6213" w:type="dxa"/>
          </w:tcPr>
          <w:p w14:paraId="1295A8CB"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 xml:space="preserve">Водовод и канализација </w:t>
            </w:r>
          </w:p>
        </w:tc>
        <w:tc>
          <w:tcPr>
            <w:tcW w:w="1384" w:type="dxa"/>
            <w:vAlign w:val="center"/>
          </w:tcPr>
          <w:p w14:paraId="12792727"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0,2</w:t>
            </w:r>
          </w:p>
        </w:tc>
        <w:tc>
          <w:tcPr>
            <w:tcW w:w="1544" w:type="dxa"/>
            <w:vAlign w:val="center"/>
          </w:tcPr>
          <w:p w14:paraId="4CDFBE83"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0,4</w:t>
            </w:r>
          </w:p>
        </w:tc>
      </w:tr>
      <w:tr w:rsidR="003960BF" w:rsidRPr="00854BEB" w14:paraId="0DB0A8F0" w14:textId="77777777" w:rsidTr="003960BF">
        <w:trPr>
          <w:trHeight w:val="33"/>
          <w:jc w:val="center"/>
        </w:trPr>
        <w:tc>
          <w:tcPr>
            <w:tcW w:w="6213" w:type="dxa"/>
          </w:tcPr>
          <w:p w14:paraId="144F33F2"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Вреловод и топловод</w:t>
            </w:r>
          </w:p>
        </w:tc>
        <w:tc>
          <w:tcPr>
            <w:tcW w:w="1384" w:type="dxa"/>
            <w:vAlign w:val="center"/>
          </w:tcPr>
          <w:p w14:paraId="3D889A1D"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0,3</w:t>
            </w:r>
          </w:p>
        </w:tc>
        <w:tc>
          <w:tcPr>
            <w:tcW w:w="1544" w:type="dxa"/>
            <w:vAlign w:val="center"/>
          </w:tcPr>
          <w:p w14:paraId="3C8D2426"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0,5</w:t>
            </w:r>
          </w:p>
        </w:tc>
      </w:tr>
      <w:tr w:rsidR="003960BF" w:rsidRPr="00854BEB" w14:paraId="52CA5929" w14:textId="77777777" w:rsidTr="003960BF">
        <w:trPr>
          <w:trHeight w:val="33"/>
          <w:jc w:val="center"/>
        </w:trPr>
        <w:tc>
          <w:tcPr>
            <w:tcW w:w="6213" w:type="dxa"/>
          </w:tcPr>
          <w:p w14:paraId="4D4DBE94"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Проходни канали вреловода и топловода</w:t>
            </w:r>
          </w:p>
        </w:tc>
        <w:tc>
          <w:tcPr>
            <w:tcW w:w="1384" w:type="dxa"/>
            <w:vAlign w:val="center"/>
          </w:tcPr>
          <w:p w14:paraId="3A9500DE"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0,5</w:t>
            </w:r>
          </w:p>
        </w:tc>
        <w:tc>
          <w:tcPr>
            <w:tcW w:w="1544" w:type="dxa"/>
            <w:vAlign w:val="center"/>
          </w:tcPr>
          <w:p w14:paraId="014F1AF8"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1,0</w:t>
            </w:r>
          </w:p>
        </w:tc>
      </w:tr>
      <w:tr w:rsidR="003960BF" w:rsidRPr="00854BEB" w14:paraId="4143FB65" w14:textId="77777777" w:rsidTr="003960BF">
        <w:trPr>
          <w:trHeight w:val="33"/>
          <w:jc w:val="center"/>
        </w:trPr>
        <w:tc>
          <w:tcPr>
            <w:tcW w:w="6213" w:type="dxa"/>
          </w:tcPr>
          <w:p w14:paraId="37CB5529" w14:textId="77777777" w:rsidR="003960BF" w:rsidRPr="00854BEB" w:rsidRDefault="003960BF" w:rsidP="003960BF">
            <w:pPr>
              <w:ind w:left="91"/>
              <w:rPr>
                <w:rFonts w:ascii="Times New Roman" w:hAnsi="Times New Roman"/>
                <w:sz w:val="24"/>
                <w:szCs w:val="24"/>
                <w:lang w:val="sr-Cyrl-CS"/>
              </w:rPr>
            </w:pPr>
            <w:r w:rsidRPr="00854BEB">
              <w:rPr>
                <w:rFonts w:ascii="Times New Roman" w:hAnsi="Times New Roman"/>
                <w:sz w:val="24"/>
                <w:szCs w:val="24"/>
                <w:lang w:val="sr-Cyrl-CS"/>
              </w:rPr>
              <w:t>Ниско и високонапонски електро каблови</w:t>
            </w:r>
          </w:p>
        </w:tc>
        <w:tc>
          <w:tcPr>
            <w:tcW w:w="1384" w:type="dxa"/>
            <w:vAlign w:val="center"/>
          </w:tcPr>
          <w:p w14:paraId="0E8ECDFB"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0,2</w:t>
            </w:r>
          </w:p>
        </w:tc>
        <w:tc>
          <w:tcPr>
            <w:tcW w:w="1544" w:type="dxa"/>
            <w:vAlign w:val="center"/>
          </w:tcPr>
          <w:p w14:paraId="1780BF9F"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0,4</w:t>
            </w:r>
          </w:p>
        </w:tc>
      </w:tr>
      <w:tr w:rsidR="003960BF" w:rsidRPr="00854BEB" w14:paraId="4805BD00" w14:textId="77777777" w:rsidTr="003960BF">
        <w:trPr>
          <w:trHeight w:val="33"/>
          <w:jc w:val="center"/>
        </w:trPr>
        <w:tc>
          <w:tcPr>
            <w:tcW w:w="6213" w:type="dxa"/>
          </w:tcPr>
          <w:p w14:paraId="68103A37"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Телекомуникациони и оптички каблови</w:t>
            </w:r>
          </w:p>
        </w:tc>
        <w:tc>
          <w:tcPr>
            <w:tcW w:w="1384" w:type="dxa"/>
            <w:vAlign w:val="center"/>
          </w:tcPr>
          <w:p w14:paraId="519638BB"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0,2</w:t>
            </w:r>
          </w:p>
        </w:tc>
        <w:tc>
          <w:tcPr>
            <w:tcW w:w="1544" w:type="dxa"/>
            <w:vAlign w:val="center"/>
          </w:tcPr>
          <w:p w14:paraId="0B0B353B"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0,4</w:t>
            </w:r>
          </w:p>
        </w:tc>
      </w:tr>
      <w:tr w:rsidR="003960BF" w:rsidRPr="00854BEB" w14:paraId="64B31C7D" w14:textId="77777777" w:rsidTr="003960BF">
        <w:trPr>
          <w:trHeight w:val="33"/>
          <w:jc w:val="center"/>
        </w:trPr>
        <w:tc>
          <w:tcPr>
            <w:tcW w:w="6213" w:type="dxa"/>
          </w:tcPr>
          <w:p w14:paraId="1F30750E"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Водови хемијске индустрије и технолошких флуида</w:t>
            </w:r>
          </w:p>
        </w:tc>
        <w:tc>
          <w:tcPr>
            <w:tcW w:w="1384" w:type="dxa"/>
            <w:vAlign w:val="center"/>
          </w:tcPr>
          <w:p w14:paraId="21075B93"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0,2</w:t>
            </w:r>
          </w:p>
        </w:tc>
        <w:tc>
          <w:tcPr>
            <w:tcW w:w="1544" w:type="dxa"/>
            <w:vAlign w:val="center"/>
          </w:tcPr>
          <w:p w14:paraId="3250E6CD"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0,6</w:t>
            </w:r>
          </w:p>
        </w:tc>
      </w:tr>
      <w:tr w:rsidR="003960BF" w:rsidRPr="00854BEB" w14:paraId="4886F831" w14:textId="77777777" w:rsidTr="003960BF">
        <w:trPr>
          <w:trHeight w:val="133"/>
          <w:jc w:val="center"/>
        </w:trPr>
        <w:tc>
          <w:tcPr>
            <w:tcW w:w="6213" w:type="dxa"/>
          </w:tcPr>
          <w:p w14:paraId="4658D554"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Резервоари (до његовог габарита) и други извори опасности станице за снабдевање горивом превозних средстава у друмском саобраћају, мања пловила, мањи привредни и спортски ваздухоплови</w:t>
            </w:r>
          </w:p>
        </w:tc>
        <w:tc>
          <w:tcPr>
            <w:tcW w:w="1384" w:type="dxa"/>
            <w:vAlign w:val="center"/>
          </w:tcPr>
          <w:p w14:paraId="58FCE343"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w:t>
            </w:r>
          </w:p>
        </w:tc>
        <w:tc>
          <w:tcPr>
            <w:tcW w:w="1544" w:type="dxa"/>
            <w:vAlign w:val="center"/>
          </w:tcPr>
          <w:p w14:paraId="78A762D2"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5,0</w:t>
            </w:r>
          </w:p>
        </w:tc>
      </w:tr>
      <w:tr w:rsidR="003960BF" w:rsidRPr="00854BEB" w14:paraId="77498EC9" w14:textId="77777777" w:rsidTr="003960BF">
        <w:trPr>
          <w:trHeight w:val="66"/>
          <w:jc w:val="center"/>
        </w:trPr>
        <w:tc>
          <w:tcPr>
            <w:tcW w:w="6213" w:type="dxa"/>
          </w:tcPr>
          <w:p w14:paraId="7CEC4AD6"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 xml:space="preserve">Извори опасности постројења и објеката за складиштење запаљивих и горивих течности укупног капацитета највише 3 </w:t>
            </w:r>
            <w:r w:rsidRPr="00854BEB">
              <w:rPr>
                <w:rFonts w:ascii="Times New Roman" w:hAnsi="Times New Roman"/>
                <w:bCs/>
                <w:iCs/>
                <w:sz w:val="24"/>
                <w:szCs w:val="24"/>
              </w:rPr>
              <w:t>m</w:t>
            </w:r>
            <w:r w:rsidRPr="00854BEB">
              <w:rPr>
                <w:rFonts w:ascii="Times New Roman" w:hAnsi="Times New Roman"/>
                <w:sz w:val="24"/>
                <w:szCs w:val="24"/>
                <w:vertAlign w:val="superscript"/>
              </w:rPr>
              <w:t>3</w:t>
            </w:r>
          </w:p>
        </w:tc>
        <w:tc>
          <w:tcPr>
            <w:tcW w:w="1384" w:type="dxa"/>
            <w:vAlign w:val="center"/>
          </w:tcPr>
          <w:p w14:paraId="0FFFE82F"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w:t>
            </w:r>
          </w:p>
        </w:tc>
        <w:tc>
          <w:tcPr>
            <w:tcW w:w="1544" w:type="dxa"/>
            <w:vAlign w:val="center"/>
          </w:tcPr>
          <w:p w14:paraId="677B110A"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3,0</w:t>
            </w:r>
          </w:p>
        </w:tc>
      </w:tr>
      <w:tr w:rsidR="003960BF" w:rsidRPr="00854BEB" w14:paraId="4A199255" w14:textId="77777777" w:rsidTr="003960BF">
        <w:trPr>
          <w:trHeight w:val="100"/>
          <w:jc w:val="center"/>
        </w:trPr>
        <w:tc>
          <w:tcPr>
            <w:tcW w:w="6213" w:type="dxa"/>
          </w:tcPr>
          <w:p w14:paraId="5BF7B346"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 xml:space="preserve">Извори опасности постројења и објекти за складиштење запаљивих и горивих течности укупног капацитета више од 3 </w:t>
            </w:r>
            <w:r w:rsidRPr="00854BEB">
              <w:rPr>
                <w:rFonts w:ascii="Times New Roman" w:hAnsi="Times New Roman"/>
                <w:bCs/>
                <w:iCs/>
                <w:sz w:val="24"/>
                <w:szCs w:val="24"/>
              </w:rPr>
              <w:t>m</w:t>
            </w:r>
            <w:r w:rsidRPr="00854BEB">
              <w:rPr>
                <w:rFonts w:ascii="Times New Roman" w:hAnsi="Times New Roman"/>
                <w:sz w:val="24"/>
                <w:szCs w:val="24"/>
                <w:vertAlign w:val="superscript"/>
              </w:rPr>
              <w:t>3</w:t>
            </w:r>
            <w:r w:rsidRPr="00854BEB">
              <w:rPr>
                <w:rFonts w:ascii="Times New Roman" w:hAnsi="Times New Roman"/>
                <w:sz w:val="24"/>
                <w:szCs w:val="24"/>
              </w:rPr>
              <w:t xml:space="preserve"> а највише 100 </w:t>
            </w:r>
            <w:r w:rsidRPr="00854BEB">
              <w:rPr>
                <w:rFonts w:ascii="Times New Roman" w:hAnsi="Times New Roman"/>
                <w:bCs/>
                <w:iCs/>
                <w:sz w:val="24"/>
                <w:szCs w:val="24"/>
              </w:rPr>
              <w:t>m</w:t>
            </w:r>
            <w:r w:rsidRPr="00854BEB">
              <w:rPr>
                <w:rFonts w:ascii="Times New Roman" w:hAnsi="Times New Roman"/>
                <w:sz w:val="24"/>
                <w:szCs w:val="24"/>
                <w:vertAlign w:val="superscript"/>
              </w:rPr>
              <w:t>3</w:t>
            </w:r>
          </w:p>
        </w:tc>
        <w:tc>
          <w:tcPr>
            <w:tcW w:w="1384" w:type="dxa"/>
            <w:vAlign w:val="center"/>
          </w:tcPr>
          <w:p w14:paraId="48A560D1"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w:t>
            </w:r>
          </w:p>
        </w:tc>
        <w:tc>
          <w:tcPr>
            <w:tcW w:w="1544" w:type="dxa"/>
            <w:vAlign w:val="center"/>
          </w:tcPr>
          <w:p w14:paraId="0B800A58"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6,0</w:t>
            </w:r>
          </w:p>
        </w:tc>
      </w:tr>
      <w:tr w:rsidR="003960BF" w:rsidRPr="00854BEB" w14:paraId="6F2BD23C" w14:textId="77777777" w:rsidTr="003960BF">
        <w:trPr>
          <w:trHeight w:val="66"/>
          <w:jc w:val="center"/>
        </w:trPr>
        <w:tc>
          <w:tcPr>
            <w:tcW w:w="6213" w:type="dxa"/>
          </w:tcPr>
          <w:p w14:paraId="520FA1D7" w14:textId="77777777" w:rsidR="003960BF" w:rsidRPr="00854BEB" w:rsidRDefault="003960BF" w:rsidP="003960BF">
            <w:pPr>
              <w:rPr>
                <w:rFonts w:ascii="Times New Roman" w:hAnsi="Times New Roman"/>
                <w:sz w:val="24"/>
                <w:szCs w:val="24"/>
                <w:vertAlign w:val="superscript"/>
              </w:rPr>
            </w:pPr>
            <w:r w:rsidRPr="00854BEB">
              <w:rPr>
                <w:rFonts w:ascii="Times New Roman" w:hAnsi="Times New Roman"/>
                <w:sz w:val="24"/>
                <w:szCs w:val="24"/>
              </w:rPr>
              <w:t xml:space="preserve">Извори опасности постројења и објекти за складиштење запаљивих и горивих течности укупног капацитета преко 100 </w:t>
            </w:r>
            <w:r w:rsidRPr="00854BEB">
              <w:rPr>
                <w:rFonts w:ascii="Times New Roman" w:hAnsi="Times New Roman"/>
                <w:bCs/>
                <w:iCs/>
                <w:sz w:val="24"/>
                <w:szCs w:val="24"/>
              </w:rPr>
              <w:t>m</w:t>
            </w:r>
            <w:r w:rsidRPr="00854BEB">
              <w:rPr>
                <w:rFonts w:ascii="Times New Roman" w:hAnsi="Times New Roman"/>
                <w:sz w:val="24"/>
                <w:szCs w:val="24"/>
                <w:vertAlign w:val="superscript"/>
              </w:rPr>
              <w:t xml:space="preserve">3  </w:t>
            </w:r>
          </w:p>
        </w:tc>
        <w:tc>
          <w:tcPr>
            <w:tcW w:w="1384" w:type="dxa"/>
            <w:vAlign w:val="center"/>
          </w:tcPr>
          <w:p w14:paraId="3CC0A294"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w:t>
            </w:r>
          </w:p>
        </w:tc>
        <w:tc>
          <w:tcPr>
            <w:tcW w:w="1544" w:type="dxa"/>
            <w:vAlign w:val="center"/>
          </w:tcPr>
          <w:p w14:paraId="4529C9B4"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15,0</w:t>
            </w:r>
          </w:p>
        </w:tc>
      </w:tr>
      <w:tr w:rsidR="003960BF" w:rsidRPr="00854BEB" w14:paraId="7E4BF9FF" w14:textId="77777777" w:rsidTr="003960BF">
        <w:trPr>
          <w:trHeight w:val="66"/>
          <w:jc w:val="center"/>
        </w:trPr>
        <w:tc>
          <w:tcPr>
            <w:tcW w:w="6213" w:type="dxa"/>
          </w:tcPr>
          <w:p w14:paraId="7F2D2B73" w14:textId="77777777" w:rsidR="003960BF" w:rsidRPr="00854BEB" w:rsidRDefault="003960BF" w:rsidP="003960BF">
            <w:pPr>
              <w:rPr>
                <w:rFonts w:ascii="Times New Roman" w:hAnsi="Times New Roman"/>
                <w:sz w:val="24"/>
                <w:szCs w:val="24"/>
                <w:vertAlign w:val="superscript"/>
              </w:rPr>
            </w:pPr>
            <w:r w:rsidRPr="00854BEB">
              <w:rPr>
                <w:rFonts w:ascii="Times New Roman" w:hAnsi="Times New Roman"/>
                <w:sz w:val="24"/>
                <w:szCs w:val="24"/>
              </w:rPr>
              <w:t>Извори опасности постројења и објекти за складиштење запаљивих гасова укупног капацитета највише 10</w:t>
            </w:r>
            <w:r w:rsidRPr="00854BEB">
              <w:rPr>
                <w:rFonts w:ascii="Times New Roman" w:hAnsi="Times New Roman"/>
                <w:bCs/>
                <w:iCs/>
                <w:sz w:val="24"/>
                <w:szCs w:val="24"/>
              </w:rPr>
              <w:t xml:space="preserve"> m</w:t>
            </w:r>
            <w:r w:rsidRPr="00854BEB">
              <w:rPr>
                <w:rFonts w:ascii="Times New Roman" w:hAnsi="Times New Roman"/>
                <w:sz w:val="24"/>
                <w:szCs w:val="24"/>
                <w:vertAlign w:val="superscript"/>
              </w:rPr>
              <w:t>3</w:t>
            </w:r>
          </w:p>
        </w:tc>
        <w:tc>
          <w:tcPr>
            <w:tcW w:w="1384" w:type="dxa"/>
            <w:vAlign w:val="center"/>
          </w:tcPr>
          <w:p w14:paraId="02E8CB19"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w:t>
            </w:r>
          </w:p>
        </w:tc>
        <w:tc>
          <w:tcPr>
            <w:tcW w:w="1544" w:type="dxa"/>
            <w:vAlign w:val="center"/>
          </w:tcPr>
          <w:p w14:paraId="37C43C59"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5,0</w:t>
            </w:r>
          </w:p>
        </w:tc>
      </w:tr>
      <w:tr w:rsidR="003960BF" w:rsidRPr="00854BEB" w14:paraId="3E9EAB2B" w14:textId="77777777" w:rsidTr="003960BF">
        <w:trPr>
          <w:trHeight w:val="100"/>
          <w:jc w:val="center"/>
        </w:trPr>
        <w:tc>
          <w:tcPr>
            <w:tcW w:w="6213" w:type="dxa"/>
          </w:tcPr>
          <w:p w14:paraId="43C2B069"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Извори опасности постројења и објекти за складиштење запаљивих гасова укупног капацитета већег од 10</w:t>
            </w:r>
            <w:r w:rsidRPr="00854BEB">
              <w:rPr>
                <w:rFonts w:ascii="Times New Roman" w:hAnsi="Times New Roman"/>
                <w:bCs/>
                <w:iCs/>
                <w:sz w:val="24"/>
                <w:szCs w:val="24"/>
              </w:rPr>
              <w:t xml:space="preserve"> m</w:t>
            </w:r>
            <w:r w:rsidRPr="00854BEB">
              <w:rPr>
                <w:rFonts w:ascii="Times New Roman" w:hAnsi="Times New Roman"/>
                <w:sz w:val="24"/>
                <w:szCs w:val="24"/>
                <w:vertAlign w:val="superscript"/>
              </w:rPr>
              <w:t xml:space="preserve">3  </w:t>
            </w:r>
            <w:r w:rsidRPr="00854BEB">
              <w:rPr>
                <w:rFonts w:ascii="Times New Roman" w:hAnsi="Times New Roman"/>
                <w:sz w:val="24"/>
                <w:szCs w:val="24"/>
              </w:rPr>
              <w:t>а највише 60</w:t>
            </w:r>
            <w:r w:rsidRPr="00854BEB">
              <w:rPr>
                <w:rFonts w:ascii="Times New Roman" w:hAnsi="Times New Roman"/>
                <w:bCs/>
                <w:iCs/>
                <w:sz w:val="24"/>
                <w:szCs w:val="24"/>
              </w:rPr>
              <w:t xml:space="preserve"> m</w:t>
            </w:r>
            <w:r w:rsidRPr="00854BEB">
              <w:rPr>
                <w:rFonts w:ascii="Times New Roman" w:hAnsi="Times New Roman"/>
                <w:sz w:val="24"/>
                <w:szCs w:val="24"/>
                <w:vertAlign w:val="superscript"/>
              </w:rPr>
              <w:t>3</w:t>
            </w:r>
          </w:p>
        </w:tc>
        <w:tc>
          <w:tcPr>
            <w:tcW w:w="1384" w:type="dxa"/>
            <w:vAlign w:val="center"/>
          </w:tcPr>
          <w:p w14:paraId="1EF680E4"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w:t>
            </w:r>
          </w:p>
        </w:tc>
        <w:tc>
          <w:tcPr>
            <w:tcW w:w="1544" w:type="dxa"/>
            <w:vAlign w:val="center"/>
          </w:tcPr>
          <w:p w14:paraId="71BB6F03"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10,0</w:t>
            </w:r>
          </w:p>
        </w:tc>
      </w:tr>
      <w:tr w:rsidR="003960BF" w:rsidRPr="00854BEB" w14:paraId="3C78238E" w14:textId="77777777" w:rsidTr="003960BF">
        <w:trPr>
          <w:trHeight w:val="66"/>
          <w:jc w:val="center"/>
        </w:trPr>
        <w:tc>
          <w:tcPr>
            <w:tcW w:w="6213" w:type="dxa"/>
          </w:tcPr>
          <w:p w14:paraId="68196BCF"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 xml:space="preserve">Извори опасности постројења и објекти за складиштење запаљивих гасова укупног капацитета преко 60 </w:t>
            </w:r>
            <w:r w:rsidRPr="00854BEB">
              <w:rPr>
                <w:rFonts w:ascii="Times New Roman" w:hAnsi="Times New Roman"/>
                <w:bCs/>
                <w:iCs/>
                <w:sz w:val="24"/>
                <w:szCs w:val="24"/>
              </w:rPr>
              <w:t>m</w:t>
            </w:r>
            <w:r w:rsidRPr="00854BEB">
              <w:rPr>
                <w:rFonts w:ascii="Times New Roman" w:hAnsi="Times New Roman"/>
                <w:sz w:val="24"/>
                <w:szCs w:val="24"/>
                <w:vertAlign w:val="superscript"/>
              </w:rPr>
              <w:t xml:space="preserve">3  </w:t>
            </w:r>
          </w:p>
        </w:tc>
        <w:tc>
          <w:tcPr>
            <w:tcW w:w="1384" w:type="dxa"/>
            <w:vAlign w:val="center"/>
          </w:tcPr>
          <w:p w14:paraId="3249C036"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w:t>
            </w:r>
          </w:p>
        </w:tc>
        <w:tc>
          <w:tcPr>
            <w:tcW w:w="1544" w:type="dxa"/>
            <w:vAlign w:val="center"/>
          </w:tcPr>
          <w:p w14:paraId="525FB38E"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15,0</w:t>
            </w:r>
          </w:p>
        </w:tc>
      </w:tr>
      <w:tr w:rsidR="003960BF" w:rsidRPr="00854BEB" w14:paraId="23FA7BB4" w14:textId="77777777" w:rsidTr="003960BF">
        <w:trPr>
          <w:trHeight w:val="33"/>
          <w:jc w:val="center"/>
        </w:trPr>
        <w:tc>
          <w:tcPr>
            <w:tcW w:w="6213" w:type="dxa"/>
          </w:tcPr>
          <w:p w14:paraId="67F8D7AC"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Шахтови и канали</w:t>
            </w:r>
          </w:p>
        </w:tc>
        <w:tc>
          <w:tcPr>
            <w:tcW w:w="1384" w:type="dxa"/>
            <w:vAlign w:val="center"/>
          </w:tcPr>
          <w:p w14:paraId="5076E090"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0,2</w:t>
            </w:r>
          </w:p>
        </w:tc>
        <w:tc>
          <w:tcPr>
            <w:tcW w:w="1544" w:type="dxa"/>
            <w:vAlign w:val="center"/>
          </w:tcPr>
          <w:p w14:paraId="7B91D08C"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0,3</w:t>
            </w:r>
          </w:p>
        </w:tc>
      </w:tr>
      <w:tr w:rsidR="003960BF" w:rsidRPr="00854BEB" w14:paraId="6F9F7085" w14:textId="77777777" w:rsidTr="003960BF">
        <w:trPr>
          <w:trHeight w:val="35"/>
          <w:jc w:val="center"/>
        </w:trPr>
        <w:tc>
          <w:tcPr>
            <w:tcW w:w="6213" w:type="dxa"/>
          </w:tcPr>
          <w:p w14:paraId="5B687125"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Високо зеленило</w:t>
            </w:r>
          </w:p>
        </w:tc>
        <w:tc>
          <w:tcPr>
            <w:tcW w:w="1384" w:type="dxa"/>
            <w:vAlign w:val="center"/>
          </w:tcPr>
          <w:p w14:paraId="50C98097"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w:t>
            </w:r>
          </w:p>
        </w:tc>
        <w:tc>
          <w:tcPr>
            <w:tcW w:w="1544" w:type="dxa"/>
            <w:vAlign w:val="center"/>
          </w:tcPr>
          <w:p w14:paraId="5D570D20"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1,5</w:t>
            </w:r>
          </w:p>
        </w:tc>
      </w:tr>
    </w:tbl>
    <w:p w14:paraId="52AC8DBC" w14:textId="77777777" w:rsidR="003960BF" w:rsidRPr="00854BEB" w:rsidRDefault="003960BF" w:rsidP="003960BF">
      <w:pPr>
        <w:rPr>
          <w:rFonts w:ascii="Times New Roman" w:eastAsia="Times New Roman" w:hAnsi="Times New Roman"/>
          <w:b/>
          <w:bCs/>
          <w:sz w:val="24"/>
          <w:szCs w:val="24"/>
          <w:lang w:val="sr-Cyrl-CS"/>
        </w:rPr>
      </w:pPr>
    </w:p>
    <w:p w14:paraId="40C64308" w14:textId="77777777" w:rsidR="003960BF" w:rsidRPr="00854BEB" w:rsidRDefault="003960BF" w:rsidP="003960BF">
      <w:pPr>
        <w:widowControl/>
        <w:numPr>
          <w:ilvl w:val="0"/>
          <w:numId w:val="25"/>
        </w:numPr>
        <w:suppressAutoHyphens w:val="0"/>
        <w:spacing w:after="200"/>
        <w:rPr>
          <w:rFonts w:ascii="Times New Roman" w:eastAsia="Times New Roman" w:hAnsi="Times New Roman"/>
          <w:bCs/>
          <w:sz w:val="24"/>
          <w:szCs w:val="24"/>
        </w:rPr>
      </w:pPr>
      <w:r w:rsidRPr="00854BEB">
        <w:rPr>
          <w:rFonts w:ascii="Times New Roman" w:eastAsia="Times New Roman" w:hAnsi="Times New Roman"/>
          <w:bCs/>
          <w:sz w:val="24"/>
          <w:szCs w:val="24"/>
        </w:rPr>
        <w:t xml:space="preserve">Минимална дозвољена растојања спољне ивице подземних челичних и ПЕ (полиетиленских) гасовода </w:t>
      </w:r>
      <w:r w:rsidRPr="00854BEB">
        <w:rPr>
          <w:rFonts w:ascii="Times New Roman" w:eastAsia="Times New Roman" w:hAnsi="Times New Roman"/>
          <w:bCs/>
          <w:iCs/>
          <w:sz w:val="24"/>
          <w:szCs w:val="24"/>
        </w:rPr>
        <w:t>4bar&lt;</w:t>
      </w:r>
      <w:r w:rsidRPr="00854BEB">
        <w:rPr>
          <w:rFonts w:ascii="Times New Roman" w:eastAsia="Times New Roman" w:hAnsi="Times New Roman"/>
          <w:bCs/>
          <w:iCs/>
          <w:sz w:val="24"/>
          <w:szCs w:val="24"/>
          <w:lang w:val="sr-Cyrl-CS"/>
        </w:rPr>
        <w:t>МОР≤</w:t>
      </w:r>
      <w:r w:rsidRPr="00854BEB">
        <w:rPr>
          <w:rFonts w:ascii="Times New Roman" w:eastAsia="Times New Roman" w:hAnsi="Times New Roman"/>
          <w:bCs/>
          <w:iCs/>
          <w:sz w:val="24"/>
          <w:szCs w:val="24"/>
        </w:rPr>
        <w:t>10</w:t>
      </w:r>
      <w:r w:rsidRPr="00854BEB">
        <w:rPr>
          <w:rFonts w:ascii="Times New Roman" w:eastAsia="Times New Roman" w:hAnsi="Times New Roman"/>
          <w:bCs/>
          <w:iCs/>
          <w:sz w:val="24"/>
          <w:szCs w:val="24"/>
          <w:lang w:val="sr-Cyrl-CS"/>
        </w:rPr>
        <w:t xml:space="preserve"> </w:t>
      </w:r>
      <w:r w:rsidRPr="00854BEB">
        <w:rPr>
          <w:rFonts w:ascii="Times New Roman" w:eastAsia="Times New Roman" w:hAnsi="Times New Roman"/>
          <w:bCs/>
          <w:iCs/>
          <w:sz w:val="24"/>
          <w:szCs w:val="24"/>
        </w:rPr>
        <w:t>bar</w:t>
      </w:r>
      <w:r w:rsidRPr="00854BEB">
        <w:rPr>
          <w:rFonts w:ascii="Times New Roman" w:eastAsia="Times New Roman" w:hAnsi="Times New Roman"/>
          <w:bCs/>
          <w:sz w:val="24"/>
          <w:szCs w:val="24"/>
        </w:rPr>
        <w:t xml:space="preserve"> са другим гасоводима, инфраструктурним и другим објектима су:</w:t>
      </w:r>
    </w:p>
    <w:tbl>
      <w:tblPr>
        <w:tblW w:w="9126"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top w:w="55" w:type="dxa"/>
          <w:left w:w="55" w:type="dxa"/>
          <w:bottom w:w="55" w:type="dxa"/>
          <w:right w:w="55" w:type="dxa"/>
        </w:tblCellMar>
        <w:tblLook w:val="0000" w:firstRow="0" w:lastRow="0" w:firstColumn="0" w:lastColumn="0" w:noHBand="0" w:noVBand="0"/>
      </w:tblPr>
      <w:tblGrid>
        <w:gridCol w:w="6126"/>
        <w:gridCol w:w="1418"/>
        <w:gridCol w:w="1582"/>
      </w:tblGrid>
      <w:tr w:rsidR="003960BF" w:rsidRPr="00854BEB" w14:paraId="3A02F537" w14:textId="77777777" w:rsidTr="003960BF">
        <w:trPr>
          <w:jc w:val="center"/>
        </w:trPr>
        <w:tc>
          <w:tcPr>
            <w:tcW w:w="6126" w:type="dxa"/>
            <w:tcBorders>
              <w:top w:val="double" w:sz="4" w:space="0" w:color="auto"/>
              <w:bottom w:val="double" w:sz="4" w:space="0" w:color="auto"/>
              <w:right w:val="double" w:sz="4" w:space="0" w:color="auto"/>
            </w:tcBorders>
            <w:shd w:val="clear" w:color="auto" w:fill="FFFF99"/>
            <w:vAlign w:val="center"/>
          </w:tcPr>
          <w:p w14:paraId="218C87FF" w14:textId="77777777" w:rsidR="003960BF" w:rsidRPr="00854BEB" w:rsidRDefault="003960BF" w:rsidP="003960BF">
            <w:pPr>
              <w:rPr>
                <w:rFonts w:ascii="Times New Roman" w:hAnsi="Times New Roman"/>
                <w:b/>
                <w:bCs/>
                <w:iCs/>
                <w:sz w:val="24"/>
                <w:szCs w:val="24"/>
                <w:lang w:val="sr-Cyrl-CS"/>
              </w:rPr>
            </w:pPr>
            <w:r w:rsidRPr="00854BEB">
              <w:rPr>
                <w:rFonts w:ascii="Times New Roman" w:hAnsi="Times New Roman"/>
                <w:b/>
                <w:bCs/>
                <w:iCs/>
                <w:sz w:val="24"/>
                <w:szCs w:val="24"/>
                <w:lang w:val="sr-Cyrl-CS"/>
              </w:rPr>
              <w:t xml:space="preserve">Минимална дозвољена растојања </w:t>
            </w:r>
          </w:p>
        </w:tc>
        <w:tc>
          <w:tcPr>
            <w:tcW w:w="1418" w:type="dxa"/>
            <w:tcBorders>
              <w:top w:val="double" w:sz="4" w:space="0" w:color="auto"/>
              <w:left w:val="double" w:sz="4" w:space="0" w:color="auto"/>
              <w:bottom w:val="double" w:sz="4" w:space="0" w:color="auto"/>
              <w:right w:val="double" w:sz="4" w:space="0" w:color="auto"/>
            </w:tcBorders>
            <w:shd w:val="clear" w:color="auto" w:fill="FFFF99"/>
            <w:vAlign w:val="center"/>
          </w:tcPr>
          <w:p w14:paraId="274A0898" w14:textId="77777777" w:rsidR="003960BF" w:rsidRPr="00854BEB" w:rsidRDefault="003960BF" w:rsidP="003960BF">
            <w:pPr>
              <w:rPr>
                <w:rFonts w:ascii="Times New Roman" w:hAnsi="Times New Roman"/>
                <w:b/>
                <w:bCs/>
                <w:iCs/>
                <w:sz w:val="24"/>
                <w:szCs w:val="24"/>
                <w:lang w:val="sr-Cyrl-CS"/>
              </w:rPr>
            </w:pPr>
            <w:r w:rsidRPr="00854BEB">
              <w:rPr>
                <w:rFonts w:ascii="Times New Roman" w:hAnsi="Times New Roman"/>
                <w:b/>
                <w:bCs/>
                <w:iCs/>
                <w:sz w:val="24"/>
                <w:szCs w:val="24"/>
                <w:lang w:val="sr-Cyrl-CS"/>
              </w:rPr>
              <w:t>Укрштање (m)</w:t>
            </w:r>
          </w:p>
        </w:tc>
        <w:tc>
          <w:tcPr>
            <w:tcW w:w="1582" w:type="dxa"/>
            <w:tcBorders>
              <w:top w:val="double" w:sz="4" w:space="0" w:color="auto"/>
              <w:left w:val="double" w:sz="4" w:space="0" w:color="auto"/>
              <w:bottom w:val="double" w:sz="4" w:space="0" w:color="auto"/>
            </w:tcBorders>
            <w:shd w:val="clear" w:color="auto" w:fill="FFFF99"/>
            <w:vAlign w:val="center"/>
          </w:tcPr>
          <w:p w14:paraId="5E388995" w14:textId="77777777" w:rsidR="003960BF" w:rsidRPr="00854BEB" w:rsidRDefault="003960BF" w:rsidP="003960BF">
            <w:pPr>
              <w:rPr>
                <w:rFonts w:ascii="Times New Roman" w:hAnsi="Times New Roman"/>
                <w:b/>
                <w:bCs/>
                <w:iCs/>
                <w:sz w:val="24"/>
                <w:szCs w:val="24"/>
                <w:lang w:val="sr-Cyrl-CS"/>
              </w:rPr>
            </w:pPr>
            <w:r w:rsidRPr="00854BEB">
              <w:rPr>
                <w:rFonts w:ascii="Times New Roman" w:hAnsi="Times New Roman"/>
                <w:b/>
                <w:bCs/>
                <w:iCs/>
                <w:sz w:val="24"/>
                <w:szCs w:val="24"/>
                <w:lang w:val="sr-Cyrl-CS"/>
              </w:rPr>
              <w:t>Паралелно вођење (m)</w:t>
            </w:r>
          </w:p>
        </w:tc>
      </w:tr>
      <w:tr w:rsidR="003960BF" w:rsidRPr="00854BEB" w14:paraId="0E57B03D" w14:textId="77777777" w:rsidTr="003960BF">
        <w:trPr>
          <w:jc w:val="center"/>
        </w:trPr>
        <w:tc>
          <w:tcPr>
            <w:tcW w:w="6126" w:type="dxa"/>
            <w:tcBorders>
              <w:top w:val="double" w:sz="4" w:space="0" w:color="auto"/>
            </w:tcBorders>
          </w:tcPr>
          <w:p w14:paraId="1E8621E3"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Гасоводи међусобно</w:t>
            </w:r>
          </w:p>
        </w:tc>
        <w:tc>
          <w:tcPr>
            <w:tcW w:w="1418" w:type="dxa"/>
            <w:tcBorders>
              <w:top w:val="double" w:sz="4" w:space="0" w:color="auto"/>
            </w:tcBorders>
            <w:vAlign w:val="center"/>
          </w:tcPr>
          <w:p w14:paraId="1ACED251"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0,2</w:t>
            </w:r>
          </w:p>
        </w:tc>
        <w:tc>
          <w:tcPr>
            <w:tcW w:w="1582" w:type="dxa"/>
            <w:tcBorders>
              <w:top w:val="double" w:sz="4" w:space="0" w:color="auto"/>
            </w:tcBorders>
            <w:vAlign w:val="center"/>
          </w:tcPr>
          <w:p w14:paraId="0B672088"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0,6</w:t>
            </w:r>
          </w:p>
        </w:tc>
      </w:tr>
      <w:tr w:rsidR="003960BF" w:rsidRPr="00854BEB" w14:paraId="4201C055" w14:textId="77777777" w:rsidTr="003960BF">
        <w:trPr>
          <w:jc w:val="center"/>
        </w:trPr>
        <w:tc>
          <w:tcPr>
            <w:tcW w:w="6126" w:type="dxa"/>
          </w:tcPr>
          <w:p w14:paraId="5510DBCA"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 xml:space="preserve">Водовод и канализација </w:t>
            </w:r>
          </w:p>
        </w:tc>
        <w:tc>
          <w:tcPr>
            <w:tcW w:w="1418" w:type="dxa"/>
            <w:vAlign w:val="center"/>
          </w:tcPr>
          <w:p w14:paraId="02CCC71A"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0,2</w:t>
            </w:r>
          </w:p>
        </w:tc>
        <w:tc>
          <w:tcPr>
            <w:tcW w:w="1582" w:type="dxa"/>
            <w:vAlign w:val="center"/>
          </w:tcPr>
          <w:p w14:paraId="04FEE772"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0,4</w:t>
            </w:r>
          </w:p>
        </w:tc>
      </w:tr>
      <w:tr w:rsidR="003960BF" w:rsidRPr="00854BEB" w14:paraId="48A4CB9B" w14:textId="77777777" w:rsidTr="003960BF">
        <w:trPr>
          <w:jc w:val="center"/>
        </w:trPr>
        <w:tc>
          <w:tcPr>
            <w:tcW w:w="6126" w:type="dxa"/>
          </w:tcPr>
          <w:p w14:paraId="583C4506"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Вреловод и топловод</w:t>
            </w:r>
          </w:p>
        </w:tc>
        <w:tc>
          <w:tcPr>
            <w:tcW w:w="1418" w:type="dxa"/>
            <w:vAlign w:val="center"/>
          </w:tcPr>
          <w:p w14:paraId="1B30E507"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0,3</w:t>
            </w:r>
          </w:p>
        </w:tc>
        <w:tc>
          <w:tcPr>
            <w:tcW w:w="1582" w:type="dxa"/>
            <w:vAlign w:val="center"/>
          </w:tcPr>
          <w:p w14:paraId="3DCEFBF5"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0,5</w:t>
            </w:r>
          </w:p>
        </w:tc>
      </w:tr>
      <w:tr w:rsidR="003960BF" w:rsidRPr="00854BEB" w14:paraId="6FAEAACA" w14:textId="77777777" w:rsidTr="003960BF">
        <w:trPr>
          <w:jc w:val="center"/>
        </w:trPr>
        <w:tc>
          <w:tcPr>
            <w:tcW w:w="6126" w:type="dxa"/>
          </w:tcPr>
          <w:p w14:paraId="7523DED5"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Проходни канали вреловода и топловода</w:t>
            </w:r>
          </w:p>
        </w:tc>
        <w:tc>
          <w:tcPr>
            <w:tcW w:w="1418" w:type="dxa"/>
            <w:vAlign w:val="center"/>
          </w:tcPr>
          <w:p w14:paraId="7C28964C"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0,5</w:t>
            </w:r>
          </w:p>
        </w:tc>
        <w:tc>
          <w:tcPr>
            <w:tcW w:w="1582" w:type="dxa"/>
            <w:vAlign w:val="center"/>
          </w:tcPr>
          <w:p w14:paraId="3C1AEACE"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1,0</w:t>
            </w:r>
          </w:p>
        </w:tc>
      </w:tr>
      <w:tr w:rsidR="003960BF" w:rsidRPr="00854BEB" w14:paraId="5E90CA7D" w14:textId="77777777" w:rsidTr="003960BF">
        <w:trPr>
          <w:jc w:val="center"/>
        </w:trPr>
        <w:tc>
          <w:tcPr>
            <w:tcW w:w="6126" w:type="dxa"/>
          </w:tcPr>
          <w:p w14:paraId="1ADAEBF0"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ниско и високонапонски електро каблови</w:t>
            </w:r>
          </w:p>
        </w:tc>
        <w:tc>
          <w:tcPr>
            <w:tcW w:w="1418" w:type="dxa"/>
            <w:vAlign w:val="center"/>
          </w:tcPr>
          <w:p w14:paraId="5B9A2709"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0,3</w:t>
            </w:r>
          </w:p>
        </w:tc>
        <w:tc>
          <w:tcPr>
            <w:tcW w:w="1582" w:type="dxa"/>
            <w:vAlign w:val="center"/>
          </w:tcPr>
          <w:p w14:paraId="43D85DBC"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0,6</w:t>
            </w:r>
          </w:p>
        </w:tc>
      </w:tr>
      <w:tr w:rsidR="003960BF" w:rsidRPr="00854BEB" w14:paraId="3AD33644" w14:textId="77777777" w:rsidTr="003960BF">
        <w:trPr>
          <w:jc w:val="center"/>
        </w:trPr>
        <w:tc>
          <w:tcPr>
            <w:tcW w:w="6126" w:type="dxa"/>
          </w:tcPr>
          <w:p w14:paraId="73B50B67"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Телекомуникациони и оптички каблови</w:t>
            </w:r>
          </w:p>
        </w:tc>
        <w:tc>
          <w:tcPr>
            <w:tcW w:w="1418" w:type="dxa"/>
            <w:vAlign w:val="center"/>
          </w:tcPr>
          <w:p w14:paraId="03836123"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0,3</w:t>
            </w:r>
          </w:p>
        </w:tc>
        <w:tc>
          <w:tcPr>
            <w:tcW w:w="1582" w:type="dxa"/>
            <w:vAlign w:val="center"/>
          </w:tcPr>
          <w:p w14:paraId="623232C9"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0,5</w:t>
            </w:r>
          </w:p>
        </w:tc>
      </w:tr>
      <w:tr w:rsidR="003960BF" w:rsidRPr="00854BEB" w14:paraId="37F42CE1" w14:textId="77777777" w:rsidTr="003960BF">
        <w:trPr>
          <w:jc w:val="center"/>
        </w:trPr>
        <w:tc>
          <w:tcPr>
            <w:tcW w:w="6126" w:type="dxa"/>
          </w:tcPr>
          <w:p w14:paraId="53D5A219"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Водови хемијске индустрије и технолошких флуида</w:t>
            </w:r>
          </w:p>
        </w:tc>
        <w:tc>
          <w:tcPr>
            <w:tcW w:w="1418" w:type="dxa"/>
            <w:vAlign w:val="center"/>
          </w:tcPr>
          <w:p w14:paraId="45B8794A"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0,2</w:t>
            </w:r>
          </w:p>
        </w:tc>
        <w:tc>
          <w:tcPr>
            <w:tcW w:w="1582" w:type="dxa"/>
            <w:vAlign w:val="center"/>
          </w:tcPr>
          <w:p w14:paraId="5111EE6A"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0,6</w:t>
            </w:r>
          </w:p>
        </w:tc>
      </w:tr>
      <w:tr w:rsidR="003960BF" w:rsidRPr="00854BEB" w14:paraId="7AB5CE6B" w14:textId="77777777" w:rsidTr="003960BF">
        <w:trPr>
          <w:jc w:val="center"/>
        </w:trPr>
        <w:tc>
          <w:tcPr>
            <w:tcW w:w="6126" w:type="dxa"/>
          </w:tcPr>
          <w:p w14:paraId="2D6A7B72"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Резервоари (до његовог габарита) и други извори опасности станице за снабдевање горивом превозних средстава у друмском саобраћају, мањих пловила, мањих привредних и спортских ваздухоплова</w:t>
            </w:r>
          </w:p>
        </w:tc>
        <w:tc>
          <w:tcPr>
            <w:tcW w:w="1418" w:type="dxa"/>
            <w:vAlign w:val="center"/>
          </w:tcPr>
          <w:p w14:paraId="690E97BB"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w:t>
            </w:r>
          </w:p>
        </w:tc>
        <w:tc>
          <w:tcPr>
            <w:tcW w:w="1582" w:type="dxa"/>
            <w:vAlign w:val="center"/>
          </w:tcPr>
          <w:p w14:paraId="6FDFE089"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5,0</w:t>
            </w:r>
          </w:p>
        </w:tc>
      </w:tr>
      <w:tr w:rsidR="003960BF" w:rsidRPr="00854BEB" w14:paraId="736C0973" w14:textId="77777777" w:rsidTr="003960BF">
        <w:trPr>
          <w:jc w:val="center"/>
        </w:trPr>
        <w:tc>
          <w:tcPr>
            <w:tcW w:w="6126" w:type="dxa"/>
          </w:tcPr>
          <w:p w14:paraId="2BBCD961"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 xml:space="preserve">Извори опасности постројења и објеката за складиштење запаљивих и горивих течности укупног капацитета највише 3 </w:t>
            </w:r>
            <w:r w:rsidRPr="00854BEB">
              <w:rPr>
                <w:rFonts w:ascii="Times New Roman" w:hAnsi="Times New Roman"/>
                <w:bCs/>
                <w:iCs/>
                <w:sz w:val="24"/>
                <w:szCs w:val="24"/>
              </w:rPr>
              <w:t>m</w:t>
            </w:r>
            <w:r w:rsidRPr="00854BEB">
              <w:rPr>
                <w:rFonts w:ascii="Times New Roman" w:hAnsi="Times New Roman"/>
                <w:sz w:val="24"/>
                <w:szCs w:val="24"/>
                <w:vertAlign w:val="superscript"/>
              </w:rPr>
              <w:t>3</w:t>
            </w:r>
          </w:p>
        </w:tc>
        <w:tc>
          <w:tcPr>
            <w:tcW w:w="1418" w:type="dxa"/>
            <w:vAlign w:val="center"/>
          </w:tcPr>
          <w:p w14:paraId="06EC377B"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w:t>
            </w:r>
          </w:p>
        </w:tc>
        <w:tc>
          <w:tcPr>
            <w:tcW w:w="1582" w:type="dxa"/>
            <w:vAlign w:val="center"/>
          </w:tcPr>
          <w:p w14:paraId="2F1929F9"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3,0</w:t>
            </w:r>
          </w:p>
        </w:tc>
      </w:tr>
      <w:tr w:rsidR="003960BF" w:rsidRPr="00854BEB" w14:paraId="0032C0F8" w14:textId="77777777" w:rsidTr="003960BF">
        <w:trPr>
          <w:jc w:val="center"/>
        </w:trPr>
        <w:tc>
          <w:tcPr>
            <w:tcW w:w="6126" w:type="dxa"/>
          </w:tcPr>
          <w:p w14:paraId="12B3725F"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 xml:space="preserve">Извори опасности постројења и објекти за складиштење запаљивих и горивих течности укупног капацитета више од 3 </w:t>
            </w:r>
            <w:r w:rsidRPr="00854BEB">
              <w:rPr>
                <w:rFonts w:ascii="Times New Roman" w:hAnsi="Times New Roman"/>
                <w:bCs/>
                <w:iCs/>
                <w:sz w:val="24"/>
                <w:szCs w:val="24"/>
              </w:rPr>
              <w:t>m</w:t>
            </w:r>
            <w:r w:rsidRPr="00854BEB">
              <w:rPr>
                <w:rFonts w:ascii="Times New Roman" w:hAnsi="Times New Roman"/>
                <w:sz w:val="24"/>
                <w:szCs w:val="24"/>
                <w:vertAlign w:val="superscript"/>
              </w:rPr>
              <w:t>3</w:t>
            </w:r>
            <w:r w:rsidRPr="00854BEB">
              <w:rPr>
                <w:rFonts w:ascii="Times New Roman" w:hAnsi="Times New Roman"/>
                <w:sz w:val="24"/>
                <w:szCs w:val="24"/>
              </w:rPr>
              <w:t xml:space="preserve"> а највише 100 </w:t>
            </w:r>
            <w:r w:rsidRPr="00854BEB">
              <w:rPr>
                <w:rFonts w:ascii="Times New Roman" w:hAnsi="Times New Roman"/>
                <w:bCs/>
                <w:iCs/>
                <w:sz w:val="24"/>
                <w:szCs w:val="24"/>
              </w:rPr>
              <w:t>m</w:t>
            </w:r>
            <w:r w:rsidRPr="00854BEB">
              <w:rPr>
                <w:rFonts w:ascii="Times New Roman" w:hAnsi="Times New Roman"/>
                <w:sz w:val="24"/>
                <w:szCs w:val="24"/>
                <w:vertAlign w:val="superscript"/>
              </w:rPr>
              <w:t>3</w:t>
            </w:r>
          </w:p>
        </w:tc>
        <w:tc>
          <w:tcPr>
            <w:tcW w:w="1418" w:type="dxa"/>
            <w:vAlign w:val="center"/>
          </w:tcPr>
          <w:p w14:paraId="09376814"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w:t>
            </w:r>
          </w:p>
        </w:tc>
        <w:tc>
          <w:tcPr>
            <w:tcW w:w="1582" w:type="dxa"/>
            <w:vAlign w:val="center"/>
          </w:tcPr>
          <w:p w14:paraId="2DA07845"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6,0</w:t>
            </w:r>
          </w:p>
        </w:tc>
      </w:tr>
      <w:tr w:rsidR="003960BF" w:rsidRPr="00854BEB" w14:paraId="4D2E6629" w14:textId="77777777" w:rsidTr="003960BF">
        <w:trPr>
          <w:jc w:val="center"/>
        </w:trPr>
        <w:tc>
          <w:tcPr>
            <w:tcW w:w="6126" w:type="dxa"/>
          </w:tcPr>
          <w:p w14:paraId="36218BAA" w14:textId="77777777" w:rsidR="003960BF" w:rsidRPr="00854BEB" w:rsidRDefault="003960BF" w:rsidP="003960BF">
            <w:pPr>
              <w:rPr>
                <w:rFonts w:ascii="Times New Roman" w:hAnsi="Times New Roman"/>
                <w:sz w:val="24"/>
                <w:szCs w:val="24"/>
                <w:vertAlign w:val="superscript"/>
              </w:rPr>
            </w:pPr>
            <w:r w:rsidRPr="00854BEB">
              <w:rPr>
                <w:rFonts w:ascii="Times New Roman" w:hAnsi="Times New Roman"/>
                <w:sz w:val="24"/>
                <w:szCs w:val="24"/>
              </w:rPr>
              <w:t xml:space="preserve">Извори опасности постројења и објекти за складиштење запаљивих и горивих течности укупног капацитета преко 100 </w:t>
            </w:r>
            <w:r w:rsidRPr="00854BEB">
              <w:rPr>
                <w:rFonts w:ascii="Times New Roman" w:hAnsi="Times New Roman"/>
                <w:bCs/>
                <w:iCs/>
                <w:sz w:val="24"/>
                <w:szCs w:val="24"/>
              </w:rPr>
              <w:t>m</w:t>
            </w:r>
            <w:r w:rsidRPr="00854BEB">
              <w:rPr>
                <w:rFonts w:ascii="Times New Roman" w:hAnsi="Times New Roman"/>
                <w:sz w:val="24"/>
                <w:szCs w:val="24"/>
                <w:vertAlign w:val="superscript"/>
              </w:rPr>
              <w:t xml:space="preserve">3  </w:t>
            </w:r>
          </w:p>
        </w:tc>
        <w:tc>
          <w:tcPr>
            <w:tcW w:w="1418" w:type="dxa"/>
            <w:vAlign w:val="center"/>
          </w:tcPr>
          <w:p w14:paraId="3FF7BA9F"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w:t>
            </w:r>
          </w:p>
        </w:tc>
        <w:tc>
          <w:tcPr>
            <w:tcW w:w="1582" w:type="dxa"/>
            <w:vAlign w:val="center"/>
          </w:tcPr>
          <w:p w14:paraId="1DBF4107"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15,0</w:t>
            </w:r>
          </w:p>
        </w:tc>
      </w:tr>
      <w:tr w:rsidR="003960BF" w:rsidRPr="00854BEB" w14:paraId="0E61E5CD" w14:textId="77777777" w:rsidTr="003960BF">
        <w:trPr>
          <w:jc w:val="center"/>
        </w:trPr>
        <w:tc>
          <w:tcPr>
            <w:tcW w:w="6126" w:type="dxa"/>
          </w:tcPr>
          <w:p w14:paraId="08120AB7" w14:textId="77777777" w:rsidR="003960BF" w:rsidRPr="00854BEB" w:rsidRDefault="003960BF" w:rsidP="003960BF">
            <w:pPr>
              <w:rPr>
                <w:rFonts w:ascii="Times New Roman" w:hAnsi="Times New Roman"/>
                <w:sz w:val="24"/>
                <w:szCs w:val="24"/>
                <w:vertAlign w:val="superscript"/>
              </w:rPr>
            </w:pPr>
            <w:r w:rsidRPr="00854BEB">
              <w:rPr>
                <w:rFonts w:ascii="Times New Roman" w:hAnsi="Times New Roman"/>
                <w:sz w:val="24"/>
                <w:szCs w:val="24"/>
              </w:rPr>
              <w:t>Извори опасности постројења и објекти за складиштење запаљивих гасова укупног капацитета највише 10</w:t>
            </w:r>
            <w:r w:rsidRPr="00854BEB">
              <w:rPr>
                <w:rFonts w:ascii="Times New Roman" w:hAnsi="Times New Roman"/>
                <w:bCs/>
                <w:iCs/>
                <w:sz w:val="24"/>
                <w:szCs w:val="24"/>
              </w:rPr>
              <w:t xml:space="preserve"> m</w:t>
            </w:r>
            <w:r w:rsidRPr="00854BEB">
              <w:rPr>
                <w:rFonts w:ascii="Times New Roman" w:hAnsi="Times New Roman"/>
                <w:sz w:val="24"/>
                <w:szCs w:val="24"/>
                <w:vertAlign w:val="superscript"/>
              </w:rPr>
              <w:t>3</w:t>
            </w:r>
          </w:p>
        </w:tc>
        <w:tc>
          <w:tcPr>
            <w:tcW w:w="1418" w:type="dxa"/>
            <w:vAlign w:val="center"/>
          </w:tcPr>
          <w:p w14:paraId="3731BD76" w14:textId="77777777" w:rsidR="003960BF" w:rsidRPr="00854BEB" w:rsidRDefault="003960BF" w:rsidP="003960BF">
            <w:pPr>
              <w:jc w:val="center"/>
              <w:rPr>
                <w:rFonts w:ascii="Times New Roman" w:hAnsi="Times New Roman"/>
                <w:sz w:val="24"/>
                <w:szCs w:val="24"/>
                <w:lang w:val="sr-Cyrl-CS"/>
              </w:rPr>
            </w:pPr>
            <w:r w:rsidRPr="00854BEB">
              <w:rPr>
                <w:rFonts w:ascii="Times New Roman" w:hAnsi="Times New Roman"/>
                <w:sz w:val="24"/>
                <w:szCs w:val="24"/>
                <w:lang w:val="sr-Cyrl-CS"/>
              </w:rPr>
              <w:t>-</w:t>
            </w:r>
          </w:p>
        </w:tc>
        <w:tc>
          <w:tcPr>
            <w:tcW w:w="1582" w:type="dxa"/>
            <w:vAlign w:val="center"/>
          </w:tcPr>
          <w:p w14:paraId="0A3E2D70" w14:textId="77777777" w:rsidR="003960BF" w:rsidRPr="00854BEB" w:rsidRDefault="003960BF" w:rsidP="003960BF">
            <w:pPr>
              <w:jc w:val="center"/>
              <w:rPr>
                <w:rFonts w:ascii="Times New Roman" w:hAnsi="Times New Roman"/>
                <w:sz w:val="24"/>
                <w:szCs w:val="24"/>
                <w:lang w:val="sr-Cyrl-CS"/>
              </w:rPr>
            </w:pPr>
            <w:r w:rsidRPr="00854BEB">
              <w:rPr>
                <w:rFonts w:ascii="Times New Roman" w:hAnsi="Times New Roman"/>
                <w:sz w:val="24"/>
                <w:szCs w:val="24"/>
                <w:lang w:val="sr-Cyrl-CS"/>
              </w:rPr>
              <w:t>5,0</w:t>
            </w:r>
          </w:p>
        </w:tc>
      </w:tr>
      <w:tr w:rsidR="003960BF" w:rsidRPr="00854BEB" w14:paraId="24B1FFE8" w14:textId="77777777" w:rsidTr="003960BF">
        <w:trPr>
          <w:jc w:val="center"/>
        </w:trPr>
        <w:tc>
          <w:tcPr>
            <w:tcW w:w="6126" w:type="dxa"/>
          </w:tcPr>
          <w:p w14:paraId="5CB9A138"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Извори опасности постројења и објекти за складиштење запаљивих гасова укупног капацитета већег од 10</w:t>
            </w:r>
            <w:r w:rsidRPr="00854BEB">
              <w:rPr>
                <w:rFonts w:ascii="Times New Roman" w:hAnsi="Times New Roman"/>
                <w:bCs/>
                <w:iCs/>
                <w:sz w:val="24"/>
                <w:szCs w:val="24"/>
              </w:rPr>
              <w:t xml:space="preserve"> m</w:t>
            </w:r>
            <w:r w:rsidRPr="00854BEB">
              <w:rPr>
                <w:rFonts w:ascii="Times New Roman" w:hAnsi="Times New Roman"/>
                <w:sz w:val="24"/>
                <w:szCs w:val="24"/>
                <w:vertAlign w:val="superscript"/>
              </w:rPr>
              <w:t xml:space="preserve">3  </w:t>
            </w:r>
            <w:r w:rsidRPr="00854BEB">
              <w:rPr>
                <w:rFonts w:ascii="Times New Roman" w:hAnsi="Times New Roman"/>
                <w:sz w:val="24"/>
                <w:szCs w:val="24"/>
              </w:rPr>
              <w:t>а највише 60</w:t>
            </w:r>
            <w:r w:rsidRPr="00854BEB">
              <w:rPr>
                <w:rFonts w:ascii="Times New Roman" w:hAnsi="Times New Roman"/>
                <w:bCs/>
                <w:iCs/>
                <w:sz w:val="24"/>
                <w:szCs w:val="24"/>
              </w:rPr>
              <w:t xml:space="preserve"> m</w:t>
            </w:r>
            <w:r w:rsidRPr="00854BEB">
              <w:rPr>
                <w:rFonts w:ascii="Times New Roman" w:hAnsi="Times New Roman"/>
                <w:sz w:val="24"/>
                <w:szCs w:val="24"/>
                <w:vertAlign w:val="superscript"/>
              </w:rPr>
              <w:t>3</w:t>
            </w:r>
          </w:p>
        </w:tc>
        <w:tc>
          <w:tcPr>
            <w:tcW w:w="1418" w:type="dxa"/>
            <w:vAlign w:val="center"/>
          </w:tcPr>
          <w:p w14:paraId="586AC094" w14:textId="77777777" w:rsidR="003960BF" w:rsidRPr="00854BEB" w:rsidRDefault="003960BF" w:rsidP="003960BF">
            <w:pPr>
              <w:jc w:val="center"/>
              <w:rPr>
                <w:rFonts w:ascii="Times New Roman" w:hAnsi="Times New Roman"/>
                <w:sz w:val="24"/>
                <w:szCs w:val="24"/>
                <w:lang w:val="sr-Cyrl-CS"/>
              </w:rPr>
            </w:pPr>
            <w:r w:rsidRPr="00854BEB">
              <w:rPr>
                <w:rFonts w:ascii="Times New Roman" w:hAnsi="Times New Roman"/>
                <w:sz w:val="24"/>
                <w:szCs w:val="24"/>
                <w:lang w:val="sr-Cyrl-CS"/>
              </w:rPr>
              <w:t>-</w:t>
            </w:r>
          </w:p>
        </w:tc>
        <w:tc>
          <w:tcPr>
            <w:tcW w:w="1582" w:type="dxa"/>
            <w:vAlign w:val="center"/>
          </w:tcPr>
          <w:p w14:paraId="126AC270" w14:textId="77777777" w:rsidR="003960BF" w:rsidRPr="00854BEB" w:rsidRDefault="003960BF" w:rsidP="003960BF">
            <w:pPr>
              <w:jc w:val="center"/>
              <w:rPr>
                <w:rFonts w:ascii="Times New Roman" w:hAnsi="Times New Roman"/>
                <w:sz w:val="24"/>
                <w:szCs w:val="24"/>
                <w:lang w:val="sr-Cyrl-CS"/>
              </w:rPr>
            </w:pPr>
            <w:r w:rsidRPr="00854BEB">
              <w:rPr>
                <w:rFonts w:ascii="Times New Roman" w:hAnsi="Times New Roman"/>
                <w:sz w:val="24"/>
                <w:szCs w:val="24"/>
                <w:lang w:val="sr-Cyrl-CS"/>
              </w:rPr>
              <w:t>10,0</w:t>
            </w:r>
          </w:p>
        </w:tc>
      </w:tr>
      <w:tr w:rsidR="003960BF" w:rsidRPr="00854BEB" w14:paraId="57968AF5" w14:textId="77777777" w:rsidTr="003960BF">
        <w:trPr>
          <w:jc w:val="center"/>
        </w:trPr>
        <w:tc>
          <w:tcPr>
            <w:tcW w:w="6126" w:type="dxa"/>
          </w:tcPr>
          <w:p w14:paraId="5BB32A1E"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 xml:space="preserve">Извори опасности постројења и објекти за складиштење запаљивих гасова укупног капацитета преко 60 </w:t>
            </w:r>
            <w:r w:rsidRPr="00854BEB">
              <w:rPr>
                <w:rFonts w:ascii="Times New Roman" w:hAnsi="Times New Roman"/>
                <w:bCs/>
                <w:iCs/>
                <w:sz w:val="24"/>
                <w:szCs w:val="24"/>
              </w:rPr>
              <w:t>m</w:t>
            </w:r>
            <w:r w:rsidRPr="00854BEB">
              <w:rPr>
                <w:rFonts w:ascii="Times New Roman" w:hAnsi="Times New Roman"/>
                <w:sz w:val="24"/>
                <w:szCs w:val="24"/>
                <w:vertAlign w:val="superscript"/>
              </w:rPr>
              <w:t xml:space="preserve">3  </w:t>
            </w:r>
          </w:p>
        </w:tc>
        <w:tc>
          <w:tcPr>
            <w:tcW w:w="1418" w:type="dxa"/>
            <w:vAlign w:val="center"/>
          </w:tcPr>
          <w:p w14:paraId="03639BA4" w14:textId="77777777" w:rsidR="003960BF" w:rsidRPr="00854BEB" w:rsidRDefault="003960BF" w:rsidP="003960BF">
            <w:pPr>
              <w:jc w:val="center"/>
              <w:rPr>
                <w:rFonts w:ascii="Times New Roman" w:hAnsi="Times New Roman"/>
                <w:sz w:val="24"/>
                <w:szCs w:val="24"/>
                <w:lang w:val="sr-Cyrl-CS"/>
              </w:rPr>
            </w:pPr>
            <w:r w:rsidRPr="00854BEB">
              <w:rPr>
                <w:rFonts w:ascii="Times New Roman" w:hAnsi="Times New Roman"/>
                <w:sz w:val="24"/>
                <w:szCs w:val="24"/>
                <w:lang w:val="sr-Cyrl-CS"/>
              </w:rPr>
              <w:t>-</w:t>
            </w:r>
          </w:p>
        </w:tc>
        <w:tc>
          <w:tcPr>
            <w:tcW w:w="1582" w:type="dxa"/>
            <w:vAlign w:val="center"/>
          </w:tcPr>
          <w:p w14:paraId="1F5694C8" w14:textId="77777777" w:rsidR="003960BF" w:rsidRPr="00854BEB" w:rsidRDefault="003960BF" w:rsidP="003960BF">
            <w:pPr>
              <w:jc w:val="center"/>
              <w:rPr>
                <w:rFonts w:ascii="Times New Roman" w:hAnsi="Times New Roman"/>
                <w:sz w:val="24"/>
                <w:szCs w:val="24"/>
                <w:lang w:val="sr-Cyrl-CS"/>
              </w:rPr>
            </w:pPr>
            <w:r w:rsidRPr="00854BEB">
              <w:rPr>
                <w:rFonts w:ascii="Times New Roman" w:hAnsi="Times New Roman"/>
                <w:sz w:val="24"/>
                <w:szCs w:val="24"/>
                <w:lang w:val="sr-Cyrl-CS"/>
              </w:rPr>
              <w:t>15,0</w:t>
            </w:r>
          </w:p>
        </w:tc>
      </w:tr>
      <w:tr w:rsidR="003960BF" w:rsidRPr="00854BEB" w14:paraId="3370B68F" w14:textId="77777777" w:rsidTr="003960BF">
        <w:trPr>
          <w:jc w:val="center"/>
        </w:trPr>
        <w:tc>
          <w:tcPr>
            <w:tcW w:w="6126" w:type="dxa"/>
          </w:tcPr>
          <w:p w14:paraId="455DABBA"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Шахтови и канали</w:t>
            </w:r>
          </w:p>
        </w:tc>
        <w:tc>
          <w:tcPr>
            <w:tcW w:w="1418" w:type="dxa"/>
            <w:vAlign w:val="center"/>
          </w:tcPr>
          <w:p w14:paraId="3591C66D" w14:textId="77777777" w:rsidR="003960BF" w:rsidRPr="00854BEB" w:rsidRDefault="003960BF" w:rsidP="003960BF">
            <w:pPr>
              <w:jc w:val="center"/>
              <w:rPr>
                <w:rFonts w:ascii="Times New Roman" w:hAnsi="Times New Roman"/>
                <w:sz w:val="24"/>
                <w:szCs w:val="24"/>
                <w:lang w:val="sr-Cyrl-CS"/>
              </w:rPr>
            </w:pPr>
            <w:r w:rsidRPr="00854BEB">
              <w:rPr>
                <w:rFonts w:ascii="Times New Roman" w:hAnsi="Times New Roman"/>
                <w:sz w:val="24"/>
                <w:szCs w:val="24"/>
                <w:lang w:val="sr-Cyrl-CS"/>
              </w:rPr>
              <w:t>0,2</w:t>
            </w:r>
          </w:p>
        </w:tc>
        <w:tc>
          <w:tcPr>
            <w:tcW w:w="1582" w:type="dxa"/>
            <w:vAlign w:val="center"/>
          </w:tcPr>
          <w:p w14:paraId="347624DB" w14:textId="77777777" w:rsidR="003960BF" w:rsidRPr="00854BEB" w:rsidRDefault="003960BF" w:rsidP="003960BF">
            <w:pPr>
              <w:jc w:val="center"/>
              <w:rPr>
                <w:rFonts w:ascii="Times New Roman" w:hAnsi="Times New Roman"/>
                <w:sz w:val="24"/>
                <w:szCs w:val="24"/>
                <w:lang w:val="sr-Cyrl-CS"/>
              </w:rPr>
            </w:pPr>
            <w:r w:rsidRPr="00854BEB">
              <w:rPr>
                <w:rFonts w:ascii="Times New Roman" w:hAnsi="Times New Roman"/>
                <w:sz w:val="24"/>
                <w:szCs w:val="24"/>
                <w:lang w:val="sr-Cyrl-CS"/>
              </w:rPr>
              <w:t>0,3</w:t>
            </w:r>
          </w:p>
        </w:tc>
      </w:tr>
      <w:tr w:rsidR="003960BF" w:rsidRPr="00854BEB" w14:paraId="1DFF5595" w14:textId="77777777" w:rsidTr="003960BF">
        <w:trPr>
          <w:jc w:val="center"/>
        </w:trPr>
        <w:tc>
          <w:tcPr>
            <w:tcW w:w="6126" w:type="dxa"/>
          </w:tcPr>
          <w:p w14:paraId="06184CFE"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Високо зеленило</w:t>
            </w:r>
          </w:p>
        </w:tc>
        <w:tc>
          <w:tcPr>
            <w:tcW w:w="1418" w:type="dxa"/>
            <w:vAlign w:val="center"/>
          </w:tcPr>
          <w:p w14:paraId="6D4E52DC" w14:textId="77777777" w:rsidR="003960BF" w:rsidRPr="00854BEB" w:rsidRDefault="003960BF" w:rsidP="003960BF">
            <w:pPr>
              <w:jc w:val="center"/>
              <w:rPr>
                <w:rFonts w:ascii="Times New Roman" w:hAnsi="Times New Roman"/>
                <w:sz w:val="24"/>
                <w:szCs w:val="24"/>
                <w:lang w:val="sr-Cyrl-CS"/>
              </w:rPr>
            </w:pPr>
            <w:r w:rsidRPr="00854BEB">
              <w:rPr>
                <w:rFonts w:ascii="Times New Roman" w:hAnsi="Times New Roman"/>
                <w:sz w:val="24"/>
                <w:szCs w:val="24"/>
                <w:lang w:val="sr-Cyrl-CS"/>
              </w:rPr>
              <w:t>-</w:t>
            </w:r>
          </w:p>
        </w:tc>
        <w:tc>
          <w:tcPr>
            <w:tcW w:w="1582" w:type="dxa"/>
            <w:vAlign w:val="center"/>
          </w:tcPr>
          <w:p w14:paraId="70CDB0AA" w14:textId="77777777" w:rsidR="003960BF" w:rsidRPr="00854BEB" w:rsidRDefault="003960BF" w:rsidP="003960BF">
            <w:pPr>
              <w:jc w:val="center"/>
              <w:rPr>
                <w:rFonts w:ascii="Times New Roman" w:hAnsi="Times New Roman"/>
                <w:sz w:val="24"/>
                <w:szCs w:val="24"/>
                <w:lang w:val="sr-Cyrl-CS"/>
              </w:rPr>
            </w:pPr>
            <w:r w:rsidRPr="00854BEB">
              <w:rPr>
                <w:rFonts w:ascii="Times New Roman" w:hAnsi="Times New Roman"/>
                <w:sz w:val="24"/>
                <w:szCs w:val="24"/>
                <w:lang w:val="sr-Cyrl-CS"/>
              </w:rPr>
              <w:t>1,5</w:t>
            </w:r>
          </w:p>
        </w:tc>
      </w:tr>
    </w:tbl>
    <w:p w14:paraId="6782F74A" w14:textId="77777777" w:rsidR="003960BF" w:rsidRPr="00854BEB" w:rsidRDefault="003960BF" w:rsidP="003960BF">
      <w:pPr>
        <w:rPr>
          <w:rFonts w:ascii="Times New Roman" w:eastAsia="Times New Roman" w:hAnsi="Times New Roman"/>
          <w:b/>
          <w:bCs/>
          <w:sz w:val="24"/>
          <w:szCs w:val="24"/>
          <w:lang w:val="sr-Cyrl-CS"/>
        </w:rPr>
      </w:pPr>
    </w:p>
    <w:p w14:paraId="2655BAA2"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lang w:val="sr-Cyrl-CS"/>
        </w:rPr>
        <w:t xml:space="preserve">5.    </w:t>
      </w:r>
      <w:r w:rsidRPr="00854BEB">
        <w:rPr>
          <w:rFonts w:ascii="Times New Roman" w:hAnsi="Times New Roman"/>
          <w:sz w:val="24"/>
          <w:szCs w:val="24"/>
        </w:rPr>
        <w:t>Минимална дубина укопавања гасовода средњег притиска и дистрибутивног гасовода је 80 cm мерено од горње ивице гасовода.</w:t>
      </w:r>
    </w:p>
    <w:p w14:paraId="41E5B025" w14:textId="7F917AE6" w:rsidR="003960BF" w:rsidRDefault="003960BF" w:rsidP="003960BF">
      <w:pPr>
        <w:rPr>
          <w:rFonts w:ascii="Times New Roman" w:hAnsi="Times New Roman"/>
          <w:sz w:val="24"/>
          <w:szCs w:val="24"/>
        </w:rPr>
      </w:pPr>
      <w:r w:rsidRPr="00854BEB">
        <w:rPr>
          <w:rFonts w:ascii="Times New Roman" w:hAnsi="Times New Roman"/>
          <w:sz w:val="24"/>
          <w:szCs w:val="24"/>
          <w:lang w:val="sr-Cyrl-CS"/>
        </w:rPr>
        <w:t xml:space="preserve">6.    </w:t>
      </w:r>
      <w:r w:rsidRPr="00854BEB">
        <w:rPr>
          <w:rFonts w:ascii="Times New Roman" w:hAnsi="Times New Roman"/>
          <w:sz w:val="24"/>
          <w:szCs w:val="24"/>
        </w:rPr>
        <w:t>Минимална дубина укопавања челичних и ПЕ гасовода, мерена од горње ивице цеви, код укрштања са другим објектима је:</w:t>
      </w:r>
    </w:p>
    <w:p w14:paraId="0B24CF4E" w14:textId="5F5BAF7C" w:rsidR="003135BB" w:rsidRDefault="003135BB" w:rsidP="003960BF">
      <w:pPr>
        <w:rPr>
          <w:rFonts w:ascii="Times New Roman" w:hAnsi="Times New Roman"/>
          <w:sz w:val="24"/>
          <w:szCs w:val="24"/>
        </w:rPr>
      </w:pPr>
    </w:p>
    <w:p w14:paraId="5B67FF90" w14:textId="77777777" w:rsidR="003135BB" w:rsidRPr="00854BEB" w:rsidRDefault="003135BB" w:rsidP="003960BF">
      <w:pPr>
        <w:rPr>
          <w:rFonts w:ascii="Times New Roman" w:hAnsi="Times New Roman"/>
          <w:sz w:val="24"/>
          <w:szCs w:val="24"/>
        </w:rPr>
      </w:pPr>
    </w:p>
    <w:tbl>
      <w:tblPr>
        <w:tblW w:w="9180"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5582"/>
        <w:gridCol w:w="1701"/>
        <w:gridCol w:w="1897"/>
      </w:tblGrid>
      <w:tr w:rsidR="003960BF" w:rsidRPr="00854BEB" w14:paraId="37045A2A" w14:textId="77777777" w:rsidTr="003960BF">
        <w:trPr>
          <w:jc w:val="center"/>
        </w:trPr>
        <w:tc>
          <w:tcPr>
            <w:tcW w:w="5582" w:type="dxa"/>
            <w:tcBorders>
              <w:top w:val="double" w:sz="4" w:space="0" w:color="auto"/>
              <w:bottom w:val="double" w:sz="4" w:space="0" w:color="auto"/>
              <w:right w:val="double" w:sz="4" w:space="0" w:color="auto"/>
            </w:tcBorders>
            <w:shd w:val="clear" w:color="auto" w:fill="FFFF99"/>
            <w:vAlign w:val="center"/>
          </w:tcPr>
          <w:p w14:paraId="23A3465F" w14:textId="77777777" w:rsidR="003960BF" w:rsidRPr="00854BEB" w:rsidRDefault="003960BF" w:rsidP="003960BF">
            <w:pPr>
              <w:jc w:val="center"/>
              <w:rPr>
                <w:rFonts w:ascii="Times New Roman" w:eastAsia="Arial Unicode MS" w:hAnsi="Times New Roman"/>
                <w:b/>
                <w:sz w:val="24"/>
                <w:szCs w:val="24"/>
              </w:rPr>
            </w:pPr>
            <w:r w:rsidRPr="00854BEB">
              <w:rPr>
                <w:rFonts w:ascii="Times New Roman" w:eastAsia="Arial Unicode MS" w:hAnsi="Times New Roman"/>
                <w:b/>
                <w:sz w:val="24"/>
                <w:szCs w:val="24"/>
              </w:rPr>
              <w:t>Објекат</w:t>
            </w:r>
          </w:p>
        </w:tc>
        <w:tc>
          <w:tcPr>
            <w:tcW w:w="3598" w:type="dxa"/>
            <w:gridSpan w:val="2"/>
            <w:tcBorders>
              <w:top w:val="double" w:sz="4" w:space="0" w:color="auto"/>
              <w:left w:val="double" w:sz="4" w:space="0" w:color="auto"/>
              <w:bottom w:val="double" w:sz="4" w:space="0" w:color="auto"/>
            </w:tcBorders>
            <w:shd w:val="clear" w:color="auto" w:fill="FFFF99"/>
          </w:tcPr>
          <w:p w14:paraId="49CF7690" w14:textId="77777777" w:rsidR="003960BF" w:rsidRPr="00854BEB" w:rsidRDefault="003960BF" w:rsidP="003960BF">
            <w:pPr>
              <w:jc w:val="center"/>
              <w:rPr>
                <w:rFonts w:ascii="Times New Roman" w:eastAsia="Arial Unicode MS" w:hAnsi="Times New Roman"/>
                <w:b/>
                <w:sz w:val="24"/>
                <w:szCs w:val="24"/>
                <w:lang w:val="sr-Cyrl-CS"/>
              </w:rPr>
            </w:pPr>
            <w:r w:rsidRPr="00854BEB">
              <w:rPr>
                <w:rFonts w:ascii="Times New Roman" w:eastAsia="Arial Unicode MS" w:hAnsi="Times New Roman"/>
                <w:b/>
                <w:sz w:val="24"/>
                <w:szCs w:val="24"/>
                <w:lang w:val="sr-Cyrl-CS"/>
              </w:rPr>
              <w:t>Минимална дубина укопавања (</w:t>
            </w:r>
            <w:r w:rsidRPr="00854BEB">
              <w:rPr>
                <w:rFonts w:ascii="Times New Roman" w:eastAsia="Arial Unicode MS" w:hAnsi="Times New Roman"/>
                <w:b/>
                <w:sz w:val="24"/>
                <w:szCs w:val="24"/>
              </w:rPr>
              <w:t>cm)</w:t>
            </w:r>
          </w:p>
        </w:tc>
      </w:tr>
      <w:tr w:rsidR="003960BF" w:rsidRPr="00854BEB" w14:paraId="5D577D8A" w14:textId="77777777" w:rsidTr="003960BF">
        <w:trPr>
          <w:jc w:val="center"/>
        </w:trPr>
        <w:tc>
          <w:tcPr>
            <w:tcW w:w="5582" w:type="dxa"/>
            <w:tcBorders>
              <w:top w:val="double" w:sz="4" w:space="0" w:color="auto"/>
            </w:tcBorders>
          </w:tcPr>
          <w:p w14:paraId="3D03CDA8" w14:textId="77777777" w:rsidR="003960BF" w:rsidRPr="00854BEB" w:rsidRDefault="003960BF" w:rsidP="003960BF">
            <w:pPr>
              <w:rPr>
                <w:rFonts w:ascii="Times New Roman" w:eastAsia="Arial Unicode MS" w:hAnsi="Times New Roman"/>
                <w:sz w:val="24"/>
                <w:szCs w:val="24"/>
                <w:lang w:val="sr-Cyrl-CS"/>
              </w:rPr>
            </w:pPr>
          </w:p>
        </w:tc>
        <w:tc>
          <w:tcPr>
            <w:tcW w:w="1701" w:type="dxa"/>
            <w:tcBorders>
              <w:top w:val="double" w:sz="4" w:space="0" w:color="auto"/>
            </w:tcBorders>
            <w:vAlign w:val="center"/>
          </w:tcPr>
          <w:p w14:paraId="55F57C0C" w14:textId="77777777" w:rsidR="003960BF" w:rsidRPr="00854BEB" w:rsidRDefault="003960BF" w:rsidP="003960BF">
            <w:pPr>
              <w:jc w:val="center"/>
              <w:rPr>
                <w:rFonts w:ascii="Times New Roman" w:eastAsia="Arial Unicode MS" w:hAnsi="Times New Roman"/>
                <w:b/>
                <w:sz w:val="24"/>
                <w:szCs w:val="24"/>
              </w:rPr>
            </w:pPr>
            <w:r w:rsidRPr="00854BEB">
              <w:rPr>
                <w:rFonts w:ascii="Times New Roman" w:eastAsia="Arial Unicode MS" w:hAnsi="Times New Roman"/>
                <w:b/>
                <w:sz w:val="24"/>
                <w:szCs w:val="24"/>
              </w:rPr>
              <w:t>А</w:t>
            </w:r>
          </w:p>
        </w:tc>
        <w:tc>
          <w:tcPr>
            <w:tcW w:w="1897" w:type="dxa"/>
            <w:tcBorders>
              <w:top w:val="double" w:sz="4" w:space="0" w:color="auto"/>
            </w:tcBorders>
            <w:vAlign w:val="center"/>
          </w:tcPr>
          <w:p w14:paraId="45A4C647" w14:textId="77777777" w:rsidR="003960BF" w:rsidRPr="00854BEB" w:rsidRDefault="003960BF" w:rsidP="003960BF">
            <w:pPr>
              <w:jc w:val="center"/>
              <w:rPr>
                <w:rFonts w:ascii="Times New Roman" w:eastAsia="Arial Unicode MS" w:hAnsi="Times New Roman"/>
                <w:b/>
                <w:sz w:val="24"/>
                <w:szCs w:val="24"/>
              </w:rPr>
            </w:pPr>
            <w:r w:rsidRPr="00854BEB">
              <w:rPr>
                <w:rFonts w:ascii="Times New Roman" w:eastAsia="Arial Unicode MS" w:hAnsi="Times New Roman"/>
                <w:b/>
                <w:sz w:val="24"/>
                <w:szCs w:val="24"/>
              </w:rPr>
              <w:t>Б*</w:t>
            </w:r>
          </w:p>
        </w:tc>
      </w:tr>
      <w:tr w:rsidR="003960BF" w:rsidRPr="00854BEB" w14:paraId="266A78A6" w14:textId="77777777" w:rsidTr="003960BF">
        <w:trPr>
          <w:jc w:val="center"/>
        </w:trPr>
        <w:tc>
          <w:tcPr>
            <w:tcW w:w="5582" w:type="dxa"/>
          </w:tcPr>
          <w:p w14:paraId="0077F89E" w14:textId="77777777" w:rsidR="003960BF" w:rsidRPr="00854BEB" w:rsidRDefault="003960BF" w:rsidP="003960BF">
            <w:pPr>
              <w:rPr>
                <w:rFonts w:ascii="Times New Roman" w:eastAsia="Arial Unicode MS" w:hAnsi="Times New Roman"/>
                <w:sz w:val="24"/>
                <w:szCs w:val="24"/>
                <w:lang w:val="sr-Cyrl-CS"/>
              </w:rPr>
            </w:pPr>
            <w:r w:rsidRPr="00854BEB">
              <w:rPr>
                <w:rFonts w:ascii="Times New Roman" w:eastAsia="Arial Unicode MS" w:hAnsi="Times New Roman"/>
                <w:sz w:val="24"/>
                <w:szCs w:val="24"/>
                <w:lang w:val="sr-Cyrl-CS"/>
              </w:rPr>
              <w:t>До дна одводних канала путева и пруга</w:t>
            </w:r>
          </w:p>
        </w:tc>
        <w:tc>
          <w:tcPr>
            <w:tcW w:w="1701" w:type="dxa"/>
            <w:vAlign w:val="center"/>
          </w:tcPr>
          <w:p w14:paraId="158984F1" w14:textId="77777777" w:rsidR="003960BF" w:rsidRPr="00854BEB" w:rsidRDefault="003960BF" w:rsidP="003960BF">
            <w:pPr>
              <w:jc w:val="center"/>
              <w:rPr>
                <w:rFonts w:ascii="Times New Roman" w:eastAsia="Arial Unicode MS" w:hAnsi="Times New Roman"/>
                <w:sz w:val="24"/>
                <w:szCs w:val="24"/>
              </w:rPr>
            </w:pPr>
            <w:r w:rsidRPr="00854BEB">
              <w:rPr>
                <w:rFonts w:ascii="Times New Roman" w:eastAsia="Arial Unicode MS" w:hAnsi="Times New Roman"/>
                <w:sz w:val="24"/>
                <w:szCs w:val="24"/>
              </w:rPr>
              <w:t>100</w:t>
            </w:r>
          </w:p>
        </w:tc>
        <w:tc>
          <w:tcPr>
            <w:tcW w:w="1897" w:type="dxa"/>
            <w:vAlign w:val="center"/>
          </w:tcPr>
          <w:p w14:paraId="57BDC63A" w14:textId="77777777" w:rsidR="003960BF" w:rsidRPr="00854BEB" w:rsidRDefault="003960BF" w:rsidP="003960BF">
            <w:pPr>
              <w:jc w:val="center"/>
              <w:rPr>
                <w:rFonts w:ascii="Times New Roman" w:eastAsia="Arial Unicode MS" w:hAnsi="Times New Roman"/>
                <w:sz w:val="24"/>
                <w:szCs w:val="24"/>
              </w:rPr>
            </w:pPr>
            <w:r w:rsidRPr="00854BEB">
              <w:rPr>
                <w:rFonts w:ascii="Times New Roman" w:eastAsia="Arial Unicode MS" w:hAnsi="Times New Roman"/>
                <w:sz w:val="24"/>
                <w:szCs w:val="24"/>
              </w:rPr>
              <w:t>60</w:t>
            </w:r>
          </w:p>
        </w:tc>
      </w:tr>
      <w:tr w:rsidR="003960BF" w:rsidRPr="00854BEB" w14:paraId="64ADAA07" w14:textId="77777777" w:rsidTr="003960BF">
        <w:trPr>
          <w:jc w:val="center"/>
        </w:trPr>
        <w:tc>
          <w:tcPr>
            <w:tcW w:w="5582" w:type="dxa"/>
          </w:tcPr>
          <w:p w14:paraId="5DA344BB" w14:textId="77777777" w:rsidR="003960BF" w:rsidRPr="00854BEB" w:rsidRDefault="003960BF" w:rsidP="003960BF">
            <w:pPr>
              <w:rPr>
                <w:rFonts w:ascii="Times New Roman" w:eastAsia="Arial Unicode MS" w:hAnsi="Times New Roman"/>
                <w:sz w:val="24"/>
                <w:szCs w:val="24"/>
                <w:lang w:val="sr-Cyrl-CS"/>
              </w:rPr>
            </w:pPr>
            <w:r w:rsidRPr="00854BEB">
              <w:rPr>
                <w:rFonts w:ascii="Times New Roman" w:eastAsia="Arial Unicode MS" w:hAnsi="Times New Roman"/>
                <w:sz w:val="24"/>
                <w:szCs w:val="24"/>
                <w:lang w:val="sr-Cyrl-CS"/>
              </w:rPr>
              <w:t>До дна регулисаних корита водених токова</w:t>
            </w:r>
          </w:p>
        </w:tc>
        <w:tc>
          <w:tcPr>
            <w:tcW w:w="1701" w:type="dxa"/>
            <w:vAlign w:val="center"/>
          </w:tcPr>
          <w:p w14:paraId="5B909E43" w14:textId="77777777" w:rsidR="003960BF" w:rsidRPr="00854BEB" w:rsidRDefault="003960BF" w:rsidP="003960BF">
            <w:pPr>
              <w:jc w:val="center"/>
              <w:rPr>
                <w:rFonts w:ascii="Times New Roman" w:eastAsia="Arial Unicode MS" w:hAnsi="Times New Roman"/>
                <w:sz w:val="24"/>
                <w:szCs w:val="24"/>
              </w:rPr>
            </w:pPr>
            <w:r w:rsidRPr="00854BEB">
              <w:rPr>
                <w:rFonts w:ascii="Times New Roman" w:eastAsia="Arial Unicode MS" w:hAnsi="Times New Roman"/>
                <w:sz w:val="24"/>
                <w:szCs w:val="24"/>
              </w:rPr>
              <w:t>100</w:t>
            </w:r>
          </w:p>
        </w:tc>
        <w:tc>
          <w:tcPr>
            <w:tcW w:w="1897" w:type="dxa"/>
            <w:vAlign w:val="center"/>
          </w:tcPr>
          <w:p w14:paraId="5614527F" w14:textId="77777777" w:rsidR="003960BF" w:rsidRPr="00854BEB" w:rsidRDefault="003960BF" w:rsidP="003960BF">
            <w:pPr>
              <w:jc w:val="center"/>
              <w:rPr>
                <w:rFonts w:ascii="Times New Roman" w:eastAsia="Arial Unicode MS" w:hAnsi="Times New Roman"/>
                <w:sz w:val="24"/>
                <w:szCs w:val="24"/>
              </w:rPr>
            </w:pPr>
            <w:r w:rsidRPr="00854BEB">
              <w:rPr>
                <w:rFonts w:ascii="Times New Roman" w:eastAsia="Arial Unicode MS" w:hAnsi="Times New Roman"/>
                <w:sz w:val="24"/>
                <w:szCs w:val="24"/>
              </w:rPr>
              <w:t>50</w:t>
            </w:r>
          </w:p>
        </w:tc>
      </w:tr>
      <w:tr w:rsidR="003960BF" w:rsidRPr="00854BEB" w14:paraId="723C4C13" w14:textId="77777777" w:rsidTr="003960BF">
        <w:trPr>
          <w:jc w:val="center"/>
        </w:trPr>
        <w:tc>
          <w:tcPr>
            <w:tcW w:w="5582" w:type="dxa"/>
          </w:tcPr>
          <w:p w14:paraId="7560AADA" w14:textId="77777777" w:rsidR="003960BF" w:rsidRPr="00854BEB" w:rsidRDefault="003960BF" w:rsidP="003960BF">
            <w:pPr>
              <w:rPr>
                <w:rFonts w:ascii="Times New Roman" w:eastAsia="Arial Unicode MS" w:hAnsi="Times New Roman"/>
                <w:sz w:val="24"/>
                <w:szCs w:val="24"/>
                <w:lang w:val="sr-Cyrl-CS"/>
              </w:rPr>
            </w:pPr>
            <w:r w:rsidRPr="00854BEB">
              <w:rPr>
                <w:rFonts w:ascii="Times New Roman" w:eastAsia="Arial Unicode MS" w:hAnsi="Times New Roman"/>
                <w:sz w:val="24"/>
                <w:szCs w:val="24"/>
                <w:lang w:val="sr-Cyrl-CS"/>
              </w:rPr>
              <w:t>До горње коте коловозне контрукције пута</w:t>
            </w:r>
          </w:p>
        </w:tc>
        <w:tc>
          <w:tcPr>
            <w:tcW w:w="1701" w:type="dxa"/>
            <w:vAlign w:val="center"/>
          </w:tcPr>
          <w:p w14:paraId="18876502" w14:textId="77777777" w:rsidR="003960BF" w:rsidRPr="00854BEB" w:rsidRDefault="003960BF" w:rsidP="003960BF">
            <w:pPr>
              <w:jc w:val="center"/>
              <w:rPr>
                <w:rFonts w:ascii="Times New Roman" w:eastAsia="Arial Unicode MS" w:hAnsi="Times New Roman"/>
                <w:sz w:val="24"/>
                <w:szCs w:val="24"/>
              </w:rPr>
            </w:pPr>
            <w:r w:rsidRPr="00854BEB">
              <w:rPr>
                <w:rFonts w:ascii="Times New Roman" w:eastAsia="Arial Unicode MS" w:hAnsi="Times New Roman"/>
                <w:sz w:val="24"/>
                <w:szCs w:val="24"/>
              </w:rPr>
              <w:t>135</w:t>
            </w:r>
          </w:p>
        </w:tc>
        <w:tc>
          <w:tcPr>
            <w:tcW w:w="1897" w:type="dxa"/>
            <w:vAlign w:val="center"/>
          </w:tcPr>
          <w:p w14:paraId="1D3AC24A" w14:textId="77777777" w:rsidR="003960BF" w:rsidRPr="00854BEB" w:rsidRDefault="003960BF" w:rsidP="003960BF">
            <w:pPr>
              <w:jc w:val="center"/>
              <w:rPr>
                <w:rFonts w:ascii="Times New Roman" w:eastAsia="Arial Unicode MS" w:hAnsi="Times New Roman"/>
                <w:sz w:val="24"/>
                <w:szCs w:val="24"/>
              </w:rPr>
            </w:pPr>
            <w:r w:rsidRPr="00854BEB">
              <w:rPr>
                <w:rFonts w:ascii="Times New Roman" w:eastAsia="Arial Unicode MS" w:hAnsi="Times New Roman"/>
                <w:sz w:val="24"/>
                <w:szCs w:val="24"/>
              </w:rPr>
              <w:t>135</w:t>
            </w:r>
          </w:p>
        </w:tc>
      </w:tr>
      <w:tr w:rsidR="003960BF" w:rsidRPr="00854BEB" w14:paraId="158632B5" w14:textId="77777777" w:rsidTr="003960BF">
        <w:trPr>
          <w:jc w:val="center"/>
        </w:trPr>
        <w:tc>
          <w:tcPr>
            <w:tcW w:w="5582" w:type="dxa"/>
          </w:tcPr>
          <w:p w14:paraId="0E3F61C7" w14:textId="77777777" w:rsidR="003960BF" w:rsidRPr="00854BEB" w:rsidRDefault="003960BF" w:rsidP="003960BF">
            <w:pPr>
              <w:rPr>
                <w:rFonts w:ascii="Times New Roman" w:eastAsia="Arial Unicode MS" w:hAnsi="Times New Roman"/>
                <w:sz w:val="24"/>
                <w:szCs w:val="24"/>
                <w:lang w:val="sr-Cyrl-CS"/>
              </w:rPr>
            </w:pPr>
            <w:r w:rsidRPr="00854BEB">
              <w:rPr>
                <w:rFonts w:ascii="Times New Roman" w:eastAsia="Arial Unicode MS" w:hAnsi="Times New Roman"/>
                <w:sz w:val="24"/>
                <w:szCs w:val="24"/>
                <w:lang w:val="sr-Cyrl-CS"/>
              </w:rPr>
              <w:t>До горње ивице железничке пруге</w:t>
            </w:r>
          </w:p>
        </w:tc>
        <w:tc>
          <w:tcPr>
            <w:tcW w:w="1701" w:type="dxa"/>
            <w:vAlign w:val="center"/>
          </w:tcPr>
          <w:p w14:paraId="3096BFEC" w14:textId="77777777" w:rsidR="003960BF" w:rsidRPr="00854BEB" w:rsidRDefault="003960BF" w:rsidP="003960BF">
            <w:pPr>
              <w:jc w:val="center"/>
              <w:rPr>
                <w:rFonts w:ascii="Times New Roman" w:eastAsia="Arial Unicode MS" w:hAnsi="Times New Roman"/>
                <w:sz w:val="24"/>
                <w:szCs w:val="24"/>
              </w:rPr>
            </w:pPr>
            <w:r w:rsidRPr="00854BEB">
              <w:rPr>
                <w:rFonts w:ascii="Times New Roman" w:eastAsia="Arial Unicode MS" w:hAnsi="Times New Roman"/>
                <w:sz w:val="24"/>
                <w:szCs w:val="24"/>
              </w:rPr>
              <w:t>150</w:t>
            </w:r>
          </w:p>
        </w:tc>
        <w:tc>
          <w:tcPr>
            <w:tcW w:w="1897" w:type="dxa"/>
            <w:vAlign w:val="center"/>
          </w:tcPr>
          <w:p w14:paraId="224D9628" w14:textId="77777777" w:rsidR="003960BF" w:rsidRPr="00854BEB" w:rsidRDefault="003960BF" w:rsidP="003960BF">
            <w:pPr>
              <w:jc w:val="center"/>
              <w:rPr>
                <w:rFonts w:ascii="Times New Roman" w:eastAsia="Arial Unicode MS" w:hAnsi="Times New Roman"/>
                <w:sz w:val="24"/>
                <w:szCs w:val="24"/>
              </w:rPr>
            </w:pPr>
            <w:r w:rsidRPr="00854BEB">
              <w:rPr>
                <w:rFonts w:ascii="Times New Roman" w:eastAsia="Arial Unicode MS" w:hAnsi="Times New Roman"/>
                <w:sz w:val="24"/>
                <w:szCs w:val="24"/>
              </w:rPr>
              <w:t>150</w:t>
            </w:r>
          </w:p>
        </w:tc>
      </w:tr>
      <w:tr w:rsidR="003960BF" w:rsidRPr="00854BEB" w14:paraId="5010979D" w14:textId="77777777" w:rsidTr="003960BF">
        <w:trPr>
          <w:jc w:val="center"/>
        </w:trPr>
        <w:tc>
          <w:tcPr>
            <w:tcW w:w="5582" w:type="dxa"/>
          </w:tcPr>
          <w:p w14:paraId="585409BE" w14:textId="77777777" w:rsidR="003960BF" w:rsidRPr="00854BEB" w:rsidRDefault="003960BF" w:rsidP="003960BF">
            <w:pPr>
              <w:rPr>
                <w:rFonts w:ascii="Times New Roman" w:eastAsia="Arial Unicode MS" w:hAnsi="Times New Roman"/>
                <w:sz w:val="24"/>
                <w:szCs w:val="24"/>
                <w:lang w:val="sr-Cyrl-CS"/>
              </w:rPr>
            </w:pPr>
            <w:r w:rsidRPr="00854BEB">
              <w:rPr>
                <w:rFonts w:ascii="Times New Roman" w:eastAsia="Arial Unicode MS" w:hAnsi="Times New Roman"/>
                <w:sz w:val="24"/>
                <w:szCs w:val="24"/>
                <w:lang w:val="sr-Cyrl-CS"/>
              </w:rPr>
              <w:t>До горње ивице прага индустријске и железничке пруге</w:t>
            </w:r>
          </w:p>
        </w:tc>
        <w:tc>
          <w:tcPr>
            <w:tcW w:w="1701" w:type="dxa"/>
            <w:vAlign w:val="center"/>
          </w:tcPr>
          <w:p w14:paraId="2B069C82" w14:textId="77777777" w:rsidR="003960BF" w:rsidRPr="00854BEB" w:rsidRDefault="003960BF" w:rsidP="003960BF">
            <w:pPr>
              <w:jc w:val="center"/>
              <w:rPr>
                <w:rFonts w:ascii="Times New Roman" w:eastAsia="Arial Unicode MS" w:hAnsi="Times New Roman"/>
                <w:sz w:val="24"/>
                <w:szCs w:val="24"/>
              </w:rPr>
            </w:pPr>
            <w:r w:rsidRPr="00854BEB">
              <w:rPr>
                <w:rFonts w:ascii="Times New Roman" w:eastAsia="Arial Unicode MS" w:hAnsi="Times New Roman"/>
                <w:sz w:val="24"/>
                <w:szCs w:val="24"/>
              </w:rPr>
              <w:t>100</w:t>
            </w:r>
          </w:p>
        </w:tc>
        <w:tc>
          <w:tcPr>
            <w:tcW w:w="1897" w:type="dxa"/>
            <w:vAlign w:val="center"/>
          </w:tcPr>
          <w:p w14:paraId="37AF02F1" w14:textId="77777777" w:rsidR="003960BF" w:rsidRPr="00854BEB" w:rsidRDefault="003960BF" w:rsidP="003960BF">
            <w:pPr>
              <w:jc w:val="center"/>
              <w:rPr>
                <w:rFonts w:ascii="Times New Roman" w:eastAsia="Arial Unicode MS" w:hAnsi="Times New Roman"/>
                <w:sz w:val="24"/>
                <w:szCs w:val="24"/>
              </w:rPr>
            </w:pPr>
            <w:r w:rsidRPr="00854BEB">
              <w:rPr>
                <w:rFonts w:ascii="Times New Roman" w:eastAsia="Arial Unicode MS" w:hAnsi="Times New Roman"/>
                <w:sz w:val="24"/>
                <w:szCs w:val="24"/>
              </w:rPr>
              <w:t>100</w:t>
            </w:r>
          </w:p>
        </w:tc>
      </w:tr>
      <w:tr w:rsidR="003960BF" w:rsidRPr="00854BEB" w14:paraId="0BB2F668" w14:textId="77777777" w:rsidTr="003960BF">
        <w:trPr>
          <w:jc w:val="center"/>
        </w:trPr>
        <w:tc>
          <w:tcPr>
            <w:tcW w:w="5582" w:type="dxa"/>
          </w:tcPr>
          <w:p w14:paraId="2795477D" w14:textId="77777777" w:rsidR="003960BF" w:rsidRPr="00854BEB" w:rsidRDefault="003960BF" w:rsidP="003960BF">
            <w:pPr>
              <w:rPr>
                <w:rFonts w:ascii="Times New Roman" w:eastAsia="Arial Unicode MS" w:hAnsi="Times New Roman"/>
                <w:sz w:val="24"/>
                <w:szCs w:val="24"/>
                <w:lang w:val="sr-Cyrl-CS"/>
              </w:rPr>
            </w:pPr>
            <w:r w:rsidRPr="00854BEB">
              <w:rPr>
                <w:rFonts w:ascii="Times New Roman" w:eastAsia="Arial Unicode MS" w:hAnsi="Times New Roman"/>
                <w:sz w:val="24"/>
                <w:szCs w:val="24"/>
                <w:lang w:val="sr-Cyrl-CS"/>
              </w:rPr>
              <w:t>До дна нерегулисаних корита водених токова</w:t>
            </w:r>
          </w:p>
        </w:tc>
        <w:tc>
          <w:tcPr>
            <w:tcW w:w="1701" w:type="dxa"/>
            <w:vAlign w:val="center"/>
          </w:tcPr>
          <w:p w14:paraId="24E45E01" w14:textId="77777777" w:rsidR="003960BF" w:rsidRPr="00854BEB" w:rsidRDefault="003960BF" w:rsidP="003960BF">
            <w:pPr>
              <w:jc w:val="center"/>
              <w:rPr>
                <w:rFonts w:ascii="Times New Roman" w:eastAsia="Arial Unicode MS" w:hAnsi="Times New Roman"/>
                <w:sz w:val="24"/>
                <w:szCs w:val="24"/>
              </w:rPr>
            </w:pPr>
            <w:r w:rsidRPr="00854BEB">
              <w:rPr>
                <w:rFonts w:ascii="Times New Roman" w:eastAsia="Arial Unicode MS" w:hAnsi="Times New Roman"/>
                <w:sz w:val="24"/>
                <w:szCs w:val="24"/>
              </w:rPr>
              <w:t>150</w:t>
            </w:r>
          </w:p>
        </w:tc>
        <w:tc>
          <w:tcPr>
            <w:tcW w:w="1897" w:type="dxa"/>
            <w:vAlign w:val="center"/>
          </w:tcPr>
          <w:p w14:paraId="67F70CCD" w14:textId="77777777" w:rsidR="003960BF" w:rsidRPr="00854BEB" w:rsidRDefault="003960BF" w:rsidP="003960BF">
            <w:pPr>
              <w:jc w:val="center"/>
              <w:rPr>
                <w:rFonts w:ascii="Times New Roman" w:eastAsia="Arial Unicode MS" w:hAnsi="Times New Roman"/>
                <w:sz w:val="24"/>
                <w:szCs w:val="24"/>
              </w:rPr>
            </w:pPr>
            <w:r w:rsidRPr="00854BEB">
              <w:rPr>
                <w:rFonts w:ascii="Times New Roman" w:eastAsia="Arial Unicode MS" w:hAnsi="Times New Roman"/>
                <w:sz w:val="24"/>
                <w:szCs w:val="24"/>
              </w:rPr>
              <w:t>100</w:t>
            </w:r>
          </w:p>
        </w:tc>
      </w:tr>
      <w:tr w:rsidR="003960BF" w:rsidRPr="00854BEB" w14:paraId="02A765E2" w14:textId="77777777" w:rsidTr="003960BF">
        <w:trPr>
          <w:jc w:val="center"/>
        </w:trPr>
        <w:tc>
          <w:tcPr>
            <w:tcW w:w="9180" w:type="dxa"/>
            <w:gridSpan w:val="3"/>
          </w:tcPr>
          <w:p w14:paraId="6BA3B6C4" w14:textId="77777777" w:rsidR="003960BF" w:rsidRPr="00854BEB" w:rsidRDefault="003960BF" w:rsidP="003960BF">
            <w:pPr>
              <w:jc w:val="center"/>
              <w:rPr>
                <w:rFonts w:ascii="Times New Roman" w:eastAsia="Arial Unicode MS" w:hAnsi="Times New Roman"/>
                <w:sz w:val="24"/>
                <w:szCs w:val="24"/>
              </w:rPr>
            </w:pPr>
            <w:r w:rsidRPr="00854BEB">
              <w:rPr>
                <w:rFonts w:ascii="Times New Roman" w:eastAsia="Arial Unicode MS" w:hAnsi="Times New Roman"/>
                <w:sz w:val="24"/>
                <w:szCs w:val="24"/>
                <w:lang w:val="sr-Cyrl-CS"/>
              </w:rPr>
              <w:t>*Примењује се само за терене на којима је за израду рова потребан експлозив</w:t>
            </w:r>
          </w:p>
        </w:tc>
      </w:tr>
    </w:tbl>
    <w:p w14:paraId="6AFC3922" w14:textId="77777777" w:rsidR="003960BF" w:rsidRPr="00854BEB" w:rsidRDefault="003960BF" w:rsidP="003960BF">
      <w:pPr>
        <w:rPr>
          <w:rFonts w:ascii="Times New Roman" w:hAnsi="Times New Roman"/>
          <w:sz w:val="24"/>
          <w:szCs w:val="24"/>
        </w:rPr>
      </w:pPr>
    </w:p>
    <w:p w14:paraId="6928C9BC"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lang w:val="sr-Cyrl-CS"/>
        </w:rPr>
        <w:t xml:space="preserve">7. </w:t>
      </w:r>
      <w:r w:rsidRPr="00854BEB">
        <w:rPr>
          <w:rFonts w:ascii="Times New Roman" w:hAnsi="Times New Roman"/>
          <w:sz w:val="24"/>
          <w:szCs w:val="24"/>
        </w:rPr>
        <w:t>Приликом укрштања гасовода са путевима, водотоковима, каналима, далеководима, нафтоводима, продуктоводима и другим гасоводима, гасовод се по правилу води под правим углом. Уколико то није могуће, угао између осе препреке и осе гасовода може бити од 60° до 90°.</w:t>
      </w:r>
    </w:p>
    <w:p w14:paraId="5CD00FEE"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lang w:val="sr-Cyrl-CS"/>
        </w:rPr>
        <w:t xml:space="preserve">8.   </w:t>
      </w:r>
      <w:r w:rsidRPr="00854BEB">
        <w:rPr>
          <w:rFonts w:ascii="Times New Roman" w:hAnsi="Times New Roman"/>
          <w:sz w:val="24"/>
          <w:szCs w:val="24"/>
        </w:rPr>
        <w:t>Ако се гасовод поставља испод путева и пруга бушењем по правилу се поставља у заштитну цев одговарајуће чврстоће. За гасоводе пречника већег од 100 mm пречник заштитне цеви мора бити најмање 100 mm већи од спољашњег пречника гасовода.</w:t>
      </w:r>
    </w:p>
    <w:p w14:paraId="3500071C" w14:textId="77777777" w:rsidR="003960BF" w:rsidRPr="00854BEB" w:rsidRDefault="003960BF" w:rsidP="003960BF">
      <w:pPr>
        <w:widowControl/>
        <w:numPr>
          <w:ilvl w:val="0"/>
          <w:numId w:val="23"/>
        </w:numPr>
        <w:suppressAutoHyphens w:val="0"/>
        <w:rPr>
          <w:rFonts w:ascii="Times New Roman" w:hAnsi="Times New Roman"/>
          <w:sz w:val="24"/>
          <w:szCs w:val="24"/>
        </w:rPr>
      </w:pPr>
      <w:r w:rsidRPr="00854BEB">
        <w:rPr>
          <w:rFonts w:ascii="Times New Roman" w:hAnsi="Times New Roman"/>
          <w:sz w:val="24"/>
          <w:szCs w:val="24"/>
        </w:rPr>
        <w:t>Крајеви заштитне цеви која се поставља на прелазу испод пута морају бити удаљени минимално 1 m од линија које чине крајње тачке попречног профила јавног пута ван насеља, мерено на спољну страну и минимално 3 m са обе стране од ивице крајње коловозне траке.</w:t>
      </w:r>
    </w:p>
    <w:p w14:paraId="5D1D9B5B" w14:textId="77777777" w:rsidR="003960BF" w:rsidRPr="00854BEB" w:rsidRDefault="003960BF" w:rsidP="003960BF">
      <w:pPr>
        <w:widowControl/>
        <w:numPr>
          <w:ilvl w:val="0"/>
          <w:numId w:val="23"/>
        </w:numPr>
        <w:suppressAutoHyphens w:val="0"/>
        <w:rPr>
          <w:rFonts w:ascii="Times New Roman" w:hAnsi="Times New Roman"/>
          <w:sz w:val="24"/>
          <w:szCs w:val="24"/>
        </w:rPr>
      </w:pPr>
      <w:r w:rsidRPr="00854BEB">
        <w:rPr>
          <w:rFonts w:ascii="Times New Roman" w:hAnsi="Times New Roman"/>
          <w:sz w:val="24"/>
          <w:szCs w:val="24"/>
        </w:rPr>
        <w:t>Крајеви заштитне цеви која се поставља на прелазу испод градских саобраћајница морају бити удаљени минимално 1 m од ивице крајње коловозне траке.</w:t>
      </w:r>
    </w:p>
    <w:p w14:paraId="53DDD843" w14:textId="77777777" w:rsidR="003960BF" w:rsidRPr="00854BEB" w:rsidRDefault="003960BF" w:rsidP="003960BF">
      <w:pPr>
        <w:widowControl/>
        <w:numPr>
          <w:ilvl w:val="0"/>
          <w:numId w:val="23"/>
        </w:numPr>
        <w:suppressAutoHyphens w:val="0"/>
        <w:rPr>
          <w:rFonts w:ascii="Times New Roman" w:hAnsi="Times New Roman"/>
          <w:sz w:val="24"/>
          <w:szCs w:val="24"/>
        </w:rPr>
      </w:pPr>
      <w:r w:rsidRPr="00854BEB">
        <w:rPr>
          <w:rFonts w:ascii="Times New Roman" w:hAnsi="Times New Roman"/>
          <w:sz w:val="24"/>
          <w:szCs w:val="24"/>
        </w:rPr>
        <w:t>Крајеви заштитне цеви која се поставља на прелазу испод железничке пруге морају бити удаљени минимално 5 m обе стране од оса крајњих колосека, односно 1 m од ножица насипа.</w:t>
      </w:r>
    </w:p>
    <w:p w14:paraId="00BE52E4" w14:textId="77777777" w:rsidR="003960BF" w:rsidRPr="00854BEB" w:rsidRDefault="003960BF" w:rsidP="003960BF">
      <w:pPr>
        <w:widowControl/>
        <w:numPr>
          <w:ilvl w:val="0"/>
          <w:numId w:val="23"/>
        </w:numPr>
        <w:suppressAutoHyphens w:val="0"/>
        <w:rPr>
          <w:rFonts w:ascii="Times New Roman" w:hAnsi="Times New Roman"/>
          <w:sz w:val="24"/>
          <w:szCs w:val="24"/>
        </w:rPr>
      </w:pPr>
      <w:r w:rsidRPr="00854BEB">
        <w:rPr>
          <w:rFonts w:ascii="Times New Roman" w:hAnsi="Times New Roman"/>
          <w:sz w:val="24"/>
          <w:szCs w:val="24"/>
        </w:rPr>
        <w:t>Крајеви заштитне цеви морају бити херметички затворени.</w:t>
      </w:r>
    </w:p>
    <w:p w14:paraId="207EB26C" w14:textId="77777777" w:rsidR="003960BF" w:rsidRPr="00854BEB" w:rsidRDefault="003960BF" w:rsidP="003960BF">
      <w:pPr>
        <w:widowControl/>
        <w:numPr>
          <w:ilvl w:val="0"/>
          <w:numId w:val="23"/>
        </w:numPr>
        <w:suppressAutoHyphens w:val="0"/>
        <w:rPr>
          <w:rFonts w:ascii="Times New Roman" w:hAnsi="Times New Roman"/>
          <w:sz w:val="24"/>
          <w:szCs w:val="24"/>
        </w:rPr>
      </w:pPr>
      <w:r w:rsidRPr="00854BEB">
        <w:rPr>
          <w:rFonts w:ascii="Times New Roman" w:hAnsi="Times New Roman"/>
          <w:sz w:val="24"/>
          <w:szCs w:val="24"/>
        </w:rPr>
        <w:t>Ради контролисања евентуалног пропуштања гаса у међупростор заштитне цеви и гасовода на једном крају заштитне цеви мора да се угради одушна цев пречника најмање 50 mm.</w:t>
      </w:r>
    </w:p>
    <w:p w14:paraId="378F988D" w14:textId="77777777" w:rsidR="003960BF" w:rsidRPr="00854BEB" w:rsidRDefault="003960BF" w:rsidP="003960BF">
      <w:pPr>
        <w:widowControl/>
        <w:numPr>
          <w:ilvl w:val="0"/>
          <w:numId w:val="23"/>
        </w:numPr>
        <w:suppressAutoHyphens w:val="0"/>
        <w:rPr>
          <w:rFonts w:ascii="Times New Roman" w:hAnsi="Times New Roman"/>
          <w:sz w:val="24"/>
          <w:szCs w:val="24"/>
        </w:rPr>
      </w:pPr>
      <w:r w:rsidRPr="00854BEB">
        <w:rPr>
          <w:rFonts w:ascii="Times New Roman" w:hAnsi="Times New Roman"/>
          <w:sz w:val="24"/>
          <w:szCs w:val="24"/>
        </w:rPr>
        <w:t>Минимално растојање одушне цеви мерено од линија које чине крајње тачке попречног профила јавног пута ван насеља, на спољну страну мора бити најмање 5 m, односно најмање 10 m од осе крајњег колосека железничке пруге.</w:t>
      </w:r>
    </w:p>
    <w:p w14:paraId="1ADC2ADC" w14:textId="77777777" w:rsidR="003960BF" w:rsidRPr="00854BEB" w:rsidRDefault="003960BF" w:rsidP="003960BF">
      <w:pPr>
        <w:widowControl/>
        <w:numPr>
          <w:ilvl w:val="0"/>
          <w:numId w:val="23"/>
        </w:numPr>
        <w:suppressAutoHyphens w:val="0"/>
        <w:rPr>
          <w:rFonts w:ascii="Times New Roman" w:hAnsi="Times New Roman"/>
          <w:sz w:val="24"/>
          <w:szCs w:val="24"/>
        </w:rPr>
      </w:pPr>
      <w:r w:rsidRPr="00854BEB">
        <w:rPr>
          <w:rFonts w:ascii="Times New Roman" w:hAnsi="Times New Roman"/>
          <w:sz w:val="24"/>
          <w:szCs w:val="24"/>
        </w:rPr>
        <w:t>Минимално растојање одушне цеви мерено од ивице крајње коловозне траке градских саобраћајница, на спољну страну мора бити најмање 3 m. У случају ако је удаљеност регулационе линије од ивице крајње коловозне траке градских саобраћајница мања од 3 m одушна цев се поставља на регулациону линију али не ближе од 1 m.</w:t>
      </w:r>
    </w:p>
    <w:p w14:paraId="0B64FC9D" w14:textId="77777777" w:rsidR="003960BF" w:rsidRPr="00854BEB" w:rsidRDefault="003960BF" w:rsidP="003960BF">
      <w:pPr>
        <w:widowControl/>
        <w:numPr>
          <w:ilvl w:val="0"/>
          <w:numId w:val="23"/>
        </w:numPr>
        <w:suppressAutoHyphens w:val="0"/>
        <w:rPr>
          <w:rFonts w:ascii="Times New Roman" w:hAnsi="Times New Roman"/>
          <w:sz w:val="24"/>
          <w:szCs w:val="24"/>
        </w:rPr>
      </w:pPr>
      <w:r w:rsidRPr="00854BEB">
        <w:rPr>
          <w:rFonts w:ascii="Times New Roman" w:hAnsi="Times New Roman"/>
          <w:sz w:val="24"/>
          <w:szCs w:val="24"/>
        </w:rPr>
        <w:t>Отвор одушне цеви мора бити постављен на висину од 2 m изнад површине тла и заштићен од атмосферских утицаја.</w:t>
      </w:r>
    </w:p>
    <w:p w14:paraId="3C3BB979"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lang w:val="sr-Cyrl-CS"/>
        </w:rPr>
        <w:t xml:space="preserve">9.   </w:t>
      </w:r>
      <w:r w:rsidRPr="00854BEB">
        <w:rPr>
          <w:rFonts w:ascii="Times New Roman" w:hAnsi="Times New Roman"/>
          <w:sz w:val="24"/>
          <w:szCs w:val="24"/>
        </w:rPr>
        <w:t>Минимална хоризонтална растојања подземних гасовода од надземне електро мреже и стубова далековода су:</w:t>
      </w:r>
    </w:p>
    <w:tbl>
      <w:tblPr>
        <w:tblW w:w="7208"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top w:w="55" w:type="dxa"/>
          <w:left w:w="55" w:type="dxa"/>
          <w:bottom w:w="55" w:type="dxa"/>
          <w:right w:w="55" w:type="dxa"/>
        </w:tblCellMar>
        <w:tblLook w:val="0000" w:firstRow="0" w:lastRow="0" w:firstColumn="0" w:lastColumn="0" w:noHBand="0" w:noVBand="0"/>
      </w:tblPr>
      <w:tblGrid>
        <w:gridCol w:w="2249"/>
        <w:gridCol w:w="2747"/>
        <w:gridCol w:w="2212"/>
      </w:tblGrid>
      <w:tr w:rsidR="003960BF" w:rsidRPr="00854BEB" w14:paraId="253C3F05" w14:textId="77777777" w:rsidTr="003960BF">
        <w:trPr>
          <w:tblHeader/>
          <w:jc w:val="center"/>
        </w:trPr>
        <w:tc>
          <w:tcPr>
            <w:tcW w:w="2249" w:type="dxa"/>
            <w:tcBorders>
              <w:top w:val="double" w:sz="4" w:space="0" w:color="auto"/>
              <w:bottom w:val="double" w:sz="4" w:space="0" w:color="auto"/>
              <w:right w:val="double" w:sz="4" w:space="0" w:color="auto"/>
            </w:tcBorders>
            <w:shd w:val="clear" w:color="auto" w:fill="FFFF99"/>
            <w:vAlign w:val="center"/>
          </w:tcPr>
          <w:p w14:paraId="48C2D979" w14:textId="77777777" w:rsidR="003960BF" w:rsidRPr="00854BEB" w:rsidRDefault="003960BF" w:rsidP="003960BF">
            <w:pPr>
              <w:suppressLineNumbers/>
              <w:snapToGrid w:val="0"/>
              <w:jc w:val="center"/>
              <w:rPr>
                <w:rFonts w:ascii="Times New Roman" w:eastAsia="Arial Unicode MS" w:hAnsi="Times New Roman"/>
                <w:b/>
                <w:bCs/>
                <w:iCs/>
                <w:sz w:val="24"/>
                <w:szCs w:val="24"/>
              </w:rPr>
            </w:pPr>
            <w:r w:rsidRPr="00854BEB">
              <w:rPr>
                <w:rFonts w:ascii="Times New Roman" w:eastAsia="Arial Unicode MS" w:hAnsi="Times New Roman"/>
                <w:b/>
                <w:bCs/>
                <w:iCs/>
                <w:sz w:val="24"/>
                <w:szCs w:val="24"/>
                <w:lang w:val="sr-Cyrl-CS"/>
              </w:rPr>
              <w:t>Називни напон (</w:t>
            </w:r>
            <w:r w:rsidRPr="00854BEB">
              <w:rPr>
                <w:rFonts w:ascii="Times New Roman" w:eastAsia="Arial Unicode MS" w:hAnsi="Times New Roman"/>
                <w:b/>
                <w:bCs/>
                <w:iCs/>
                <w:sz w:val="24"/>
                <w:szCs w:val="24"/>
              </w:rPr>
              <w:t>kV)</w:t>
            </w:r>
          </w:p>
        </w:tc>
        <w:tc>
          <w:tcPr>
            <w:tcW w:w="2747" w:type="dxa"/>
            <w:tcBorders>
              <w:top w:val="double" w:sz="4" w:space="0" w:color="auto"/>
              <w:left w:val="double" w:sz="4" w:space="0" w:color="auto"/>
              <w:bottom w:val="double" w:sz="4" w:space="0" w:color="auto"/>
              <w:right w:val="double" w:sz="4" w:space="0" w:color="auto"/>
            </w:tcBorders>
            <w:shd w:val="clear" w:color="auto" w:fill="FFFF99"/>
            <w:vAlign w:val="center"/>
          </w:tcPr>
          <w:p w14:paraId="761DCE52" w14:textId="77777777" w:rsidR="003960BF" w:rsidRPr="00854BEB" w:rsidRDefault="003960BF" w:rsidP="003960BF">
            <w:pPr>
              <w:suppressLineNumbers/>
              <w:snapToGrid w:val="0"/>
              <w:jc w:val="center"/>
              <w:rPr>
                <w:rFonts w:ascii="Times New Roman" w:eastAsia="Arial Unicode MS" w:hAnsi="Times New Roman"/>
                <w:b/>
                <w:bCs/>
                <w:iCs/>
                <w:sz w:val="24"/>
                <w:szCs w:val="24"/>
                <w:lang w:val="sr-Cyrl-CS"/>
              </w:rPr>
            </w:pPr>
            <w:r w:rsidRPr="00854BEB">
              <w:rPr>
                <w:rFonts w:ascii="Times New Roman" w:eastAsia="Arial Unicode MS" w:hAnsi="Times New Roman"/>
                <w:b/>
                <w:bCs/>
                <w:iCs/>
                <w:sz w:val="24"/>
                <w:szCs w:val="24"/>
                <w:lang w:val="sr-Cyrl-CS"/>
              </w:rPr>
              <w:t>При укрштању (m)</w:t>
            </w:r>
          </w:p>
        </w:tc>
        <w:tc>
          <w:tcPr>
            <w:tcW w:w="2212" w:type="dxa"/>
            <w:tcBorders>
              <w:top w:val="double" w:sz="4" w:space="0" w:color="auto"/>
              <w:left w:val="double" w:sz="4" w:space="0" w:color="auto"/>
              <w:bottom w:val="double" w:sz="4" w:space="0" w:color="auto"/>
            </w:tcBorders>
            <w:shd w:val="clear" w:color="auto" w:fill="FFFF99"/>
            <w:vAlign w:val="center"/>
          </w:tcPr>
          <w:p w14:paraId="70812383" w14:textId="77777777" w:rsidR="003960BF" w:rsidRPr="00854BEB" w:rsidRDefault="003960BF" w:rsidP="003960BF">
            <w:pPr>
              <w:suppressLineNumbers/>
              <w:snapToGrid w:val="0"/>
              <w:jc w:val="center"/>
              <w:rPr>
                <w:rFonts w:ascii="Times New Roman" w:eastAsia="Arial Unicode MS" w:hAnsi="Times New Roman"/>
                <w:b/>
                <w:bCs/>
                <w:iCs/>
                <w:sz w:val="24"/>
                <w:szCs w:val="24"/>
                <w:lang w:val="sr-Cyrl-CS"/>
              </w:rPr>
            </w:pPr>
            <w:r w:rsidRPr="00854BEB">
              <w:rPr>
                <w:rFonts w:ascii="Times New Roman" w:eastAsia="Arial Unicode MS" w:hAnsi="Times New Roman"/>
                <w:b/>
                <w:bCs/>
                <w:iCs/>
                <w:sz w:val="24"/>
                <w:szCs w:val="24"/>
                <w:lang w:val="sr-Cyrl-CS"/>
              </w:rPr>
              <w:t>При паралелном вођењу (m)</w:t>
            </w:r>
          </w:p>
        </w:tc>
      </w:tr>
      <w:tr w:rsidR="003960BF" w:rsidRPr="00854BEB" w14:paraId="705D62B2" w14:textId="77777777" w:rsidTr="003960BF">
        <w:trPr>
          <w:jc w:val="center"/>
        </w:trPr>
        <w:tc>
          <w:tcPr>
            <w:tcW w:w="2249" w:type="dxa"/>
            <w:tcBorders>
              <w:top w:val="double" w:sz="4" w:space="0" w:color="auto"/>
            </w:tcBorders>
          </w:tcPr>
          <w:p w14:paraId="134A61FC" w14:textId="77777777" w:rsidR="003960BF" w:rsidRPr="00854BEB" w:rsidRDefault="003960BF" w:rsidP="003960BF">
            <w:pPr>
              <w:suppressLineNumbers/>
              <w:snapToGrid w:val="0"/>
              <w:jc w:val="center"/>
              <w:rPr>
                <w:rFonts w:ascii="Times New Roman" w:eastAsia="Arial Unicode MS" w:hAnsi="Times New Roman"/>
                <w:sz w:val="24"/>
                <w:szCs w:val="24"/>
              </w:rPr>
            </w:pPr>
            <w:r w:rsidRPr="00854BEB">
              <w:rPr>
                <w:rFonts w:ascii="Times New Roman" w:eastAsia="Arial Unicode MS" w:hAnsi="Times New Roman"/>
                <w:sz w:val="24"/>
                <w:szCs w:val="24"/>
                <w:lang w:val="sr-Cyrl-CS"/>
              </w:rPr>
              <w:t xml:space="preserve">1 </w:t>
            </w:r>
            <w:r w:rsidRPr="00854BEB">
              <w:rPr>
                <w:rFonts w:ascii="Times New Roman" w:eastAsia="Arial Unicode MS" w:hAnsi="Times New Roman"/>
                <w:sz w:val="24"/>
                <w:szCs w:val="24"/>
              </w:rPr>
              <w:t>kV≥U</w:t>
            </w:r>
          </w:p>
        </w:tc>
        <w:tc>
          <w:tcPr>
            <w:tcW w:w="2747" w:type="dxa"/>
            <w:tcBorders>
              <w:top w:val="double" w:sz="4" w:space="0" w:color="auto"/>
            </w:tcBorders>
            <w:vAlign w:val="center"/>
          </w:tcPr>
          <w:p w14:paraId="279DB8BF" w14:textId="77777777" w:rsidR="003960BF" w:rsidRPr="00854BEB" w:rsidRDefault="003960BF" w:rsidP="003960BF">
            <w:pPr>
              <w:suppressLineNumbers/>
              <w:snapToGrid w:val="0"/>
              <w:jc w:val="center"/>
              <w:rPr>
                <w:rFonts w:ascii="Times New Roman" w:eastAsia="Arial Unicode MS" w:hAnsi="Times New Roman"/>
                <w:sz w:val="24"/>
                <w:szCs w:val="24"/>
              </w:rPr>
            </w:pPr>
            <w:r w:rsidRPr="00854BEB">
              <w:rPr>
                <w:rFonts w:ascii="Times New Roman" w:eastAsia="Arial Unicode MS" w:hAnsi="Times New Roman"/>
                <w:sz w:val="24"/>
                <w:szCs w:val="24"/>
              </w:rPr>
              <w:t>1</w:t>
            </w:r>
          </w:p>
        </w:tc>
        <w:tc>
          <w:tcPr>
            <w:tcW w:w="2212" w:type="dxa"/>
            <w:tcBorders>
              <w:top w:val="double" w:sz="4" w:space="0" w:color="auto"/>
            </w:tcBorders>
            <w:vAlign w:val="center"/>
          </w:tcPr>
          <w:p w14:paraId="68C533B4" w14:textId="77777777" w:rsidR="003960BF" w:rsidRPr="00854BEB" w:rsidRDefault="003960BF" w:rsidP="003960BF">
            <w:pPr>
              <w:suppressLineNumbers/>
              <w:snapToGrid w:val="0"/>
              <w:jc w:val="center"/>
              <w:rPr>
                <w:rFonts w:ascii="Times New Roman" w:eastAsia="Arial Unicode MS" w:hAnsi="Times New Roman"/>
                <w:sz w:val="24"/>
                <w:szCs w:val="24"/>
              </w:rPr>
            </w:pPr>
            <w:r w:rsidRPr="00854BEB">
              <w:rPr>
                <w:rFonts w:ascii="Times New Roman" w:eastAsia="Arial Unicode MS" w:hAnsi="Times New Roman"/>
                <w:sz w:val="24"/>
                <w:szCs w:val="24"/>
              </w:rPr>
              <w:t>1</w:t>
            </w:r>
          </w:p>
        </w:tc>
      </w:tr>
      <w:tr w:rsidR="003960BF" w:rsidRPr="00854BEB" w14:paraId="33FE3074" w14:textId="77777777" w:rsidTr="003960BF">
        <w:trPr>
          <w:jc w:val="center"/>
        </w:trPr>
        <w:tc>
          <w:tcPr>
            <w:tcW w:w="2249" w:type="dxa"/>
          </w:tcPr>
          <w:p w14:paraId="49A02C7E" w14:textId="77777777" w:rsidR="003960BF" w:rsidRPr="00854BEB" w:rsidRDefault="003960BF" w:rsidP="003960BF">
            <w:pPr>
              <w:suppressLineNumbers/>
              <w:snapToGrid w:val="0"/>
              <w:jc w:val="center"/>
              <w:rPr>
                <w:rFonts w:ascii="Times New Roman" w:eastAsia="Arial Unicode MS" w:hAnsi="Times New Roman"/>
                <w:sz w:val="24"/>
                <w:szCs w:val="24"/>
              </w:rPr>
            </w:pPr>
            <w:r w:rsidRPr="00854BEB">
              <w:rPr>
                <w:rFonts w:ascii="Times New Roman" w:eastAsia="Arial Unicode MS" w:hAnsi="Times New Roman"/>
                <w:sz w:val="24"/>
                <w:szCs w:val="24"/>
              </w:rPr>
              <w:t>1kV&lt;U≤20kV</w:t>
            </w:r>
          </w:p>
        </w:tc>
        <w:tc>
          <w:tcPr>
            <w:tcW w:w="2747" w:type="dxa"/>
            <w:vAlign w:val="center"/>
          </w:tcPr>
          <w:p w14:paraId="20D7B1EC" w14:textId="77777777" w:rsidR="003960BF" w:rsidRPr="00854BEB" w:rsidRDefault="003960BF" w:rsidP="003960BF">
            <w:pPr>
              <w:suppressLineNumbers/>
              <w:snapToGrid w:val="0"/>
              <w:jc w:val="center"/>
              <w:rPr>
                <w:rFonts w:ascii="Times New Roman" w:eastAsia="Arial Unicode MS" w:hAnsi="Times New Roman"/>
                <w:sz w:val="24"/>
                <w:szCs w:val="24"/>
              </w:rPr>
            </w:pPr>
            <w:r w:rsidRPr="00854BEB">
              <w:rPr>
                <w:rFonts w:ascii="Times New Roman" w:eastAsia="Arial Unicode MS" w:hAnsi="Times New Roman"/>
                <w:sz w:val="24"/>
                <w:szCs w:val="24"/>
              </w:rPr>
              <w:t>2</w:t>
            </w:r>
          </w:p>
        </w:tc>
        <w:tc>
          <w:tcPr>
            <w:tcW w:w="2212" w:type="dxa"/>
            <w:vAlign w:val="center"/>
          </w:tcPr>
          <w:p w14:paraId="0DD15D8A" w14:textId="77777777" w:rsidR="003960BF" w:rsidRPr="00854BEB" w:rsidRDefault="003960BF" w:rsidP="003960BF">
            <w:pPr>
              <w:suppressLineNumbers/>
              <w:snapToGrid w:val="0"/>
              <w:jc w:val="center"/>
              <w:rPr>
                <w:rFonts w:ascii="Times New Roman" w:eastAsia="Arial Unicode MS" w:hAnsi="Times New Roman"/>
                <w:sz w:val="24"/>
                <w:szCs w:val="24"/>
              </w:rPr>
            </w:pPr>
            <w:r w:rsidRPr="00854BEB">
              <w:rPr>
                <w:rFonts w:ascii="Times New Roman" w:eastAsia="Arial Unicode MS" w:hAnsi="Times New Roman"/>
                <w:sz w:val="24"/>
                <w:szCs w:val="24"/>
              </w:rPr>
              <w:t>2</w:t>
            </w:r>
          </w:p>
        </w:tc>
      </w:tr>
      <w:tr w:rsidR="003960BF" w:rsidRPr="00854BEB" w14:paraId="1C7B7AD7" w14:textId="77777777" w:rsidTr="003960BF">
        <w:trPr>
          <w:jc w:val="center"/>
        </w:trPr>
        <w:tc>
          <w:tcPr>
            <w:tcW w:w="2249" w:type="dxa"/>
          </w:tcPr>
          <w:p w14:paraId="3995AA42" w14:textId="77777777" w:rsidR="003960BF" w:rsidRPr="00854BEB" w:rsidRDefault="003960BF" w:rsidP="003960BF">
            <w:pPr>
              <w:suppressLineNumbers/>
              <w:snapToGrid w:val="0"/>
              <w:jc w:val="center"/>
              <w:rPr>
                <w:rFonts w:ascii="Times New Roman" w:eastAsia="Arial Unicode MS" w:hAnsi="Times New Roman"/>
                <w:sz w:val="24"/>
                <w:szCs w:val="24"/>
                <w:lang w:val="sr-Cyrl-CS"/>
              </w:rPr>
            </w:pPr>
            <w:r w:rsidRPr="00854BEB">
              <w:rPr>
                <w:rFonts w:ascii="Times New Roman" w:eastAsia="Arial Unicode MS" w:hAnsi="Times New Roman"/>
                <w:sz w:val="24"/>
                <w:szCs w:val="24"/>
              </w:rPr>
              <w:t>20kV&lt;U≤35kV</w:t>
            </w:r>
          </w:p>
        </w:tc>
        <w:tc>
          <w:tcPr>
            <w:tcW w:w="2747" w:type="dxa"/>
            <w:vAlign w:val="center"/>
          </w:tcPr>
          <w:p w14:paraId="3DB170D5" w14:textId="77777777" w:rsidR="003960BF" w:rsidRPr="00854BEB" w:rsidRDefault="003960BF" w:rsidP="003960BF">
            <w:pPr>
              <w:suppressLineNumbers/>
              <w:snapToGrid w:val="0"/>
              <w:jc w:val="center"/>
              <w:rPr>
                <w:rFonts w:ascii="Times New Roman" w:eastAsia="Arial Unicode MS" w:hAnsi="Times New Roman"/>
                <w:sz w:val="24"/>
                <w:szCs w:val="24"/>
              </w:rPr>
            </w:pPr>
            <w:r w:rsidRPr="00854BEB">
              <w:rPr>
                <w:rFonts w:ascii="Times New Roman" w:eastAsia="Arial Unicode MS" w:hAnsi="Times New Roman"/>
                <w:sz w:val="24"/>
                <w:szCs w:val="24"/>
              </w:rPr>
              <w:t>5</w:t>
            </w:r>
          </w:p>
        </w:tc>
        <w:tc>
          <w:tcPr>
            <w:tcW w:w="2212" w:type="dxa"/>
            <w:vAlign w:val="center"/>
          </w:tcPr>
          <w:p w14:paraId="5B426076" w14:textId="77777777" w:rsidR="003960BF" w:rsidRPr="00854BEB" w:rsidRDefault="003960BF" w:rsidP="003960BF">
            <w:pPr>
              <w:suppressLineNumbers/>
              <w:snapToGrid w:val="0"/>
              <w:jc w:val="center"/>
              <w:rPr>
                <w:rFonts w:ascii="Times New Roman" w:eastAsia="Arial Unicode MS" w:hAnsi="Times New Roman"/>
                <w:sz w:val="24"/>
                <w:szCs w:val="24"/>
              </w:rPr>
            </w:pPr>
            <w:r w:rsidRPr="00854BEB">
              <w:rPr>
                <w:rFonts w:ascii="Times New Roman" w:eastAsia="Arial Unicode MS" w:hAnsi="Times New Roman"/>
                <w:sz w:val="24"/>
                <w:szCs w:val="24"/>
              </w:rPr>
              <w:t>10</w:t>
            </w:r>
          </w:p>
        </w:tc>
      </w:tr>
      <w:tr w:rsidR="003960BF" w:rsidRPr="00854BEB" w14:paraId="356134C4" w14:textId="77777777" w:rsidTr="003960BF">
        <w:trPr>
          <w:jc w:val="center"/>
        </w:trPr>
        <w:tc>
          <w:tcPr>
            <w:tcW w:w="2249" w:type="dxa"/>
          </w:tcPr>
          <w:p w14:paraId="48245A21" w14:textId="77777777" w:rsidR="003960BF" w:rsidRPr="00854BEB" w:rsidRDefault="003960BF" w:rsidP="003960BF">
            <w:pPr>
              <w:suppressLineNumbers/>
              <w:snapToGrid w:val="0"/>
              <w:jc w:val="center"/>
              <w:rPr>
                <w:rFonts w:ascii="Times New Roman" w:eastAsia="Arial Unicode MS" w:hAnsi="Times New Roman"/>
                <w:sz w:val="24"/>
                <w:szCs w:val="24"/>
              </w:rPr>
            </w:pPr>
            <w:r w:rsidRPr="00854BEB">
              <w:rPr>
                <w:rFonts w:ascii="Times New Roman" w:eastAsia="Arial Unicode MS" w:hAnsi="Times New Roman"/>
                <w:sz w:val="24"/>
                <w:szCs w:val="24"/>
              </w:rPr>
              <w:t>35kV&lt;U</w:t>
            </w:r>
          </w:p>
        </w:tc>
        <w:tc>
          <w:tcPr>
            <w:tcW w:w="2747" w:type="dxa"/>
            <w:vAlign w:val="center"/>
          </w:tcPr>
          <w:p w14:paraId="35A27D87" w14:textId="77777777" w:rsidR="003960BF" w:rsidRPr="00854BEB" w:rsidRDefault="003960BF" w:rsidP="003960BF">
            <w:pPr>
              <w:suppressLineNumbers/>
              <w:snapToGrid w:val="0"/>
              <w:jc w:val="center"/>
              <w:rPr>
                <w:rFonts w:ascii="Times New Roman" w:eastAsia="Arial Unicode MS" w:hAnsi="Times New Roman"/>
                <w:sz w:val="24"/>
                <w:szCs w:val="24"/>
              </w:rPr>
            </w:pPr>
            <w:r w:rsidRPr="00854BEB">
              <w:rPr>
                <w:rFonts w:ascii="Times New Roman" w:eastAsia="Arial Unicode MS" w:hAnsi="Times New Roman"/>
                <w:sz w:val="24"/>
                <w:szCs w:val="24"/>
              </w:rPr>
              <w:t>10</w:t>
            </w:r>
          </w:p>
        </w:tc>
        <w:tc>
          <w:tcPr>
            <w:tcW w:w="2212" w:type="dxa"/>
            <w:vAlign w:val="center"/>
          </w:tcPr>
          <w:p w14:paraId="35B68035" w14:textId="77777777" w:rsidR="003960BF" w:rsidRPr="00854BEB" w:rsidRDefault="003960BF" w:rsidP="003960BF">
            <w:pPr>
              <w:suppressLineNumbers/>
              <w:snapToGrid w:val="0"/>
              <w:jc w:val="center"/>
              <w:rPr>
                <w:rFonts w:ascii="Times New Roman" w:eastAsia="Arial Unicode MS" w:hAnsi="Times New Roman"/>
                <w:sz w:val="24"/>
                <w:szCs w:val="24"/>
              </w:rPr>
            </w:pPr>
            <w:r w:rsidRPr="00854BEB">
              <w:rPr>
                <w:rFonts w:ascii="Times New Roman" w:eastAsia="Arial Unicode MS" w:hAnsi="Times New Roman"/>
                <w:sz w:val="24"/>
                <w:szCs w:val="24"/>
              </w:rPr>
              <w:t>15</w:t>
            </w:r>
          </w:p>
        </w:tc>
      </w:tr>
    </w:tbl>
    <w:p w14:paraId="6D320FED" w14:textId="77777777" w:rsidR="003960BF" w:rsidRPr="00854BEB" w:rsidRDefault="003960BF" w:rsidP="003960BF">
      <w:pPr>
        <w:widowControl/>
        <w:numPr>
          <w:ilvl w:val="0"/>
          <w:numId w:val="24"/>
        </w:numPr>
        <w:suppressAutoHyphens w:val="0"/>
        <w:jc w:val="left"/>
        <w:rPr>
          <w:rFonts w:ascii="Times New Roman" w:hAnsi="Times New Roman"/>
          <w:sz w:val="24"/>
          <w:szCs w:val="24"/>
        </w:rPr>
      </w:pPr>
      <w:r w:rsidRPr="00854BEB">
        <w:rPr>
          <w:rFonts w:ascii="Times New Roman" w:hAnsi="Times New Roman"/>
          <w:sz w:val="24"/>
          <w:szCs w:val="24"/>
        </w:rPr>
        <w:t>Минимално хоризонтално растојање се рачуна од темеља стуба далековода, при чему се не сме угрозити стабилност стуба.</w:t>
      </w:r>
    </w:p>
    <w:p w14:paraId="3499F74D"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lang w:val="sr-Cyrl-CS"/>
        </w:rPr>
        <w:t xml:space="preserve"> 10.</w:t>
      </w:r>
      <w:r w:rsidRPr="00854BEB">
        <w:rPr>
          <w:rFonts w:ascii="Times New Roman" w:hAnsi="Times New Roman"/>
          <w:sz w:val="24"/>
          <w:szCs w:val="24"/>
        </w:rPr>
        <w:tab/>
        <w:t>Мерно - регулационе станице (МРС) се по правилу смештају у засебне објекте или металне ормане на посебним темељима.</w:t>
      </w:r>
    </w:p>
    <w:p w14:paraId="11B116B9" w14:textId="77777777" w:rsidR="003960BF" w:rsidRPr="00854BEB" w:rsidRDefault="003960BF" w:rsidP="003960BF">
      <w:pPr>
        <w:widowControl/>
        <w:numPr>
          <w:ilvl w:val="0"/>
          <w:numId w:val="24"/>
        </w:numPr>
        <w:suppressAutoHyphens w:val="0"/>
        <w:jc w:val="left"/>
        <w:rPr>
          <w:rFonts w:ascii="Times New Roman" w:hAnsi="Times New Roman"/>
          <w:sz w:val="24"/>
          <w:szCs w:val="24"/>
        </w:rPr>
      </w:pPr>
      <w:r w:rsidRPr="00854BEB">
        <w:rPr>
          <w:rFonts w:ascii="Times New Roman" w:hAnsi="Times New Roman"/>
          <w:sz w:val="24"/>
          <w:szCs w:val="24"/>
        </w:rPr>
        <w:t>Минимална хоризонтална растојања МРС, МС и РС од стамбених објеката и објеката у којима стално или повремено борави већи број људи су:</w:t>
      </w:r>
      <w:r w:rsidRPr="00854BEB">
        <w:rPr>
          <w:rFonts w:ascii="Times New Roman" w:eastAsia="Times New Roman" w:hAnsi="Times New Roman"/>
          <w:spacing w:val="-10"/>
          <w:sz w:val="24"/>
          <w:szCs w:val="24"/>
        </w:rPr>
        <w:t xml:space="preserve"> </w:t>
      </w:r>
    </w:p>
    <w:tbl>
      <w:tblPr>
        <w:tblW w:w="8788"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top w:w="55" w:type="dxa"/>
          <w:left w:w="55" w:type="dxa"/>
          <w:bottom w:w="55" w:type="dxa"/>
          <w:right w:w="55" w:type="dxa"/>
        </w:tblCellMar>
        <w:tblLook w:val="0000" w:firstRow="0" w:lastRow="0" w:firstColumn="0" w:lastColumn="0" w:noHBand="0" w:noVBand="0"/>
      </w:tblPr>
      <w:tblGrid>
        <w:gridCol w:w="1916"/>
        <w:gridCol w:w="2268"/>
        <w:gridCol w:w="2551"/>
        <w:gridCol w:w="2053"/>
      </w:tblGrid>
      <w:tr w:rsidR="003960BF" w:rsidRPr="00854BEB" w14:paraId="4FF37FC3" w14:textId="77777777" w:rsidTr="003960BF">
        <w:trPr>
          <w:jc w:val="center"/>
        </w:trPr>
        <w:tc>
          <w:tcPr>
            <w:tcW w:w="1916" w:type="dxa"/>
            <w:tcBorders>
              <w:top w:val="double" w:sz="4" w:space="0" w:color="auto"/>
              <w:bottom w:val="double" w:sz="4" w:space="0" w:color="auto"/>
              <w:right w:val="double" w:sz="4" w:space="0" w:color="auto"/>
            </w:tcBorders>
            <w:shd w:val="clear" w:color="auto" w:fill="FFFF99"/>
            <w:vAlign w:val="center"/>
          </w:tcPr>
          <w:p w14:paraId="51C17133" w14:textId="77777777" w:rsidR="003960BF" w:rsidRPr="00854BEB" w:rsidRDefault="003960BF" w:rsidP="003960BF">
            <w:pPr>
              <w:rPr>
                <w:rFonts w:ascii="Times New Roman" w:hAnsi="Times New Roman"/>
                <w:b/>
                <w:bCs/>
                <w:iCs/>
                <w:sz w:val="24"/>
                <w:szCs w:val="24"/>
                <w:lang w:val="sr-Cyrl-CS"/>
              </w:rPr>
            </w:pPr>
          </w:p>
        </w:tc>
        <w:tc>
          <w:tcPr>
            <w:tcW w:w="6872" w:type="dxa"/>
            <w:gridSpan w:val="3"/>
            <w:tcBorders>
              <w:top w:val="double" w:sz="4" w:space="0" w:color="auto"/>
              <w:left w:val="double" w:sz="4" w:space="0" w:color="auto"/>
              <w:bottom w:val="double" w:sz="4" w:space="0" w:color="auto"/>
            </w:tcBorders>
            <w:shd w:val="clear" w:color="auto" w:fill="FFFF99"/>
            <w:vAlign w:val="center"/>
          </w:tcPr>
          <w:p w14:paraId="0520A200" w14:textId="77777777" w:rsidR="003960BF" w:rsidRPr="00854BEB" w:rsidRDefault="003960BF" w:rsidP="003960BF">
            <w:pPr>
              <w:jc w:val="center"/>
              <w:rPr>
                <w:rFonts w:ascii="Times New Roman" w:hAnsi="Times New Roman"/>
                <w:b/>
                <w:bCs/>
                <w:iCs/>
                <w:sz w:val="24"/>
                <w:szCs w:val="24"/>
              </w:rPr>
            </w:pPr>
            <w:r w:rsidRPr="00854BEB">
              <w:rPr>
                <w:rFonts w:ascii="Times New Roman" w:hAnsi="Times New Roman"/>
                <w:b/>
                <w:bCs/>
                <w:iCs/>
                <w:sz w:val="24"/>
                <w:szCs w:val="24"/>
              </w:rPr>
              <w:t>МОР на улазу</w:t>
            </w:r>
          </w:p>
        </w:tc>
      </w:tr>
      <w:tr w:rsidR="003960BF" w:rsidRPr="00854BEB" w14:paraId="1F8DB313" w14:textId="77777777" w:rsidTr="003960BF">
        <w:trPr>
          <w:jc w:val="center"/>
        </w:trPr>
        <w:tc>
          <w:tcPr>
            <w:tcW w:w="1916" w:type="dxa"/>
            <w:tcBorders>
              <w:top w:val="double" w:sz="4" w:space="0" w:color="auto"/>
              <w:bottom w:val="double" w:sz="4" w:space="0" w:color="auto"/>
              <w:right w:val="double" w:sz="4" w:space="0" w:color="auto"/>
            </w:tcBorders>
            <w:shd w:val="clear" w:color="auto" w:fill="FFFF99"/>
            <w:vAlign w:val="center"/>
          </w:tcPr>
          <w:p w14:paraId="4B794AA9" w14:textId="77777777" w:rsidR="003960BF" w:rsidRPr="00854BEB" w:rsidRDefault="003960BF" w:rsidP="003960BF">
            <w:pPr>
              <w:rPr>
                <w:rFonts w:ascii="Times New Roman" w:hAnsi="Times New Roman"/>
                <w:b/>
                <w:bCs/>
                <w:iCs/>
                <w:sz w:val="24"/>
                <w:szCs w:val="24"/>
              </w:rPr>
            </w:pPr>
            <w:r w:rsidRPr="00854BEB">
              <w:rPr>
                <w:rFonts w:ascii="Times New Roman" w:hAnsi="Times New Roman"/>
                <w:b/>
                <w:bCs/>
                <w:iCs/>
                <w:sz w:val="24"/>
                <w:szCs w:val="24"/>
                <w:lang w:val="sr-Cyrl-CS"/>
              </w:rPr>
              <w:t xml:space="preserve">Капацитет </w:t>
            </w:r>
            <w:r w:rsidRPr="00854BEB">
              <w:rPr>
                <w:rFonts w:ascii="Times New Roman" w:hAnsi="Times New Roman"/>
                <w:b/>
                <w:bCs/>
                <w:iCs/>
                <w:sz w:val="24"/>
                <w:szCs w:val="24"/>
              </w:rPr>
              <w:t>m</w:t>
            </w:r>
            <w:r w:rsidRPr="00854BEB">
              <w:rPr>
                <w:rFonts w:ascii="Times New Roman" w:hAnsi="Times New Roman"/>
                <w:b/>
                <w:bCs/>
                <w:iCs/>
                <w:sz w:val="24"/>
                <w:szCs w:val="24"/>
                <w:vertAlign w:val="superscript"/>
              </w:rPr>
              <w:t>3</w:t>
            </w:r>
            <w:r w:rsidRPr="00854BEB">
              <w:rPr>
                <w:rFonts w:ascii="Times New Roman" w:hAnsi="Times New Roman"/>
                <w:b/>
                <w:bCs/>
                <w:iCs/>
                <w:sz w:val="24"/>
                <w:szCs w:val="24"/>
              </w:rPr>
              <w:t>/h</w:t>
            </w:r>
          </w:p>
        </w:tc>
        <w:tc>
          <w:tcPr>
            <w:tcW w:w="2268" w:type="dxa"/>
            <w:tcBorders>
              <w:top w:val="double" w:sz="4" w:space="0" w:color="auto"/>
              <w:left w:val="double" w:sz="4" w:space="0" w:color="auto"/>
              <w:bottom w:val="double" w:sz="4" w:space="0" w:color="auto"/>
              <w:right w:val="double" w:sz="4" w:space="0" w:color="auto"/>
            </w:tcBorders>
            <w:shd w:val="clear" w:color="auto" w:fill="FFFF99"/>
            <w:vAlign w:val="center"/>
          </w:tcPr>
          <w:p w14:paraId="073201AD" w14:textId="77777777" w:rsidR="003960BF" w:rsidRPr="00854BEB" w:rsidRDefault="003960BF" w:rsidP="003960BF">
            <w:pPr>
              <w:jc w:val="center"/>
              <w:rPr>
                <w:rFonts w:ascii="Times New Roman" w:hAnsi="Times New Roman"/>
                <w:b/>
                <w:bCs/>
                <w:iCs/>
                <w:sz w:val="24"/>
                <w:szCs w:val="24"/>
              </w:rPr>
            </w:pPr>
            <w:r w:rsidRPr="00854BEB">
              <w:rPr>
                <w:rFonts w:ascii="Times New Roman" w:hAnsi="Times New Roman"/>
                <w:b/>
                <w:bCs/>
                <w:iCs/>
                <w:sz w:val="24"/>
                <w:szCs w:val="24"/>
                <w:lang w:val="sr-Cyrl-CS"/>
              </w:rPr>
              <w:t>МОР≤4</w:t>
            </w:r>
            <w:r w:rsidRPr="00854BEB">
              <w:rPr>
                <w:rFonts w:ascii="Times New Roman" w:hAnsi="Times New Roman"/>
                <w:b/>
                <w:bCs/>
                <w:iCs/>
                <w:sz w:val="24"/>
                <w:szCs w:val="24"/>
              </w:rPr>
              <w:t>bar(m)</w:t>
            </w:r>
          </w:p>
        </w:tc>
        <w:tc>
          <w:tcPr>
            <w:tcW w:w="2551" w:type="dxa"/>
            <w:tcBorders>
              <w:top w:val="double" w:sz="4" w:space="0" w:color="auto"/>
              <w:left w:val="double" w:sz="4" w:space="0" w:color="auto"/>
              <w:bottom w:val="double" w:sz="4" w:space="0" w:color="auto"/>
            </w:tcBorders>
            <w:shd w:val="clear" w:color="auto" w:fill="FFFF99"/>
            <w:vAlign w:val="center"/>
          </w:tcPr>
          <w:p w14:paraId="2476F9E1" w14:textId="77777777" w:rsidR="003960BF" w:rsidRPr="00854BEB" w:rsidRDefault="003960BF" w:rsidP="003960BF">
            <w:pPr>
              <w:jc w:val="center"/>
              <w:rPr>
                <w:rFonts w:ascii="Times New Roman" w:hAnsi="Times New Roman"/>
                <w:b/>
                <w:bCs/>
                <w:iCs/>
                <w:sz w:val="24"/>
                <w:szCs w:val="24"/>
                <w:lang w:val="sr-Cyrl-CS"/>
              </w:rPr>
            </w:pPr>
            <w:r w:rsidRPr="00854BEB">
              <w:rPr>
                <w:rFonts w:ascii="Times New Roman" w:hAnsi="Times New Roman"/>
                <w:b/>
                <w:bCs/>
                <w:iCs/>
                <w:sz w:val="24"/>
                <w:szCs w:val="24"/>
              </w:rPr>
              <w:t>4bar&lt;</w:t>
            </w:r>
            <w:r w:rsidRPr="00854BEB">
              <w:rPr>
                <w:rFonts w:ascii="Times New Roman" w:hAnsi="Times New Roman"/>
                <w:b/>
                <w:bCs/>
                <w:iCs/>
                <w:sz w:val="24"/>
                <w:szCs w:val="24"/>
                <w:lang w:val="sr-Cyrl-CS"/>
              </w:rPr>
              <w:t>МОР≤</w:t>
            </w:r>
            <w:r w:rsidRPr="00854BEB">
              <w:rPr>
                <w:rFonts w:ascii="Times New Roman" w:hAnsi="Times New Roman"/>
                <w:b/>
                <w:bCs/>
                <w:iCs/>
                <w:sz w:val="24"/>
                <w:szCs w:val="24"/>
              </w:rPr>
              <w:t>10bar(m)</w:t>
            </w:r>
          </w:p>
        </w:tc>
        <w:tc>
          <w:tcPr>
            <w:tcW w:w="2053" w:type="dxa"/>
            <w:tcBorders>
              <w:top w:val="double" w:sz="4" w:space="0" w:color="auto"/>
              <w:left w:val="double" w:sz="4" w:space="0" w:color="auto"/>
              <w:bottom w:val="double" w:sz="4" w:space="0" w:color="auto"/>
            </w:tcBorders>
            <w:shd w:val="clear" w:color="auto" w:fill="FFFF99"/>
          </w:tcPr>
          <w:p w14:paraId="035CF0C7" w14:textId="77777777" w:rsidR="003960BF" w:rsidRPr="00854BEB" w:rsidRDefault="003960BF" w:rsidP="003960BF">
            <w:pPr>
              <w:jc w:val="center"/>
              <w:rPr>
                <w:rFonts w:ascii="Times New Roman" w:hAnsi="Times New Roman"/>
                <w:b/>
                <w:bCs/>
                <w:iCs/>
                <w:sz w:val="24"/>
                <w:szCs w:val="24"/>
                <w:lang w:val="sr-Cyrl-CS"/>
              </w:rPr>
            </w:pPr>
            <w:r w:rsidRPr="00854BEB">
              <w:rPr>
                <w:rFonts w:ascii="Times New Roman" w:hAnsi="Times New Roman"/>
                <w:b/>
                <w:bCs/>
                <w:iCs/>
                <w:sz w:val="24"/>
                <w:szCs w:val="24"/>
              </w:rPr>
              <w:t>10bar&lt;</w:t>
            </w:r>
            <w:r w:rsidRPr="00854BEB">
              <w:rPr>
                <w:rFonts w:ascii="Times New Roman" w:hAnsi="Times New Roman"/>
                <w:b/>
                <w:bCs/>
                <w:iCs/>
                <w:sz w:val="24"/>
                <w:szCs w:val="24"/>
                <w:lang w:val="sr-Cyrl-CS"/>
              </w:rPr>
              <w:t>МОР≤</w:t>
            </w:r>
            <w:r w:rsidRPr="00854BEB">
              <w:rPr>
                <w:rFonts w:ascii="Times New Roman" w:hAnsi="Times New Roman"/>
                <w:b/>
                <w:bCs/>
                <w:iCs/>
                <w:sz w:val="24"/>
                <w:szCs w:val="24"/>
              </w:rPr>
              <w:t>16bar(m)</w:t>
            </w:r>
          </w:p>
        </w:tc>
      </w:tr>
      <w:tr w:rsidR="003960BF" w:rsidRPr="00854BEB" w14:paraId="078E7FC1" w14:textId="77777777" w:rsidTr="003960BF">
        <w:trPr>
          <w:jc w:val="center"/>
        </w:trPr>
        <w:tc>
          <w:tcPr>
            <w:tcW w:w="1916" w:type="dxa"/>
            <w:tcBorders>
              <w:top w:val="double" w:sz="4" w:space="0" w:color="auto"/>
            </w:tcBorders>
            <w:vAlign w:val="center"/>
          </w:tcPr>
          <w:p w14:paraId="1A1B9CE6" w14:textId="77777777" w:rsidR="003960BF" w:rsidRPr="00854BEB" w:rsidRDefault="003960BF" w:rsidP="003960BF">
            <w:pPr>
              <w:ind w:left="229" w:hanging="229"/>
              <w:rPr>
                <w:rFonts w:ascii="Times New Roman" w:hAnsi="Times New Roman"/>
                <w:sz w:val="24"/>
                <w:szCs w:val="24"/>
              </w:rPr>
            </w:pPr>
            <w:r w:rsidRPr="00854BEB">
              <w:rPr>
                <w:rFonts w:ascii="Times New Roman" w:hAnsi="Times New Roman"/>
                <w:sz w:val="24"/>
                <w:szCs w:val="24"/>
              </w:rPr>
              <w:t>До 160</w:t>
            </w:r>
          </w:p>
        </w:tc>
        <w:tc>
          <w:tcPr>
            <w:tcW w:w="2268" w:type="dxa"/>
            <w:tcBorders>
              <w:top w:val="double" w:sz="4" w:space="0" w:color="auto"/>
            </w:tcBorders>
            <w:vAlign w:val="center"/>
          </w:tcPr>
          <w:p w14:paraId="305ED17D" w14:textId="77777777" w:rsidR="003960BF" w:rsidRPr="00854BEB" w:rsidRDefault="003960BF" w:rsidP="003960BF">
            <w:pPr>
              <w:jc w:val="center"/>
              <w:rPr>
                <w:rFonts w:ascii="Times New Roman" w:hAnsi="Times New Roman"/>
                <w:sz w:val="24"/>
                <w:szCs w:val="24"/>
              </w:rPr>
            </w:pPr>
            <w:r w:rsidRPr="00854BEB">
              <w:rPr>
                <w:rFonts w:ascii="Times New Roman" w:hAnsi="Times New Roman"/>
                <w:sz w:val="24"/>
                <w:szCs w:val="24"/>
              </w:rPr>
              <w:t>Уз објекат (отвори на објекту морају бити ван зона опасности)</w:t>
            </w:r>
          </w:p>
        </w:tc>
        <w:tc>
          <w:tcPr>
            <w:tcW w:w="2551" w:type="dxa"/>
            <w:tcBorders>
              <w:top w:val="double" w:sz="4" w:space="0" w:color="auto"/>
            </w:tcBorders>
            <w:vAlign w:val="center"/>
          </w:tcPr>
          <w:p w14:paraId="40976926" w14:textId="77777777" w:rsidR="003960BF" w:rsidRPr="00854BEB" w:rsidRDefault="003960BF" w:rsidP="003960BF">
            <w:pPr>
              <w:jc w:val="center"/>
              <w:rPr>
                <w:rFonts w:ascii="Times New Roman" w:hAnsi="Times New Roman"/>
                <w:sz w:val="24"/>
                <w:szCs w:val="24"/>
              </w:rPr>
            </w:pPr>
            <w:r w:rsidRPr="00854BEB">
              <w:rPr>
                <w:rFonts w:ascii="Times New Roman" w:hAnsi="Times New Roman"/>
                <w:sz w:val="24"/>
                <w:szCs w:val="24"/>
              </w:rPr>
              <w:t xml:space="preserve">3 </w:t>
            </w:r>
            <w:r w:rsidRPr="00854BEB">
              <w:rPr>
                <w:rFonts w:ascii="Times New Roman" w:hAnsi="Times New Roman"/>
                <w:bCs/>
                <w:iCs/>
                <w:sz w:val="24"/>
                <w:szCs w:val="24"/>
              </w:rPr>
              <w:t>m или уз објекат (на зид или према зиду без отвора)</w:t>
            </w:r>
          </w:p>
        </w:tc>
        <w:tc>
          <w:tcPr>
            <w:tcW w:w="2053" w:type="dxa"/>
            <w:tcBorders>
              <w:top w:val="double" w:sz="4" w:space="0" w:color="auto"/>
            </w:tcBorders>
            <w:vAlign w:val="center"/>
          </w:tcPr>
          <w:p w14:paraId="0BA9AE40" w14:textId="77777777" w:rsidR="003960BF" w:rsidRPr="00854BEB" w:rsidRDefault="003960BF" w:rsidP="003960BF">
            <w:pPr>
              <w:jc w:val="center"/>
              <w:rPr>
                <w:rFonts w:ascii="Times New Roman" w:hAnsi="Times New Roman"/>
                <w:sz w:val="24"/>
                <w:szCs w:val="24"/>
              </w:rPr>
            </w:pPr>
            <w:r w:rsidRPr="00854BEB">
              <w:rPr>
                <w:rFonts w:ascii="Times New Roman" w:hAnsi="Times New Roman"/>
                <w:sz w:val="24"/>
                <w:szCs w:val="24"/>
              </w:rPr>
              <w:t xml:space="preserve">5 </w:t>
            </w:r>
            <w:r w:rsidRPr="00854BEB">
              <w:rPr>
                <w:rFonts w:ascii="Times New Roman" w:hAnsi="Times New Roman"/>
                <w:bCs/>
                <w:iCs/>
                <w:sz w:val="24"/>
                <w:szCs w:val="24"/>
              </w:rPr>
              <w:t>m или уз објекат (на зид или према зиду без отвора)</w:t>
            </w:r>
          </w:p>
        </w:tc>
      </w:tr>
      <w:tr w:rsidR="003960BF" w:rsidRPr="00854BEB" w14:paraId="0FC58F9B" w14:textId="77777777" w:rsidTr="003960BF">
        <w:trPr>
          <w:jc w:val="center"/>
        </w:trPr>
        <w:tc>
          <w:tcPr>
            <w:tcW w:w="1916" w:type="dxa"/>
            <w:vAlign w:val="center"/>
          </w:tcPr>
          <w:p w14:paraId="00C7D2ED"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Од 161 до 1500</w:t>
            </w:r>
          </w:p>
        </w:tc>
        <w:tc>
          <w:tcPr>
            <w:tcW w:w="2268" w:type="dxa"/>
            <w:vAlign w:val="center"/>
          </w:tcPr>
          <w:p w14:paraId="0CF39056" w14:textId="77777777" w:rsidR="003960BF" w:rsidRPr="00854BEB" w:rsidRDefault="003960BF" w:rsidP="003960BF">
            <w:pPr>
              <w:jc w:val="center"/>
              <w:rPr>
                <w:rFonts w:ascii="Times New Roman" w:hAnsi="Times New Roman"/>
                <w:sz w:val="24"/>
                <w:szCs w:val="24"/>
              </w:rPr>
            </w:pPr>
            <w:r w:rsidRPr="00854BEB">
              <w:rPr>
                <w:rFonts w:ascii="Times New Roman" w:hAnsi="Times New Roman"/>
                <w:sz w:val="24"/>
                <w:szCs w:val="24"/>
              </w:rPr>
              <w:t xml:space="preserve">3 </w:t>
            </w:r>
            <w:r w:rsidRPr="00854BEB">
              <w:rPr>
                <w:rFonts w:ascii="Times New Roman" w:hAnsi="Times New Roman"/>
                <w:bCs/>
                <w:iCs/>
                <w:sz w:val="24"/>
                <w:szCs w:val="24"/>
              </w:rPr>
              <w:t>m или уз објекат (на зид или према зиду без отвора)</w:t>
            </w:r>
          </w:p>
        </w:tc>
        <w:tc>
          <w:tcPr>
            <w:tcW w:w="2551" w:type="dxa"/>
            <w:vAlign w:val="center"/>
          </w:tcPr>
          <w:p w14:paraId="76F4FC98" w14:textId="77777777" w:rsidR="003960BF" w:rsidRPr="00854BEB" w:rsidRDefault="003960BF" w:rsidP="003960BF">
            <w:pPr>
              <w:jc w:val="center"/>
              <w:rPr>
                <w:rFonts w:ascii="Times New Roman" w:hAnsi="Times New Roman"/>
                <w:sz w:val="24"/>
                <w:szCs w:val="24"/>
              </w:rPr>
            </w:pPr>
            <w:r w:rsidRPr="00854BEB">
              <w:rPr>
                <w:rFonts w:ascii="Times New Roman" w:hAnsi="Times New Roman"/>
                <w:sz w:val="24"/>
                <w:szCs w:val="24"/>
              </w:rPr>
              <w:t xml:space="preserve">5 </w:t>
            </w:r>
            <w:r w:rsidRPr="00854BEB">
              <w:rPr>
                <w:rFonts w:ascii="Times New Roman" w:hAnsi="Times New Roman"/>
                <w:bCs/>
                <w:iCs/>
                <w:sz w:val="24"/>
                <w:szCs w:val="24"/>
              </w:rPr>
              <w:t>m или уз објекат (на зид или према зиду без отвора)</w:t>
            </w:r>
          </w:p>
        </w:tc>
        <w:tc>
          <w:tcPr>
            <w:tcW w:w="2053" w:type="dxa"/>
            <w:vAlign w:val="center"/>
          </w:tcPr>
          <w:p w14:paraId="2F8B5841" w14:textId="77777777" w:rsidR="003960BF" w:rsidRPr="00854BEB" w:rsidRDefault="003960BF" w:rsidP="003960BF">
            <w:pPr>
              <w:jc w:val="center"/>
              <w:rPr>
                <w:rFonts w:ascii="Times New Roman" w:hAnsi="Times New Roman"/>
                <w:sz w:val="24"/>
                <w:szCs w:val="24"/>
              </w:rPr>
            </w:pPr>
            <w:r w:rsidRPr="00854BEB">
              <w:rPr>
                <w:rFonts w:ascii="Times New Roman" w:hAnsi="Times New Roman"/>
                <w:sz w:val="24"/>
                <w:szCs w:val="24"/>
              </w:rPr>
              <w:t>8</w:t>
            </w:r>
            <w:r w:rsidRPr="00854BEB">
              <w:rPr>
                <w:rFonts w:ascii="Times New Roman" w:hAnsi="Times New Roman"/>
                <w:bCs/>
                <w:iCs/>
                <w:sz w:val="24"/>
                <w:szCs w:val="24"/>
              </w:rPr>
              <w:t xml:space="preserve"> m</w:t>
            </w:r>
          </w:p>
        </w:tc>
      </w:tr>
      <w:tr w:rsidR="003960BF" w:rsidRPr="00854BEB" w14:paraId="123F7936" w14:textId="77777777" w:rsidTr="003960BF">
        <w:trPr>
          <w:jc w:val="center"/>
        </w:trPr>
        <w:tc>
          <w:tcPr>
            <w:tcW w:w="1916" w:type="dxa"/>
            <w:vAlign w:val="center"/>
          </w:tcPr>
          <w:p w14:paraId="2922E68E"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Од 1501 до 6000</w:t>
            </w:r>
          </w:p>
        </w:tc>
        <w:tc>
          <w:tcPr>
            <w:tcW w:w="2268" w:type="dxa"/>
            <w:vAlign w:val="center"/>
          </w:tcPr>
          <w:p w14:paraId="3AF3A6BC" w14:textId="77777777" w:rsidR="003960BF" w:rsidRPr="00854BEB" w:rsidRDefault="003960BF" w:rsidP="003960BF">
            <w:pPr>
              <w:jc w:val="center"/>
              <w:rPr>
                <w:rFonts w:ascii="Times New Roman" w:hAnsi="Times New Roman"/>
                <w:sz w:val="24"/>
                <w:szCs w:val="24"/>
              </w:rPr>
            </w:pPr>
            <w:r w:rsidRPr="00854BEB">
              <w:rPr>
                <w:rFonts w:ascii="Times New Roman" w:hAnsi="Times New Roman"/>
                <w:sz w:val="24"/>
                <w:szCs w:val="24"/>
              </w:rPr>
              <w:t>5 m</w:t>
            </w:r>
          </w:p>
        </w:tc>
        <w:tc>
          <w:tcPr>
            <w:tcW w:w="2551" w:type="dxa"/>
            <w:vAlign w:val="center"/>
          </w:tcPr>
          <w:p w14:paraId="30504946" w14:textId="77777777" w:rsidR="003960BF" w:rsidRPr="00854BEB" w:rsidRDefault="003960BF" w:rsidP="003960BF">
            <w:pPr>
              <w:jc w:val="center"/>
              <w:rPr>
                <w:rFonts w:ascii="Times New Roman" w:hAnsi="Times New Roman"/>
                <w:sz w:val="24"/>
                <w:szCs w:val="24"/>
              </w:rPr>
            </w:pPr>
            <w:r w:rsidRPr="00854BEB">
              <w:rPr>
                <w:rFonts w:ascii="Times New Roman" w:hAnsi="Times New Roman"/>
                <w:sz w:val="24"/>
                <w:szCs w:val="24"/>
              </w:rPr>
              <w:t>8 m</w:t>
            </w:r>
          </w:p>
        </w:tc>
        <w:tc>
          <w:tcPr>
            <w:tcW w:w="2053" w:type="dxa"/>
            <w:vAlign w:val="center"/>
          </w:tcPr>
          <w:p w14:paraId="1317C724" w14:textId="77777777" w:rsidR="003960BF" w:rsidRPr="00854BEB" w:rsidRDefault="003960BF" w:rsidP="003960BF">
            <w:pPr>
              <w:jc w:val="center"/>
              <w:rPr>
                <w:rFonts w:ascii="Times New Roman" w:hAnsi="Times New Roman"/>
                <w:sz w:val="24"/>
                <w:szCs w:val="24"/>
              </w:rPr>
            </w:pPr>
            <w:r w:rsidRPr="00854BEB">
              <w:rPr>
                <w:rFonts w:ascii="Times New Roman" w:hAnsi="Times New Roman"/>
                <w:sz w:val="24"/>
                <w:szCs w:val="24"/>
              </w:rPr>
              <w:t>10 m</w:t>
            </w:r>
          </w:p>
        </w:tc>
      </w:tr>
      <w:tr w:rsidR="003960BF" w:rsidRPr="00854BEB" w14:paraId="431CFAEE" w14:textId="77777777" w:rsidTr="003960BF">
        <w:trPr>
          <w:jc w:val="center"/>
        </w:trPr>
        <w:tc>
          <w:tcPr>
            <w:tcW w:w="1916" w:type="dxa"/>
            <w:vAlign w:val="center"/>
          </w:tcPr>
          <w:p w14:paraId="2819CAE2"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Од 6001 до 25000</w:t>
            </w:r>
          </w:p>
        </w:tc>
        <w:tc>
          <w:tcPr>
            <w:tcW w:w="2268" w:type="dxa"/>
            <w:vAlign w:val="center"/>
          </w:tcPr>
          <w:p w14:paraId="008917C6" w14:textId="77777777" w:rsidR="003960BF" w:rsidRPr="00854BEB" w:rsidRDefault="003960BF" w:rsidP="003960BF">
            <w:pPr>
              <w:jc w:val="center"/>
              <w:rPr>
                <w:rFonts w:ascii="Times New Roman" w:hAnsi="Times New Roman"/>
                <w:sz w:val="24"/>
                <w:szCs w:val="24"/>
              </w:rPr>
            </w:pPr>
            <w:r w:rsidRPr="00854BEB">
              <w:rPr>
                <w:rFonts w:ascii="Times New Roman" w:hAnsi="Times New Roman"/>
                <w:sz w:val="24"/>
                <w:szCs w:val="24"/>
              </w:rPr>
              <w:t>8 m</w:t>
            </w:r>
          </w:p>
        </w:tc>
        <w:tc>
          <w:tcPr>
            <w:tcW w:w="2551" w:type="dxa"/>
            <w:vAlign w:val="center"/>
          </w:tcPr>
          <w:p w14:paraId="2661A7FA" w14:textId="77777777" w:rsidR="003960BF" w:rsidRPr="00854BEB" w:rsidRDefault="003960BF" w:rsidP="003960BF">
            <w:pPr>
              <w:jc w:val="center"/>
              <w:rPr>
                <w:rFonts w:ascii="Times New Roman" w:hAnsi="Times New Roman"/>
                <w:sz w:val="24"/>
                <w:szCs w:val="24"/>
              </w:rPr>
            </w:pPr>
            <w:r w:rsidRPr="00854BEB">
              <w:rPr>
                <w:rFonts w:ascii="Times New Roman" w:hAnsi="Times New Roman"/>
                <w:sz w:val="24"/>
                <w:szCs w:val="24"/>
              </w:rPr>
              <w:t>10 m</w:t>
            </w:r>
          </w:p>
        </w:tc>
        <w:tc>
          <w:tcPr>
            <w:tcW w:w="2053" w:type="dxa"/>
            <w:vAlign w:val="center"/>
          </w:tcPr>
          <w:p w14:paraId="0B75D946" w14:textId="77777777" w:rsidR="003960BF" w:rsidRPr="00854BEB" w:rsidRDefault="003960BF" w:rsidP="003960BF">
            <w:pPr>
              <w:jc w:val="center"/>
              <w:rPr>
                <w:rFonts w:ascii="Times New Roman" w:hAnsi="Times New Roman"/>
                <w:sz w:val="24"/>
                <w:szCs w:val="24"/>
              </w:rPr>
            </w:pPr>
            <w:r w:rsidRPr="00854BEB">
              <w:rPr>
                <w:rFonts w:ascii="Times New Roman" w:hAnsi="Times New Roman"/>
                <w:sz w:val="24"/>
                <w:szCs w:val="24"/>
              </w:rPr>
              <w:t>12 m</w:t>
            </w:r>
          </w:p>
        </w:tc>
      </w:tr>
      <w:tr w:rsidR="003960BF" w:rsidRPr="00854BEB" w14:paraId="0B155AE5" w14:textId="77777777" w:rsidTr="003960BF">
        <w:trPr>
          <w:jc w:val="center"/>
        </w:trPr>
        <w:tc>
          <w:tcPr>
            <w:tcW w:w="1916" w:type="dxa"/>
            <w:vAlign w:val="center"/>
          </w:tcPr>
          <w:p w14:paraId="49D349E6"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Преко 25000</w:t>
            </w:r>
          </w:p>
        </w:tc>
        <w:tc>
          <w:tcPr>
            <w:tcW w:w="2268" w:type="dxa"/>
            <w:vAlign w:val="center"/>
          </w:tcPr>
          <w:p w14:paraId="49C6DF03" w14:textId="77777777" w:rsidR="003960BF" w:rsidRPr="00854BEB" w:rsidRDefault="003960BF" w:rsidP="003960BF">
            <w:pPr>
              <w:jc w:val="center"/>
              <w:rPr>
                <w:rFonts w:ascii="Times New Roman" w:hAnsi="Times New Roman"/>
                <w:sz w:val="24"/>
                <w:szCs w:val="24"/>
              </w:rPr>
            </w:pPr>
            <w:r w:rsidRPr="00854BEB">
              <w:rPr>
                <w:rFonts w:ascii="Times New Roman" w:hAnsi="Times New Roman"/>
                <w:sz w:val="24"/>
                <w:szCs w:val="24"/>
              </w:rPr>
              <w:t>10 m</w:t>
            </w:r>
          </w:p>
        </w:tc>
        <w:tc>
          <w:tcPr>
            <w:tcW w:w="2551" w:type="dxa"/>
            <w:vAlign w:val="center"/>
          </w:tcPr>
          <w:p w14:paraId="6D66437D" w14:textId="77777777" w:rsidR="003960BF" w:rsidRPr="00854BEB" w:rsidRDefault="003960BF" w:rsidP="003960BF">
            <w:pPr>
              <w:jc w:val="center"/>
              <w:rPr>
                <w:rFonts w:ascii="Times New Roman" w:hAnsi="Times New Roman"/>
                <w:sz w:val="24"/>
                <w:szCs w:val="24"/>
              </w:rPr>
            </w:pPr>
            <w:r w:rsidRPr="00854BEB">
              <w:rPr>
                <w:rFonts w:ascii="Times New Roman" w:hAnsi="Times New Roman"/>
                <w:sz w:val="24"/>
                <w:szCs w:val="24"/>
              </w:rPr>
              <w:t>12 m</w:t>
            </w:r>
          </w:p>
        </w:tc>
        <w:tc>
          <w:tcPr>
            <w:tcW w:w="2053" w:type="dxa"/>
            <w:vAlign w:val="center"/>
          </w:tcPr>
          <w:p w14:paraId="0738049B" w14:textId="77777777" w:rsidR="003960BF" w:rsidRPr="00854BEB" w:rsidRDefault="003960BF" w:rsidP="003960BF">
            <w:pPr>
              <w:jc w:val="center"/>
              <w:rPr>
                <w:rFonts w:ascii="Times New Roman" w:hAnsi="Times New Roman"/>
                <w:sz w:val="24"/>
                <w:szCs w:val="24"/>
              </w:rPr>
            </w:pPr>
            <w:r w:rsidRPr="00854BEB">
              <w:rPr>
                <w:rFonts w:ascii="Times New Roman" w:hAnsi="Times New Roman"/>
                <w:sz w:val="24"/>
                <w:szCs w:val="24"/>
              </w:rPr>
              <w:t>15 m</w:t>
            </w:r>
          </w:p>
        </w:tc>
      </w:tr>
      <w:tr w:rsidR="003960BF" w:rsidRPr="00854BEB" w14:paraId="4ED50CB2" w14:textId="77777777" w:rsidTr="003960BF">
        <w:trPr>
          <w:trHeight w:val="803"/>
          <w:jc w:val="center"/>
        </w:trPr>
        <w:tc>
          <w:tcPr>
            <w:tcW w:w="1916" w:type="dxa"/>
            <w:vAlign w:val="center"/>
          </w:tcPr>
          <w:p w14:paraId="4D4CB997"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Подземне станице</w:t>
            </w:r>
          </w:p>
        </w:tc>
        <w:tc>
          <w:tcPr>
            <w:tcW w:w="2268" w:type="dxa"/>
            <w:vAlign w:val="center"/>
          </w:tcPr>
          <w:p w14:paraId="1378AAC1" w14:textId="77777777" w:rsidR="003960BF" w:rsidRPr="00854BEB" w:rsidRDefault="003960BF" w:rsidP="003960BF">
            <w:pPr>
              <w:jc w:val="center"/>
              <w:rPr>
                <w:rFonts w:ascii="Times New Roman" w:hAnsi="Times New Roman"/>
                <w:sz w:val="24"/>
                <w:szCs w:val="24"/>
              </w:rPr>
            </w:pPr>
            <w:r w:rsidRPr="00854BEB">
              <w:rPr>
                <w:rFonts w:ascii="Times New Roman" w:hAnsi="Times New Roman"/>
                <w:sz w:val="24"/>
                <w:szCs w:val="24"/>
              </w:rPr>
              <w:t>1 m</w:t>
            </w:r>
          </w:p>
        </w:tc>
        <w:tc>
          <w:tcPr>
            <w:tcW w:w="2551" w:type="dxa"/>
            <w:vAlign w:val="center"/>
          </w:tcPr>
          <w:p w14:paraId="173B59E0" w14:textId="77777777" w:rsidR="003960BF" w:rsidRPr="00854BEB" w:rsidRDefault="003960BF" w:rsidP="003960BF">
            <w:pPr>
              <w:jc w:val="center"/>
              <w:rPr>
                <w:rFonts w:ascii="Times New Roman" w:hAnsi="Times New Roman"/>
                <w:sz w:val="24"/>
                <w:szCs w:val="24"/>
              </w:rPr>
            </w:pPr>
            <w:r w:rsidRPr="00854BEB">
              <w:rPr>
                <w:rFonts w:ascii="Times New Roman" w:hAnsi="Times New Roman"/>
                <w:sz w:val="24"/>
                <w:szCs w:val="24"/>
              </w:rPr>
              <w:t>2 m</w:t>
            </w:r>
          </w:p>
        </w:tc>
        <w:tc>
          <w:tcPr>
            <w:tcW w:w="2053" w:type="dxa"/>
            <w:vAlign w:val="center"/>
          </w:tcPr>
          <w:p w14:paraId="5AF39CD9" w14:textId="77777777" w:rsidR="003960BF" w:rsidRPr="00854BEB" w:rsidRDefault="003960BF" w:rsidP="003960BF">
            <w:pPr>
              <w:jc w:val="center"/>
              <w:rPr>
                <w:rFonts w:ascii="Times New Roman" w:hAnsi="Times New Roman"/>
                <w:sz w:val="24"/>
                <w:szCs w:val="24"/>
              </w:rPr>
            </w:pPr>
            <w:r w:rsidRPr="00854BEB">
              <w:rPr>
                <w:rFonts w:ascii="Times New Roman" w:hAnsi="Times New Roman"/>
                <w:sz w:val="24"/>
                <w:szCs w:val="24"/>
              </w:rPr>
              <w:t>3 m</w:t>
            </w:r>
          </w:p>
        </w:tc>
      </w:tr>
    </w:tbl>
    <w:p w14:paraId="5E54D6AA" w14:textId="77777777" w:rsidR="003960BF" w:rsidRPr="00854BEB" w:rsidRDefault="003960BF" w:rsidP="003960BF">
      <w:pPr>
        <w:rPr>
          <w:rFonts w:ascii="Times New Roman" w:hAnsi="Times New Roman"/>
          <w:sz w:val="24"/>
          <w:szCs w:val="24"/>
          <w:lang w:val="sr-Cyrl-CS"/>
        </w:rPr>
      </w:pPr>
    </w:p>
    <w:p w14:paraId="77BC14F7"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Растојање се мери од темеља објекта до темеља МРС, МС, односно РС.</w:t>
      </w:r>
    </w:p>
    <w:p w14:paraId="057D4670" w14:textId="77777777" w:rsidR="003960BF" w:rsidRPr="00854BEB" w:rsidRDefault="003960BF" w:rsidP="003960BF">
      <w:pPr>
        <w:rPr>
          <w:rFonts w:ascii="Times New Roman" w:hAnsi="Times New Roman"/>
          <w:sz w:val="24"/>
          <w:szCs w:val="24"/>
        </w:rPr>
      </w:pPr>
    </w:p>
    <w:p w14:paraId="3203F029" w14:textId="77777777" w:rsidR="003960BF" w:rsidRPr="00854BEB" w:rsidRDefault="003960BF" w:rsidP="003960BF">
      <w:pPr>
        <w:widowControl/>
        <w:numPr>
          <w:ilvl w:val="0"/>
          <w:numId w:val="26"/>
        </w:numPr>
        <w:suppressAutoHyphens w:val="0"/>
        <w:jc w:val="left"/>
        <w:rPr>
          <w:rFonts w:ascii="Times New Roman" w:hAnsi="Times New Roman"/>
          <w:sz w:val="24"/>
          <w:szCs w:val="24"/>
        </w:rPr>
      </w:pPr>
      <w:r w:rsidRPr="00854BEB">
        <w:rPr>
          <w:rFonts w:ascii="Times New Roman" w:hAnsi="Times New Roman"/>
          <w:sz w:val="24"/>
          <w:szCs w:val="24"/>
        </w:rPr>
        <w:t xml:space="preserve"> Минимална хоризонтална растојања МРС, МС и РС од осталих објеката су:</w:t>
      </w:r>
    </w:p>
    <w:tbl>
      <w:tblPr>
        <w:tblW w:w="8889" w:type="dxa"/>
        <w:jc w:val="center"/>
        <w:tblBorders>
          <w:top w:val="single" w:sz="6"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top w:w="55" w:type="dxa"/>
          <w:left w:w="55" w:type="dxa"/>
          <w:bottom w:w="55" w:type="dxa"/>
          <w:right w:w="55" w:type="dxa"/>
        </w:tblCellMar>
        <w:tblLook w:val="0000" w:firstRow="0" w:lastRow="0" w:firstColumn="0" w:lastColumn="0" w:noHBand="0" w:noVBand="0"/>
      </w:tblPr>
      <w:tblGrid>
        <w:gridCol w:w="2763"/>
        <w:gridCol w:w="1703"/>
        <w:gridCol w:w="2410"/>
        <w:gridCol w:w="2013"/>
      </w:tblGrid>
      <w:tr w:rsidR="003960BF" w:rsidRPr="00854BEB" w14:paraId="5FA8AEA4" w14:textId="77777777" w:rsidTr="003960BF">
        <w:trPr>
          <w:jc w:val="center"/>
        </w:trPr>
        <w:tc>
          <w:tcPr>
            <w:tcW w:w="2763" w:type="dxa"/>
            <w:shd w:val="clear" w:color="auto" w:fill="FFFF99"/>
            <w:vAlign w:val="center"/>
          </w:tcPr>
          <w:p w14:paraId="5C211495" w14:textId="77777777" w:rsidR="003960BF" w:rsidRPr="00854BEB" w:rsidRDefault="003960BF" w:rsidP="003960BF">
            <w:pPr>
              <w:rPr>
                <w:rFonts w:ascii="Times New Roman" w:hAnsi="Times New Roman"/>
                <w:b/>
                <w:bCs/>
                <w:iCs/>
                <w:sz w:val="24"/>
                <w:szCs w:val="24"/>
                <w:lang w:val="sr-Cyrl-CS"/>
              </w:rPr>
            </w:pPr>
          </w:p>
        </w:tc>
        <w:tc>
          <w:tcPr>
            <w:tcW w:w="6126" w:type="dxa"/>
            <w:gridSpan w:val="3"/>
            <w:shd w:val="clear" w:color="auto" w:fill="FFFF99"/>
            <w:vAlign w:val="center"/>
          </w:tcPr>
          <w:p w14:paraId="7C1F811A" w14:textId="77777777" w:rsidR="003960BF" w:rsidRPr="00854BEB" w:rsidRDefault="003960BF" w:rsidP="003960BF">
            <w:pPr>
              <w:jc w:val="center"/>
              <w:rPr>
                <w:rFonts w:ascii="Times New Roman" w:hAnsi="Times New Roman"/>
                <w:b/>
                <w:bCs/>
                <w:iCs/>
                <w:sz w:val="24"/>
                <w:szCs w:val="24"/>
              </w:rPr>
            </w:pPr>
            <w:r w:rsidRPr="00854BEB">
              <w:rPr>
                <w:rFonts w:ascii="Times New Roman" w:hAnsi="Times New Roman"/>
                <w:b/>
                <w:bCs/>
                <w:iCs/>
                <w:sz w:val="24"/>
                <w:szCs w:val="24"/>
              </w:rPr>
              <w:t>МОР на улазу</w:t>
            </w:r>
          </w:p>
        </w:tc>
      </w:tr>
      <w:tr w:rsidR="003960BF" w:rsidRPr="00854BEB" w14:paraId="4BB92889" w14:textId="77777777" w:rsidTr="003960BF">
        <w:trPr>
          <w:jc w:val="center"/>
        </w:trPr>
        <w:tc>
          <w:tcPr>
            <w:tcW w:w="2763" w:type="dxa"/>
            <w:shd w:val="clear" w:color="auto" w:fill="FFFF99"/>
            <w:vAlign w:val="center"/>
          </w:tcPr>
          <w:p w14:paraId="6540AE81" w14:textId="77777777" w:rsidR="003960BF" w:rsidRPr="00854BEB" w:rsidRDefault="003960BF" w:rsidP="003960BF">
            <w:pPr>
              <w:rPr>
                <w:rFonts w:ascii="Times New Roman" w:hAnsi="Times New Roman"/>
                <w:b/>
                <w:bCs/>
                <w:iCs/>
                <w:sz w:val="24"/>
                <w:szCs w:val="24"/>
              </w:rPr>
            </w:pPr>
            <w:r w:rsidRPr="00854BEB">
              <w:rPr>
                <w:rFonts w:ascii="Times New Roman" w:hAnsi="Times New Roman"/>
                <w:b/>
                <w:bCs/>
                <w:iCs/>
                <w:sz w:val="24"/>
                <w:szCs w:val="24"/>
              </w:rPr>
              <w:t>Објекат</w:t>
            </w:r>
          </w:p>
        </w:tc>
        <w:tc>
          <w:tcPr>
            <w:tcW w:w="1703" w:type="dxa"/>
            <w:shd w:val="clear" w:color="auto" w:fill="FFFF99"/>
            <w:vAlign w:val="center"/>
          </w:tcPr>
          <w:p w14:paraId="7D737E66" w14:textId="77777777" w:rsidR="003960BF" w:rsidRPr="00854BEB" w:rsidRDefault="003960BF" w:rsidP="003960BF">
            <w:pPr>
              <w:jc w:val="center"/>
              <w:rPr>
                <w:rFonts w:ascii="Times New Roman" w:hAnsi="Times New Roman"/>
                <w:b/>
                <w:bCs/>
                <w:iCs/>
                <w:sz w:val="24"/>
                <w:szCs w:val="24"/>
              </w:rPr>
            </w:pPr>
            <w:r w:rsidRPr="00854BEB">
              <w:rPr>
                <w:rFonts w:ascii="Times New Roman" w:hAnsi="Times New Roman"/>
                <w:b/>
                <w:bCs/>
                <w:iCs/>
                <w:sz w:val="24"/>
                <w:szCs w:val="24"/>
                <w:lang w:val="sr-Cyrl-CS"/>
              </w:rPr>
              <w:t>МОР≤4</w:t>
            </w:r>
            <w:r w:rsidRPr="00854BEB">
              <w:rPr>
                <w:rFonts w:ascii="Times New Roman" w:hAnsi="Times New Roman"/>
                <w:b/>
                <w:bCs/>
                <w:iCs/>
                <w:sz w:val="24"/>
                <w:szCs w:val="24"/>
              </w:rPr>
              <w:t>bar(m)</w:t>
            </w:r>
          </w:p>
        </w:tc>
        <w:tc>
          <w:tcPr>
            <w:tcW w:w="2410" w:type="dxa"/>
            <w:shd w:val="clear" w:color="auto" w:fill="FFFF99"/>
            <w:vAlign w:val="center"/>
          </w:tcPr>
          <w:p w14:paraId="52C512B4" w14:textId="77777777" w:rsidR="003960BF" w:rsidRPr="00854BEB" w:rsidRDefault="003960BF" w:rsidP="003960BF">
            <w:pPr>
              <w:jc w:val="center"/>
              <w:rPr>
                <w:rFonts w:ascii="Times New Roman" w:hAnsi="Times New Roman"/>
                <w:b/>
                <w:bCs/>
                <w:iCs/>
                <w:sz w:val="24"/>
                <w:szCs w:val="24"/>
                <w:lang w:val="sr-Cyrl-CS"/>
              </w:rPr>
            </w:pPr>
            <w:r w:rsidRPr="00854BEB">
              <w:rPr>
                <w:rFonts w:ascii="Times New Roman" w:hAnsi="Times New Roman"/>
                <w:b/>
                <w:bCs/>
                <w:iCs/>
                <w:sz w:val="24"/>
                <w:szCs w:val="24"/>
              </w:rPr>
              <w:t>4bar&lt;</w:t>
            </w:r>
            <w:r w:rsidRPr="00854BEB">
              <w:rPr>
                <w:rFonts w:ascii="Times New Roman" w:hAnsi="Times New Roman"/>
                <w:b/>
                <w:bCs/>
                <w:iCs/>
                <w:sz w:val="24"/>
                <w:szCs w:val="24"/>
                <w:lang w:val="sr-Cyrl-CS"/>
              </w:rPr>
              <w:t>МОР≤</w:t>
            </w:r>
            <w:r w:rsidRPr="00854BEB">
              <w:rPr>
                <w:rFonts w:ascii="Times New Roman" w:hAnsi="Times New Roman"/>
                <w:b/>
                <w:bCs/>
                <w:iCs/>
                <w:sz w:val="24"/>
                <w:szCs w:val="24"/>
              </w:rPr>
              <w:t>10bar(m)</w:t>
            </w:r>
          </w:p>
        </w:tc>
        <w:tc>
          <w:tcPr>
            <w:tcW w:w="2013" w:type="dxa"/>
            <w:shd w:val="clear" w:color="auto" w:fill="FFFF99"/>
          </w:tcPr>
          <w:p w14:paraId="6D6B62C6" w14:textId="77777777" w:rsidR="003960BF" w:rsidRPr="00854BEB" w:rsidRDefault="003960BF" w:rsidP="003960BF">
            <w:pPr>
              <w:jc w:val="center"/>
              <w:rPr>
                <w:rFonts w:ascii="Times New Roman" w:hAnsi="Times New Roman"/>
                <w:b/>
                <w:bCs/>
                <w:iCs/>
                <w:sz w:val="24"/>
                <w:szCs w:val="24"/>
                <w:lang w:val="sr-Cyrl-CS"/>
              </w:rPr>
            </w:pPr>
            <w:r w:rsidRPr="00854BEB">
              <w:rPr>
                <w:rFonts w:ascii="Times New Roman" w:hAnsi="Times New Roman"/>
                <w:b/>
                <w:bCs/>
                <w:iCs/>
                <w:sz w:val="24"/>
                <w:szCs w:val="24"/>
              </w:rPr>
              <w:t>10bar&lt;</w:t>
            </w:r>
            <w:r w:rsidRPr="00854BEB">
              <w:rPr>
                <w:rFonts w:ascii="Times New Roman" w:hAnsi="Times New Roman"/>
                <w:b/>
                <w:bCs/>
                <w:iCs/>
                <w:sz w:val="24"/>
                <w:szCs w:val="24"/>
                <w:lang w:val="sr-Cyrl-CS"/>
              </w:rPr>
              <w:t>МОР≤</w:t>
            </w:r>
            <w:r w:rsidRPr="00854BEB">
              <w:rPr>
                <w:rFonts w:ascii="Times New Roman" w:hAnsi="Times New Roman"/>
                <w:b/>
                <w:bCs/>
                <w:iCs/>
                <w:sz w:val="24"/>
                <w:szCs w:val="24"/>
              </w:rPr>
              <w:t>16bar(m)</w:t>
            </w:r>
          </w:p>
        </w:tc>
      </w:tr>
      <w:tr w:rsidR="003960BF" w:rsidRPr="00854BEB" w14:paraId="1EB59E71" w14:textId="77777777" w:rsidTr="003960BF">
        <w:trPr>
          <w:jc w:val="center"/>
        </w:trPr>
        <w:tc>
          <w:tcPr>
            <w:tcW w:w="2763" w:type="dxa"/>
            <w:vAlign w:val="center"/>
          </w:tcPr>
          <w:p w14:paraId="1954EB1C"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Железничка или трамвајска пруга</w:t>
            </w:r>
          </w:p>
        </w:tc>
        <w:tc>
          <w:tcPr>
            <w:tcW w:w="1703" w:type="dxa"/>
            <w:vAlign w:val="center"/>
          </w:tcPr>
          <w:p w14:paraId="69CC54C1" w14:textId="77777777" w:rsidR="003960BF" w:rsidRPr="00854BEB" w:rsidRDefault="003960BF" w:rsidP="003960BF">
            <w:pPr>
              <w:jc w:val="center"/>
              <w:rPr>
                <w:rFonts w:ascii="Times New Roman" w:hAnsi="Times New Roman"/>
                <w:sz w:val="24"/>
                <w:szCs w:val="24"/>
              </w:rPr>
            </w:pPr>
            <w:r w:rsidRPr="00854BEB">
              <w:rPr>
                <w:rFonts w:ascii="Times New Roman" w:hAnsi="Times New Roman"/>
                <w:sz w:val="24"/>
                <w:szCs w:val="24"/>
              </w:rPr>
              <w:t xml:space="preserve">10 </w:t>
            </w:r>
            <w:r w:rsidRPr="00854BEB">
              <w:rPr>
                <w:rFonts w:ascii="Times New Roman" w:hAnsi="Times New Roman"/>
                <w:bCs/>
                <w:iCs/>
                <w:sz w:val="24"/>
                <w:szCs w:val="24"/>
              </w:rPr>
              <w:t xml:space="preserve">m </w:t>
            </w:r>
          </w:p>
        </w:tc>
        <w:tc>
          <w:tcPr>
            <w:tcW w:w="2410" w:type="dxa"/>
            <w:vAlign w:val="center"/>
          </w:tcPr>
          <w:p w14:paraId="5EDC6A2B" w14:textId="77777777" w:rsidR="003960BF" w:rsidRPr="00854BEB" w:rsidRDefault="003960BF" w:rsidP="003960BF">
            <w:pPr>
              <w:jc w:val="center"/>
              <w:rPr>
                <w:rFonts w:ascii="Times New Roman" w:hAnsi="Times New Roman"/>
                <w:sz w:val="24"/>
                <w:szCs w:val="24"/>
              </w:rPr>
            </w:pPr>
            <w:r w:rsidRPr="00854BEB">
              <w:rPr>
                <w:rFonts w:ascii="Times New Roman" w:hAnsi="Times New Roman"/>
                <w:sz w:val="24"/>
                <w:szCs w:val="24"/>
              </w:rPr>
              <w:t xml:space="preserve">15 </w:t>
            </w:r>
            <w:r w:rsidRPr="00854BEB">
              <w:rPr>
                <w:rFonts w:ascii="Times New Roman" w:hAnsi="Times New Roman"/>
                <w:bCs/>
                <w:iCs/>
                <w:sz w:val="24"/>
                <w:szCs w:val="24"/>
              </w:rPr>
              <w:t xml:space="preserve">m </w:t>
            </w:r>
          </w:p>
        </w:tc>
        <w:tc>
          <w:tcPr>
            <w:tcW w:w="2013" w:type="dxa"/>
            <w:vAlign w:val="center"/>
          </w:tcPr>
          <w:p w14:paraId="48E1EFB4" w14:textId="77777777" w:rsidR="003960BF" w:rsidRPr="00854BEB" w:rsidRDefault="003960BF" w:rsidP="003960BF">
            <w:pPr>
              <w:jc w:val="center"/>
              <w:rPr>
                <w:rFonts w:ascii="Times New Roman" w:hAnsi="Times New Roman"/>
                <w:sz w:val="24"/>
                <w:szCs w:val="24"/>
              </w:rPr>
            </w:pPr>
            <w:r w:rsidRPr="00854BEB">
              <w:rPr>
                <w:rFonts w:ascii="Times New Roman" w:hAnsi="Times New Roman"/>
                <w:sz w:val="24"/>
                <w:szCs w:val="24"/>
              </w:rPr>
              <w:t>15</w:t>
            </w:r>
            <w:r w:rsidRPr="00854BEB">
              <w:rPr>
                <w:rFonts w:ascii="Times New Roman" w:hAnsi="Times New Roman"/>
                <w:bCs/>
                <w:iCs/>
                <w:sz w:val="24"/>
                <w:szCs w:val="24"/>
              </w:rPr>
              <w:t xml:space="preserve"> m</w:t>
            </w:r>
          </w:p>
        </w:tc>
      </w:tr>
      <w:tr w:rsidR="003960BF" w:rsidRPr="00854BEB" w14:paraId="3F28FF5B" w14:textId="77777777" w:rsidTr="003960BF">
        <w:trPr>
          <w:jc w:val="center"/>
        </w:trPr>
        <w:tc>
          <w:tcPr>
            <w:tcW w:w="2763" w:type="dxa"/>
            <w:vAlign w:val="center"/>
          </w:tcPr>
          <w:p w14:paraId="388C048E"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Коловз градских саобраћајница</w:t>
            </w:r>
          </w:p>
        </w:tc>
        <w:tc>
          <w:tcPr>
            <w:tcW w:w="1703" w:type="dxa"/>
            <w:vAlign w:val="center"/>
          </w:tcPr>
          <w:p w14:paraId="6E979B91" w14:textId="77777777" w:rsidR="003960BF" w:rsidRPr="00854BEB" w:rsidRDefault="003960BF" w:rsidP="003960BF">
            <w:pPr>
              <w:jc w:val="center"/>
              <w:rPr>
                <w:rFonts w:ascii="Times New Roman" w:hAnsi="Times New Roman"/>
                <w:sz w:val="24"/>
                <w:szCs w:val="24"/>
              </w:rPr>
            </w:pPr>
            <w:r w:rsidRPr="00854BEB">
              <w:rPr>
                <w:rFonts w:ascii="Times New Roman" w:hAnsi="Times New Roman"/>
                <w:sz w:val="24"/>
                <w:szCs w:val="24"/>
              </w:rPr>
              <w:t xml:space="preserve">3 </w:t>
            </w:r>
            <w:r w:rsidRPr="00854BEB">
              <w:rPr>
                <w:rFonts w:ascii="Times New Roman" w:hAnsi="Times New Roman"/>
                <w:bCs/>
                <w:iCs/>
                <w:sz w:val="24"/>
                <w:szCs w:val="24"/>
              </w:rPr>
              <w:t xml:space="preserve">m </w:t>
            </w:r>
          </w:p>
        </w:tc>
        <w:tc>
          <w:tcPr>
            <w:tcW w:w="2410" w:type="dxa"/>
            <w:vAlign w:val="center"/>
          </w:tcPr>
          <w:p w14:paraId="4937FDAA" w14:textId="77777777" w:rsidR="003960BF" w:rsidRPr="00854BEB" w:rsidRDefault="003960BF" w:rsidP="003960BF">
            <w:pPr>
              <w:jc w:val="center"/>
              <w:rPr>
                <w:rFonts w:ascii="Times New Roman" w:hAnsi="Times New Roman"/>
                <w:sz w:val="24"/>
                <w:szCs w:val="24"/>
              </w:rPr>
            </w:pPr>
            <w:r w:rsidRPr="00854BEB">
              <w:rPr>
                <w:rFonts w:ascii="Times New Roman" w:hAnsi="Times New Roman"/>
                <w:sz w:val="24"/>
                <w:szCs w:val="24"/>
              </w:rPr>
              <w:t xml:space="preserve">5 </w:t>
            </w:r>
            <w:r w:rsidRPr="00854BEB">
              <w:rPr>
                <w:rFonts w:ascii="Times New Roman" w:hAnsi="Times New Roman"/>
                <w:bCs/>
                <w:iCs/>
                <w:sz w:val="24"/>
                <w:szCs w:val="24"/>
              </w:rPr>
              <w:t xml:space="preserve">m </w:t>
            </w:r>
          </w:p>
        </w:tc>
        <w:tc>
          <w:tcPr>
            <w:tcW w:w="2013" w:type="dxa"/>
            <w:vAlign w:val="center"/>
          </w:tcPr>
          <w:p w14:paraId="040B437F" w14:textId="77777777" w:rsidR="003960BF" w:rsidRPr="00854BEB" w:rsidRDefault="003960BF" w:rsidP="003960BF">
            <w:pPr>
              <w:jc w:val="center"/>
              <w:rPr>
                <w:rFonts w:ascii="Times New Roman" w:hAnsi="Times New Roman"/>
                <w:sz w:val="24"/>
                <w:szCs w:val="24"/>
              </w:rPr>
            </w:pPr>
            <w:r w:rsidRPr="00854BEB">
              <w:rPr>
                <w:rFonts w:ascii="Times New Roman" w:hAnsi="Times New Roman"/>
                <w:sz w:val="24"/>
                <w:szCs w:val="24"/>
              </w:rPr>
              <w:t>8</w:t>
            </w:r>
            <w:r w:rsidRPr="00854BEB">
              <w:rPr>
                <w:rFonts w:ascii="Times New Roman" w:hAnsi="Times New Roman"/>
                <w:bCs/>
                <w:iCs/>
                <w:sz w:val="24"/>
                <w:szCs w:val="24"/>
              </w:rPr>
              <w:t xml:space="preserve"> m</w:t>
            </w:r>
          </w:p>
        </w:tc>
      </w:tr>
      <w:tr w:rsidR="003960BF" w:rsidRPr="00854BEB" w14:paraId="551D3144" w14:textId="77777777" w:rsidTr="003960BF">
        <w:trPr>
          <w:jc w:val="center"/>
        </w:trPr>
        <w:tc>
          <w:tcPr>
            <w:tcW w:w="2763" w:type="dxa"/>
            <w:vAlign w:val="center"/>
          </w:tcPr>
          <w:p w14:paraId="22D923F2"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Локални пут</w:t>
            </w:r>
          </w:p>
        </w:tc>
        <w:tc>
          <w:tcPr>
            <w:tcW w:w="1703" w:type="dxa"/>
            <w:vAlign w:val="center"/>
          </w:tcPr>
          <w:p w14:paraId="7F44C53D" w14:textId="77777777" w:rsidR="003960BF" w:rsidRPr="00854BEB" w:rsidRDefault="003960BF" w:rsidP="003960BF">
            <w:pPr>
              <w:jc w:val="center"/>
              <w:rPr>
                <w:rFonts w:ascii="Times New Roman" w:hAnsi="Times New Roman"/>
                <w:sz w:val="24"/>
                <w:szCs w:val="24"/>
              </w:rPr>
            </w:pPr>
            <w:r w:rsidRPr="00854BEB">
              <w:rPr>
                <w:rFonts w:ascii="Times New Roman" w:hAnsi="Times New Roman"/>
                <w:sz w:val="24"/>
                <w:szCs w:val="24"/>
              </w:rPr>
              <w:t xml:space="preserve">3 </w:t>
            </w:r>
            <w:r w:rsidRPr="00854BEB">
              <w:rPr>
                <w:rFonts w:ascii="Times New Roman" w:hAnsi="Times New Roman"/>
                <w:bCs/>
                <w:iCs/>
                <w:sz w:val="24"/>
                <w:szCs w:val="24"/>
              </w:rPr>
              <w:t xml:space="preserve">m </w:t>
            </w:r>
          </w:p>
        </w:tc>
        <w:tc>
          <w:tcPr>
            <w:tcW w:w="2410" w:type="dxa"/>
            <w:vAlign w:val="center"/>
          </w:tcPr>
          <w:p w14:paraId="0C4FBC8F" w14:textId="77777777" w:rsidR="003960BF" w:rsidRPr="00854BEB" w:rsidRDefault="003960BF" w:rsidP="003960BF">
            <w:pPr>
              <w:jc w:val="center"/>
              <w:rPr>
                <w:rFonts w:ascii="Times New Roman" w:hAnsi="Times New Roman"/>
                <w:sz w:val="24"/>
                <w:szCs w:val="24"/>
              </w:rPr>
            </w:pPr>
            <w:r w:rsidRPr="00854BEB">
              <w:rPr>
                <w:rFonts w:ascii="Times New Roman" w:hAnsi="Times New Roman"/>
                <w:sz w:val="24"/>
                <w:szCs w:val="24"/>
              </w:rPr>
              <w:t xml:space="preserve">5 </w:t>
            </w:r>
            <w:r w:rsidRPr="00854BEB">
              <w:rPr>
                <w:rFonts w:ascii="Times New Roman" w:hAnsi="Times New Roman"/>
                <w:bCs/>
                <w:iCs/>
                <w:sz w:val="24"/>
                <w:szCs w:val="24"/>
              </w:rPr>
              <w:t xml:space="preserve">m </w:t>
            </w:r>
          </w:p>
        </w:tc>
        <w:tc>
          <w:tcPr>
            <w:tcW w:w="2013" w:type="dxa"/>
            <w:vAlign w:val="center"/>
          </w:tcPr>
          <w:p w14:paraId="6A01761D" w14:textId="77777777" w:rsidR="003960BF" w:rsidRPr="00854BEB" w:rsidRDefault="003960BF" w:rsidP="003960BF">
            <w:pPr>
              <w:jc w:val="center"/>
              <w:rPr>
                <w:rFonts w:ascii="Times New Roman" w:hAnsi="Times New Roman"/>
                <w:sz w:val="24"/>
                <w:szCs w:val="24"/>
              </w:rPr>
            </w:pPr>
            <w:r w:rsidRPr="00854BEB">
              <w:rPr>
                <w:rFonts w:ascii="Times New Roman" w:hAnsi="Times New Roman"/>
                <w:sz w:val="24"/>
                <w:szCs w:val="24"/>
              </w:rPr>
              <w:t>8</w:t>
            </w:r>
            <w:r w:rsidRPr="00854BEB">
              <w:rPr>
                <w:rFonts w:ascii="Times New Roman" w:hAnsi="Times New Roman"/>
                <w:bCs/>
                <w:iCs/>
                <w:sz w:val="24"/>
                <w:szCs w:val="24"/>
              </w:rPr>
              <w:t xml:space="preserve"> m</w:t>
            </w:r>
          </w:p>
        </w:tc>
      </w:tr>
      <w:tr w:rsidR="003960BF" w:rsidRPr="00854BEB" w14:paraId="29E759CF" w14:textId="77777777" w:rsidTr="003960BF">
        <w:trPr>
          <w:jc w:val="center"/>
        </w:trPr>
        <w:tc>
          <w:tcPr>
            <w:tcW w:w="2763" w:type="dxa"/>
            <w:vAlign w:val="center"/>
          </w:tcPr>
          <w:p w14:paraId="5BF7EBC5"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Државни пут</w:t>
            </w:r>
          </w:p>
        </w:tc>
        <w:tc>
          <w:tcPr>
            <w:tcW w:w="1703" w:type="dxa"/>
            <w:vAlign w:val="center"/>
          </w:tcPr>
          <w:p w14:paraId="511CDE40" w14:textId="77777777" w:rsidR="003960BF" w:rsidRPr="00854BEB" w:rsidRDefault="003960BF" w:rsidP="003960BF">
            <w:pPr>
              <w:jc w:val="center"/>
              <w:rPr>
                <w:rFonts w:ascii="Times New Roman" w:hAnsi="Times New Roman"/>
                <w:sz w:val="24"/>
                <w:szCs w:val="24"/>
              </w:rPr>
            </w:pPr>
            <w:r w:rsidRPr="00854BEB">
              <w:rPr>
                <w:rFonts w:ascii="Times New Roman" w:hAnsi="Times New Roman"/>
                <w:sz w:val="24"/>
                <w:szCs w:val="24"/>
              </w:rPr>
              <w:t>8 m</w:t>
            </w:r>
          </w:p>
        </w:tc>
        <w:tc>
          <w:tcPr>
            <w:tcW w:w="2410" w:type="dxa"/>
            <w:vAlign w:val="center"/>
          </w:tcPr>
          <w:p w14:paraId="5B87167D" w14:textId="77777777" w:rsidR="003960BF" w:rsidRPr="00854BEB" w:rsidRDefault="003960BF" w:rsidP="003960BF">
            <w:pPr>
              <w:jc w:val="center"/>
              <w:rPr>
                <w:rFonts w:ascii="Times New Roman" w:hAnsi="Times New Roman"/>
                <w:sz w:val="24"/>
                <w:szCs w:val="24"/>
              </w:rPr>
            </w:pPr>
            <w:r w:rsidRPr="00854BEB">
              <w:rPr>
                <w:rFonts w:ascii="Times New Roman" w:hAnsi="Times New Roman"/>
                <w:sz w:val="24"/>
                <w:szCs w:val="24"/>
              </w:rPr>
              <w:t>8 m</w:t>
            </w:r>
          </w:p>
        </w:tc>
        <w:tc>
          <w:tcPr>
            <w:tcW w:w="2013" w:type="dxa"/>
            <w:vAlign w:val="center"/>
          </w:tcPr>
          <w:p w14:paraId="6876A00F" w14:textId="77777777" w:rsidR="003960BF" w:rsidRPr="00854BEB" w:rsidRDefault="003960BF" w:rsidP="003960BF">
            <w:pPr>
              <w:jc w:val="center"/>
              <w:rPr>
                <w:rFonts w:ascii="Times New Roman" w:hAnsi="Times New Roman"/>
                <w:sz w:val="24"/>
                <w:szCs w:val="24"/>
              </w:rPr>
            </w:pPr>
            <w:r w:rsidRPr="00854BEB">
              <w:rPr>
                <w:rFonts w:ascii="Times New Roman" w:hAnsi="Times New Roman"/>
                <w:sz w:val="24"/>
                <w:szCs w:val="24"/>
              </w:rPr>
              <w:t>8 m</w:t>
            </w:r>
          </w:p>
        </w:tc>
      </w:tr>
      <w:tr w:rsidR="003960BF" w:rsidRPr="00854BEB" w14:paraId="6E27C3E8" w14:textId="77777777" w:rsidTr="003960BF">
        <w:trPr>
          <w:jc w:val="center"/>
        </w:trPr>
        <w:tc>
          <w:tcPr>
            <w:tcW w:w="2763" w:type="dxa"/>
            <w:vAlign w:val="center"/>
          </w:tcPr>
          <w:p w14:paraId="2B6D256E"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Аутопут</w:t>
            </w:r>
          </w:p>
        </w:tc>
        <w:tc>
          <w:tcPr>
            <w:tcW w:w="1703" w:type="dxa"/>
            <w:vAlign w:val="center"/>
          </w:tcPr>
          <w:p w14:paraId="1541AE87" w14:textId="77777777" w:rsidR="003960BF" w:rsidRPr="00854BEB" w:rsidRDefault="003960BF" w:rsidP="003960BF">
            <w:pPr>
              <w:jc w:val="center"/>
              <w:rPr>
                <w:rFonts w:ascii="Times New Roman" w:hAnsi="Times New Roman"/>
                <w:sz w:val="24"/>
                <w:szCs w:val="24"/>
              </w:rPr>
            </w:pPr>
            <w:r w:rsidRPr="00854BEB">
              <w:rPr>
                <w:rFonts w:ascii="Times New Roman" w:hAnsi="Times New Roman"/>
                <w:sz w:val="24"/>
                <w:szCs w:val="24"/>
              </w:rPr>
              <w:t>15 m</w:t>
            </w:r>
          </w:p>
        </w:tc>
        <w:tc>
          <w:tcPr>
            <w:tcW w:w="2410" w:type="dxa"/>
            <w:vAlign w:val="center"/>
          </w:tcPr>
          <w:p w14:paraId="13D1220D" w14:textId="77777777" w:rsidR="003960BF" w:rsidRPr="00854BEB" w:rsidRDefault="003960BF" w:rsidP="003960BF">
            <w:pPr>
              <w:jc w:val="center"/>
              <w:rPr>
                <w:rFonts w:ascii="Times New Roman" w:hAnsi="Times New Roman"/>
                <w:sz w:val="24"/>
                <w:szCs w:val="24"/>
              </w:rPr>
            </w:pPr>
            <w:r w:rsidRPr="00854BEB">
              <w:rPr>
                <w:rFonts w:ascii="Times New Roman" w:hAnsi="Times New Roman"/>
                <w:sz w:val="24"/>
                <w:szCs w:val="24"/>
              </w:rPr>
              <w:t>15 m</w:t>
            </w:r>
          </w:p>
        </w:tc>
        <w:tc>
          <w:tcPr>
            <w:tcW w:w="2013" w:type="dxa"/>
            <w:vAlign w:val="center"/>
          </w:tcPr>
          <w:p w14:paraId="5913F841" w14:textId="77777777" w:rsidR="003960BF" w:rsidRPr="00854BEB" w:rsidRDefault="003960BF" w:rsidP="003960BF">
            <w:pPr>
              <w:jc w:val="center"/>
              <w:rPr>
                <w:rFonts w:ascii="Times New Roman" w:hAnsi="Times New Roman"/>
                <w:sz w:val="24"/>
                <w:szCs w:val="24"/>
              </w:rPr>
            </w:pPr>
            <w:r w:rsidRPr="00854BEB">
              <w:rPr>
                <w:rFonts w:ascii="Times New Roman" w:hAnsi="Times New Roman"/>
                <w:sz w:val="24"/>
                <w:szCs w:val="24"/>
              </w:rPr>
              <w:t>15 m</w:t>
            </w:r>
          </w:p>
        </w:tc>
      </w:tr>
      <w:tr w:rsidR="003960BF" w:rsidRPr="00854BEB" w14:paraId="6A243D0E" w14:textId="77777777" w:rsidTr="003960BF">
        <w:trPr>
          <w:jc w:val="center"/>
        </w:trPr>
        <w:tc>
          <w:tcPr>
            <w:tcW w:w="2763" w:type="dxa"/>
            <w:vAlign w:val="center"/>
          </w:tcPr>
          <w:p w14:paraId="06938383"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Интерне саобраћајнице</w:t>
            </w:r>
          </w:p>
        </w:tc>
        <w:tc>
          <w:tcPr>
            <w:tcW w:w="1703" w:type="dxa"/>
            <w:vAlign w:val="center"/>
          </w:tcPr>
          <w:p w14:paraId="6428DF2D" w14:textId="77777777" w:rsidR="003960BF" w:rsidRPr="00854BEB" w:rsidRDefault="003960BF" w:rsidP="003960BF">
            <w:pPr>
              <w:jc w:val="center"/>
              <w:rPr>
                <w:rFonts w:ascii="Times New Roman" w:hAnsi="Times New Roman"/>
                <w:sz w:val="24"/>
                <w:szCs w:val="24"/>
              </w:rPr>
            </w:pPr>
            <w:r w:rsidRPr="00854BEB">
              <w:rPr>
                <w:rFonts w:ascii="Times New Roman" w:hAnsi="Times New Roman"/>
                <w:sz w:val="24"/>
                <w:szCs w:val="24"/>
              </w:rPr>
              <w:t>3 m</w:t>
            </w:r>
          </w:p>
        </w:tc>
        <w:tc>
          <w:tcPr>
            <w:tcW w:w="2410" w:type="dxa"/>
            <w:vAlign w:val="center"/>
          </w:tcPr>
          <w:p w14:paraId="0F06B018" w14:textId="77777777" w:rsidR="003960BF" w:rsidRPr="00854BEB" w:rsidRDefault="003960BF" w:rsidP="003960BF">
            <w:pPr>
              <w:jc w:val="center"/>
              <w:rPr>
                <w:rFonts w:ascii="Times New Roman" w:hAnsi="Times New Roman"/>
                <w:sz w:val="24"/>
                <w:szCs w:val="24"/>
              </w:rPr>
            </w:pPr>
            <w:r w:rsidRPr="00854BEB">
              <w:rPr>
                <w:rFonts w:ascii="Times New Roman" w:hAnsi="Times New Roman"/>
                <w:sz w:val="24"/>
                <w:szCs w:val="24"/>
              </w:rPr>
              <w:t>3 m</w:t>
            </w:r>
          </w:p>
        </w:tc>
        <w:tc>
          <w:tcPr>
            <w:tcW w:w="2013" w:type="dxa"/>
            <w:vAlign w:val="center"/>
          </w:tcPr>
          <w:p w14:paraId="0E9E4E08" w14:textId="77777777" w:rsidR="003960BF" w:rsidRPr="00854BEB" w:rsidRDefault="003960BF" w:rsidP="003960BF">
            <w:pPr>
              <w:jc w:val="center"/>
              <w:rPr>
                <w:rFonts w:ascii="Times New Roman" w:hAnsi="Times New Roman"/>
                <w:sz w:val="24"/>
                <w:szCs w:val="24"/>
              </w:rPr>
            </w:pPr>
            <w:r w:rsidRPr="00854BEB">
              <w:rPr>
                <w:rFonts w:ascii="Times New Roman" w:hAnsi="Times New Roman"/>
                <w:sz w:val="24"/>
                <w:szCs w:val="24"/>
              </w:rPr>
              <w:t>3 m</w:t>
            </w:r>
          </w:p>
        </w:tc>
      </w:tr>
      <w:tr w:rsidR="003960BF" w:rsidRPr="00854BEB" w14:paraId="35742DE4" w14:textId="77777777" w:rsidTr="003960BF">
        <w:trPr>
          <w:jc w:val="center"/>
        </w:trPr>
        <w:tc>
          <w:tcPr>
            <w:tcW w:w="2763" w:type="dxa"/>
            <w:vAlign w:val="center"/>
          </w:tcPr>
          <w:p w14:paraId="0B472C1D"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Јавна шеталишта</w:t>
            </w:r>
          </w:p>
        </w:tc>
        <w:tc>
          <w:tcPr>
            <w:tcW w:w="1703" w:type="dxa"/>
            <w:vAlign w:val="center"/>
          </w:tcPr>
          <w:p w14:paraId="447408D6" w14:textId="77777777" w:rsidR="003960BF" w:rsidRPr="00854BEB" w:rsidRDefault="003960BF" w:rsidP="003960BF">
            <w:pPr>
              <w:jc w:val="center"/>
              <w:rPr>
                <w:rFonts w:ascii="Times New Roman" w:hAnsi="Times New Roman"/>
                <w:sz w:val="24"/>
                <w:szCs w:val="24"/>
              </w:rPr>
            </w:pPr>
            <w:r w:rsidRPr="00854BEB">
              <w:rPr>
                <w:rFonts w:ascii="Times New Roman" w:hAnsi="Times New Roman"/>
                <w:sz w:val="24"/>
                <w:szCs w:val="24"/>
              </w:rPr>
              <w:t xml:space="preserve">3 </w:t>
            </w:r>
            <w:r w:rsidRPr="00854BEB">
              <w:rPr>
                <w:rFonts w:ascii="Times New Roman" w:hAnsi="Times New Roman"/>
                <w:bCs/>
                <w:iCs/>
                <w:sz w:val="24"/>
                <w:szCs w:val="24"/>
              </w:rPr>
              <w:t xml:space="preserve">m </w:t>
            </w:r>
          </w:p>
        </w:tc>
        <w:tc>
          <w:tcPr>
            <w:tcW w:w="2410" w:type="dxa"/>
            <w:vAlign w:val="center"/>
          </w:tcPr>
          <w:p w14:paraId="3283CB57" w14:textId="77777777" w:rsidR="003960BF" w:rsidRPr="00854BEB" w:rsidRDefault="003960BF" w:rsidP="003960BF">
            <w:pPr>
              <w:jc w:val="center"/>
              <w:rPr>
                <w:rFonts w:ascii="Times New Roman" w:hAnsi="Times New Roman"/>
                <w:sz w:val="24"/>
                <w:szCs w:val="24"/>
              </w:rPr>
            </w:pPr>
            <w:r w:rsidRPr="00854BEB">
              <w:rPr>
                <w:rFonts w:ascii="Times New Roman" w:hAnsi="Times New Roman"/>
                <w:sz w:val="24"/>
                <w:szCs w:val="24"/>
              </w:rPr>
              <w:t xml:space="preserve">5 </w:t>
            </w:r>
            <w:r w:rsidRPr="00854BEB">
              <w:rPr>
                <w:rFonts w:ascii="Times New Roman" w:hAnsi="Times New Roman"/>
                <w:bCs/>
                <w:iCs/>
                <w:sz w:val="24"/>
                <w:szCs w:val="24"/>
              </w:rPr>
              <w:t xml:space="preserve">m </w:t>
            </w:r>
          </w:p>
        </w:tc>
        <w:tc>
          <w:tcPr>
            <w:tcW w:w="2013" w:type="dxa"/>
            <w:vAlign w:val="center"/>
          </w:tcPr>
          <w:p w14:paraId="051C9B08" w14:textId="77777777" w:rsidR="003960BF" w:rsidRPr="00854BEB" w:rsidRDefault="003960BF" w:rsidP="003960BF">
            <w:pPr>
              <w:jc w:val="center"/>
              <w:rPr>
                <w:rFonts w:ascii="Times New Roman" w:hAnsi="Times New Roman"/>
                <w:sz w:val="24"/>
                <w:szCs w:val="24"/>
              </w:rPr>
            </w:pPr>
            <w:r w:rsidRPr="00854BEB">
              <w:rPr>
                <w:rFonts w:ascii="Times New Roman" w:hAnsi="Times New Roman"/>
                <w:sz w:val="24"/>
                <w:szCs w:val="24"/>
              </w:rPr>
              <w:t>8</w:t>
            </w:r>
            <w:r w:rsidRPr="00854BEB">
              <w:rPr>
                <w:rFonts w:ascii="Times New Roman" w:hAnsi="Times New Roman"/>
                <w:bCs/>
                <w:iCs/>
                <w:sz w:val="24"/>
                <w:szCs w:val="24"/>
              </w:rPr>
              <w:t xml:space="preserve"> m</w:t>
            </w:r>
          </w:p>
        </w:tc>
      </w:tr>
      <w:tr w:rsidR="003960BF" w:rsidRPr="00854BEB" w14:paraId="13CF362A" w14:textId="77777777" w:rsidTr="003960BF">
        <w:trPr>
          <w:jc w:val="center"/>
        </w:trPr>
        <w:tc>
          <w:tcPr>
            <w:tcW w:w="2763" w:type="dxa"/>
            <w:vAlign w:val="center"/>
          </w:tcPr>
          <w:p w14:paraId="45114F35"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rPr>
              <w:t>Извори опасности станице за снабдевање горивом превозних средстава у друмском саобраћају, мањих пловила, мањих привредних и спортских ваздухоплова</w:t>
            </w:r>
          </w:p>
        </w:tc>
        <w:tc>
          <w:tcPr>
            <w:tcW w:w="1703" w:type="dxa"/>
            <w:vAlign w:val="center"/>
          </w:tcPr>
          <w:p w14:paraId="441873C1" w14:textId="77777777" w:rsidR="003960BF" w:rsidRPr="00854BEB" w:rsidRDefault="003960BF" w:rsidP="003960BF">
            <w:pPr>
              <w:jc w:val="center"/>
              <w:rPr>
                <w:rFonts w:ascii="Times New Roman" w:hAnsi="Times New Roman"/>
                <w:sz w:val="24"/>
                <w:szCs w:val="24"/>
              </w:rPr>
            </w:pPr>
            <w:r w:rsidRPr="00854BEB">
              <w:rPr>
                <w:rFonts w:ascii="Times New Roman" w:hAnsi="Times New Roman"/>
                <w:sz w:val="24"/>
                <w:szCs w:val="24"/>
              </w:rPr>
              <w:t xml:space="preserve">10 m </w:t>
            </w:r>
          </w:p>
        </w:tc>
        <w:tc>
          <w:tcPr>
            <w:tcW w:w="2410" w:type="dxa"/>
            <w:vAlign w:val="center"/>
          </w:tcPr>
          <w:p w14:paraId="791D823C" w14:textId="77777777" w:rsidR="003960BF" w:rsidRPr="00854BEB" w:rsidRDefault="003960BF" w:rsidP="003960BF">
            <w:pPr>
              <w:jc w:val="center"/>
              <w:rPr>
                <w:rFonts w:ascii="Times New Roman" w:hAnsi="Times New Roman"/>
                <w:sz w:val="24"/>
                <w:szCs w:val="24"/>
              </w:rPr>
            </w:pPr>
            <w:r w:rsidRPr="00854BEB">
              <w:rPr>
                <w:rFonts w:ascii="Times New Roman" w:hAnsi="Times New Roman"/>
                <w:sz w:val="24"/>
                <w:szCs w:val="24"/>
              </w:rPr>
              <w:t xml:space="preserve">12 m </w:t>
            </w:r>
          </w:p>
        </w:tc>
        <w:tc>
          <w:tcPr>
            <w:tcW w:w="2013" w:type="dxa"/>
            <w:vAlign w:val="center"/>
          </w:tcPr>
          <w:p w14:paraId="7C1A30CD" w14:textId="77777777" w:rsidR="003960BF" w:rsidRPr="00854BEB" w:rsidRDefault="003960BF" w:rsidP="003960BF">
            <w:pPr>
              <w:jc w:val="center"/>
              <w:rPr>
                <w:rFonts w:ascii="Times New Roman" w:hAnsi="Times New Roman"/>
                <w:sz w:val="24"/>
                <w:szCs w:val="24"/>
              </w:rPr>
            </w:pPr>
            <w:r w:rsidRPr="00854BEB">
              <w:rPr>
                <w:rFonts w:ascii="Times New Roman" w:hAnsi="Times New Roman"/>
                <w:sz w:val="24"/>
                <w:szCs w:val="24"/>
              </w:rPr>
              <w:t>15 m</w:t>
            </w:r>
          </w:p>
        </w:tc>
      </w:tr>
      <w:tr w:rsidR="003960BF" w:rsidRPr="00854BEB" w14:paraId="57218BB1" w14:textId="77777777" w:rsidTr="003960BF">
        <w:trPr>
          <w:jc w:val="center"/>
        </w:trPr>
        <w:tc>
          <w:tcPr>
            <w:tcW w:w="2763" w:type="dxa"/>
            <w:vAlign w:val="center"/>
          </w:tcPr>
          <w:p w14:paraId="0F5DAF52" w14:textId="77777777" w:rsidR="003960BF" w:rsidRPr="00854BEB" w:rsidRDefault="003960BF" w:rsidP="003960BF">
            <w:pPr>
              <w:rPr>
                <w:rFonts w:ascii="Times New Roman" w:hAnsi="Times New Roman"/>
                <w:sz w:val="24"/>
                <w:szCs w:val="24"/>
              </w:rPr>
            </w:pPr>
            <w:r w:rsidRPr="00854BEB">
              <w:rPr>
                <w:rFonts w:ascii="Times New Roman" w:hAnsi="Times New Roman"/>
                <w:sz w:val="24"/>
                <w:szCs w:val="24"/>
              </w:rPr>
              <w:t>Извори опасности постројења и објеката за складиштење запаљивих и горивих течности и запаљивих гасова</w:t>
            </w:r>
          </w:p>
        </w:tc>
        <w:tc>
          <w:tcPr>
            <w:tcW w:w="1703" w:type="dxa"/>
            <w:vAlign w:val="center"/>
          </w:tcPr>
          <w:p w14:paraId="181B89E6" w14:textId="77777777" w:rsidR="003960BF" w:rsidRPr="00854BEB" w:rsidRDefault="003960BF" w:rsidP="003960BF">
            <w:pPr>
              <w:jc w:val="center"/>
              <w:rPr>
                <w:rFonts w:ascii="Times New Roman" w:hAnsi="Times New Roman"/>
                <w:sz w:val="24"/>
                <w:szCs w:val="24"/>
              </w:rPr>
            </w:pPr>
            <w:r w:rsidRPr="00854BEB">
              <w:rPr>
                <w:rFonts w:ascii="Times New Roman" w:hAnsi="Times New Roman"/>
                <w:sz w:val="24"/>
                <w:szCs w:val="24"/>
              </w:rPr>
              <w:t>10 m</w:t>
            </w:r>
          </w:p>
        </w:tc>
        <w:tc>
          <w:tcPr>
            <w:tcW w:w="2410" w:type="dxa"/>
            <w:vAlign w:val="center"/>
          </w:tcPr>
          <w:p w14:paraId="7385FD5D" w14:textId="77777777" w:rsidR="003960BF" w:rsidRPr="00854BEB" w:rsidRDefault="003960BF" w:rsidP="003960BF">
            <w:pPr>
              <w:jc w:val="center"/>
              <w:rPr>
                <w:rFonts w:ascii="Times New Roman" w:hAnsi="Times New Roman"/>
                <w:sz w:val="24"/>
                <w:szCs w:val="24"/>
              </w:rPr>
            </w:pPr>
            <w:r w:rsidRPr="00854BEB">
              <w:rPr>
                <w:rFonts w:ascii="Times New Roman" w:hAnsi="Times New Roman"/>
                <w:sz w:val="24"/>
                <w:szCs w:val="24"/>
              </w:rPr>
              <w:t>12 m</w:t>
            </w:r>
          </w:p>
        </w:tc>
        <w:tc>
          <w:tcPr>
            <w:tcW w:w="2013" w:type="dxa"/>
            <w:vAlign w:val="center"/>
          </w:tcPr>
          <w:p w14:paraId="7655DD8E" w14:textId="77777777" w:rsidR="003960BF" w:rsidRPr="00854BEB" w:rsidRDefault="003960BF" w:rsidP="003960BF">
            <w:pPr>
              <w:jc w:val="center"/>
              <w:rPr>
                <w:rFonts w:ascii="Times New Roman" w:hAnsi="Times New Roman"/>
                <w:sz w:val="24"/>
                <w:szCs w:val="24"/>
              </w:rPr>
            </w:pPr>
            <w:r w:rsidRPr="00854BEB">
              <w:rPr>
                <w:rFonts w:ascii="Times New Roman" w:hAnsi="Times New Roman"/>
                <w:sz w:val="24"/>
                <w:szCs w:val="24"/>
              </w:rPr>
              <w:t>15 m</w:t>
            </w:r>
          </w:p>
        </w:tc>
      </w:tr>
      <w:tr w:rsidR="003960BF" w:rsidRPr="00854BEB" w14:paraId="2C8669BF" w14:textId="77777777" w:rsidTr="003960BF">
        <w:trPr>
          <w:jc w:val="center"/>
        </w:trPr>
        <w:tc>
          <w:tcPr>
            <w:tcW w:w="2763" w:type="dxa"/>
            <w:vAlign w:val="center"/>
          </w:tcPr>
          <w:p w14:paraId="3CF8EFED"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Трансформаторска станица</w:t>
            </w:r>
          </w:p>
        </w:tc>
        <w:tc>
          <w:tcPr>
            <w:tcW w:w="1703" w:type="dxa"/>
            <w:vAlign w:val="center"/>
          </w:tcPr>
          <w:p w14:paraId="35191CC8" w14:textId="77777777" w:rsidR="003960BF" w:rsidRPr="00854BEB" w:rsidRDefault="003960BF" w:rsidP="003960BF">
            <w:pPr>
              <w:jc w:val="center"/>
              <w:rPr>
                <w:rFonts w:ascii="Times New Roman" w:hAnsi="Times New Roman"/>
                <w:sz w:val="24"/>
                <w:szCs w:val="24"/>
              </w:rPr>
            </w:pPr>
            <w:r w:rsidRPr="00854BEB">
              <w:rPr>
                <w:rFonts w:ascii="Times New Roman" w:hAnsi="Times New Roman"/>
                <w:sz w:val="24"/>
                <w:szCs w:val="24"/>
              </w:rPr>
              <w:t>10 m</w:t>
            </w:r>
          </w:p>
        </w:tc>
        <w:tc>
          <w:tcPr>
            <w:tcW w:w="2410" w:type="dxa"/>
            <w:vAlign w:val="center"/>
          </w:tcPr>
          <w:p w14:paraId="1F71FBA6" w14:textId="77777777" w:rsidR="003960BF" w:rsidRPr="00854BEB" w:rsidRDefault="003960BF" w:rsidP="003960BF">
            <w:pPr>
              <w:jc w:val="center"/>
              <w:rPr>
                <w:rFonts w:ascii="Times New Roman" w:hAnsi="Times New Roman"/>
                <w:sz w:val="24"/>
                <w:szCs w:val="24"/>
              </w:rPr>
            </w:pPr>
            <w:r w:rsidRPr="00854BEB">
              <w:rPr>
                <w:rFonts w:ascii="Times New Roman" w:hAnsi="Times New Roman"/>
                <w:sz w:val="24"/>
                <w:szCs w:val="24"/>
              </w:rPr>
              <w:t>12 m</w:t>
            </w:r>
          </w:p>
        </w:tc>
        <w:tc>
          <w:tcPr>
            <w:tcW w:w="2013" w:type="dxa"/>
            <w:vAlign w:val="center"/>
          </w:tcPr>
          <w:p w14:paraId="72CFE4B8" w14:textId="77777777" w:rsidR="003960BF" w:rsidRPr="00854BEB" w:rsidRDefault="003960BF" w:rsidP="003960BF">
            <w:pPr>
              <w:jc w:val="center"/>
              <w:rPr>
                <w:rFonts w:ascii="Times New Roman" w:hAnsi="Times New Roman"/>
                <w:sz w:val="24"/>
                <w:szCs w:val="24"/>
              </w:rPr>
            </w:pPr>
            <w:r w:rsidRPr="00854BEB">
              <w:rPr>
                <w:rFonts w:ascii="Times New Roman" w:hAnsi="Times New Roman"/>
                <w:sz w:val="24"/>
                <w:szCs w:val="24"/>
              </w:rPr>
              <w:t>15 m</w:t>
            </w:r>
          </w:p>
        </w:tc>
      </w:tr>
      <w:tr w:rsidR="003960BF" w:rsidRPr="00854BEB" w14:paraId="19345007" w14:textId="77777777" w:rsidTr="003960BF">
        <w:trPr>
          <w:jc w:val="center"/>
        </w:trPr>
        <w:tc>
          <w:tcPr>
            <w:tcW w:w="2763" w:type="dxa"/>
            <w:vAlign w:val="center"/>
          </w:tcPr>
          <w:p w14:paraId="3B938473" w14:textId="77777777" w:rsidR="003960BF" w:rsidRPr="00854BEB" w:rsidRDefault="003960BF" w:rsidP="003960BF">
            <w:pPr>
              <w:rPr>
                <w:rFonts w:ascii="Times New Roman" w:hAnsi="Times New Roman"/>
                <w:sz w:val="24"/>
                <w:szCs w:val="24"/>
                <w:lang w:val="sr-Cyrl-CS"/>
              </w:rPr>
            </w:pPr>
            <w:r w:rsidRPr="00854BEB">
              <w:rPr>
                <w:rFonts w:ascii="Times New Roman" w:hAnsi="Times New Roman"/>
                <w:sz w:val="24"/>
                <w:szCs w:val="24"/>
                <w:lang w:val="sr-Cyrl-CS"/>
              </w:rPr>
              <w:t>Надземни електро водови</w:t>
            </w:r>
          </w:p>
        </w:tc>
        <w:tc>
          <w:tcPr>
            <w:tcW w:w="6126" w:type="dxa"/>
            <w:gridSpan w:val="3"/>
            <w:vAlign w:val="center"/>
          </w:tcPr>
          <w:p w14:paraId="254D153B" w14:textId="77777777" w:rsidR="003960BF" w:rsidRPr="00854BEB" w:rsidRDefault="003960BF" w:rsidP="003960BF">
            <w:pPr>
              <w:jc w:val="center"/>
              <w:rPr>
                <w:rFonts w:ascii="Times New Roman" w:hAnsi="Times New Roman"/>
                <w:sz w:val="24"/>
                <w:szCs w:val="24"/>
              </w:rPr>
            </w:pPr>
            <w:r w:rsidRPr="00854BEB">
              <w:rPr>
                <w:rFonts w:ascii="Times New Roman" w:hAnsi="Times New Roman"/>
                <w:bCs/>
                <w:iCs/>
                <w:sz w:val="24"/>
                <w:szCs w:val="24"/>
              </w:rPr>
              <w:t>0 bar&lt;</w:t>
            </w:r>
            <w:r w:rsidRPr="00854BEB">
              <w:rPr>
                <w:rFonts w:ascii="Times New Roman" w:hAnsi="Times New Roman"/>
                <w:bCs/>
                <w:iCs/>
                <w:sz w:val="24"/>
                <w:szCs w:val="24"/>
                <w:lang w:val="sr-Cyrl-CS"/>
              </w:rPr>
              <w:t>МОР≤</w:t>
            </w:r>
            <w:r w:rsidRPr="00854BEB">
              <w:rPr>
                <w:rFonts w:ascii="Times New Roman" w:hAnsi="Times New Roman"/>
                <w:bCs/>
                <w:iCs/>
                <w:sz w:val="24"/>
                <w:szCs w:val="24"/>
              </w:rPr>
              <w:t>16 bar</w:t>
            </w:r>
          </w:p>
        </w:tc>
      </w:tr>
      <w:tr w:rsidR="003960BF" w:rsidRPr="00854BEB" w14:paraId="760C66C6" w14:textId="77777777" w:rsidTr="003960BF">
        <w:trPr>
          <w:jc w:val="center"/>
        </w:trPr>
        <w:tc>
          <w:tcPr>
            <w:tcW w:w="2763" w:type="dxa"/>
            <w:vMerge w:val="restart"/>
            <w:vAlign w:val="center"/>
          </w:tcPr>
          <w:p w14:paraId="06EEDCFC" w14:textId="77777777" w:rsidR="003960BF" w:rsidRPr="00854BEB" w:rsidRDefault="003960BF" w:rsidP="003960BF">
            <w:pPr>
              <w:rPr>
                <w:rFonts w:ascii="Times New Roman" w:hAnsi="Times New Roman"/>
                <w:sz w:val="24"/>
                <w:szCs w:val="24"/>
              </w:rPr>
            </w:pPr>
          </w:p>
        </w:tc>
        <w:tc>
          <w:tcPr>
            <w:tcW w:w="1703" w:type="dxa"/>
          </w:tcPr>
          <w:p w14:paraId="14A06B1E" w14:textId="77777777" w:rsidR="003960BF" w:rsidRPr="00854BEB" w:rsidRDefault="003960BF" w:rsidP="003960BF">
            <w:pPr>
              <w:suppressLineNumbers/>
              <w:snapToGrid w:val="0"/>
              <w:jc w:val="center"/>
              <w:rPr>
                <w:rFonts w:ascii="Times New Roman" w:eastAsia="Arial Unicode MS" w:hAnsi="Times New Roman"/>
                <w:sz w:val="24"/>
                <w:szCs w:val="24"/>
              </w:rPr>
            </w:pPr>
            <w:r w:rsidRPr="00854BEB">
              <w:rPr>
                <w:rFonts w:ascii="Times New Roman" w:eastAsia="Arial Unicode MS" w:hAnsi="Times New Roman"/>
                <w:sz w:val="24"/>
                <w:szCs w:val="24"/>
                <w:lang w:val="sr-Cyrl-CS"/>
              </w:rPr>
              <w:t xml:space="preserve">1 </w:t>
            </w:r>
            <w:r w:rsidRPr="00854BEB">
              <w:rPr>
                <w:rFonts w:ascii="Times New Roman" w:eastAsia="Arial Unicode MS" w:hAnsi="Times New Roman"/>
                <w:sz w:val="24"/>
                <w:szCs w:val="24"/>
              </w:rPr>
              <w:t>kV≥U</w:t>
            </w:r>
          </w:p>
        </w:tc>
        <w:tc>
          <w:tcPr>
            <w:tcW w:w="4423" w:type="dxa"/>
            <w:gridSpan w:val="2"/>
            <w:vAlign w:val="center"/>
          </w:tcPr>
          <w:p w14:paraId="693A20E2" w14:textId="77777777" w:rsidR="003960BF" w:rsidRPr="00854BEB" w:rsidRDefault="003960BF" w:rsidP="003960BF">
            <w:pPr>
              <w:jc w:val="center"/>
              <w:rPr>
                <w:rFonts w:ascii="Times New Roman" w:hAnsi="Times New Roman"/>
                <w:sz w:val="24"/>
                <w:szCs w:val="24"/>
              </w:rPr>
            </w:pPr>
            <w:r w:rsidRPr="00854BEB">
              <w:rPr>
                <w:rFonts w:ascii="Times New Roman" w:hAnsi="Times New Roman"/>
                <w:sz w:val="24"/>
                <w:szCs w:val="24"/>
              </w:rPr>
              <w:t xml:space="preserve">Висина стуба +3 </w:t>
            </w:r>
            <w:r w:rsidRPr="00854BEB">
              <w:rPr>
                <w:rFonts w:ascii="Times New Roman" w:hAnsi="Times New Roman"/>
                <w:bCs/>
                <w:iCs/>
                <w:sz w:val="24"/>
                <w:szCs w:val="24"/>
              </w:rPr>
              <w:t>m*</w:t>
            </w:r>
          </w:p>
        </w:tc>
      </w:tr>
      <w:tr w:rsidR="003960BF" w:rsidRPr="00854BEB" w14:paraId="26D0A484" w14:textId="77777777" w:rsidTr="003960BF">
        <w:trPr>
          <w:jc w:val="center"/>
        </w:trPr>
        <w:tc>
          <w:tcPr>
            <w:tcW w:w="2763" w:type="dxa"/>
            <w:vMerge/>
            <w:vAlign w:val="center"/>
          </w:tcPr>
          <w:p w14:paraId="54CFB09D" w14:textId="77777777" w:rsidR="003960BF" w:rsidRPr="00854BEB" w:rsidRDefault="003960BF" w:rsidP="003960BF">
            <w:pPr>
              <w:rPr>
                <w:rFonts w:ascii="Times New Roman" w:hAnsi="Times New Roman"/>
                <w:sz w:val="24"/>
                <w:szCs w:val="24"/>
                <w:lang w:val="sr-Cyrl-CS"/>
              </w:rPr>
            </w:pPr>
          </w:p>
        </w:tc>
        <w:tc>
          <w:tcPr>
            <w:tcW w:w="1703" w:type="dxa"/>
          </w:tcPr>
          <w:p w14:paraId="3EB76C73" w14:textId="77777777" w:rsidR="003960BF" w:rsidRPr="00854BEB" w:rsidRDefault="003960BF" w:rsidP="003960BF">
            <w:pPr>
              <w:suppressLineNumbers/>
              <w:snapToGrid w:val="0"/>
              <w:jc w:val="center"/>
              <w:rPr>
                <w:rFonts w:ascii="Times New Roman" w:eastAsia="Arial Unicode MS" w:hAnsi="Times New Roman"/>
                <w:sz w:val="24"/>
                <w:szCs w:val="24"/>
              </w:rPr>
            </w:pPr>
            <w:r w:rsidRPr="00854BEB">
              <w:rPr>
                <w:rFonts w:ascii="Times New Roman" w:eastAsia="Arial Unicode MS" w:hAnsi="Times New Roman"/>
                <w:sz w:val="24"/>
                <w:szCs w:val="24"/>
              </w:rPr>
              <w:t>1kV&lt;U≤110kV</w:t>
            </w:r>
          </w:p>
        </w:tc>
        <w:tc>
          <w:tcPr>
            <w:tcW w:w="4423" w:type="dxa"/>
            <w:gridSpan w:val="2"/>
            <w:vAlign w:val="center"/>
          </w:tcPr>
          <w:p w14:paraId="1DC84375" w14:textId="77777777" w:rsidR="003960BF" w:rsidRPr="00854BEB" w:rsidRDefault="003960BF" w:rsidP="003960BF">
            <w:pPr>
              <w:jc w:val="center"/>
              <w:rPr>
                <w:rFonts w:ascii="Times New Roman" w:hAnsi="Times New Roman"/>
                <w:sz w:val="24"/>
                <w:szCs w:val="24"/>
              </w:rPr>
            </w:pPr>
            <w:r w:rsidRPr="00854BEB">
              <w:rPr>
                <w:rFonts w:ascii="Times New Roman" w:hAnsi="Times New Roman"/>
                <w:sz w:val="24"/>
                <w:szCs w:val="24"/>
              </w:rPr>
              <w:t xml:space="preserve">Висина стуба +3 </w:t>
            </w:r>
            <w:r w:rsidRPr="00854BEB">
              <w:rPr>
                <w:rFonts w:ascii="Times New Roman" w:hAnsi="Times New Roman"/>
                <w:bCs/>
                <w:iCs/>
                <w:sz w:val="24"/>
                <w:szCs w:val="24"/>
              </w:rPr>
              <w:t>m**</w:t>
            </w:r>
          </w:p>
        </w:tc>
      </w:tr>
      <w:tr w:rsidR="003960BF" w:rsidRPr="00854BEB" w14:paraId="2FA426F6" w14:textId="77777777" w:rsidTr="003960BF">
        <w:trPr>
          <w:jc w:val="center"/>
        </w:trPr>
        <w:tc>
          <w:tcPr>
            <w:tcW w:w="2763" w:type="dxa"/>
            <w:vMerge/>
            <w:vAlign w:val="center"/>
          </w:tcPr>
          <w:p w14:paraId="2D441A98" w14:textId="77777777" w:rsidR="003960BF" w:rsidRPr="00854BEB" w:rsidRDefault="003960BF" w:rsidP="003960BF">
            <w:pPr>
              <w:rPr>
                <w:rFonts w:ascii="Times New Roman" w:hAnsi="Times New Roman"/>
                <w:sz w:val="24"/>
                <w:szCs w:val="24"/>
                <w:lang w:val="sr-Cyrl-CS"/>
              </w:rPr>
            </w:pPr>
          </w:p>
        </w:tc>
        <w:tc>
          <w:tcPr>
            <w:tcW w:w="1703" w:type="dxa"/>
          </w:tcPr>
          <w:p w14:paraId="28BD0D5D" w14:textId="77777777" w:rsidR="003960BF" w:rsidRPr="00854BEB" w:rsidRDefault="003960BF" w:rsidP="003960BF">
            <w:pPr>
              <w:suppressLineNumbers/>
              <w:snapToGrid w:val="0"/>
              <w:jc w:val="center"/>
              <w:rPr>
                <w:rFonts w:ascii="Times New Roman" w:eastAsia="Arial Unicode MS" w:hAnsi="Times New Roman"/>
                <w:sz w:val="24"/>
                <w:szCs w:val="24"/>
                <w:lang w:val="sr-Cyrl-CS"/>
              </w:rPr>
            </w:pPr>
            <w:r w:rsidRPr="00854BEB">
              <w:rPr>
                <w:rFonts w:ascii="Times New Roman" w:eastAsia="Arial Unicode MS" w:hAnsi="Times New Roman"/>
                <w:sz w:val="24"/>
                <w:szCs w:val="24"/>
              </w:rPr>
              <w:t>110kV&lt;U≤220kV</w:t>
            </w:r>
          </w:p>
        </w:tc>
        <w:tc>
          <w:tcPr>
            <w:tcW w:w="4423" w:type="dxa"/>
            <w:gridSpan w:val="2"/>
            <w:vAlign w:val="center"/>
          </w:tcPr>
          <w:p w14:paraId="77B681F2" w14:textId="77777777" w:rsidR="003960BF" w:rsidRPr="00854BEB" w:rsidRDefault="003960BF" w:rsidP="003960BF">
            <w:pPr>
              <w:jc w:val="center"/>
              <w:rPr>
                <w:rFonts w:ascii="Times New Roman" w:hAnsi="Times New Roman"/>
                <w:sz w:val="24"/>
                <w:szCs w:val="24"/>
              </w:rPr>
            </w:pPr>
            <w:r w:rsidRPr="00854BEB">
              <w:rPr>
                <w:rFonts w:ascii="Times New Roman" w:hAnsi="Times New Roman"/>
                <w:sz w:val="24"/>
                <w:szCs w:val="24"/>
              </w:rPr>
              <w:t xml:space="preserve">Висина стуба +3,75 </w:t>
            </w:r>
            <w:r w:rsidRPr="00854BEB">
              <w:rPr>
                <w:rFonts w:ascii="Times New Roman" w:hAnsi="Times New Roman"/>
                <w:bCs/>
                <w:iCs/>
                <w:sz w:val="24"/>
                <w:szCs w:val="24"/>
              </w:rPr>
              <w:t>m**</w:t>
            </w:r>
          </w:p>
        </w:tc>
      </w:tr>
      <w:tr w:rsidR="003960BF" w:rsidRPr="00854BEB" w14:paraId="19B4592D" w14:textId="77777777" w:rsidTr="003960BF">
        <w:trPr>
          <w:jc w:val="center"/>
        </w:trPr>
        <w:tc>
          <w:tcPr>
            <w:tcW w:w="2763" w:type="dxa"/>
            <w:vMerge/>
            <w:vAlign w:val="center"/>
          </w:tcPr>
          <w:p w14:paraId="4777838F" w14:textId="77777777" w:rsidR="003960BF" w:rsidRPr="00854BEB" w:rsidRDefault="003960BF" w:rsidP="003960BF">
            <w:pPr>
              <w:rPr>
                <w:rFonts w:ascii="Times New Roman" w:hAnsi="Times New Roman"/>
                <w:sz w:val="24"/>
                <w:szCs w:val="24"/>
                <w:lang w:val="sr-Cyrl-CS"/>
              </w:rPr>
            </w:pPr>
          </w:p>
        </w:tc>
        <w:tc>
          <w:tcPr>
            <w:tcW w:w="1703" w:type="dxa"/>
          </w:tcPr>
          <w:p w14:paraId="4EFED6C5" w14:textId="77777777" w:rsidR="003960BF" w:rsidRPr="00854BEB" w:rsidRDefault="003960BF" w:rsidP="003960BF">
            <w:pPr>
              <w:suppressLineNumbers/>
              <w:snapToGrid w:val="0"/>
              <w:jc w:val="center"/>
              <w:rPr>
                <w:rFonts w:ascii="Times New Roman" w:eastAsia="Arial Unicode MS" w:hAnsi="Times New Roman"/>
                <w:sz w:val="24"/>
                <w:szCs w:val="24"/>
              </w:rPr>
            </w:pPr>
            <w:r w:rsidRPr="00854BEB">
              <w:rPr>
                <w:rFonts w:ascii="Times New Roman" w:eastAsia="Arial Unicode MS" w:hAnsi="Times New Roman"/>
                <w:sz w:val="24"/>
                <w:szCs w:val="24"/>
              </w:rPr>
              <w:t>400kV&lt;U</w:t>
            </w:r>
          </w:p>
        </w:tc>
        <w:tc>
          <w:tcPr>
            <w:tcW w:w="4423" w:type="dxa"/>
            <w:gridSpan w:val="2"/>
            <w:vAlign w:val="center"/>
          </w:tcPr>
          <w:p w14:paraId="21822AE5" w14:textId="77777777" w:rsidR="003960BF" w:rsidRPr="00854BEB" w:rsidRDefault="003960BF" w:rsidP="003960BF">
            <w:pPr>
              <w:jc w:val="center"/>
              <w:rPr>
                <w:rFonts w:ascii="Times New Roman" w:hAnsi="Times New Roman"/>
                <w:sz w:val="24"/>
                <w:szCs w:val="24"/>
              </w:rPr>
            </w:pPr>
            <w:r w:rsidRPr="00854BEB">
              <w:rPr>
                <w:rFonts w:ascii="Times New Roman" w:hAnsi="Times New Roman"/>
                <w:sz w:val="24"/>
                <w:szCs w:val="24"/>
              </w:rPr>
              <w:t xml:space="preserve">Висина стуба +5 </w:t>
            </w:r>
            <w:r w:rsidRPr="00854BEB">
              <w:rPr>
                <w:rFonts w:ascii="Times New Roman" w:hAnsi="Times New Roman"/>
                <w:bCs/>
                <w:iCs/>
                <w:sz w:val="24"/>
                <w:szCs w:val="24"/>
              </w:rPr>
              <w:t>m**</w:t>
            </w:r>
          </w:p>
        </w:tc>
      </w:tr>
      <w:tr w:rsidR="003960BF" w:rsidRPr="00854BEB" w14:paraId="1F7A9707" w14:textId="77777777" w:rsidTr="003960BF">
        <w:trPr>
          <w:trHeight w:val="563"/>
          <w:jc w:val="center"/>
        </w:trPr>
        <w:tc>
          <w:tcPr>
            <w:tcW w:w="8889" w:type="dxa"/>
            <w:gridSpan w:val="4"/>
            <w:vAlign w:val="center"/>
          </w:tcPr>
          <w:p w14:paraId="36CDDFDA" w14:textId="77777777" w:rsidR="003960BF" w:rsidRPr="00854BEB" w:rsidRDefault="003960BF" w:rsidP="003960BF">
            <w:pPr>
              <w:ind w:left="360"/>
              <w:rPr>
                <w:rFonts w:ascii="Times New Roman" w:hAnsi="Times New Roman"/>
                <w:sz w:val="24"/>
                <w:szCs w:val="24"/>
              </w:rPr>
            </w:pPr>
            <w:r w:rsidRPr="00854BEB">
              <w:rPr>
                <w:rFonts w:ascii="Times New Roman" w:hAnsi="Times New Roman"/>
                <w:sz w:val="24"/>
                <w:szCs w:val="24"/>
              </w:rPr>
              <w:t>* Али не мање од 10 m.</w:t>
            </w:r>
          </w:p>
          <w:p w14:paraId="13117322" w14:textId="77777777" w:rsidR="003960BF" w:rsidRPr="00854BEB" w:rsidRDefault="003960BF" w:rsidP="003960BF">
            <w:pPr>
              <w:ind w:left="360"/>
              <w:rPr>
                <w:rFonts w:ascii="Times New Roman" w:hAnsi="Times New Roman"/>
                <w:sz w:val="24"/>
                <w:szCs w:val="24"/>
              </w:rPr>
            </w:pPr>
            <w:r w:rsidRPr="00854BEB">
              <w:rPr>
                <w:rFonts w:ascii="Times New Roman" w:hAnsi="Times New Roman"/>
                <w:sz w:val="24"/>
                <w:szCs w:val="24"/>
              </w:rPr>
              <w:t xml:space="preserve">** </w:t>
            </w:r>
            <w:proofErr w:type="gramStart"/>
            <w:r w:rsidRPr="00854BEB">
              <w:rPr>
                <w:rFonts w:ascii="Times New Roman" w:hAnsi="Times New Roman"/>
                <w:sz w:val="24"/>
                <w:szCs w:val="24"/>
              </w:rPr>
              <w:t>али</w:t>
            </w:r>
            <w:proofErr w:type="gramEnd"/>
            <w:r w:rsidRPr="00854BEB">
              <w:rPr>
                <w:rFonts w:ascii="Times New Roman" w:hAnsi="Times New Roman"/>
                <w:sz w:val="24"/>
                <w:szCs w:val="24"/>
              </w:rPr>
              <w:t xml:space="preserve"> не мање од 15 m. Ово растојање се може смањити на 8 m за водове код којих је изолација вода механички и електрично појачана.</w:t>
            </w:r>
          </w:p>
        </w:tc>
      </w:tr>
    </w:tbl>
    <w:p w14:paraId="3D009972" w14:textId="77777777" w:rsidR="003960BF" w:rsidRPr="00854BEB" w:rsidRDefault="003960BF" w:rsidP="003960BF">
      <w:pPr>
        <w:tabs>
          <w:tab w:val="left" w:pos="954"/>
        </w:tabs>
        <w:rPr>
          <w:rFonts w:ascii="Times New Roman" w:hAnsi="Times New Roman"/>
          <w:sz w:val="24"/>
          <w:szCs w:val="24"/>
          <w:lang w:val="sr-Cyrl-CS"/>
        </w:rPr>
      </w:pPr>
    </w:p>
    <w:p w14:paraId="5B0B8334" w14:textId="77777777" w:rsidR="003960BF" w:rsidRPr="00854BEB" w:rsidRDefault="003960BF" w:rsidP="003960BF">
      <w:pPr>
        <w:widowControl/>
        <w:numPr>
          <w:ilvl w:val="0"/>
          <w:numId w:val="27"/>
        </w:numPr>
        <w:suppressAutoHyphens w:val="0"/>
        <w:rPr>
          <w:rFonts w:ascii="Times New Roman" w:hAnsi="Times New Roman"/>
          <w:sz w:val="24"/>
          <w:szCs w:val="24"/>
        </w:rPr>
      </w:pPr>
      <w:r w:rsidRPr="00854BEB">
        <w:rPr>
          <w:rFonts w:ascii="Times New Roman" w:hAnsi="Times New Roman"/>
          <w:sz w:val="24"/>
          <w:szCs w:val="24"/>
          <w:lang w:val="sr-Cyrl-CS"/>
        </w:rPr>
        <w:t>Минимално хоризонтално растојање</w:t>
      </w:r>
      <w:r w:rsidRPr="00854BEB">
        <w:rPr>
          <w:rFonts w:ascii="Times New Roman" w:hAnsi="Times New Roman"/>
          <w:sz w:val="24"/>
          <w:szCs w:val="24"/>
        </w:rPr>
        <w:t xml:space="preserve"> МРС, МС и РС од железничких и трамвајских пруга мери се од ближе шине, а растојање од јавних путева мери се од ивице коловоза.</w:t>
      </w:r>
    </w:p>
    <w:p w14:paraId="63B54518" w14:textId="77777777" w:rsidR="003960BF" w:rsidRPr="00854BEB" w:rsidRDefault="003960BF" w:rsidP="003960BF">
      <w:pPr>
        <w:widowControl/>
        <w:numPr>
          <w:ilvl w:val="0"/>
          <w:numId w:val="27"/>
        </w:numPr>
        <w:suppressAutoHyphens w:val="0"/>
        <w:rPr>
          <w:rFonts w:ascii="Times New Roman" w:hAnsi="Times New Roman"/>
          <w:sz w:val="24"/>
          <w:szCs w:val="24"/>
        </w:rPr>
      </w:pPr>
      <w:r w:rsidRPr="00854BEB">
        <w:rPr>
          <w:rFonts w:ascii="Times New Roman" w:hAnsi="Times New Roman"/>
          <w:sz w:val="24"/>
          <w:szCs w:val="24"/>
        </w:rPr>
        <w:t>За зидане или монтажне објекте МРС, МС и РС минимално хоризонтално рас</w:t>
      </w:r>
      <w:r w:rsidRPr="00854BEB">
        <w:rPr>
          <w:rFonts w:ascii="Times New Roman" w:hAnsi="Times New Roman"/>
          <w:sz w:val="24"/>
          <w:szCs w:val="24"/>
          <w:lang w:val="sr-Cyrl-CS"/>
        </w:rPr>
        <w:t>т</w:t>
      </w:r>
      <w:r w:rsidRPr="00854BEB">
        <w:rPr>
          <w:rFonts w:ascii="Times New Roman" w:hAnsi="Times New Roman"/>
          <w:sz w:val="24"/>
          <w:szCs w:val="24"/>
        </w:rPr>
        <w:t>ојање се мери од зида објекта.</w:t>
      </w:r>
    </w:p>
    <w:p w14:paraId="3C289671" w14:textId="77777777" w:rsidR="003960BF" w:rsidRPr="00854BEB" w:rsidRDefault="003960BF" w:rsidP="003960BF">
      <w:pPr>
        <w:widowControl/>
        <w:numPr>
          <w:ilvl w:val="0"/>
          <w:numId w:val="27"/>
        </w:numPr>
        <w:suppressAutoHyphens w:val="0"/>
        <w:rPr>
          <w:rFonts w:ascii="Times New Roman" w:hAnsi="Times New Roman"/>
          <w:sz w:val="24"/>
          <w:szCs w:val="24"/>
        </w:rPr>
      </w:pPr>
      <w:r w:rsidRPr="00854BEB">
        <w:rPr>
          <w:rFonts w:ascii="Times New Roman" w:hAnsi="Times New Roman"/>
          <w:sz w:val="24"/>
          <w:szCs w:val="24"/>
        </w:rPr>
        <w:t>За објекте МРС, МС и РС постављене на отвореном простору, са или без надстрешнице, растојање се мери од најближег потенцијалног места истицања гаса.</w:t>
      </w:r>
    </w:p>
    <w:p w14:paraId="7C203607" w14:textId="77777777" w:rsidR="003960BF" w:rsidRPr="00854BEB" w:rsidRDefault="003960BF" w:rsidP="003960BF">
      <w:pPr>
        <w:widowControl/>
        <w:numPr>
          <w:ilvl w:val="0"/>
          <w:numId w:val="28"/>
        </w:numPr>
        <w:suppressAutoHyphens w:val="0"/>
        <w:rPr>
          <w:rFonts w:ascii="Times New Roman" w:hAnsi="Times New Roman"/>
          <w:sz w:val="24"/>
          <w:szCs w:val="24"/>
        </w:rPr>
      </w:pPr>
      <w:r w:rsidRPr="00854BEB">
        <w:rPr>
          <w:rFonts w:ascii="Times New Roman" w:hAnsi="Times New Roman"/>
          <w:sz w:val="24"/>
          <w:szCs w:val="24"/>
        </w:rPr>
        <w:t>Простор на коме се подиже МРС мора бити ограђен мрежом или неком другом врстом ограде. Ова удаљеност између ограде и спољних зидова МРС представља заштитну зону и мора бити минимално 3 m. Ограда мора бити висока најмање 2 m и мора да обухвати зоне опасности.</w:t>
      </w:r>
    </w:p>
    <w:p w14:paraId="7AC5A798" w14:textId="77777777" w:rsidR="003960BF" w:rsidRPr="00854BEB" w:rsidRDefault="003960BF" w:rsidP="003960BF">
      <w:pPr>
        <w:widowControl/>
        <w:numPr>
          <w:ilvl w:val="0"/>
          <w:numId w:val="28"/>
        </w:numPr>
        <w:suppressAutoHyphens w:val="0"/>
        <w:rPr>
          <w:rFonts w:ascii="Times New Roman" w:hAnsi="Times New Roman"/>
          <w:sz w:val="24"/>
          <w:szCs w:val="24"/>
        </w:rPr>
      </w:pPr>
      <w:r w:rsidRPr="00854BEB">
        <w:rPr>
          <w:rFonts w:ascii="Times New Roman" w:hAnsi="Times New Roman"/>
          <w:sz w:val="24"/>
          <w:szCs w:val="24"/>
        </w:rPr>
        <w:t>Приликом извођења било каквих радова потребно је да се радни појас формира тако да тешка возила не прелазе преко гасовода на местима где није заштићен.</w:t>
      </w:r>
    </w:p>
    <w:p w14:paraId="0BBB7892" w14:textId="77777777" w:rsidR="003960BF" w:rsidRPr="00854BEB" w:rsidRDefault="003960BF" w:rsidP="003960BF">
      <w:pPr>
        <w:widowControl/>
        <w:numPr>
          <w:ilvl w:val="0"/>
          <w:numId w:val="28"/>
        </w:numPr>
        <w:suppressAutoHyphens w:val="0"/>
        <w:rPr>
          <w:rFonts w:ascii="Times New Roman" w:hAnsi="Times New Roman"/>
          <w:sz w:val="24"/>
          <w:szCs w:val="24"/>
        </w:rPr>
      </w:pPr>
      <w:r w:rsidRPr="00854BEB">
        <w:rPr>
          <w:rFonts w:ascii="Times New Roman" w:hAnsi="Times New Roman"/>
          <w:sz w:val="24"/>
          <w:szCs w:val="24"/>
        </w:rPr>
        <w:t>Забрањено је изнад гасовода градити, као и постављати, привремене, трајне, покретне и непокретне објекте.</w:t>
      </w:r>
    </w:p>
    <w:p w14:paraId="320D2061" w14:textId="77777777" w:rsidR="003960BF" w:rsidRPr="00854BEB" w:rsidRDefault="003960BF" w:rsidP="003960BF">
      <w:pPr>
        <w:widowControl/>
        <w:numPr>
          <w:ilvl w:val="0"/>
          <w:numId w:val="28"/>
        </w:numPr>
        <w:suppressAutoHyphens w:val="0"/>
        <w:rPr>
          <w:rFonts w:ascii="Times New Roman" w:hAnsi="Times New Roman"/>
          <w:sz w:val="24"/>
          <w:szCs w:val="24"/>
        </w:rPr>
      </w:pPr>
      <w:r w:rsidRPr="00854BEB">
        <w:rPr>
          <w:rFonts w:ascii="Times New Roman" w:hAnsi="Times New Roman"/>
          <w:sz w:val="24"/>
          <w:szCs w:val="24"/>
        </w:rPr>
        <w:t>У близини гасовода ископ вршити ручно. У случају оштећења гасовода, гасовод ће се поправити о трошку инвеститора.</w:t>
      </w:r>
    </w:p>
    <w:p w14:paraId="3C9FEA94" w14:textId="77777777" w:rsidR="003960BF" w:rsidRPr="00854BEB" w:rsidRDefault="003960BF" w:rsidP="003960BF">
      <w:pPr>
        <w:widowControl/>
        <w:numPr>
          <w:ilvl w:val="0"/>
          <w:numId w:val="28"/>
        </w:numPr>
        <w:suppressAutoHyphens w:val="0"/>
        <w:rPr>
          <w:rFonts w:ascii="Times New Roman" w:hAnsi="Times New Roman"/>
          <w:sz w:val="24"/>
          <w:szCs w:val="24"/>
        </w:rPr>
      </w:pPr>
      <w:r w:rsidRPr="00854BEB">
        <w:rPr>
          <w:rFonts w:ascii="Times New Roman" w:hAnsi="Times New Roman"/>
          <w:sz w:val="24"/>
          <w:szCs w:val="24"/>
        </w:rPr>
        <w:t>Евентуална измештања гасовода вршиће се о трошку инвеститора.</w:t>
      </w:r>
    </w:p>
    <w:p w14:paraId="721E629A" w14:textId="77777777" w:rsidR="00854BEB" w:rsidRPr="00854BEB" w:rsidRDefault="00854BEB" w:rsidP="00854BEB">
      <w:pPr>
        <w:widowControl/>
        <w:numPr>
          <w:ilvl w:val="0"/>
          <w:numId w:val="28"/>
        </w:numPr>
        <w:suppressAutoHyphens w:val="0"/>
        <w:rPr>
          <w:rFonts w:ascii="Times New Roman" w:hAnsi="Times New Roman"/>
          <w:sz w:val="24"/>
          <w:szCs w:val="24"/>
        </w:rPr>
      </w:pPr>
      <w:r w:rsidRPr="00854BEB">
        <w:rPr>
          <w:rFonts w:ascii="Times New Roman" w:hAnsi="Times New Roman"/>
          <w:sz w:val="24"/>
          <w:szCs w:val="24"/>
        </w:rPr>
        <w:t>Евентуална раскопавања гасовода ради утврђивања чињеничног стања, не могу се вршити без одобрења и присуства представника ЈП „Србијагас“. Најмање 3 дана пре почетка радова на делу трасе који се води паралелно или укршта са гасоводом обавез</w:t>
      </w:r>
      <w:r w:rsidRPr="00854BEB">
        <w:rPr>
          <w:rFonts w:ascii="Times New Roman" w:hAnsi="Times New Roman"/>
          <w:sz w:val="24"/>
          <w:szCs w:val="24"/>
          <w:lang w:val="sr-Cyrl-CS"/>
        </w:rPr>
        <w:t>но</w:t>
      </w:r>
      <w:r w:rsidRPr="00854BEB">
        <w:rPr>
          <w:rFonts w:ascii="Times New Roman" w:hAnsi="Times New Roman"/>
          <w:sz w:val="24"/>
          <w:szCs w:val="24"/>
        </w:rPr>
        <w:t xml:space="preserve"> </w:t>
      </w:r>
      <w:r w:rsidRPr="00854BEB">
        <w:rPr>
          <w:rFonts w:ascii="Times New Roman" w:hAnsi="Times New Roman"/>
          <w:sz w:val="24"/>
          <w:szCs w:val="24"/>
          <w:lang w:val="sr-Cyrl-CS"/>
        </w:rPr>
        <w:t>је</w:t>
      </w:r>
      <w:r w:rsidRPr="00854BEB">
        <w:rPr>
          <w:rFonts w:ascii="Times New Roman" w:hAnsi="Times New Roman"/>
          <w:sz w:val="24"/>
          <w:szCs w:val="24"/>
        </w:rPr>
        <w:t xml:space="preserve"> обавестити ЈП ''Србијагас''.</w:t>
      </w:r>
    </w:p>
    <w:p w14:paraId="00DE398B" w14:textId="4A24850A" w:rsidR="003960BF" w:rsidRDefault="003960BF" w:rsidP="001979AA">
      <w:pPr>
        <w:rPr>
          <w:rFonts w:ascii="Times New Roman" w:eastAsia="Times New Roman" w:hAnsi="Times New Roman"/>
          <w:b/>
          <w:bCs/>
          <w:color w:val="7030A0"/>
          <w:sz w:val="24"/>
          <w:szCs w:val="24"/>
          <w:lang w:val="sr-Cyrl-CS"/>
        </w:rPr>
      </w:pPr>
    </w:p>
    <w:p w14:paraId="7610ADEA" w14:textId="77777777" w:rsidR="003B0EF8" w:rsidRDefault="003B0EF8" w:rsidP="001979AA">
      <w:pPr>
        <w:rPr>
          <w:rFonts w:ascii="Times New Roman" w:eastAsia="Times New Roman" w:hAnsi="Times New Roman"/>
          <w:b/>
          <w:bCs/>
          <w:color w:val="7030A0"/>
          <w:sz w:val="24"/>
          <w:szCs w:val="24"/>
          <w:lang w:val="sr-Cyrl-CS"/>
        </w:rPr>
      </w:pPr>
    </w:p>
    <w:p w14:paraId="2BB45070" w14:textId="1A4A5ABF" w:rsidR="00820D68" w:rsidRDefault="003B0EF8" w:rsidP="003135BB">
      <w:pPr>
        <w:spacing w:line="276" w:lineRule="auto"/>
        <w:ind w:left="720"/>
        <w:rPr>
          <w:rFonts w:ascii="Times New Roman" w:hAnsi="Times New Roman"/>
          <w:b/>
          <w:i/>
          <w:sz w:val="24"/>
          <w:szCs w:val="24"/>
          <w:lang w:val="sr-Cyrl-CS"/>
        </w:rPr>
      </w:pPr>
      <w:r>
        <w:rPr>
          <w:rFonts w:ascii="Times New Roman" w:hAnsi="Times New Roman"/>
          <w:b/>
          <w:i/>
          <w:sz w:val="24"/>
          <w:szCs w:val="24"/>
          <w:lang w:val="sr-Cyrl-CS"/>
        </w:rPr>
        <w:t xml:space="preserve">2.2.1.3. </w:t>
      </w:r>
      <w:r w:rsidR="00715971" w:rsidRPr="00715971">
        <w:rPr>
          <w:rFonts w:ascii="Times New Roman" w:hAnsi="Times New Roman"/>
          <w:b/>
          <w:i/>
          <w:sz w:val="24"/>
          <w:szCs w:val="24"/>
          <w:lang w:val="sr-Cyrl-CS"/>
        </w:rPr>
        <w:t xml:space="preserve">Инжењерско геолошки услови за изградњу </w:t>
      </w:r>
    </w:p>
    <w:p w14:paraId="2EA5A1BD" w14:textId="1B056E1C" w:rsidR="00715971" w:rsidRDefault="00715971" w:rsidP="003135BB">
      <w:pPr>
        <w:spacing w:line="276" w:lineRule="auto"/>
        <w:ind w:left="720"/>
        <w:rPr>
          <w:rFonts w:ascii="Times New Roman" w:hAnsi="Times New Roman"/>
          <w:b/>
          <w:i/>
          <w:sz w:val="24"/>
          <w:szCs w:val="24"/>
          <w:lang w:val="sr-Cyrl-CS"/>
        </w:rPr>
      </w:pPr>
    </w:p>
    <w:p w14:paraId="3A5DE28B" w14:textId="0E61A245" w:rsidR="00715971" w:rsidRDefault="000F5AE7" w:rsidP="000F5AE7">
      <w:pPr>
        <w:spacing w:line="276" w:lineRule="auto"/>
        <w:ind w:firstLine="720"/>
        <w:rPr>
          <w:rFonts w:ascii="Times New Roman" w:hAnsi="Times New Roman"/>
          <w:sz w:val="24"/>
          <w:szCs w:val="24"/>
          <w:lang w:val="sr-Cyrl-CS"/>
        </w:rPr>
      </w:pPr>
      <w:r>
        <w:rPr>
          <w:rFonts w:ascii="Times New Roman" w:hAnsi="Times New Roman"/>
          <w:sz w:val="24"/>
          <w:szCs w:val="24"/>
          <w:lang w:val="sr-Cyrl-CS"/>
        </w:rPr>
        <w:t>Н</w:t>
      </w:r>
      <w:r w:rsidR="00715971">
        <w:rPr>
          <w:rFonts w:ascii="Times New Roman" w:hAnsi="Times New Roman"/>
          <w:sz w:val="24"/>
          <w:szCs w:val="24"/>
          <w:lang w:val="sr-Cyrl-CS"/>
        </w:rPr>
        <w:t xml:space="preserve">а основу расположивих података о терену, као и на основу визуелног прегледа, </w:t>
      </w:r>
      <w:r>
        <w:rPr>
          <w:rFonts w:ascii="Times New Roman" w:hAnsi="Times New Roman"/>
          <w:sz w:val="24"/>
          <w:szCs w:val="24"/>
          <w:lang w:val="sr-Cyrl-CS"/>
        </w:rPr>
        <w:t xml:space="preserve">не </w:t>
      </w:r>
      <w:r w:rsidR="00715971">
        <w:rPr>
          <w:rFonts w:ascii="Times New Roman" w:hAnsi="Times New Roman"/>
          <w:sz w:val="24"/>
          <w:szCs w:val="24"/>
          <w:lang w:val="sr-Cyrl-CS"/>
        </w:rPr>
        <w:t xml:space="preserve">може се закључити да </w:t>
      </w:r>
      <w:r>
        <w:rPr>
          <w:rFonts w:ascii="Times New Roman" w:hAnsi="Times New Roman"/>
          <w:sz w:val="24"/>
          <w:szCs w:val="24"/>
          <w:lang w:val="sr-Cyrl-CS"/>
        </w:rPr>
        <w:t>постоје деформације и појаве</w:t>
      </w:r>
      <w:r w:rsidR="00715971">
        <w:rPr>
          <w:rFonts w:ascii="Times New Roman" w:hAnsi="Times New Roman"/>
          <w:sz w:val="24"/>
          <w:szCs w:val="24"/>
          <w:lang w:val="sr-Cyrl-CS"/>
        </w:rPr>
        <w:t xml:space="preserve"> које би указивале</w:t>
      </w:r>
      <w:r>
        <w:rPr>
          <w:rFonts w:ascii="Times New Roman" w:hAnsi="Times New Roman"/>
          <w:sz w:val="24"/>
          <w:szCs w:val="24"/>
          <w:lang w:val="sr-Cyrl-CS"/>
        </w:rPr>
        <w:t xml:space="preserve"> да је терен нестабилан и непогодан за градњу, али на терену нису извршена инжењерско геолошка истраживања, па је з</w:t>
      </w:r>
      <w:r>
        <w:rPr>
          <w:rFonts w:ascii="Times New Roman" w:hAnsi="Times New Roman"/>
          <w:sz w:val="24"/>
          <w:szCs w:val="24"/>
          <w:lang w:val="sr-Cyrl-CS"/>
        </w:rPr>
        <w:t>а израд</w:t>
      </w:r>
      <w:r w:rsidR="00E4702F">
        <w:rPr>
          <w:rFonts w:ascii="Times New Roman" w:hAnsi="Times New Roman"/>
          <w:sz w:val="24"/>
          <w:szCs w:val="24"/>
          <w:lang w:val="sr-Cyrl-CS"/>
        </w:rPr>
        <w:t>у</w:t>
      </w:r>
      <w:r>
        <w:rPr>
          <w:rFonts w:ascii="Times New Roman" w:hAnsi="Times New Roman"/>
          <w:sz w:val="24"/>
          <w:szCs w:val="24"/>
          <w:lang w:val="sr-Cyrl-CS"/>
        </w:rPr>
        <w:t xml:space="preserve"> техничке документације </w:t>
      </w:r>
      <w:r w:rsidR="00E4702F">
        <w:rPr>
          <w:rFonts w:ascii="Times New Roman" w:hAnsi="Times New Roman"/>
          <w:sz w:val="24"/>
          <w:szCs w:val="24"/>
          <w:lang w:val="sr-Cyrl-CS"/>
        </w:rPr>
        <w:t xml:space="preserve">обавезно </w:t>
      </w:r>
      <w:r>
        <w:rPr>
          <w:rFonts w:ascii="Times New Roman" w:hAnsi="Times New Roman"/>
          <w:sz w:val="24"/>
          <w:szCs w:val="24"/>
          <w:lang w:val="sr-Cyrl-CS"/>
        </w:rPr>
        <w:t>потребно извршити сва неопходна инжењерско геолошка истраживања  испитивања тла на којем се планира градња, уз формирање елабората</w:t>
      </w:r>
      <w:r>
        <w:rPr>
          <w:rFonts w:ascii="Times New Roman" w:hAnsi="Times New Roman"/>
          <w:sz w:val="24"/>
          <w:szCs w:val="24"/>
          <w:lang w:val="sr-Cyrl-CS"/>
        </w:rPr>
        <w:t>.</w:t>
      </w:r>
    </w:p>
    <w:p w14:paraId="1583B9CD" w14:textId="1EFF7385" w:rsidR="000F5AE7" w:rsidRDefault="000F5AE7" w:rsidP="000F5AE7">
      <w:pPr>
        <w:spacing w:line="276" w:lineRule="auto"/>
        <w:rPr>
          <w:rFonts w:ascii="Times New Roman" w:hAnsi="Times New Roman"/>
          <w:sz w:val="24"/>
          <w:szCs w:val="24"/>
          <w:lang w:val="sr-Cyrl-CS"/>
        </w:rPr>
      </w:pPr>
      <w:r>
        <w:rPr>
          <w:rFonts w:ascii="Times New Roman" w:hAnsi="Times New Roman"/>
          <w:sz w:val="24"/>
          <w:szCs w:val="24"/>
          <w:lang w:val="sr-Cyrl-CS"/>
        </w:rPr>
        <w:t>Такође је потребно у фази израде техничке документације прибавити од надлежних институција податке о висини и кретању подземних вода</w:t>
      </w:r>
      <w:r w:rsidR="00E4702F">
        <w:rPr>
          <w:rFonts w:ascii="Times New Roman" w:hAnsi="Times New Roman"/>
          <w:sz w:val="24"/>
          <w:szCs w:val="24"/>
          <w:lang w:val="sr-Cyrl-CS"/>
        </w:rPr>
        <w:t>.</w:t>
      </w:r>
    </w:p>
    <w:p w14:paraId="34B1565B" w14:textId="77777777" w:rsidR="000F5AE7" w:rsidRPr="00715971" w:rsidRDefault="000F5AE7" w:rsidP="000F5AE7">
      <w:pPr>
        <w:spacing w:line="276" w:lineRule="auto"/>
        <w:ind w:firstLine="720"/>
        <w:rPr>
          <w:rFonts w:ascii="Times New Roman" w:hAnsi="Times New Roman"/>
          <w:sz w:val="24"/>
          <w:szCs w:val="24"/>
          <w:lang w:val="sr-Cyrl-CS"/>
        </w:rPr>
      </w:pPr>
    </w:p>
    <w:p w14:paraId="56C22C82" w14:textId="5B2ACE8E" w:rsidR="001979AA" w:rsidRDefault="001979AA" w:rsidP="00ED30C8">
      <w:pPr>
        <w:spacing w:line="276" w:lineRule="auto"/>
        <w:ind w:firstLine="709"/>
        <w:rPr>
          <w:rFonts w:ascii="Times New Roman" w:hAnsi="Times New Roman"/>
          <w:b/>
          <w:sz w:val="24"/>
          <w:szCs w:val="24"/>
          <w:lang w:val="sr-Cyrl-CS"/>
        </w:rPr>
      </w:pPr>
      <w:r w:rsidRPr="00946E1C">
        <w:rPr>
          <w:rFonts w:ascii="Times New Roman" w:hAnsi="Times New Roman"/>
          <w:b/>
          <w:sz w:val="24"/>
          <w:szCs w:val="24"/>
          <w:lang w:val="sr-Cyrl-CS"/>
        </w:rPr>
        <w:t>2.2.2.  Правила грађења других намена у обухвату Плана</w:t>
      </w:r>
    </w:p>
    <w:p w14:paraId="14430A63" w14:textId="77777777" w:rsidR="00ED30C8" w:rsidRPr="00946E1C" w:rsidRDefault="00ED30C8" w:rsidP="00ED30C8">
      <w:pPr>
        <w:spacing w:line="276" w:lineRule="auto"/>
        <w:ind w:firstLine="709"/>
        <w:rPr>
          <w:rFonts w:ascii="Times New Roman" w:hAnsi="Times New Roman"/>
          <w:b/>
          <w:sz w:val="24"/>
          <w:szCs w:val="24"/>
          <w:lang w:val="sr-Cyrl-CS"/>
        </w:rPr>
      </w:pPr>
    </w:p>
    <w:p w14:paraId="7232642B" w14:textId="388E3D1D" w:rsidR="001979AA" w:rsidRPr="00410B5E" w:rsidRDefault="00410B5E" w:rsidP="001979AA">
      <w:pPr>
        <w:spacing w:line="276" w:lineRule="auto"/>
        <w:ind w:firstLine="709"/>
        <w:rPr>
          <w:rFonts w:ascii="Times New Roman" w:hAnsi="Times New Roman"/>
          <w:sz w:val="24"/>
          <w:szCs w:val="24"/>
          <w:lang w:val="sr-Cyrl-RS"/>
        </w:rPr>
      </w:pPr>
      <w:r>
        <w:rPr>
          <w:rFonts w:ascii="Times New Roman" w:hAnsi="Times New Roman"/>
          <w:sz w:val="24"/>
          <w:szCs w:val="24"/>
          <w:lang w:val="sr-Cyrl-RS"/>
        </w:rPr>
        <w:t>Парцле у обухвату овог плана које нису дефинисане као јавне површине, нису предмет обраде овог плана. Правила њиховог уређења и грађења нису дата овим планом, већ плановима којима оне припадају- тренутно је то Генерални план града Сомбора, којим су дефинисана правила уређења и грађења парцела у блоку 70: за породично и мешовито становање и заштитно зеленило.</w:t>
      </w:r>
    </w:p>
    <w:p w14:paraId="1239C9DF" w14:textId="77777777" w:rsidR="001979AA" w:rsidRDefault="001979AA" w:rsidP="001979AA">
      <w:pPr>
        <w:spacing w:line="276" w:lineRule="auto"/>
        <w:rPr>
          <w:lang w:val="sr-Cyrl-CS"/>
        </w:rPr>
      </w:pPr>
    </w:p>
    <w:p w14:paraId="4E023A6A" w14:textId="77777777" w:rsidR="001979AA" w:rsidRPr="00715698" w:rsidRDefault="001979AA" w:rsidP="001979AA">
      <w:pPr>
        <w:spacing w:line="276" w:lineRule="auto"/>
        <w:rPr>
          <w:rFonts w:ascii="Times New Roman" w:hAnsi="Times New Roman"/>
          <w:b/>
          <w:sz w:val="24"/>
          <w:szCs w:val="24"/>
          <w:lang w:val="sr-Cyrl-CS"/>
        </w:rPr>
      </w:pPr>
      <w:r w:rsidRPr="00715698">
        <w:rPr>
          <w:b/>
          <w:lang w:val="sr-Cyrl-CS"/>
        </w:rPr>
        <w:tab/>
      </w:r>
      <w:r w:rsidRPr="00715698">
        <w:rPr>
          <w:rFonts w:ascii="Times New Roman" w:hAnsi="Times New Roman"/>
          <w:b/>
          <w:sz w:val="24"/>
          <w:szCs w:val="24"/>
          <w:lang w:val="sr-Cyrl-CS"/>
        </w:rPr>
        <w:t>2.2.3.  Правила озелењавања површина јавних намена</w:t>
      </w:r>
    </w:p>
    <w:p w14:paraId="4687DC82" w14:textId="77777777" w:rsidR="001979AA" w:rsidRPr="00715698" w:rsidRDefault="001979AA" w:rsidP="001979AA">
      <w:pPr>
        <w:spacing w:line="276" w:lineRule="auto"/>
        <w:rPr>
          <w:rFonts w:ascii="Times New Roman" w:hAnsi="Times New Roman"/>
          <w:b/>
          <w:sz w:val="24"/>
          <w:szCs w:val="24"/>
          <w:lang w:val="sr-Cyrl-CS"/>
        </w:rPr>
      </w:pPr>
    </w:p>
    <w:p w14:paraId="6523458F" w14:textId="0EA0E41A" w:rsidR="001979AA" w:rsidRPr="00715698" w:rsidRDefault="001979AA" w:rsidP="001979AA">
      <w:pPr>
        <w:spacing w:line="276" w:lineRule="auto"/>
        <w:rPr>
          <w:rFonts w:ascii="Times New Roman" w:hAnsi="Times New Roman"/>
          <w:sz w:val="24"/>
          <w:szCs w:val="24"/>
          <w:lang w:val="sr-Cyrl-CS"/>
        </w:rPr>
      </w:pPr>
      <w:r w:rsidRPr="00715698">
        <w:rPr>
          <w:rFonts w:ascii="Times New Roman" w:hAnsi="Times New Roman"/>
          <w:sz w:val="24"/>
          <w:szCs w:val="24"/>
          <w:lang w:val="sr-Cyrl-CS"/>
        </w:rPr>
        <w:tab/>
      </w:r>
      <w:r w:rsidRPr="00FA52C8">
        <w:rPr>
          <w:rFonts w:ascii="Times New Roman" w:hAnsi="Times New Roman"/>
          <w:sz w:val="24"/>
          <w:szCs w:val="24"/>
          <w:lang w:val="sr-Cyrl-CS"/>
        </w:rPr>
        <w:t xml:space="preserve">Приликом овог озелењавања </w:t>
      </w:r>
      <w:r w:rsidR="00176ACE" w:rsidRPr="00FA52C8">
        <w:rPr>
          <w:rFonts w:ascii="Times New Roman" w:hAnsi="Times New Roman"/>
          <w:sz w:val="24"/>
          <w:szCs w:val="24"/>
          <w:lang w:val="sr-Cyrl-CS"/>
        </w:rPr>
        <w:t xml:space="preserve">уличног профила </w:t>
      </w:r>
      <w:r w:rsidRPr="00FA52C8">
        <w:rPr>
          <w:rFonts w:ascii="Times New Roman" w:hAnsi="Times New Roman"/>
          <w:sz w:val="24"/>
          <w:szCs w:val="24"/>
          <w:lang w:val="sr-Cyrl-CS"/>
        </w:rPr>
        <w:t xml:space="preserve">требало би </w:t>
      </w:r>
      <w:r w:rsidRPr="00715698">
        <w:rPr>
          <w:rFonts w:ascii="Times New Roman" w:hAnsi="Times New Roman"/>
          <w:sz w:val="24"/>
          <w:szCs w:val="24"/>
          <w:lang w:val="sr-Cyrl-CS"/>
        </w:rPr>
        <w:t>избегавати садњу врста са јестивим плодовима, као и примену инванзивних врста биљака као што су: циганско перје, јасенолисни јавор, кисело дрво, багремац, западни копривић, дафина, пенсилванијски длакави јасен, трновац, живу ограду, петолисни бршљан, касну сремзу, јапанску фалопу, багрем, сибирски брест. Требало би предвидети садњу расаднички негованих садница уједначене висине, високих лишћара у комбинацији са партерним зеленилом, са очуваним терминалним избојком, правилно развијене крошње, а при избору садног материјала предност дати врстама отпорним на аерозагађење;</w:t>
      </w:r>
    </w:p>
    <w:p w14:paraId="7EBC01A8" w14:textId="12334E75" w:rsidR="001979AA" w:rsidRDefault="001979AA" w:rsidP="001979AA">
      <w:pPr>
        <w:spacing w:line="276" w:lineRule="auto"/>
        <w:rPr>
          <w:b/>
          <w:lang w:val="sr-Cyrl-CS"/>
        </w:rPr>
      </w:pPr>
    </w:p>
    <w:p w14:paraId="0D98951A" w14:textId="77777777" w:rsidR="001979AA" w:rsidRPr="00957E62" w:rsidRDefault="001979AA" w:rsidP="001979AA">
      <w:pPr>
        <w:spacing w:line="276" w:lineRule="auto"/>
        <w:rPr>
          <w:rFonts w:ascii="Times New Roman" w:hAnsi="Times New Roman"/>
          <w:b/>
          <w:sz w:val="24"/>
          <w:szCs w:val="24"/>
          <w:lang w:val="sr-Cyrl-CS"/>
        </w:rPr>
      </w:pPr>
      <w:r>
        <w:rPr>
          <w:b/>
          <w:lang w:val="sr-Cyrl-CS"/>
        </w:rPr>
        <w:tab/>
      </w:r>
      <w:r w:rsidRPr="00957E62">
        <w:rPr>
          <w:rFonts w:ascii="Times New Roman" w:hAnsi="Times New Roman"/>
          <w:b/>
          <w:sz w:val="24"/>
          <w:szCs w:val="24"/>
          <w:lang w:val="sr-Cyrl-CS"/>
        </w:rPr>
        <w:t>2.2.4.  Заштита природних и непокретних културних добара</w:t>
      </w:r>
    </w:p>
    <w:p w14:paraId="319CBEB8" w14:textId="77777777" w:rsidR="001979AA" w:rsidRDefault="001979AA" w:rsidP="001979AA">
      <w:pPr>
        <w:spacing w:line="276" w:lineRule="auto"/>
        <w:rPr>
          <w:rFonts w:ascii="Times New Roman" w:hAnsi="Times New Roman"/>
          <w:b/>
          <w:color w:val="FF0000"/>
          <w:sz w:val="24"/>
          <w:szCs w:val="24"/>
          <w:lang w:val="sr-Cyrl-CS"/>
        </w:rPr>
      </w:pPr>
    </w:p>
    <w:p w14:paraId="654D5C21" w14:textId="5B7D6968" w:rsidR="001979AA" w:rsidRPr="000D3D4B" w:rsidRDefault="001979AA" w:rsidP="001979AA">
      <w:pPr>
        <w:spacing w:line="276" w:lineRule="auto"/>
        <w:rPr>
          <w:rFonts w:cs="Tahoma"/>
          <w:color w:val="FF0000"/>
          <w:lang w:val="sr-Cyrl-CS"/>
        </w:rPr>
      </w:pPr>
      <w:r w:rsidRPr="000D3D4B">
        <w:rPr>
          <w:rFonts w:ascii="Times New Roman" w:hAnsi="Times New Roman"/>
          <w:color w:val="FF0000"/>
          <w:sz w:val="24"/>
          <w:szCs w:val="24"/>
          <w:lang w:val="sr-Cyrl-CS"/>
        </w:rPr>
        <w:tab/>
      </w:r>
      <w:r w:rsidRPr="007C5949">
        <w:rPr>
          <w:rFonts w:ascii="Times New Roman" w:hAnsi="Times New Roman"/>
          <w:sz w:val="24"/>
          <w:szCs w:val="24"/>
          <w:lang w:val="sr-Cyrl-CS"/>
        </w:rPr>
        <w:t xml:space="preserve">У обухвату плана се не налазе заштићена </w:t>
      </w:r>
      <w:r>
        <w:rPr>
          <w:rFonts w:ascii="Times New Roman" w:hAnsi="Times New Roman"/>
          <w:sz w:val="24"/>
          <w:szCs w:val="24"/>
          <w:lang w:val="sr-Cyrl-CS"/>
        </w:rPr>
        <w:t xml:space="preserve">природна </w:t>
      </w:r>
      <w:r w:rsidR="00341B85">
        <w:rPr>
          <w:rFonts w:ascii="Times New Roman" w:hAnsi="Times New Roman"/>
          <w:sz w:val="24"/>
          <w:szCs w:val="24"/>
          <w:lang w:val="sr-Cyrl-CS"/>
        </w:rPr>
        <w:t xml:space="preserve">или културна </w:t>
      </w:r>
      <w:r>
        <w:rPr>
          <w:rFonts w:ascii="Times New Roman" w:hAnsi="Times New Roman"/>
          <w:sz w:val="24"/>
          <w:szCs w:val="24"/>
          <w:lang w:val="sr-Cyrl-CS"/>
        </w:rPr>
        <w:t>добра</w:t>
      </w:r>
      <w:r w:rsidRPr="007C5949">
        <w:rPr>
          <w:rFonts w:ascii="Times New Roman" w:hAnsi="Times New Roman"/>
          <w:sz w:val="24"/>
          <w:szCs w:val="24"/>
          <w:lang w:val="sr-Cyrl-CS"/>
        </w:rPr>
        <w:t xml:space="preserve">, </w:t>
      </w:r>
      <w:r>
        <w:rPr>
          <w:rFonts w:ascii="Times New Roman" w:hAnsi="Times New Roman"/>
          <w:sz w:val="24"/>
          <w:szCs w:val="24"/>
          <w:lang w:val="sr-Cyrl-CS"/>
        </w:rPr>
        <w:t xml:space="preserve">али је ако се </w:t>
      </w:r>
      <w:r w:rsidRPr="006F6DE1">
        <w:rPr>
          <w:rFonts w:ascii="Times New Roman" w:hAnsi="Times New Roman"/>
          <w:sz w:val="24"/>
          <w:szCs w:val="24"/>
          <w:lang w:val="sr-Cyrl-CS"/>
        </w:rPr>
        <w:t>приликом земљани</w:t>
      </w:r>
      <w:r>
        <w:rPr>
          <w:rFonts w:ascii="Times New Roman" w:hAnsi="Times New Roman"/>
          <w:sz w:val="24"/>
          <w:szCs w:val="24"/>
          <w:lang w:val="sr-Cyrl-CS"/>
        </w:rPr>
        <w:t xml:space="preserve">х радова открију нека налазишта- </w:t>
      </w:r>
      <w:r w:rsidR="00341B85">
        <w:rPr>
          <w:rFonts w:ascii="Times New Roman" w:hAnsi="Times New Roman"/>
          <w:sz w:val="24"/>
          <w:szCs w:val="24"/>
          <w:lang w:val="sr-Cyrl-CS"/>
        </w:rPr>
        <w:t xml:space="preserve">археолошка, </w:t>
      </w:r>
      <w:r>
        <w:rPr>
          <w:rFonts w:ascii="Times New Roman" w:hAnsi="Times New Roman"/>
          <w:sz w:val="24"/>
          <w:szCs w:val="24"/>
          <w:lang w:val="sr-Cyrl-CS"/>
        </w:rPr>
        <w:t>геолошка и палеонтолошка ( фосили, минерали, кристали) која би могла да представљају заштићену природну</w:t>
      </w:r>
      <w:r w:rsidR="00341B85">
        <w:rPr>
          <w:rFonts w:ascii="Times New Roman" w:hAnsi="Times New Roman"/>
          <w:sz w:val="24"/>
          <w:szCs w:val="24"/>
          <w:lang w:val="sr-Cyrl-CS"/>
        </w:rPr>
        <w:t xml:space="preserve"> или културну</w:t>
      </w:r>
      <w:r>
        <w:rPr>
          <w:rFonts w:ascii="Times New Roman" w:hAnsi="Times New Roman"/>
          <w:sz w:val="24"/>
          <w:szCs w:val="24"/>
          <w:lang w:val="sr-Cyrl-CS"/>
        </w:rPr>
        <w:t xml:space="preserve"> вредност,</w:t>
      </w:r>
      <w:r w:rsidRPr="006F6DE1">
        <w:rPr>
          <w:rFonts w:ascii="Times New Roman" w:hAnsi="Times New Roman"/>
          <w:sz w:val="24"/>
          <w:szCs w:val="24"/>
          <w:lang w:val="sr-Cyrl-CS"/>
        </w:rPr>
        <w:t xml:space="preserve"> </w:t>
      </w:r>
      <w:r>
        <w:rPr>
          <w:rFonts w:ascii="Times New Roman" w:hAnsi="Times New Roman"/>
          <w:sz w:val="24"/>
          <w:szCs w:val="24"/>
          <w:lang w:val="sr-Cyrl-CS"/>
        </w:rPr>
        <w:t xml:space="preserve">налазач дужан да о томе  </w:t>
      </w:r>
      <w:r w:rsidRPr="006F6DE1">
        <w:rPr>
          <w:rFonts w:ascii="Times New Roman" w:hAnsi="Times New Roman"/>
          <w:sz w:val="24"/>
          <w:szCs w:val="24"/>
          <w:lang w:val="sr-Cyrl-CS"/>
        </w:rPr>
        <w:t xml:space="preserve">благовремено обавести </w:t>
      </w:r>
      <w:r>
        <w:rPr>
          <w:rFonts w:ascii="Times New Roman" w:hAnsi="Times New Roman"/>
          <w:sz w:val="24"/>
          <w:szCs w:val="24"/>
          <w:lang w:val="sr-Cyrl-CS"/>
        </w:rPr>
        <w:t>надлежно Министарство, у року од осам дана, ради његове заштите од уништења, оштећивања или крађе.</w:t>
      </w:r>
    </w:p>
    <w:p w14:paraId="63D43C2C" w14:textId="77777777" w:rsidR="001979AA" w:rsidRDefault="001979AA" w:rsidP="001979AA">
      <w:pPr>
        <w:spacing w:line="276" w:lineRule="auto"/>
        <w:rPr>
          <w:rFonts w:ascii="Times New Roman" w:hAnsi="Times New Roman"/>
          <w:sz w:val="24"/>
          <w:szCs w:val="24"/>
          <w:lang w:val="sr-Cyrl-CS"/>
        </w:rPr>
      </w:pPr>
    </w:p>
    <w:p w14:paraId="60154A2F" w14:textId="77777777" w:rsidR="001979AA" w:rsidRPr="00ED1350" w:rsidRDefault="001979AA" w:rsidP="001979AA">
      <w:pPr>
        <w:spacing w:line="276" w:lineRule="auto"/>
        <w:rPr>
          <w:rFonts w:ascii="Times New Roman" w:hAnsi="Times New Roman"/>
          <w:b/>
          <w:sz w:val="24"/>
          <w:szCs w:val="24"/>
          <w:lang w:val="sr-Cyrl-CS"/>
        </w:rPr>
      </w:pPr>
      <w:r>
        <w:rPr>
          <w:rFonts w:ascii="Times New Roman" w:hAnsi="Times New Roman"/>
          <w:b/>
          <w:sz w:val="24"/>
          <w:szCs w:val="24"/>
          <w:lang w:val="sr-Cyrl-CS"/>
        </w:rPr>
        <w:tab/>
      </w:r>
      <w:r w:rsidRPr="00ED1350">
        <w:rPr>
          <w:rFonts w:ascii="Times New Roman" w:hAnsi="Times New Roman"/>
          <w:b/>
          <w:sz w:val="24"/>
          <w:szCs w:val="24"/>
          <w:lang w:val="sr-Cyrl-CS"/>
        </w:rPr>
        <w:t>2.2.5. Заштита животне средине</w:t>
      </w:r>
    </w:p>
    <w:p w14:paraId="2BCBE3FD" w14:textId="77777777" w:rsidR="001979AA" w:rsidRPr="00ED1350" w:rsidRDefault="001979AA" w:rsidP="001979AA">
      <w:pPr>
        <w:spacing w:line="276" w:lineRule="auto"/>
        <w:rPr>
          <w:rFonts w:ascii="Times New Roman" w:hAnsi="Times New Roman"/>
          <w:b/>
          <w:color w:val="00B050"/>
          <w:sz w:val="24"/>
          <w:szCs w:val="24"/>
          <w:lang w:val="sr-Cyrl-CS"/>
        </w:rPr>
      </w:pPr>
    </w:p>
    <w:p w14:paraId="47F61E80" w14:textId="77777777" w:rsidR="001979AA" w:rsidRPr="00ED1350" w:rsidRDefault="001979AA" w:rsidP="001979AA">
      <w:pPr>
        <w:spacing w:line="276" w:lineRule="auto"/>
        <w:rPr>
          <w:rFonts w:ascii="Times New Roman" w:eastAsia="Times New Roman" w:hAnsi="Times New Roman"/>
          <w:sz w:val="24"/>
          <w:szCs w:val="24"/>
          <w:lang w:val="sr-Cyrl-CS"/>
        </w:rPr>
      </w:pPr>
      <w:r w:rsidRPr="00ED1350">
        <w:rPr>
          <w:rFonts w:ascii="Times New Roman" w:eastAsia="Times New Roman" w:hAnsi="Times New Roman"/>
          <w:sz w:val="24"/>
          <w:szCs w:val="24"/>
          <w:lang w:val="sr-Cyrl-CS"/>
        </w:rPr>
        <w:tab/>
        <w:t>Заштита животне средине обухвата мере којима ће се заштити вода, ваздух и земљиште од деградације. Изградња и експлоатација објеката може да се врши под условом да се не изазове оштећења, загађивање или на други начин деградирање животне средине.</w:t>
      </w:r>
    </w:p>
    <w:p w14:paraId="47FCFA2D" w14:textId="0B525B6D" w:rsidR="001979AA" w:rsidRPr="00E714E1" w:rsidRDefault="001979AA" w:rsidP="0001749C">
      <w:pPr>
        <w:widowControl/>
        <w:numPr>
          <w:ilvl w:val="0"/>
          <w:numId w:val="6"/>
        </w:numPr>
        <w:suppressAutoHyphens w:val="0"/>
        <w:spacing w:line="276" w:lineRule="auto"/>
        <w:rPr>
          <w:rFonts w:ascii="Times New Roman" w:hAnsi="Times New Roman"/>
          <w:sz w:val="24"/>
          <w:szCs w:val="24"/>
          <w:lang w:val="sr-Cyrl-CS"/>
        </w:rPr>
      </w:pPr>
      <w:r w:rsidRPr="00587EA3">
        <w:rPr>
          <w:rFonts w:ascii="Times New Roman" w:hAnsi="Times New Roman"/>
          <w:sz w:val="24"/>
          <w:szCs w:val="24"/>
          <w:lang w:val="sr-Cyrl-CS"/>
        </w:rPr>
        <w:t xml:space="preserve">Законом о заштити животне средине ( „ Сл. гласник РС “ бр.135/04, 36/09, 36/09-др. закон, 72/09- др.закон, 43/11- УС 14/2016, 76/2018, 95/2018 - др. закон и 95/2018 - др. закон)  </w:t>
      </w:r>
      <w:r w:rsidRPr="00E714E1">
        <w:rPr>
          <w:rFonts w:ascii="Times New Roman" w:hAnsi="Times New Roman"/>
          <w:sz w:val="24"/>
          <w:szCs w:val="24"/>
          <w:lang w:val="sr-Cyrl-CS"/>
        </w:rPr>
        <w:t>дефинисана су основна начела заштите животне средине:</w:t>
      </w:r>
      <w:r w:rsidR="00176ACE">
        <w:rPr>
          <w:rFonts w:ascii="Times New Roman" w:hAnsi="Times New Roman"/>
          <w:sz w:val="24"/>
          <w:szCs w:val="24"/>
          <w:lang w:val="sr-Cyrl-CS"/>
        </w:rPr>
        <w:t xml:space="preserve"> </w:t>
      </w:r>
    </w:p>
    <w:p w14:paraId="4F167CD8" w14:textId="77777777" w:rsidR="001979AA" w:rsidRPr="00ED1350" w:rsidRDefault="001979AA" w:rsidP="0001749C">
      <w:pPr>
        <w:numPr>
          <w:ilvl w:val="0"/>
          <w:numId w:val="11"/>
        </w:numPr>
        <w:spacing w:line="276" w:lineRule="auto"/>
        <w:rPr>
          <w:rFonts w:ascii="Times New Roman" w:hAnsi="Times New Roman"/>
          <w:sz w:val="24"/>
          <w:szCs w:val="24"/>
          <w:lang w:val="sr-Cyrl-CS"/>
        </w:rPr>
      </w:pPr>
      <w:r w:rsidRPr="00ED1350">
        <w:rPr>
          <w:rFonts w:ascii="Times New Roman" w:hAnsi="Times New Roman"/>
          <w:sz w:val="24"/>
          <w:szCs w:val="24"/>
          <w:lang w:val="sr-Cyrl-CS"/>
        </w:rPr>
        <w:t>начело интегралности</w:t>
      </w:r>
    </w:p>
    <w:p w14:paraId="2CC044E9" w14:textId="77777777" w:rsidR="001979AA" w:rsidRPr="00ED1350" w:rsidRDefault="001979AA" w:rsidP="0001749C">
      <w:pPr>
        <w:numPr>
          <w:ilvl w:val="0"/>
          <w:numId w:val="11"/>
        </w:numPr>
        <w:spacing w:line="276" w:lineRule="auto"/>
        <w:rPr>
          <w:rFonts w:ascii="Times New Roman" w:hAnsi="Times New Roman"/>
          <w:sz w:val="24"/>
          <w:szCs w:val="24"/>
          <w:lang w:val="sr-Cyrl-CS"/>
        </w:rPr>
      </w:pPr>
      <w:r w:rsidRPr="00ED1350">
        <w:rPr>
          <w:rFonts w:ascii="Times New Roman" w:hAnsi="Times New Roman"/>
          <w:sz w:val="24"/>
          <w:szCs w:val="24"/>
          <w:lang w:val="sr-Cyrl-CS"/>
        </w:rPr>
        <w:t>начело превенције и предострожности</w:t>
      </w:r>
    </w:p>
    <w:p w14:paraId="67205B56" w14:textId="77777777" w:rsidR="001979AA" w:rsidRPr="00ED1350" w:rsidRDefault="001979AA" w:rsidP="0001749C">
      <w:pPr>
        <w:numPr>
          <w:ilvl w:val="0"/>
          <w:numId w:val="11"/>
        </w:numPr>
        <w:spacing w:line="276" w:lineRule="auto"/>
        <w:rPr>
          <w:rFonts w:ascii="Times New Roman" w:hAnsi="Times New Roman"/>
          <w:sz w:val="24"/>
          <w:szCs w:val="24"/>
          <w:lang w:val="sr-Cyrl-CS"/>
        </w:rPr>
      </w:pPr>
      <w:r w:rsidRPr="00ED1350">
        <w:rPr>
          <w:rFonts w:ascii="Times New Roman" w:hAnsi="Times New Roman"/>
          <w:sz w:val="24"/>
          <w:szCs w:val="24"/>
          <w:lang w:val="sr-Cyrl-CS"/>
        </w:rPr>
        <w:t>начело очувања природних вредности</w:t>
      </w:r>
    </w:p>
    <w:p w14:paraId="5F5CD106" w14:textId="77777777" w:rsidR="001979AA" w:rsidRPr="00ED1350" w:rsidRDefault="001979AA" w:rsidP="0001749C">
      <w:pPr>
        <w:numPr>
          <w:ilvl w:val="0"/>
          <w:numId w:val="11"/>
        </w:numPr>
        <w:spacing w:line="276" w:lineRule="auto"/>
        <w:rPr>
          <w:rFonts w:ascii="Times New Roman" w:hAnsi="Times New Roman"/>
          <w:sz w:val="24"/>
          <w:szCs w:val="24"/>
          <w:lang w:val="sr-Cyrl-CS"/>
        </w:rPr>
      </w:pPr>
      <w:r w:rsidRPr="00ED1350">
        <w:rPr>
          <w:rFonts w:ascii="Times New Roman" w:hAnsi="Times New Roman"/>
          <w:sz w:val="24"/>
          <w:szCs w:val="24"/>
          <w:lang w:val="sr-Cyrl-CS"/>
        </w:rPr>
        <w:t>начело одрживог развоја</w:t>
      </w:r>
    </w:p>
    <w:p w14:paraId="06CBCAC5" w14:textId="77777777" w:rsidR="001979AA" w:rsidRPr="00ED1350" w:rsidRDefault="001979AA" w:rsidP="0001749C">
      <w:pPr>
        <w:numPr>
          <w:ilvl w:val="0"/>
          <w:numId w:val="11"/>
        </w:numPr>
        <w:spacing w:line="276" w:lineRule="auto"/>
        <w:rPr>
          <w:rFonts w:ascii="Times New Roman" w:hAnsi="Times New Roman"/>
          <w:sz w:val="24"/>
          <w:szCs w:val="24"/>
          <w:lang w:val="sr-Cyrl-CS"/>
        </w:rPr>
      </w:pPr>
      <w:r w:rsidRPr="00ED1350">
        <w:rPr>
          <w:rFonts w:ascii="Times New Roman" w:hAnsi="Times New Roman"/>
          <w:sz w:val="24"/>
          <w:szCs w:val="24"/>
          <w:lang w:val="sr-Cyrl-CS"/>
        </w:rPr>
        <w:t>начело одговорности загађивача и његовог правног следбеника</w:t>
      </w:r>
    </w:p>
    <w:p w14:paraId="532E9725" w14:textId="77777777" w:rsidR="001979AA" w:rsidRPr="00ED1350" w:rsidRDefault="001979AA" w:rsidP="0001749C">
      <w:pPr>
        <w:numPr>
          <w:ilvl w:val="0"/>
          <w:numId w:val="11"/>
        </w:numPr>
        <w:spacing w:line="276" w:lineRule="auto"/>
        <w:rPr>
          <w:rFonts w:ascii="Times New Roman" w:hAnsi="Times New Roman"/>
          <w:sz w:val="24"/>
          <w:szCs w:val="24"/>
          <w:lang w:val="sr-Cyrl-CS"/>
        </w:rPr>
      </w:pPr>
      <w:r w:rsidRPr="00ED1350">
        <w:rPr>
          <w:rFonts w:ascii="Times New Roman" w:hAnsi="Times New Roman"/>
          <w:sz w:val="24"/>
          <w:szCs w:val="24"/>
          <w:lang w:val="sr-Cyrl-CS"/>
        </w:rPr>
        <w:t>начело „ загађивач плаћа“</w:t>
      </w:r>
    </w:p>
    <w:p w14:paraId="3D694D65" w14:textId="77777777" w:rsidR="001979AA" w:rsidRPr="00ED1350" w:rsidRDefault="001979AA" w:rsidP="0001749C">
      <w:pPr>
        <w:numPr>
          <w:ilvl w:val="0"/>
          <w:numId w:val="11"/>
        </w:numPr>
        <w:spacing w:line="276" w:lineRule="auto"/>
        <w:rPr>
          <w:rFonts w:ascii="Times New Roman" w:hAnsi="Times New Roman"/>
          <w:sz w:val="24"/>
          <w:szCs w:val="24"/>
          <w:lang w:val="sr-Cyrl-CS"/>
        </w:rPr>
      </w:pPr>
      <w:r w:rsidRPr="00ED1350">
        <w:rPr>
          <w:rFonts w:ascii="Times New Roman" w:hAnsi="Times New Roman"/>
          <w:sz w:val="24"/>
          <w:szCs w:val="24"/>
          <w:lang w:val="sr-Cyrl-CS"/>
        </w:rPr>
        <w:t>начело „ корисник плаћа“</w:t>
      </w:r>
    </w:p>
    <w:p w14:paraId="0BCAE533" w14:textId="77777777" w:rsidR="001979AA" w:rsidRPr="00ED1350" w:rsidRDefault="001979AA" w:rsidP="0001749C">
      <w:pPr>
        <w:numPr>
          <w:ilvl w:val="0"/>
          <w:numId w:val="11"/>
        </w:numPr>
        <w:spacing w:line="276" w:lineRule="auto"/>
        <w:rPr>
          <w:rFonts w:ascii="Times New Roman" w:hAnsi="Times New Roman"/>
          <w:sz w:val="24"/>
          <w:szCs w:val="24"/>
          <w:lang w:val="sr-Cyrl-CS"/>
        </w:rPr>
      </w:pPr>
      <w:r w:rsidRPr="00ED1350">
        <w:rPr>
          <w:rFonts w:ascii="Times New Roman" w:hAnsi="Times New Roman"/>
          <w:sz w:val="24"/>
          <w:szCs w:val="24"/>
          <w:lang w:val="sr-Cyrl-CS"/>
        </w:rPr>
        <w:t xml:space="preserve">начело супсидијарне одговорности </w:t>
      </w:r>
    </w:p>
    <w:p w14:paraId="01C79046" w14:textId="77777777" w:rsidR="001979AA" w:rsidRPr="00ED1350" w:rsidRDefault="001979AA" w:rsidP="0001749C">
      <w:pPr>
        <w:numPr>
          <w:ilvl w:val="0"/>
          <w:numId w:val="11"/>
        </w:numPr>
        <w:spacing w:line="276" w:lineRule="auto"/>
        <w:rPr>
          <w:rFonts w:ascii="Times New Roman" w:hAnsi="Times New Roman"/>
          <w:sz w:val="24"/>
          <w:szCs w:val="24"/>
          <w:lang w:val="sr-Cyrl-CS"/>
        </w:rPr>
      </w:pPr>
      <w:r w:rsidRPr="00ED1350">
        <w:rPr>
          <w:rFonts w:ascii="Times New Roman" w:hAnsi="Times New Roman"/>
          <w:sz w:val="24"/>
          <w:szCs w:val="24"/>
          <w:lang w:val="sr-Cyrl-CS"/>
        </w:rPr>
        <w:t>начело примене подстицајних мера</w:t>
      </w:r>
    </w:p>
    <w:p w14:paraId="5FF6907D" w14:textId="77777777" w:rsidR="001979AA" w:rsidRPr="00ED1350" w:rsidRDefault="001979AA" w:rsidP="0001749C">
      <w:pPr>
        <w:numPr>
          <w:ilvl w:val="0"/>
          <w:numId w:val="11"/>
        </w:numPr>
        <w:spacing w:line="276" w:lineRule="auto"/>
        <w:rPr>
          <w:rFonts w:ascii="Times New Roman" w:hAnsi="Times New Roman"/>
          <w:sz w:val="24"/>
          <w:szCs w:val="24"/>
          <w:lang w:val="sr-Cyrl-CS"/>
        </w:rPr>
      </w:pPr>
      <w:r w:rsidRPr="00ED1350">
        <w:rPr>
          <w:rFonts w:ascii="Times New Roman" w:hAnsi="Times New Roman"/>
          <w:sz w:val="24"/>
          <w:szCs w:val="24"/>
          <w:lang w:val="sr-Cyrl-CS"/>
        </w:rPr>
        <w:t>начело информисања и учешћа јавности</w:t>
      </w:r>
    </w:p>
    <w:p w14:paraId="1111FB0F" w14:textId="77777777" w:rsidR="001979AA" w:rsidRPr="00ED1350" w:rsidRDefault="001979AA" w:rsidP="0001749C">
      <w:pPr>
        <w:numPr>
          <w:ilvl w:val="0"/>
          <w:numId w:val="11"/>
        </w:numPr>
        <w:spacing w:line="276" w:lineRule="auto"/>
        <w:rPr>
          <w:rFonts w:ascii="Times New Roman" w:hAnsi="Times New Roman"/>
          <w:sz w:val="24"/>
          <w:szCs w:val="24"/>
          <w:lang w:val="sr-Cyrl-CS"/>
        </w:rPr>
      </w:pPr>
      <w:r w:rsidRPr="00ED1350">
        <w:rPr>
          <w:rFonts w:ascii="Times New Roman" w:hAnsi="Times New Roman"/>
          <w:sz w:val="24"/>
          <w:szCs w:val="24"/>
          <w:lang w:val="sr-Cyrl-CS"/>
        </w:rPr>
        <w:t>начело заштите права на здраву животну средину и приступа правосуђу, као и дате смернице за очување биодиверзитета:</w:t>
      </w:r>
    </w:p>
    <w:p w14:paraId="79D92B4A" w14:textId="77777777" w:rsidR="001979AA" w:rsidRPr="00ED1350" w:rsidRDefault="001979AA" w:rsidP="0001749C">
      <w:pPr>
        <w:numPr>
          <w:ilvl w:val="0"/>
          <w:numId w:val="10"/>
        </w:numPr>
        <w:spacing w:line="276" w:lineRule="auto"/>
        <w:ind w:left="0" w:firstLine="1065"/>
        <w:rPr>
          <w:rFonts w:ascii="Times New Roman" w:hAnsi="Times New Roman"/>
          <w:sz w:val="24"/>
          <w:szCs w:val="24"/>
          <w:lang w:val="sr-Cyrl-CS"/>
        </w:rPr>
      </w:pPr>
      <w:r w:rsidRPr="00ED1350">
        <w:rPr>
          <w:rFonts w:ascii="Times New Roman" w:hAnsi="Times New Roman"/>
          <w:sz w:val="24"/>
          <w:szCs w:val="24"/>
          <w:lang w:val="sr-Cyrl-CS"/>
        </w:rPr>
        <w:t>свака активност мора да буде планирана и спроведена на начин који проузрокује најмању могућу промену у животној средини,</w:t>
      </w:r>
    </w:p>
    <w:p w14:paraId="1B5EA29B" w14:textId="77777777" w:rsidR="001979AA" w:rsidRPr="00ED1350" w:rsidRDefault="001979AA" w:rsidP="0001749C">
      <w:pPr>
        <w:numPr>
          <w:ilvl w:val="0"/>
          <w:numId w:val="10"/>
        </w:numPr>
        <w:spacing w:line="276" w:lineRule="auto"/>
        <w:ind w:left="0" w:firstLine="1065"/>
        <w:rPr>
          <w:rFonts w:ascii="Times New Roman" w:hAnsi="Times New Roman"/>
          <w:sz w:val="24"/>
          <w:szCs w:val="24"/>
          <w:lang w:val="sr-Cyrl-CS"/>
        </w:rPr>
      </w:pPr>
      <w:r w:rsidRPr="00ED1350">
        <w:rPr>
          <w:rFonts w:ascii="Times New Roman" w:hAnsi="Times New Roman"/>
          <w:sz w:val="24"/>
          <w:szCs w:val="24"/>
          <w:lang w:val="sr-Cyrl-CS"/>
        </w:rPr>
        <w:t>начело предострожности остварује се проценом утицаја на животну средину и коришћењем најбољих расположивих и доступних технологија, техника и опреме,</w:t>
      </w:r>
    </w:p>
    <w:p w14:paraId="1890DD5E" w14:textId="77777777" w:rsidR="001979AA" w:rsidRPr="00946E1C" w:rsidRDefault="001979AA" w:rsidP="0001749C">
      <w:pPr>
        <w:numPr>
          <w:ilvl w:val="0"/>
          <w:numId w:val="10"/>
        </w:numPr>
        <w:spacing w:line="276" w:lineRule="auto"/>
        <w:ind w:left="0" w:firstLine="1065"/>
        <w:rPr>
          <w:rFonts w:ascii="Times New Roman" w:hAnsi="Times New Roman"/>
          <w:sz w:val="24"/>
          <w:szCs w:val="24"/>
          <w:lang w:val="sr-Cyrl-CS"/>
        </w:rPr>
      </w:pPr>
      <w:r w:rsidRPr="00946E1C">
        <w:rPr>
          <w:rFonts w:ascii="Times New Roman" w:hAnsi="Times New Roman"/>
          <w:sz w:val="24"/>
          <w:szCs w:val="24"/>
          <w:lang w:val="sr-Cyrl-CS"/>
        </w:rPr>
        <w:t>природне вредности користе се под условима и на начин којима се обезбеђује очување вредности геодиверзитета, биодиверзитета, заштићених природних добара и предела.</w:t>
      </w:r>
      <w:r w:rsidRPr="00946E1C">
        <w:rPr>
          <w:rFonts w:ascii="Times New Roman" w:hAnsi="Times New Roman"/>
          <w:sz w:val="24"/>
          <w:szCs w:val="24"/>
          <w:lang w:val="sr-Cyrl-CS"/>
        </w:rPr>
        <w:tab/>
        <w:t xml:space="preserve"> На основу истог закона, чланом 21, дефинисан је принцип интегралне заштите: „ Заштита природних вредности остварује се спровођењем мера за очување њиховог квалитета, количина и резерви, као и природних процеса, односно њихове међузависности и природне равнотеже у целини“.</w:t>
      </w:r>
    </w:p>
    <w:p w14:paraId="08891673" w14:textId="5F013CBA" w:rsidR="001979AA" w:rsidRDefault="001979AA" w:rsidP="001979AA">
      <w:pPr>
        <w:spacing w:line="276" w:lineRule="auto"/>
        <w:rPr>
          <w:rFonts w:ascii="Times New Roman" w:hAnsi="Times New Roman"/>
          <w:sz w:val="24"/>
          <w:szCs w:val="24"/>
          <w:lang w:val="sr-Cyrl-CS"/>
        </w:rPr>
      </w:pPr>
      <w:r w:rsidRPr="00946E1C">
        <w:rPr>
          <w:rFonts w:ascii="Times New Roman" w:hAnsi="Times New Roman"/>
          <w:sz w:val="24"/>
          <w:szCs w:val="24"/>
          <w:lang w:val="sr-Cyrl-CS"/>
        </w:rPr>
        <w:tab/>
      </w:r>
      <w:r w:rsidRPr="00ED1350">
        <w:rPr>
          <w:rFonts w:ascii="Times New Roman" w:hAnsi="Times New Roman"/>
          <w:sz w:val="24"/>
          <w:szCs w:val="24"/>
          <w:lang w:val="sr-Cyrl-CS"/>
        </w:rPr>
        <w:t>Зато су у смислу чланова 3, 4 и 9 овог Закона, јединице локалне самоуправе, правна и физичка лица одговорни за сваку активност којом мењају или могу променити стање и услове у животној средини, односно за непредузимање мера заштите животне средине.</w:t>
      </w:r>
    </w:p>
    <w:p w14:paraId="0E2EEF34" w14:textId="5ADA5501" w:rsidR="001979AA" w:rsidRDefault="001979AA" w:rsidP="001979AA">
      <w:pPr>
        <w:spacing w:line="276" w:lineRule="auto"/>
        <w:rPr>
          <w:rFonts w:ascii="Times New Roman" w:hAnsi="Times New Roman"/>
          <w:sz w:val="24"/>
          <w:szCs w:val="24"/>
          <w:lang w:val="sr-Cyrl-CS"/>
        </w:rPr>
      </w:pPr>
      <w:r w:rsidRPr="00ED1350">
        <w:rPr>
          <w:rFonts w:ascii="Times New Roman" w:hAnsi="Times New Roman"/>
          <w:sz w:val="24"/>
          <w:szCs w:val="24"/>
          <w:lang w:val="sr-Cyrl-CS"/>
        </w:rPr>
        <w:t xml:space="preserve"> </w:t>
      </w:r>
    </w:p>
    <w:p w14:paraId="399B64EC" w14:textId="77777777" w:rsidR="001979AA" w:rsidRPr="00715698" w:rsidRDefault="001979AA" w:rsidP="001979AA">
      <w:pPr>
        <w:pStyle w:val="BodyText2"/>
        <w:tabs>
          <w:tab w:val="left" w:pos="0"/>
        </w:tabs>
        <w:spacing w:line="276" w:lineRule="auto"/>
        <w:ind w:firstLine="675"/>
        <w:jc w:val="both"/>
        <w:rPr>
          <w:rFonts w:ascii="Times New Roman" w:eastAsia="Lucida Sans Unicode" w:hAnsi="Times New Roman"/>
          <w:b/>
          <w:szCs w:val="24"/>
        </w:rPr>
      </w:pPr>
      <w:r w:rsidRPr="00715698">
        <w:rPr>
          <w:rFonts w:ascii="Times New Roman" w:eastAsia="Lucida Sans Unicode" w:hAnsi="Times New Roman"/>
          <w:b/>
          <w:szCs w:val="24"/>
        </w:rPr>
        <w:t xml:space="preserve">2.2.6.  Мере заштите од ратних разарања </w:t>
      </w:r>
    </w:p>
    <w:p w14:paraId="197B9312" w14:textId="55B774EB" w:rsidR="001979AA" w:rsidRPr="00715698" w:rsidRDefault="001979AA" w:rsidP="001979AA">
      <w:pPr>
        <w:pStyle w:val="BodyText2"/>
        <w:tabs>
          <w:tab w:val="left" w:pos="0"/>
        </w:tabs>
        <w:spacing w:line="276" w:lineRule="auto"/>
        <w:ind w:firstLine="675"/>
        <w:jc w:val="both"/>
        <w:rPr>
          <w:rFonts w:ascii="Times New Roman" w:eastAsia="Lucida Sans Unicode" w:hAnsi="Times New Roman"/>
          <w:szCs w:val="24"/>
        </w:rPr>
      </w:pPr>
      <w:r w:rsidRPr="00715698">
        <w:rPr>
          <w:rFonts w:ascii="Times New Roman" w:eastAsia="Lucida Sans Unicode" w:hAnsi="Times New Roman"/>
          <w:szCs w:val="24"/>
        </w:rPr>
        <w:t>Према Обавештењу Министарства одбране РС, з</w:t>
      </w:r>
      <w:r w:rsidR="00176ACE">
        <w:rPr>
          <w:rFonts w:ascii="Times New Roman" w:eastAsia="Lucida Sans Unicode" w:hAnsi="Times New Roman"/>
          <w:szCs w:val="24"/>
        </w:rPr>
        <w:t xml:space="preserve">а израду Плана и изградњу </w:t>
      </w:r>
      <w:r w:rsidR="00176ACE">
        <w:rPr>
          <w:rFonts w:ascii="Times New Roman" w:eastAsia="Lucida Sans Unicode" w:hAnsi="Times New Roman"/>
          <w:szCs w:val="24"/>
          <w:lang w:val="sr-Cyrl-RS"/>
        </w:rPr>
        <w:t>уличних садржаја јавне намене,</w:t>
      </w:r>
      <w:r w:rsidRPr="00715698">
        <w:rPr>
          <w:rFonts w:ascii="Times New Roman" w:eastAsia="Lucida Sans Unicode" w:hAnsi="Times New Roman"/>
          <w:szCs w:val="24"/>
        </w:rPr>
        <w:t xml:space="preserve"> нема посебних услова и захтева за прилагођавање потребама одбране земље.</w:t>
      </w:r>
    </w:p>
    <w:p w14:paraId="34C5CB25" w14:textId="77777777" w:rsidR="001979AA" w:rsidRDefault="001979AA" w:rsidP="001979AA">
      <w:pPr>
        <w:pStyle w:val="BodyText2"/>
        <w:tabs>
          <w:tab w:val="left" w:pos="0"/>
        </w:tabs>
        <w:spacing w:line="276" w:lineRule="auto"/>
        <w:jc w:val="both"/>
        <w:rPr>
          <w:rFonts w:ascii="Times New Roman" w:eastAsia="Lucida Sans Unicode" w:hAnsi="Times New Roman"/>
          <w:b/>
        </w:rPr>
      </w:pPr>
    </w:p>
    <w:p w14:paraId="230F075C" w14:textId="31BE162D" w:rsidR="001979AA" w:rsidRPr="002F4249" w:rsidRDefault="001979AA" w:rsidP="001979AA">
      <w:pPr>
        <w:pStyle w:val="BodyText2"/>
        <w:tabs>
          <w:tab w:val="left" w:pos="0"/>
        </w:tabs>
        <w:spacing w:line="276" w:lineRule="auto"/>
        <w:jc w:val="both"/>
        <w:rPr>
          <w:rFonts w:ascii="Times New Roman" w:eastAsia="Lucida Sans Unicode" w:hAnsi="Times New Roman"/>
          <w:b/>
          <w:lang w:val="sr-Cyrl-RS"/>
        </w:rPr>
      </w:pPr>
      <w:r w:rsidRPr="00ED1350">
        <w:rPr>
          <w:rFonts w:ascii="Times New Roman" w:eastAsia="Lucida Sans Unicode" w:hAnsi="Times New Roman"/>
          <w:b/>
        </w:rPr>
        <w:t xml:space="preserve">          2.2.7. Мере заштите од елементарних непогода и удеса</w:t>
      </w:r>
      <w:r w:rsidR="002F4249">
        <w:rPr>
          <w:rFonts w:ascii="Times New Roman" w:eastAsia="Lucida Sans Unicode" w:hAnsi="Times New Roman"/>
          <w:b/>
          <w:lang w:val="sr-Cyrl-RS"/>
        </w:rPr>
        <w:t xml:space="preserve"> </w:t>
      </w:r>
    </w:p>
    <w:p w14:paraId="129A21C0" w14:textId="272AFCCA" w:rsidR="001979AA" w:rsidRDefault="001979AA" w:rsidP="001979AA">
      <w:pPr>
        <w:pStyle w:val="BodyText2"/>
        <w:tabs>
          <w:tab w:val="left" w:pos="0"/>
        </w:tabs>
        <w:spacing w:line="276" w:lineRule="auto"/>
        <w:ind w:firstLine="450"/>
        <w:jc w:val="both"/>
        <w:rPr>
          <w:rFonts w:ascii="Times New Roman" w:eastAsia="Lucida Sans Unicode" w:hAnsi="Times New Roman"/>
        </w:rPr>
      </w:pPr>
      <w:r w:rsidRPr="00ED1350">
        <w:rPr>
          <w:rFonts w:ascii="Times New Roman" w:eastAsia="Lucida Sans Unicode" w:hAnsi="Times New Roman"/>
        </w:rPr>
        <w:tab/>
        <w:t xml:space="preserve">Под елементарним непогодама подразумевају се све непогоде које настају деловањем природних сила: поплаве, клизишта, земљотреси, пожари, олујни ветрови, град, снежни наноси, одрони, клизишта и друге појаве које својим деловањем могу да угрозе животе становништва и нанесу материјалну штету већег обима. Заштита од елементарних непогода регулисана је </w:t>
      </w:r>
      <w:r w:rsidRPr="00587EA3">
        <w:rPr>
          <w:rFonts w:ascii="Times New Roman" w:eastAsia="Lucida Sans Unicode" w:hAnsi="Times New Roman"/>
        </w:rPr>
        <w:t xml:space="preserve">Законом о </w:t>
      </w:r>
      <w:r w:rsidR="00587EA3" w:rsidRPr="00587EA3">
        <w:rPr>
          <w:rFonts w:ascii="Times New Roman" w:eastAsia="Lucida Sans Unicode" w:hAnsi="Times New Roman"/>
          <w:lang w:val="sr-Cyrl-RS"/>
        </w:rPr>
        <w:t>смањењу ризика од катастрофа и управљању ванредним ситуацијама</w:t>
      </w:r>
      <w:r w:rsidRPr="00587EA3">
        <w:rPr>
          <w:rFonts w:ascii="Times New Roman" w:eastAsia="Lucida Sans Unicode" w:hAnsi="Times New Roman"/>
        </w:rPr>
        <w:t xml:space="preserve"> (</w:t>
      </w:r>
      <w:r w:rsidRPr="00587EA3">
        <w:rPr>
          <w:rFonts w:ascii="Times New Roman" w:hAnsi="Times New Roman"/>
        </w:rPr>
        <w:t xml:space="preserve"> </w:t>
      </w:r>
      <w:r w:rsidRPr="00587EA3">
        <w:rPr>
          <w:rFonts w:ascii="Times New Roman" w:eastAsia="Lucida Sans Unicode" w:hAnsi="Times New Roman"/>
        </w:rPr>
        <w:t xml:space="preserve">"Сл.гласник РС" бр. </w:t>
      </w:r>
      <w:r w:rsidR="00587EA3" w:rsidRPr="00587EA3">
        <w:rPr>
          <w:rFonts w:ascii="Times New Roman" w:eastAsia="Lucida Sans Unicode" w:hAnsi="Times New Roman"/>
          <w:lang w:val="sr-Cyrl-RS"/>
        </w:rPr>
        <w:t>87/2018</w:t>
      </w:r>
      <w:r w:rsidRPr="00587EA3">
        <w:rPr>
          <w:rFonts w:ascii="Times New Roman" w:eastAsia="Lucida Sans Unicode" w:hAnsi="Times New Roman"/>
        </w:rPr>
        <w:t xml:space="preserve">), </w:t>
      </w:r>
      <w:r w:rsidRPr="00ED1350">
        <w:rPr>
          <w:rFonts w:ascii="Times New Roman" w:eastAsia="Lucida Sans Unicode" w:hAnsi="Times New Roman"/>
        </w:rPr>
        <w:t>а  предвиђа превентивне мере за њихово спречавање или ублажавање њиховог дејства, као и мере које се предузимају у случају непосредне опасности од елементарних непогода, мере заштите када оне наступе и мере ублажавања и отклањања непосредних последица насталих дејством непогода или удеса.</w:t>
      </w:r>
    </w:p>
    <w:p w14:paraId="3E0D879C" w14:textId="77777777" w:rsidR="001979AA" w:rsidRPr="00ED1350" w:rsidRDefault="001979AA" w:rsidP="001979AA">
      <w:pPr>
        <w:pStyle w:val="BodyText2"/>
        <w:tabs>
          <w:tab w:val="left" w:pos="0"/>
        </w:tabs>
        <w:spacing w:line="276" w:lineRule="auto"/>
        <w:ind w:left="720"/>
        <w:jc w:val="both"/>
        <w:rPr>
          <w:rFonts w:ascii="Times New Roman" w:eastAsia="Lucida Sans Unicode" w:hAnsi="Times New Roman"/>
          <w:i/>
          <w:color w:val="00B0F0"/>
        </w:rPr>
      </w:pPr>
      <w:r w:rsidRPr="00ED1350">
        <w:rPr>
          <w:rFonts w:ascii="Times New Roman" w:eastAsia="Lucida Sans Unicode" w:hAnsi="Times New Roman"/>
          <w:i/>
          <w:color w:val="00B0F0"/>
        </w:rPr>
        <w:t>Заштита од удеса</w:t>
      </w:r>
    </w:p>
    <w:p w14:paraId="281842BE" w14:textId="77777777" w:rsidR="001979AA" w:rsidRPr="00ED1350" w:rsidRDefault="001979AA" w:rsidP="001979AA">
      <w:pPr>
        <w:pStyle w:val="BodyText2"/>
        <w:tabs>
          <w:tab w:val="left" w:pos="0"/>
        </w:tabs>
        <w:spacing w:line="276" w:lineRule="auto"/>
        <w:ind w:firstLine="720"/>
        <w:jc w:val="both"/>
        <w:rPr>
          <w:rFonts w:ascii="Times New Roman" w:eastAsia="Lucida Sans Unicode" w:hAnsi="Times New Roman"/>
        </w:rPr>
      </w:pPr>
      <w:r w:rsidRPr="00ED1350">
        <w:rPr>
          <w:rFonts w:ascii="Times New Roman" w:eastAsia="Lucida Sans Unicode" w:hAnsi="Times New Roman"/>
        </w:rPr>
        <w:t>Удесом се сматра изненадни и неконтролисани догађај или низ догађаја који настаје неконтролисаним ослобађањем, изливањем или расипањем опасних материја при производњи, промету, употреби, превозу, преради, складиштењу, одлагању или дуготрајном неадекватном чувању с тим да се то не односи на војна постројења, нуклеарне удесе, генетички модификоване организме, транспорт опасних материја цевоводима, укључујући и пумпне станице и удесе при истраживању и експлоатацији минералних сировина.</w:t>
      </w:r>
    </w:p>
    <w:p w14:paraId="45C5290C" w14:textId="77777777" w:rsidR="001979AA" w:rsidRPr="00ED1350" w:rsidRDefault="001979AA" w:rsidP="001979AA">
      <w:pPr>
        <w:pStyle w:val="BodyText2"/>
        <w:tabs>
          <w:tab w:val="left" w:pos="0"/>
        </w:tabs>
        <w:spacing w:line="276" w:lineRule="auto"/>
        <w:ind w:firstLine="630"/>
        <w:jc w:val="both"/>
        <w:rPr>
          <w:rFonts w:ascii="Times New Roman" w:eastAsia="Lucida Sans Unicode" w:hAnsi="Times New Roman"/>
        </w:rPr>
      </w:pPr>
      <w:r w:rsidRPr="00ED1350">
        <w:rPr>
          <w:rFonts w:ascii="Times New Roman" w:eastAsia="Lucida Sans Unicode" w:hAnsi="Times New Roman"/>
        </w:rPr>
        <w:t xml:space="preserve">Заштита од удеса обухвата: планирање, организовање и предузимање мера управљања опасним материјама на основу анализе опасности од удеса, уз примену одређених законских прописа и правилника приликом израде урбанистичке документације и издавања урбанистичко- техничких услова за инвестиционе објекте (Важећег сета Закона о заштити животне средине). </w:t>
      </w:r>
    </w:p>
    <w:p w14:paraId="37C489C7" w14:textId="2EEB8FEE" w:rsidR="001979AA" w:rsidRDefault="001979AA" w:rsidP="001979AA">
      <w:pPr>
        <w:pStyle w:val="BodyText2"/>
        <w:tabs>
          <w:tab w:val="left" w:pos="0"/>
        </w:tabs>
        <w:spacing w:line="276" w:lineRule="auto"/>
        <w:ind w:firstLine="630"/>
        <w:jc w:val="both"/>
        <w:rPr>
          <w:rFonts w:ascii="Times New Roman" w:eastAsia="Lucida Sans Unicode" w:hAnsi="Times New Roman"/>
        </w:rPr>
      </w:pPr>
      <w:r w:rsidRPr="00ED1350">
        <w:rPr>
          <w:rFonts w:ascii="Times New Roman" w:eastAsia="Lucida Sans Unicode" w:hAnsi="Times New Roman"/>
        </w:rPr>
        <w:t>Заштита од техничко-технолошких несрећа уређена је Законом о ванредним ситуацијама и то за транспорт опасних материја у друмском, железничком, водном и ваздушном саобраћају. Законом су дефинисане опште обавезе привредног друштва које обавља активности у којима су присутне опасне материје у прописаним количинама, као и надлежности државних органа.</w:t>
      </w:r>
    </w:p>
    <w:p w14:paraId="1DFD5B6E" w14:textId="77777777" w:rsidR="003B0EF8" w:rsidRPr="00ED1350" w:rsidRDefault="003B0EF8" w:rsidP="001979AA">
      <w:pPr>
        <w:pStyle w:val="BodyText2"/>
        <w:tabs>
          <w:tab w:val="left" w:pos="0"/>
        </w:tabs>
        <w:spacing w:line="276" w:lineRule="auto"/>
        <w:ind w:firstLine="630"/>
        <w:jc w:val="both"/>
        <w:rPr>
          <w:rFonts w:ascii="Times New Roman" w:eastAsia="Lucida Sans Unicode" w:hAnsi="Times New Roman"/>
        </w:rPr>
      </w:pPr>
    </w:p>
    <w:p w14:paraId="09E657A9" w14:textId="0C2320BD" w:rsidR="001979AA" w:rsidRPr="00ED1350" w:rsidRDefault="001979AA" w:rsidP="001979AA">
      <w:pPr>
        <w:pStyle w:val="BodyText2"/>
        <w:tabs>
          <w:tab w:val="left" w:pos="0"/>
        </w:tabs>
        <w:spacing w:line="276" w:lineRule="auto"/>
        <w:ind w:left="1070"/>
        <w:jc w:val="both"/>
        <w:rPr>
          <w:rFonts w:ascii="Times New Roman" w:eastAsia="Lucida Sans Unicode" w:hAnsi="Times New Roman"/>
          <w:i/>
          <w:color w:val="00B0F0"/>
          <w:szCs w:val="24"/>
        </w:rPr>
      </w:pPr>
      <w:r w:rsidRPr="00ED1350">
        <w:rPr>
          <w:rFonts w:ascii="Times New Roman" w:eastAsia="Lucida Sans Unicode" w:hAnsi="Times New Roman"/>
          <w:i/>
          <w:color w:val="00B0F0"/>
          <w:szCs w:val="24"/>
        </w:rPr>
        <w:t>Заштита од земљотреса</w:t>
      </w:r>
    </w:p>
    <w:p w14:paraId="64BDA2FE" w14:textId="77777777" w:rsidR="001979AA" w:rsidRPr="00ED1350" w:rsidRDefault="001979AA" w:rsidP="001979AA">
      <w:pPr>
        <w:pStyle w:val="BodyText2"/>
        <w:widowControl w:val="0"/>
        <w:tabs>
          <w:tab w:val="left" w:pos="0"/>
        </w:tabs>
        <w:spacing w:line="276" w:lineRule="auto"/>
        <w:jc w:val="both"/>
        <w:rPr>
          <w:rFonts w:ascii="Times New Roman" w:eastAsia="Lucida Sans Unicode" w:hAnsi="Times New Roman"/>
          <w:szCs w:val="24"/>
        </w:rPr>
      </w:pPr>
      <w:r w:rsidRPr="00ED1350">
        <w:rPr>
          <w:rFonts w:ascii="Times New Roman" w:eastAsia="Lucida Sans Unicode" w:hAnsi="Times New Roman"/>
          <w:szCs w:val="24"/>
        </w:rPr>
        <w:tab/>
        <w:t xml:space="preserve">Подручје града  Сомбора спада у зону са могућим померањем тла до </w:t>
      </w:r>
      <w:r>
        <w:rPr>
          <w:rFonts w:ascii="Times New Roman" w:eastAsia="Lucida Sans Unicode" w:hAnsi="Times New Roman"/>
          <w:szCs w:val="24"/>
        </w:rPr>
        <w:t>8</w:t>
      </w:r>
      <w:r w:rsidRPr="00ED1350">
        <w:rPr>
          <w:rFonts w:ascii="Times New Roman" w:eastAsia="Lucida Sans Unicode" w:hAnsi="Times New Roman"/>
          <w:szCs w:val="24"/>
        </w:rPr>
        <w:t xml:space="preserve"> ° МЦС. Саобраћајница и објекти на њој треба да буду статички прорачунати на утицаје од земљотреса у складу са процењеним ризицима  на ширем подручју са повратним периодима од 50 и 100 година, </w:t>
      </w:r>
      <w:r>
        <w:rPr>
          <w:rFonts w:ascii="Times New Roman" w:eastAsia="Lucida Sans Unicode" w:hAnsi="Times New Roman"/>
          <w:szCs w:val="24"/>
        </w:rPr>
        <w:t>а све у складу са правилницима важећим у тој области.</w:t>
      </w:r>
    </w:p>
    <w:p w14:paraId="61816FCB" w14:textId="77777777" w:rsidR="00E943B4" w:rsidRDefault="00E943B4" w:rsidP="001979AA">
      <w:pPr>
        <w:pStyle w:val="BodyText2"/>
        <w:tabs>
          <w:tab w:val="left" w:pos="0"/>
        </w:tabs>
        <w:spacing w:line="276" w:lineRule="auto"/>
        <w:ind w:left="1070"/>
        <w:jc w:val="both"/>
        <w:rPr>
          <w:rFonts w:ascii="Times New Roman" w:eastAsia="Lucida Sans Unicode" w:hAnsi="Times New Roman"/>
          <w:i/>
          <w:color w:val="00B0F0"/>
          <w:szCs w:val="24"/>
        </w:rPr>
      </w:pPr>
    </w:p>
    <w:p w14:paraId="05BB7C54" w14:textId="2865B946" w:rsidR="001979AA" w:rsidRPr="00ED1350" w:rsidRDefault="001979AA" w:rsidP="001979AA">
      <w:pPr>
        <w:pStyle w:val="BodyText2"/>
        <w:tabs>
          <w:tab w:val="left" w:pos="0"/>
        </w:tabs>
        <w:spacing w:line="276" w:lineRule="auto"/>
        <w:ind w:left="1070"/>
        <w:jc w:val="both"/>
        <w:rPr>
          <w:rFonts w:ascii="Times New Roman" w:eastAsia="Lucida Sans Unicode" w:hAnsi="Times New Roman"/>
          <w:i/>
          <w:color w:val="00B0F0"/>
          <w:szCs w:val="24"/>
        </w:rPr>
      </w:pPr>
      <w:r w:rsidRPr="00ED1350">
        <w:rPr>
          <w:rFonts w:ascii="Times New Roman" w:eastAsia="Lucida Sans Unicode" w:hAnsi="Times New Roman"/>
          <w:i/>
          <w:color w:val="00B0F0"/>
          <w:szCs w:val="24"/>
        </w:rPr>
        <w:t>Заштита од пожара</w:t>
      </w:r>
    </w:p>
    <w:p w14:paraId="049D5000" w14:textId="77777777" w:rsidR="001979AA" w:rsidRPr="00ED1350" w:rsidRDefault="001979AA" w:rsidP="001979AA">
      <w:pPr>
        <w:pStyle w:val="BodyText2"/>
        <w:tabs>
          <w:tab w:val="left" w:pos="0"/>
        </w:tabs>
        <w:spacing w:line="276" w:lineRule="auto"/>
        <w:ind w:firstLine="1070"/>
        <w:jc w:val="both"/>
        <w:rPr>
          <w:rFonts w:ascii="Times New Roman" w:eastAsia="Lucida Sans Unicode" w:hAnsi="Times New Roman"/>
          <w:szCs w:val="24"/>
        </w:rPr>
      </w:pPr>
      <w:r w:rsidRPr="00ED1350">
        <w:rPr>
          <w:rFonts w:ascii="Times New Roman" w:hAnsi="Times New Roman"/>
          <w:szCs w:val="24"/>
        </w:rPr>
        <w:t xml:space="preserve">Пожари у зони саобраћајнице могу да настану из више разлога: услед саобраћајног удеса, рушењем околних објеката oд ветра и земљотреса, </w:t>
      </w:r>
      <w:r>
        <w:rPr>
          <w:rFonts w:ascii="Times New Roman" w:hAnsi="Times New Roman"/>
          <w:szCs w:val="24"/>
        </w:rPr>
        <w:t xml:space="preserve">пожаром на околним објектима, </w:t>
      </w:r>
      <w:r w:rsidRPr="00ED1350">
        <w:rPr>
          <w:rFonts w:ascii="Times New Roman" w:hAnsi="Times New Roman"/>
          <w:szCs w:val="24"/>
        </w:rPr>
        <w:t>људском непажњом, паљењем ватре и спаљивањем траве и пољопривредних остатака,</w:t>
      </w:r>
      <w:r w:rsidRPr="00ED1350">
        <w:rPr>
          <w:rFonts w:ascii="Times New Roman" w:hAnsi="Times New Roman"/>
          <w:color w:val="FF0000"/>
          <w:szCs w:val="24"/>
        </w:rPr>
        <w:t xml:space="preserve"> </w:t>
      </w:r>
      <w:r w:rsidRPr="00ED1350">
        <w:rPr>
          <w:rFonts w:ascii="Times New Roman" w:hAnsi="Times New Roman"/>
          <w:szCs w:val="24"/>
        </w:rPr>
        <w:t xml:space="preserve"> као и на друге начине. Зато се предузимају мере заштите од пожара, у смислу проходности саобраћајница, њихове ширине и распореда, уз о</w:t>
      </w:r>
      <w:r w:rsidRPr="00ED1350">
        <w:rPr>
          <w:rFonts w:ascii="Times New Roman" w:eastAsia="Lucida Sans Unicode" w:hAnsi="Times New Roman"/>
          <w:szCs w:val="24"/>
        </w:rPr>
        <w:t>безбеђење мера заштите од пожара у складу са законском регулативом:</w:t>
      </w:r>
    </w:p>
    <w:p w14:paraId="2212CD4B" w14:textId="77777777" w:rsidR="001979AA" w:rsidRPr="00E3503D" w:rsidRDefault="001979AA" w:rsidP="0001749C">
      <w:pPr>
        <w:widowControl/>
        <w:numPr>
          <w:ilvl w:val="0"/>
          <w:numId w:val="15"/>
        </w:numPr>
        <w:suppressAutoHyphens w:val="0"/>
        <w:spacing w:line="276" w:lineRule="auto"/>
        <w:rPr>
          <w:rFonts w:ascii="Times New Roman" w:hAnsi="Times New Roman"/>
          <w:sz w:val="24"/>
          <w:szCs w:val="24"/>
        </w:rPr>
      </w:pPr>
      <w:r w:rsidRPr="00E3503D">
        <w:rPr>
          <w:rFonts w:ascii="Times New Roman" w:hAnsi="Times New Roman"/>
          <w:sz w:val="24"/>
          <w:szCs w:val="24"/>
          <w:lang w:val="sr-Cyrl-CS"/>
        </w:rPr>
        <w:t>Законом о заштити од пожара ( „ Сл. гласник РС “ бр. 111/09, 20/2015, 87/2018, 87/2018-др.закони)</w:t>
      </w:r>
    </w:p>
    <w:p w14:paraId="465A800D" w14:textId="77777777" w:rsidR="001979AA" w:rsidRPr="00E3503D" w:rsidRDefault="001979AA" w:rsidP="0001749C">
      <w:pPr>
        <w:widowControl/>
        <w:numPr>
          <w:ilvl w:val="0"/>
          <w:numId w:val="15"/>
        </w:numPr>
        <w:suppressAutoHyphens w:val="0"/>
        <w:spacing w:line="276" w:lineRule="auto"/>
        <w:rPr>
          <w:rFonts w:ascii="Times New Roman" w:hAnsi="Times New Roman"/>
          <w:sz w:val="24"/>
          <w:szCs w:val="24"/>
        </w:rPr>
      </w:pPr>
      <w:r w:rsidRPr="00E3503D">
        <w:rPr>
          <w:rFonts w:ascii="Times New Roman" w:hAnsi="Times New Roman"/>
          <w:sz w:val="24"/>
          <w:szCs w:val="24"/>
          <w:lang w:val="sr-Cyrl-CS"/>
        </w:rPr>
        <w:t>Правилником о техничким нормативима за приступне путеве, окретнице и уређене платое за ватрогасна возила у близини објекта повећаног ризика од пожара ( „ Сл.лист СФРЈ“ бр. 8/95) и другима.</w:t>
      </w:r>
    </w:p>
    <w:p w14:paraId="18EF4958" w14:textId="77777777" w:rsidR="001979AA" w:rsidRDefault="001979AA" w:rsidP="001979AA">
      <w:pPr>
        <w:spacing w:line="276" w:lineRule="auto"/>
        <w:jc w:val="left"/>
        <w:rPr>
          <w:b/>
          <w:lang w:val="sr-Cyrl-CS"/>
        </w:rPr>
      </w:pPr>
      <w:r w:rsidRPr="00B17E7F">
        <w:rPr>
          <w:b/>
          <w:lang w:val="sr-Cyrl-CS"/>
        </w:rPr>
        <w:tab/>
      </w:r>
    </w:p>
    <w:p w14:paraId="2EDD678C" w14:textId="77777777" w:rsidR="001979AA" w:rsidRDefault="001979AA" w:rsidP="001979AA">
      <w:pPr>
        <w:spacing w:line="276" w:lineRule="auto"/>
        <w:jc w:val="left"/>
        <w:rPr>
          <w:rFonts w:ascii="Times New Roman" w:hAnsi="Times New Roman"/>
          <w:b/>
          <w:sz w:val="24"/>
          <w:szCs w:val="24"/>
          <w:lang w:val="sr-Cyrl-CS"/>
        </w:rPr>
      </w:pPr>
      <w:r>
        <w:rPr>
          <w:b/>
          <w:lang w:val="sr-Cyrl-CS"/>
        </w:rPr>
        <w:tab/>
      </w:r>
      <w:r w:rsidRPr="00ED1350">
        <w:rPr>
          <w:rFonts w:ascii="Times New Roman" w:hAnsi="Times New Roman"/>
          <w:b/>
          <w:sz w:val="24"/>
          <w:szCs w:val="24"/>
          <w:lang w:val="sr-Cyrl-CS"/>
        </w:rPr>
        <w:t xml:space="preserve">2.2.8. Услови спровођења плана </w:t>
      </w:r>
    </w:p>
    <w:p w14:paraId="7EDA30A2" w14:textId="77777777" w:rsidR="001979AA" w:rsidRPr="00ED1350" w:rsidRDefault="001979AA" w:rsidP="001979AA">
      <w:pPr>
        <w:spacing w:line="276" w:lineRule="auto"/>
        <w:ind w:firstLine="709"/>
        <w:rPr>
          <w:rFonts w:ascii="Times New Roman" w:hAnsi="Times New Roman"/>
          <w:sz w:val="24"/>
          <w:szCs w:val="24"/>
          <w:lang w:val="sr-Cyrl-CS"/>
        </w:rPr>
      </w:pPr>
      <w:r w:rsidRPr="00ED1350">
        <w:rPr>
          <w:rFonts w:ascii="Times New Roman" w:hAnsi="Times New Roman"/>
          <w:sz w:val="24"/>
          <w:szCs w:val="24"/>
          <w:lang w:val="sr-Cyrl-CS"/>
        </w:rPr>
        <w:t>После процеса усвајања Плана у Скупштини Града Сомбора, по поступку који је прописан Законом о планирању и изградњи, предметни План детаљне регулације ће бити примењиван кроз поступак:</w:t>
      </w:r>
    </w:p>
    <w:p w14:paraId="1388C1B2" w14:textId="77777777" w:rsidR="001979AA" w:rsidRPr="00ED1350" w:rsidRDefault="001979AA" w:rsidP="001979AA">
      <w:pPr>
        <w:spacing w:line="276" w:lineRule="auto"/>
        <w:rPr>
          <w:rFonts w:ascii="Times New Roman" w:hAnsi="Times New Roman"/>
          <w:sz w:val="24"/>
          <w:szCs w:val="24"/>
          <w:lang w:val="sr-Cyrl-CS"/>
        </w:rPr>
      </w:pPr>
      <w:r w:rsidRPr="00ED1350">
        <w:rPr>
          <w:rFonts w:ascii="Times New Roman" w:hAnsi="Times New Roman"/>
          <w:sz w:val="24"/>
          <w:szCs w:val="24"/>
          <w:lang w:val="sr-Cyrl-CS"/>
        </w:rPr>
        <w:t>- регулисања имовинско-правних односа и обезбеђивања одговарајуће накнаде- откупа земљишта и објеката;</w:t>
      </w:r>
    </w:p>
    <w:p w14:paraId="3E79660C" w14:textId="7B793B2F" w:rsidR="00D70DC1" w:rsidRDefault="001979AA" w:rsidP="001979AA">
      <w:pPr>
        <w:spacing w:line="276" w:lineRule="auto"/>
        <w:rPr>
          <w:rFonts w:ascii="Times New Roman" w:hAnsi="Times New Roman"/>
          <w:sz w:val="24"/>
          <w:szCs w:val="24"/>
          <w:lang w:val="sr-Cyrl-CS"/>
        </w:rPr>
      </w:pPr>
      <w:r w:rsidRPr="00ED1350">
        <w:rPr>
          <w:rFonts w:ascii="Times New Roman" w:hAnsi="Times New Roman"/>
          <w:sz w:val="24"/>
          <w:szCs w:val="24"/>
          <w:lang w:val="sr-Cyrl-CS"/>
        </w:rPr>
        <w:t xml:space="preserve">- </w:t>
      </w:r>
      <w:r w:rsidR="00D70DC1">
        <w:rPr>
          <w:rFonts w:ascii="Times New Roman" w:hAnsi="Times New Roman"/>
          <w:sz w:val="24"/>
          <w:szCs w:val="24"/>
          <w:lang w:val="sr-Cyrl-CS"/>
        </w:rPr>
        <w:t xml:space="preserve">поделе парцела </w:t>
      </w:r>
      <w:r w:rsidR="00D70DC1" w:rsidRPr="00ED1350">
        <w:rPr>
          <w:rFonts w:ascii="Times New Roman" w:hAnsi="Times New Roman"/>
          <w:sz w:val="24"/>
          <w:szCs w:val="24"/>
          <w:lang w:val="sr-Cyrl-CS"/>
        </w:rPr>
        <w:t>у сврху издвајања грађевинског земљишта намењеног за јавне намене</w:t>
      </w:r>
      <w:r w:rsidR="00D70DC1">
        <w:rPr>
          <w:rFonts w:ascii="Times New Roman" w:hAnsi="Times New Roman"/>
          <w:sz w:val="24"/>
          <w:szCs w:val="24"/>
          <w:lang w:val="sr-Cyrl-CS"/>
        </w:rPr>
        <w:t>-овде улице, према границама из овог Плана;</w:t>
      </w:r>
    </w:p>
    <w:p w14:paraId="3BD8898B" w14:textId="7737263D" w:rsidR="00D70DC1" w:rsidRDefault="00D70DC1" w:rsidP="00D70DC1">
      <w:pPr>
        <w:spacing w:line="276" w:lineRule="auto"/>
        <w:rPr>
          <w:rFonts w:ascii="Times New Roman" w:hAnsi="Times New Roman"/>
          <w:sz w:val="24"/>
          <w:szCs w:val="24"/>
          <w:lang w:val="sr-Cyrl-CS"/>
        </w:rPr>
      </w:pPr>
      <w:r w:rsidRPr="00ED1350">
        <w:rPr>
          <w:rFonts w:ascii="Times New Roman" w:hAnsi="Times New Roman"/>
          <w:sz w:val="24"/>
          <w:szCs w:val="24"/>
          <w:lang w:val="sr-Cyrl-CS"/>
        </w:rPr>
        <w:t xml:space="preserve">- израде пројектно-техничке документације за објекте саобраћајне и комуналне инфраструктуре у циљу уређења и опремања јавних површина, уз примењивање услова из овог плана и </w:t>
      </w:r>
      <w:r>
        <w:rPr>
          <w:rFonts w:ascii="Times New Roman" w:hAnsi="Times New Roman"/>
          <w:sz w:val="24"/>
          <w:szCs w:val="24"/>
          <w:lang w:val="sr-Cyrl-CS"/>
        </w:rPr>
        <w:t xml:space="preserve">по потреби </w:t>
      </w:r>
      <w:r w:rsidRPr="00ED1350">
        <w:rPr>
          <w:rFonts w:ascii="Times New Roman" w:hAnsi="Times New Roman"/>
          <w:sz w:val="24"/>
          <w:szCs w:val="24"/>
          <w:lang w:val="sr-Cyrl-CS"/>
        </w:rPr>
        <w:t>исходовањ</w:t>
      </w:r>
      <w:r>
        <w:rPr>
          <w:rFonts w:ascii="Times New Roman" w:hAnsi="Times New Roman"/>
          <w:sz w:val="24"/>
          <w:szCs w:val="24"/>
          <w:lang w:val="sr-Cyrl-CS"/>
        </w:rPr>
        <w:t>а</w:t>
      </w:r>
      <w:r w:rsidRPr="00ED1350">
        <w:rPr>
          <w:rFonts w:ascii="Times New Roman" w:hAnsi="Times New Roman"/>
          <w:sz w:val="24"/>
          <w:szCs w:val="24"/>
          <w:lang w:val="sr-Cyrl-CS"/>
        </w:rPr>
        <w:t xml:space="preserve"> услова за пројектно- техничку документацију од надлежних </w:t>
      </w:r>
      <w:r>
        <w:rPr>
          <w:rFonts w:ascii="Times New Roman" w:hAnsi="Times New Roman"/>
          <w:sz w:val="24"/>
          <w:szCs w:val="24"/>
          <w:lang w:val="sr-Cyrl-CS"/>
        </w:rPr>
        <w:t xml:space="preserve">носиоца </w:t>
      </w:r>
      <w:r w:rsidRPr="00ED1350">
        <w:rPr>
          <w:rFonts w:ascii="Times New Roman" w:hAnsi="Times New Roman"/>
          <w:sz w:val="24"/>
          <w:szCs w:val="24"/>
          <w:lang w:val="sr-Cyrl-CS"/>
        </w:rPr>
        <w:t xml:space="preserve">јавних </w:t>
      </w:r>
      <w:r>
        <w:rPr>
          <w:rFonts w:ascii="Times New Roman" w:hAnsi="Times New Roman"/>
          <w:sz w:val="24"/>
          <w:szCs w:val="24"/>
          <w:lang w:val="sr-Cyrl-CS"/>
        </w:rPr>
        <w:t>овлашћења</w:t>
      </w:r>
      <w:r w:rsidR="00ED30C8">
        <w:rPr>
          <w:rFonts w:ascii="Times New Roman" w:hAnsi="Times New Roman"/>
          <w:sz w:val="24"/>
          <w:szCs w:val="24"/>
          <w:lang w:val="sr-Cyrl-CS"/>
        </w:rPr>
        <w:t>;</w:t>
      </w:r>
    </w:p>
    <w:p w14:paraId="19C2EC72" w14:textId="7761B43F" w:rsidR="00ED30C8" w:rsidRDefault="00ED30C8" w:rsidP="00D70DC1">
      <w:pPr>
        <w:spacing w:line="276" w:lineRule="auto"/>
        <w:rPr>
          <w:rFonts w:ascii="Times New Roman" w:hAnsi="Times New Roman"/>
          <w:sz w:val="24"/>
          <w:szCs w:val="24"/>
          <w:lang w:val="sr-Cyrl-CS"/>
        </w:rPr>
      </w:pPr>
      <w:r>
        <w:rPr>
          <w:rFonts w:ascii="Times New Roman" w:hAnsi="Times New Roman"/>
          <w:sz w:val="24"/>
          <w:szCs w:val="24"/>
          <w:lang w:val="sr-Cyrl-CS"/>
        </w:rPr>
        <w:t>- и друге елементе значајне за спровођење плана детаљне регулације.</w:t>
      </w:r>
    </w:p>
    <w:p w14:paraId="7D604683" w14:textId="4C23474D" w:rsidR="00ED30C8" w:rsidRDefault="00ED30C8" w:rsidP="00D70DC1">
      <w:pPr>
        <w:spacing w:line="276" w:lineRule="auto"/>
        <w:rPr>
          <w:rFonts w:ascii="Times New Roman" w:hAnsi="Times New Roman"/>
          <w:sz w:val="24"/>
          <w:szCs w:val="24"/>
          <w:lang w:val="sr-Cyrl-CS"/>
        </w:rPr>
      </w:pPr>
    </w:p>
    <w:p w14:paraId="00733256" w14:textId="77777777" w:rsidR="00ED30C8" w:rsidRDefault="00ED30C8" w:rsidP="00D70DC1">
      <w:pPr>
        <w:spacing w:line="276" w:lineRule="auto"/>
        <w:rPr>
          <w:rFonts w:ascii="Times New Roman" w:hAnsi="Times New Roman"/>
          <w:sz w:val="24"/>
          <w:szCs w:val="24"/>
          <w:lang w:val="sr-Cyrl-CS"/>
        </w:rPr>
      </w:pPr>
    </w:p>
    <w:p w14:paraId="3E7F8695" w14:textId="77777777" w:rsidR="00D70DC1" w:rsidRDefault="00D70DC1" w:rsidP="001979AA">
      <w:pPr>
        <w:spacing w:line="276" w:lineRule="auto"/>
        <w:rPr>
          <w:rFonts w:ascii="Times New Roman" w:hAnsi="Times New Roman"/>
          <w:sz w:val="24"/>
          <w:szCs w:val="24"/>
          <w:lang w:val="sr-Cyrl-CS"/>
        </w:rPr>
      </w:pPr>
    </w:p>
    <w:p w14:paraId="413FB6E6" w14:textId="77777777" w:rsidR="00D70DC1" w:rsidRDefault="00D70DC1" w:rsidP="001979AA">
      <w:pPr>
        <w:spacing w:line="276" w:lineRule="auto"/>
        <w:rPr>
          <w:rFonts w:ascii="Times New Roman" w:hAnsi="Times New Roman"/>
          <w:sz w:val="24"/>
          <w:szCs w:val="24"/>
          <w:lang w:val="sr-Cyrl-CS"/>
        </w:rPr>
      </w:pPr>
    </w:p>
    <w:p w14:paraId="5200A58F" w14:textId="77777777" w:rsidR="001979AA" w:rsidRDefault="001979AA" w:rsidP="000D1B0C">
      <w:pPr>
        <w:widowControl/>
        <w:suppressAutoHyphens w:val="0"/>
        <w:snapToGrid w:val="0"/>
        <w:spacing w:after="120"/>
        <w:rPr>
          <w:rFonts w:eastAsia="Times New Roman" w:cs="Arial"/>
          <w:sz w:val="20"/>
          <w:lang w:val="sr-Cyrl-CS"/>
        </w:rPr>
      </w:pPr>
    </w:p>
    <w:p w14:paraId="7DDC353A" w14:textId="77777777" w:rsidR="001979AA" w:rsidRDefault="001979AA" w:rsidP="000D1B0C">
      <w:pPr>
        <w:widowControl/>
        <w:suppressAutoHyphens w:val="0"/>
        <w:snapToGrid w:val="0"/>
        <w:spacing w:after="120"/>
        <w:rPr>
          <w:rFonts w:eastAsia="Times New Roman" w:cs="Arial"/>
          <w:sz w:val="20"/>
          <w:lang w:val="sr-Cyrl-CS"/>
        </w:rPr>
      </w:pPr>
    </w:p>
    <w:p w14:paraId="03F2E52A" w14:textId="77777777" w:rsidR="001979AA" w:rsidRDefault="001979AA" w:rsidP="000D1B0C">
      <w:pPr>
        <w:widowControl/>
        <w:suppressAutoHyphens w:val="0"/>
        <w:snapToGrid w:val="0"/>
        <w:spacing w:after="120"/>
        <w:rPr>
          <w:rFonts w:eastAsia="Times New Roman" w:cs="Arial"/>
          <w:sz w:val="20"/>
          <w:lang w:val="sr-Cyrl-CS"/>
        </w:rPr>
      </w:pPr>
    </w:p>
    <w:p w14:paraId="184E2FBC" w14:textId="77777777" w:rsidR="001979AA" w:rsidRDefault="001979AA" w:rsidP="000D1B0C">
      <w:pPr>
        <w:widowControl/>
        <w:suppressAutoHyphens w:val="0"/>
        <w:snapToGrid w:val="0"/>
        <w:spacing w:after="120"/>
        <w:rPr>
          <w:rFonts w:eastAsia="Times New Roman" w:cs="Arial"/>
          <w:sz w:val="20"/>
          <w:lang w:val="sr-Cyrl-CS"/>
        </w:rPr>
      </w:pPr>
    </w:p>
    <w:p w14:paraId="0A8A10F9" w14:textId="77777777" w:rsidR="001979AA" w:rsidRDefault="001979AA" w:rsidP="000D1B0C">
      <w:pPr>
        <w:widowControl/>
        <w:suppressAutoHyphens w:val="0"/>
        <w:snapToGrid w:val="0"/>
        <w:spacing w:after="120"/>
        <w:rPr>
          <w:rFonts w:eastAsia="Times New Roman" w:cs="Arial"/>
          <w:sz w:val="20"/>
          <w:lang w:val="sr-Cyrl-CS"/>
        </w:rPr>
      </w:pPr>
    </w:p>
    <w:p w14:paraId="6DB9D37B" w14:textId="77777777" w:rsidR="001979AA" w:rsidRDefault="001979AA" w:rsidP="000D1B0C">
      <w:pPr>
        <w:widowControl/>
        <w:suppressAutoHyphens w:val="0"/>
        <w:snapToGrid w:val="0"/>
        <w:spacing w:after="120"/>
        <w:rPr>
          <w:rFonts w:eastAsia="Times New Roman" w:cs="Arial"/>
          <w:sz w:val="20"/>
          <w:lang w:val="sr-Cyrl-CS"/>
        </w:rPr>
      </w:pPr>
    </w:p>
    <w:p w14:paraId="73D74B79" w14:textId="7ED9D532" w:rsidR="00E943B4" w:rsidRDefault="00E943B4" w:rsidP="000D1B0C">
      <w:pPr>
        <w:widowControl/>
        <w:suppressAutoHyphens w:val="0"/>
        <w:snapToGrid w:val="0"/>
        <w:spacing w:after="120"/>
        <w:rPr>
          <w:rFonts w:eastAsia="Times New Roman" w:cs="Arial"/>
          <w:sz w:val="20"/>
          <w:lang w:val="sr-Cyrl-CS"/>
        </w:rPr>
      </w:pPr>
    </w:p>
    <w:p w14:paraId="05D4E9DC" w14:textId="1195FB12" w:rsidR="00E943B4" w:rsidRDefault="00E943B4" w:rsidP="000D1B0C">
      <w:pPr>
        <w:widowControl/>
        <w:suppressAutoHyphens w:val="0"/>
        <w:snapToGrid w:val="0"/>
        <w:spacing w:after="120"/>
        <w:rPr>
          <w:rFonts w:eastAsia="Times New Roman" w:cs="Arial"/>
          <w:sz w:val="20"/>
          <w:lang w:val="sr-Cyrl-CS"/>
        </w:rPr>
      </w:pPr>
    </w:p>
    <w:p w14:paraId="41CDAA4B" w14:textId="0971AD5A" w:rsidR="00E943B4" w:rsidRDefault="00E943B4" w:rsidP="000D1B0C">
      <w:pPr>
        <w:widowControl/>
        <w:suppressAutoHyphens w:val="0"/>
        <w:snapToGrid w:val="0"/>
        <w:spacing w:after="120"/>
        <w:rPr>
          <w:rFonts w:eastAsia="Times New Roman" w:cs="Arial"/>
          <w:sz w:val="20"/>
          <w:lang w:val="sr-Cyrl-CS"/>
        </w:rPr>
      </w:pPr>
    </w:p>
    <w:p w14:paraId="69140F9D" w14:textId="023144D9" w:rsidR="00E943B4" w:rsidRDefault="00E943B4" w:rsidP="000D1B0C">
      <w:pPr>
        <w:widowControl/>
        <w:suppressAutoHyphens w:val="0"/>
        <w:snapToGrid w:val="0"/>
        <w:spacing w:after="120"/>
        <w:rPr>
          <w:rFonts w:eastAsia="Times New Roman" w:cs="Arial"/>
          <w:sz w:val="20"/>
          <w:lang w:val="sr-Cyrl-CS"/>
        </w:rPr>
      </w:pPr>
    </w:p>
    <w:p w14:paraId="372ADD2C" w14:textId="64C8B03A" w:rsidR="00E943B4" w:rsidRDefault="00E943B4" w:rsidP="000D1B0C">
      <w:pPr>
        <w:widowControl/>
        <w:suppressAutoHyphens w:val="0"/>
        <w:snapToGrid w:val="0"/>
        <w:spacing w:after="120"/>
        <w:rPr>
          <w:rFonts w:eastAsia="Times New Roman" w:cs="Arial"/>
          <w:sz w:val="20"/>
          <w:lang w:val="sr-Cyrl-CS"/>
        </w:rPr>
      </w:pPr>
    </w:p>
    <w:p w14:paraId="021D834E" w14:textId="7DACCB59" w:rsidR="00E943B4" w:rsidRDefault="00E943B4" w:rsidP="000D1B0C">
      <w:pPr>
        <w:widowControl/>
        <w:suppressAutoHyphens w:val="0"/>
        <w:snapToGrid w:val="0"/>
        <w:spacing w:after="120"/>
        <w:rPr>
          <w:rFonts w:eastAsia="Times New Roman" w:cs="Arial"/>
          <w:sz w:val="20"/>
          <w:lang w:val="sr-Cyrl-CS"/>
        </w:rPr>
      </w:pPr>
    </w:p>
    <w:p w14:paraId="69020652" w14:textId="0D26B0E3" w:rsidR="00E943B4" w:rsidRDefault="00E943B4" w:rsidP="000D1B0C">
      <w:pPr>
        <w:widowControl/>
        <w:suppressAutoHyphens w:val="0"/>
        <w:snapToGrid w:val="0"/>
        <w:spacing w:after="120"/>
        <w:rPr>
          <w:rFonts w:eastAsia="Times New Roman" w:cs="Arial"/>
          <w:sz w:val="20"/>
          <w:lang w:val="sr-Cyrl-CS"/>
        </w:rPr>
      </w:pPr>
    </w:p>
    <w:p w14:paraId="205CBB6D" w14:textId="4A744F47" w:rsidR="00E943B4" w:rsidRDefault="00E943B4" w:rsidP="000D1B0C">
      <w:pPr>
        <w:widowControl/>
        <w:suppressAutoHyphens w:val="0"/>
        <w:snapToGrid w:val="0"/>
        <w:spacing w:after="120"/>
        <w:rPr>
          <w:rFonts w:eastAsia="Times New Roman" w:cs="Arial"/>
          <w:sz w:val="20"/>
          <w:lang w:val="sr-Cyrl-CS"/>
        </w:rPr>
      </w:pPr>
    </w:p>
    <w:p w14:paraId="6B1222C5" w14:textId="77777777" w:rsidR="00E943B4" w:rsidRDefault="00E943B4" w:rsidP="000D1B0C">
      <w:pPr>
        <w:widowControl/>
        <w:suppressAutoHyphens w:val="0"/>
        <w:snapToGrid w:val="0"/>
        <w:spacing w:after="120"/>
        <w:rPr>
          <w:rFonts w:eastAsia="Times New Roman" w:cs="Arial"/>
          <w:sz w:val="20"/>
          <w:lang w:val="sr-Cyrl-CS"/>
        </w:rPr>
      </w:pPr>
    </w:p>
    <w:p w14:paraId="04630A92" w14:textId="77777777" w:rsidR="001979AA" w:rsidRDefault="001979AA" w:rsidP="000D1B0C">
      <w:pPr>
        <w:widowControl/>
        <w:suppressAutoHyphens w:val="0"/>
        <w:snapToGrid w:val="0"/>
        <w:spacing w:after="120"/>
        <w:rPr>
          <w:rFonts w:eastAsia="Times New Roman" w:cs="Arial"/>
          <w:sz w:val="20"/>
          <w:lang w:val="sr-Cyrl-CS"/>
        </w:rPr>
      </w:pPr>
    </w:p>
    <w:p w14:paraId="66993D1B" w14:textId="77777777" w:rsidR="001979AA" w:rsidRDefault="001979AA" w:rsidP="000D1B0C">
      <w:pPr>
        <w:widowControl/>
        <w:suppressAutoHyphens w:val="0"/>
        <w:snapToGrid w:val="0"/>
        <w:spacing w:after="120"/>
        <w:rPr>
          <w:rFonts w:eastAsia="Times New Roman" w:cs="Arial"/>
          <w:sz w:val="20"/>
          <w:lang w:val="sr-Cyrl-CS"/>
        </w:rPr>
      </w:pPr>
    </w:p>
    <w:p w14:paraId="1FCA2C3F" w14:textId="77777777" w:rsidR="001979AA" w:rsidRDefault="001979AA" w:rsidP="000D1B0C">
      <w:pPr>
        <w:widowControl/>
        <w:suppressAutoHyphens w:val="0"/>
        <w:snapToGrid w:val="0"/>
        <w:spacing w:after="120"/>
        <w:rPr>
          <w:rFonts w:eastAsia="Times New Roman" w:cs="Arial"/>
          <w:sz w:val="20"/>
          <w:lang w:val="sr-Cyrl-CS"/>
        </w:rPr>
      </w:pPr>
    </w:p>
    <w:p w14:paraId="2A1034E5" w14:textId="77777777" w:rsidR="001979AA" w:rsidRPr="00934330" w:rsidRDefault="001979AA" w:rsidP="001979AA">
      <w:pPr>
        <w:pStyle w:val="Heading2"/>
        <w:jc w:val="center"/>
        <w:rPr>
          <w:rFonts w:ascii="Times New Roman" w:hAnsi="Times New Roman"/>
          <w:lang w:val="sr-Cyrl-CS"/>
        </w:rPr>
      </w:pPr>
      <w:proofErr w:type="gramStart"/>
      <w:r>
        <w:rPr>
          <w:rFonts w:ascii="Times New Roman" w:hAnsi="Times New Roman"/>
        </w:rPr>
        <w:t>I</w:t>
      </w:r>
      <w:r w:rsidRPr="00934330">
        <w:rPr>
          <w:rFonts w:ascii="Times New Roman" w:hAnsi="Times New Roman"/>
        </w:rPr>
        <w:t xml:space="preserve">I  </w:t>
      </w:r>
      <w:r>
        <w:rPr>
          <w:rFonts w:ascii="Times New Roman" w:hAnsi="Times New Roman"/>
          <w:lang w:val="sr-Cyrl-CS"/>
        </w:rPr>
        <w:t>ГРАФИЧК</w:t>
      </w:r>
      <w:r w:rsidRPr="00934330">
        <w:rPr>
          <w:rFonts w:ascii="Times New Roman" w:hAnsi="Times New Roman"/>
          <w:lang w:val="sr-Cyrl-CS"/>
        </w:rPr>
        <w:t>И</w:t>
      </w:r>
      <w:proofErr w:type="gramEnd"/>
      <w:r w:rsidRPr="00934330">
        <w:rPr>
          <w:rFonts w:ascii="Times New Roman" w:hAnsi="Times New Roman"/>
          <w:lang w:val="sr-Cyrl-CS"/>
        </w:rPr>
        <w:t xml:space="preserve"> ДЕО</w:t>
      </w:r>
    </w:p>
    <w:p w14:paraId="4AC9FE05" w14:textId="77777777" w:rsidR="001979AA" w:rsidRDefault="001979AA" w:rsidP="000D1B0C">
      <w:pPr>
        <w:widowControl/>
        <w:suppressAutoHyphens w:val="0"/>
        <w:snapToGrid w:val="0"/>
        <w:spacing w:after="120"/>
        <w:rPr>
          <w:rFonts w:eastAsia="Times New Roman" w:cs="Arial"/>
          <w:sz w:val="20"/>
          <w:lang w:val="sr-Cyrl-CS"/>
        </w:rPr>
      </w:pPr>
    </w:p>
    <w:p w14:paraId="4222F4EF" w14:textId="77777777" w:rsidR="001979AA" w:rsidRDefault="001979AA" w:rsidP="000D1B0C">
      <w:pPr>
        <w:widowControl/>
        <w:suppressAutoHyphens w:val="0"/>
        <w:snapToGrid w:val="0"/>
        <w:spacing w:after="120"/>
        <w:rPr>
          <w:rFonts w:eastAsia="Times New Roman" w:cs="Arial"/>
          <w:sz w:val="20"/>
          <w:lang w:val="sr-Cyrl-CS"/>
        </w:rPr>
      </w:pPr>
    </w:p>
    <w:p w14:paraId="521B5CF9" w14:textId="77777777" w:rsidR="001979AA" w:rsidRDefault="001979AA" w:rsidP="000D1B0C">
      <w:pPr>
        <w:widowControl/>
        <w:suppressAutoHyphens w:val="0"/>
        <w:snapToGrid w:val="0"/>
        <w:spacing w:after="120"/>
        <w:rPr>
          <w:rFonts w:eastAsia="Times New Roman" w:cs="Arial"/>
          <w:sz w:val="20"/>
          <w:lang w:val="sr-Cyrl-CS"/>
        </w:rPr>
      </w:pPr>
    </w:p>
    <w:p w14:paraId="7ECAA8BA" w14:textId="77777777" w:rsidR="001979AA" w:rsidRDefault="001979AA" w:rsidP="000D1B0C">
      <w:pPr>
        <w:widowControl/>
        <w:suppressAutoHyphens w:val="0"/>
        <w:snapToGrid w:val="0"/>
        <w:spacing w:after="120"/>
        <w:rPr>
          <w:rFonts w:eastAsia="Times New Roman" w:cs="Arial"/>
          <w:sz w:val="20"/>
          <w:lang w:val="sr-Cyrl-CS"/>
        </w:rPr>
      </w:pPr>
    </w:p>
    <w:p w14:paraId="3FB7D378" w14:textId="77777777" w:rsidR="001979AA" w:rsidRDefault="001979AA" w:rsidP="000D1B0C">
      <w:pPr>
        <w:widowControl/>
        <w:suppressAutoHyphens w:val="0"/>
        <w:snapToGrid w:val="0"/>
        <w:spacing w:after="120"/>
        <w:rPr>
          <w:rFonts w:eastAsia="Times New Roman" w:cs="Arial"/>
          <w:sz w:val="20"/>
          <w:lang w:val="sr-Cyrl-CS"/>
        </w:rPr>
      </w:pPr>
    </w:p>
    <w:p w14:paraId="0A386BA7" w14:textId="77777777" w:rsidR="001979AA" w:rsidRDefault="001979AA" w:rsidP="000D1B0C">
      <w:pPr>
        <w:widowControl/>
        <w:suppressAutoHyphens w:val="0"/>
        <w:snapToGrid w:val="0"/>
        <w:spacing w:after="120"/>
        <w:rPr>
          <w:rFonts w:eastAsia="Times New Roman" w:cs="Arial"/>
          <w:sz w:val="20"/>
          <w:lang w:val="sr-Cyrl-CS"/>
        </w:rPr>
      </w:pPr>
    </w:p>
    <w:p w14:paraId="31869CF7" w14:textId="77777777" w:rsidR="001979AA" w:rsidRDefault="001979AA" w:rsidP="000D1B0C">
      <w:pPr>
        <w:widowControl/>
        <w:suppressAutoHyphens w:val="0"/>
        <w:snapToGrid w:val="0"/>
        <w:spacing w:after="120"/>
        <w:rPr>
          <w:rFonts w:eastAsia="Times New Roman" w:cs="Arial"/>
          <w:sz w:val="20"/>
          <w:lang w:val="sr-Cyrl-CS"/>
        </w:rPr>
      </w:pPr>
    </w:p>
    <w:p w14:paraId="14408B85" w14:textId="77777777" w:rsidR="001979AA" w:rsidRDefault="001979AA" w:rsidP="000D1B0C">
      <w:pPr>
        <w:widowControl/>
        <w:suppressAutoHyphens w:val="0"/>
        <w:snapToGrid w:val="0"/>
        <w:spacing w:after="120"/>
        <w:rPr>
          <w:rFonts w:eastAsia="Times New Roman" w:cs="Arial"/>
          <w:sz w:val="20"/>
          <w:lang w:val="sr-Cyrl-CS"/>
        </w:rPr>
      </w:pPr>
    </w:p>
    <w:p w14:paraId="0B35345A" w14:textId="77777777" w:rsidR="001979AA" w:rsidRDefault="001979AA" w:rsidP="000D1B0C">
      <w:pPr>
        <w:widowControl/>
        <w:suppressAutoHyphens w:val="0"/>
        <w:snapToGrid w:val="0"/>
        <w:spacing w:after="120"/>
        <w:rPr>
          <w:rFonts w:eastAsia="Times New Roman" w:cs="Arial"/>
          <w:sz w:val="20"/>
          <w:lang w:val="sr-Cyrl-CS"/>
        </w:rPr>
      </w:pPr>
    </w:p>
    <w:p w14:paraId="13261BAB" w14:textId="77777777" w:rsidR="001979AA" w:rsidRDefault="001979AA" w:rsidP="000D1B0C">
      <w:pPr>
        <w:widowControl/>
        <w:suppressAutoHyphens w:val="0"/>
        <w:snapToGrid w:val="0"/>
        <w:spacing w:after="120"/>
        <w:rPr>
          <w:rFonts w:eastAsia="Times New Roman" w:cs="Arial"/>
          <w:sz w:val="20"/>
          <w:lang w:val="sr-Cyrl-CS"/>
        </w:rPr>
      </w:pPr>
    </w:p>
    <w:p w14:paraId="380020B9" w14:textId="77777777" w:rsidR="001979AA" w:rsidRDefault="001979AA" w:rsidP="000D1B0C">
      <w:pPr>
        <w:widowControl/>
        <w:suppressAutoHyphens w:val="0"/>
        <w:snapToGrid w:val="0"/>
        <w:spacing w:after="120"/>
        <w:rPr>
          <w:rFonts w:eastAsia="Times New Roman" w:cs="Arial"/>
          <w:sz w:val="20"/>
          <w:lang w:val="sr-Cyrl-CS"/>
        </w:rPr>
      </w:pPr>
    </w:p>
    <w:p w14:paraId="77F43C7C" w14:textId="77777777" w:rsidR="001979AA" w:rsidRDefault="001979AA" w:rsidP="000D1B0C">
      <w:pPr>
        <w:widowControl/>
        <w:suppressAutoHyphens w:val="0"/>
        <w:snapToGrid w:val="0"/>
        <w:spacing w:after="120"/>
        <w:rPr>
          <w:rFonts w:eastAsia="Times New Roman" w:cs="Arial"/>
          <w:sz w:val="20"/>
          <w:lang w:val="sr-Cyrl-CS"/>
        </w:rPr>
      </w:pPr>
    </w:p>
    <w:p w14:paraId="6FC154BC" w14:textId="77777777" w:rsidR="001979AA" w:rsidRDefault="001979AA" w:rsidP="000D1B0C">
      <w:pPr>
        <w:widowControl/>
        <w:suppressAutoHyphens w:val="0"/>
        <w:snapToGrid w:val="0"/>
        <w:spacing w:after="120"/>
        <w:rPr>
          <w:rFonts w:eastAsia="Times New Roman" w:cs="Arial"/>
          <w:sz w:val="20"/>
          <w:lang w:val="sr-Cyrl-CS"/>
        </w:rPr>
      </w:pPr>
    </w:p>
    <w:p w14:paraId="66DC9B84" w14:textId="77777777" w:rsidR="001979AA" w:rsidRDefault="001979AA" w:rsidP="000D1B0C">
      <w:pPr>
        <w:widowControl/>
        <w:suppressAutoHyphens w:val="0"/>
        <w:snapToGrid w:val="0"/>
        <w:spacing w:after="120"/>
        <w:rPr>
          <w:rFonts w:eastAsia="Times New Roman" w:cs="Arial"/>
          <w:sz w:val="20"/>
          <w:lang w:val="sr-Cyrl-CS"/>
        </w:rPr>
      </w:pPr>
    </w:p>
    <w:p w14:paraId="38471475" w14:textId="77777777" w:rsidR="001979AA" w:rsidRDefault="001979AA" w:rsidP="000D1B0C">
      <w:pPr>
        <w:widowControl/>
        <w:suppressAutoHyphens w:val="0"/>
        <w:snapToGrid w:val="0"/>
        <w:spacing w:after="120"/>
        <w:rPr>
          <w:rFonts w:eastAsia="Times New Roman" w:cs="Arial"/>
          <w:sz w:val="20"/>
          <w:lang w:val="sr-Cyrl-CS"/>
        </w:rPr>
      </w:pPr>
    </w:p>
    <w:p w14:paraId="19E8AFDD" w14:textId="77777777" w:rsidR="001979AA" w:rsidRDefault="001979AA" w:rsidP="000D1B0C">
      <w:pPr>
        <w:widowControl/>
        <w:suppressAutoHyphens w:val="0"/>
        <w:snapToGrid w:val="0"/>
        <w:spacing w:after="120"/>
        <w:rPr>
          <w:rFonts w:eastAsia="Times New Roman" w:cs="Arial"/>
          <w:sz w:val="20"/>
          <w:lang w:val="sr-Cyrl-CS"/>
        </w:rPr>
      </w:pPr>
    </w:p>
    <w:p w14:paraId="0EAF5F38" w14:textId="77777777" w:rsidR="001979AA" w:rsidRDefault="001979AA" w:rsidP="000D1B0C">
      <w:pPr>
        <w:widowControl/>
        <w:suppressAutoHyphens w:val="0"/>
        <w:snapToGrid w:val="0"/>
        <w:spacing w:after="120"/>
        <w:rPr>
          <w:rFonts w:eastAsia="Times New Roman" w:cs="Arial"/>
          <w:sz w:val="20"/>
          <w:lang w:val="sr-Cyrl-CS"/>
        </w:rPr>
      </w:pPr>
    </w:p>
    <w:p w14:paraId="78E4A814" w14:textId="77777777" w:rsidR="001979AA" w:rsidRDefault="001979AA" w:rsidP="000D1B0C">
      <w:pPr>
        <w:widowControl/>
        <w:suppressAutoHyphens w:val="0"/>
        <w:snapToGrid w:val="0"/>
        <w:spacing w:after="120"/>
        <w:rPr>
          <w:rFonts w:eastAsia="Times New Roman" w:cs="Arial"/>
          <w:sz w:val="20"/>
          <w:lang w:val="sr-Cyrl-CS"/>
        </w:rPr>
      </w:pPr>
    </w:p>
    <w:p w14:paraId="77110511" w14:textId="77777777" w:rsidR="001979AA" w:rsidRDefault="001979AA" w:rsidP="000D1B0C">
      <w:pPr>
        <w:widowControl/>
        <w:suppressAutoHyphens w:val="0"/>
        <w:snapToGrid w:val="0"/>
        <w:spacing w:after="120"/>
        <w:rPr>
          <w:rFonts w:eastAsia="Times New Roman" w:cs="Arial"/>
          <w:sz w:val="20"/>
          <w:lang w:val="sr-Cyrl-CS"/>
        </w:rPr>
      </w:pPr>
    </w:p>
    <w:p w14:paraId="62FC5C7A" w14:textId="77777777" w:rsidR="001979AA" w:rsidRDefault="001979AA" w:rsidP="000D1B0C">
      <w:pPr>
        <w:widowControl/>
        <w:suppressAutoHyphens w:val="0"/>
        <w:snapToGrid w:val="0"/>
        <w:spacing w:after="120"/>
        <w:rPr>
          <w:rFonts w:eastAsia="Times New Roman" w:cs="Arial"/>
          <w:sz w:val="20"/>
          <w:lang w:val="sr-Cyrl-CS"/>
        </w:rPr>
      </w:pPr>
    </w:p>
    <w:sectPr w:rsidR="001979AA" w:rsidSect="00B91E0B">
      <w:headerReference w:type="default" r:id="rId34"/>
      <w:footerReference w:type="default" r:id="rId35"/>
      <w:footnotePr>
        <w:pos w:val="beneathText"/>
      </w:footnotePr>
      <w:pgSz w:w="11909" w:h="16834" w:code="9"/>
      <w:pgMar w:top="1718" w:right="475" w:bottom="662" w:left="1138" w:header="288" w:footer="97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15CD351" w14:textId="77777777" w:rsidR="009C0AD5" w:rsidRDefault="009C0AD5" w:rsidP="001C68A4">
      <w:r>
        <w:separator/>
      </w:r>
    </w:p>
  </w:endnote>
  <w:endnote w:type="continuationSeparator" w:id="0">
    <w:p w14:paraId="391D9E8A" w14:textId="77777777" w:rsidR="009C0AD5" w:rsidRDefault="009C0AD5" w:rsidP="001C68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tarSymbol">
    <w:charset w:val="00"/>
    <w:family w:val="auto"/>
    <w:pitch w:val="variable"/>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Lucida Sans Unicode">
    <w:panose1 w:val="020B0602030504020204"/>
    <w:charset w:val="00"/>
    <w:family w:val="swiss"/>
    <w:pitch w:val="variable"/>
    <w:sig w:usb0="80000AFF" w:usb1="0000396B" w:usb2="00000000" w:usb3="00000000" w:csb0="000000BF" w:csb1="00000000"/>
  </w:font>
  <w:font w:name="Segoe UI Symbol">
    <w:panose1 w:val="020B0502040204020203"/>
    <w:charset w:val="00"/>
    <w:family w:val="swiss"/>
    <w:pitch w:val="variable"/>
    <w:sig w:usb0="800001E3" w:usb1="1200FFEF" w:usb2="00040000" w:usb3="00000000" w:csb0="00000001"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TimesTenYuMD">
    <w:charset w:val="00"/>
    <w:family w:val="roman"/>
    <w:pitch w:val="variable"/>
  </w:font>
  <w:font w:name="TimesNewRomanPSMT">
    <w:charset w:val="00"/>
    <w:family w:val="auto"/>
    <w:pitch w:val="variable"/>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92459233"/>
      <w:docPartObj>
        <w:docPartGallery w:val="Page Numbers (Bottom of Page)"/>
        <w:docPartUnique/>
      </w:docPartObj>
    </w:sdtPr>
    <w:sdtContent>
      <w:p w14:paraId="472EC9CB" w14:textId="77777777" w:rsidR="009C0AD5" w:rsidRDefault="009C0AD5">
        <w:pPr>
          <w:pStyle w:val="Footer"/>
          <w:jc w:val="right"/>
        </w:pPr>
        <w:r>
          <w:fldChar w:fldCharType="begin"/>
        </w:r>
        <w:r>
          <w:instrText xml:space="preserve"> PAGE   \* MERGEFORMAT </w:instrText>
        </w:r>
        <w:r>
          <w:fldChar w:fldCharType="separate"/>
        </w:r>
        <w:r>
          <w:rPr>
            <w:noProof/>
          </w:rPr>
          <w:t>3</w:t>
        </w:r>
        <w:r>
          <w:rPr>
            <w:noProof/>
          </w:rPr>
          <w:fldChar w:fldCharType="end"/>
        </w:r>
      </w:p>
    </w:sdtContent>
  </w:sdt>
  <w:p w14:paraId="690041AB" w14:textId="77777777" w:rsidR="009C0AD5" w:rsidRDefault="009C0AD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BCD052" w14:textId="4FDB617E" w:rsidR="009C0AD5" w:rsidRPr="001D4FA4" w:rsidRDefault="009C0AD5" w:rsidP="00B91E0B">
    <w:pPr>
      <w:pStyle w:val="Footer"/>
      <w:pBdr>
        <w:top w:val="none" w:sz="0" w:space="0" w:color="auto"/>
      </w:pBdr>
      <w:tabs>
        <w:tab w:val="left" w:pos="1185"/>
        <w:tab w:val="center" w:pos="5148"/>
      </w:tabs>
      <w:jc w:val="center"/>
      <w:rPr>
        <w:sz w:val="20"/>
      </w:rPr>
    </w:pPr>
    <w:r>
      <w:rPr>
        <w:sz w:val="20"/>
        <w:lang w:val="sr-Cyrl-CS"/>
      </w:rPr>
      <w:t xml:space="preserve">                        </w:t>
    </w:r>
    <w:r>
      <w:rPr>
        <w:sz w:val="20"/>
        <w:lang w:val="sr-Cyrl-CS"/>
      </w:rPr>
      <w:t>Тел./факс: 025/5150090</w:t>
    </w:r>
    <w:r w:rsidRPr="00712311">
      <w:rPr>
        <w:sz w:val="20"/>
      </w:rPr>
      <w:t xml:space="preserve">, </w:t>
    </w:r>
    <w:r>
      <w:rPr>
        <w:sz w:val="20"/>
      </w:rPr>
      <w:t>e</w:t>
    </w:r>
    <w:r w:rsidRPr="00712311">
      <w:rPr>
        <w:sz w:val="20"/>
      </w:rPr>
      <w:t xml:space="preserve">-mail: </w:t>
    </w:r>
    <w:r w:rsidRPr="002551EF">
      <w:rPr>
        <w:sz w:val="20"/>
      </w:rPr>
      <w:t>info</w:t>
    </w:r>
    <w:r>
      <w:rPr>
        <w:sz w:val="20"/>
      </w:rPr>
      <w:t>@prostorsombor.rs</w:t>
    </w:r>
    <w:r w:rsidRPr="00712311">
      <w:rPr>
        <w:sz w:val="20"/>
      </w:rPr>
      <w:t xml:space="preserve"> , Web: www.</w:t>
    </w:r>
    <w:r>
      <w:rPr>
        <w:sz w:val="20"/>
      </w:rPr>
      <w:t>prostorsombor</w:t>
    </w:r>
    <w:r w:rsidRPr="00712311">
      <w:rPr>
        <w:sz w:val="20"/>
      </w:rPr>
      <w:t>.rs</w:t>
    </w:r>
    <w:r>
      <w:tab/>
    </w:r>
    <w:r>
      <w:fldChar w:fldCharType="begin"/>
    </w:r>
    <w:r>
      <w:instrText xml:space="preserve"> PAGE   \* MERGEFORMAT </w:instrText>
    </w:r>
    <w:r>
      <w:fldChar w:fldCharType="separate"/>
    </w:r>
    <w:r w:rsidR="004B2E09">
      <w:rPr>
        <w:noProof/>
      </w:rPr>
      <w:t>21</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0D0E821" w14:textId="77777777" w:rsidR="009C0AD5" w:rsidRDefault="009C0AD5" w:rsidP="001C68A4">
      <w:r>
        <w:separator/>
      </w:r>
    </w:p>
  </w:footnote>
  <w:footnote w:type="continuationSeparator" w:id="0">
    <w:p w14:paraId="5E1BC647" w14:textId="77777777" w:rsidR="009C0AD5" w:rsidRDefault="009C0AD5" w:rsidP="001C68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225" w:type="dxa"/>
      <w:tblInd w:w="250" w:type="dxa"/>
      <w:tblBorders>
        <w:bottom w:val="single" w:sz="4" w:space="0" w:color="auto"/>
      </w:tblBorders>
      <w:tblLayout w:type="fixed"/>
      <w:tblLook w:val="04A0" w:firstRow="1" w:lastRow="0" w:firstColumn="1" w:lastColumn="0" w:noHBand="0" w:noVBand="1"/>
    </w:tblPr>
    <w:tblGrid>
      <w:gridCol w:w="8394"/>
      <w:gridCol w:w="1831"/>
    </w:tblGrid>
    <w:tr w:rsidR="009C0AD5" w:rsidRPr="00B91E0B" w14:paraId="633B02E4" w14:textId="77777777" w:rsidTr="00BF66BB">
      <w:trPr>
        <w:trHeight w:val="1133"/>
      </w:trPr>
      <w:tc>
        <w:tcPr>
          <w:tcW w:w="8161" w:type="dxa"/>
          <w:vAlign w:val="center"/>
        </w:tcPr>
        <w:p w14:paraId="31A3A99D" w14:textId="77777777" w:rsidR="009C0AD5" w:rsidRPr="00B91E0B" w:rsidRDefault="009C0AD5" w:rsidP="00B91E0B">
          <w:pPr>
            <w:pStyle w:val="Header"/>
            <w:jc w:val="center"/>
            <w:rPr>
              <w:bCs/>
              <w:lang w:val="sr-Cyrl-CS"/>
            </w:rPr>
          </w:pPr>
          <w:r w:rsidRPr="00B91E0B">
            <w:rPr>
              <w:bCs/>
              <w:lang w:val="sr-Cyrl-CS"/>
            </w:rPr>
            <w:t>ЈАВНО КОМУНАЛНО ПРЕДУЗЕЋЕ „ПРОСТОР“ СОМБОР</w:t>
          </w:r>
        </w:p>
        <w:p w14:paraId="6EAEB610" w14:textId="77777777" w:rsidR="009C0AD5" w:rsidRPr="00B91E0B" w:rsidRDefault="009C0AD5" w:rsidP="002B0E85">
          <w:pPr>
            <w:pStyle w:val="Header"/>
            <w:jc w:val="center"/>
            <w:rPr>
              <w:b/>
              <w:bCs/>
              <w:lang w:val="sr-Cyrl-CS"/>
            </w:rPr>
          </w:pPr>
          <w:r>
            <w:rPr>
              <w:bCs/>
              <w:lang w:val="sr-Cyrl-CS"/>
            </w:rPr>
            <w:t>Трг цара Лазара 1</w:t>
          </w:r>
          <w:r w:rsidRPr="00B91E0B">
            <w:rPr>
              <w:bCs/>
              <w:lang w:val="sr-Cyrl-CS"/>
            </w:rPr>
            <w:t>, 2500</w:t>
          </w:r>
          <w:r>
            <w:rPr>
              <w:bCs/>
              <w:lang w:val="sr-Cyrl-CS"/>
            </w:rPr>
            <w:t>0</w:t>
          </w:r>
          <w:r w:rsidRPr="00B91E0B">
            <w:rPr>
              <w:bCs/>
              <w:lang w:val="sr-Cyrl-CS"/>
            </w:rPr>
            <w:t xml:space="preserve"> Сомбор</w:t>
          </w:r>
        </w:p>
      </w:tc>
      <w:tc>
        <w:tcPr>
          <w:tcW w:w="1780" w:type="dxa"/>
          <w:vAlign w:val="center"/>
        </w:tcPr>
        <w:p w14:paraId="3F8B6F56" w14:textId="0AA78226" w:rsidR="009C0AD5" w:rsidRPr="00B91E0B" w:rsidRDefault="009C0AD5" w:rsidP="00B91E0B">
          <w:pPr>
            <w:pStyle w:val="Header"/>
          </w:pPr>
          <w:r>
            <w:rPr>
              <w:noProof/>
            </w:rPr>
            <w:drawing>
              <wp:inline distT="0" distB="0" distL="0" distR="0" wp14:anchorId="2743B090" wp14:editId="3FA899E8">
                <wp:extent cx="552450" cy="552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2450" cy="552450"/>
                        </a:xfrm>
                        <a:prstGeom prst="rect">
                          <a:avLst/>
                        </a:prstGeom>
                        <a:noFill/>
                      </pic:spPr>
                    </pic:pic>
                  </a:graphicData>
                </a:graphic>
              </wp:inline>
            </w:drawing>
          </w:r>
        </w:p>
      </w:tc>
    </w:tr>
  </w:tbl>
  <w:p w14:paraId="69EADE0F" w14:textId="77777777" w:rsidR="009C0AD5" w:rsidRPr="00B91E0B" w:rsidRDefault="009C0AD5" w:rsidP="00B91E0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00002"/>
    <w:multiLevelType w:val="singleLevel"/>
    <w:tmpl w:val="00000002"/>
    <w:name w:val="WW8Num2"/>
    <w:lvl w:ilvl="0">
      <w:start w:val="1"/>
      <w:numFmt w:val="bullet"/>
      <w:lvlText w:val="-"/>
      <w:lvlJc w:val="left"/>
      <w:pPr>
        <w:tabs>
          <w:tab w:val="num" w:pos="720"/>
        </w:tabs>
        <w:ind w:left="720" w:hanging="720"/>
      </w:pPr>
      <w:rPr>
        <w:rFonts w:ascii="Times New Roman" w:hAnsi="Times New Roman"/>
      </w:rPr>
    </w:lvl>
  </w:abstractNum>
  <w:abstractNum w:abstractNumId="2" w15:restartNumberingAfterBreak="0">
    <w:nsid w:val="00000003"/>
    <w:multiLevelType w:val="multilevel"/>
    <w:tmpl w:val="00000003"/>
    <w:name w:val="WW8Num3"/>
    <w:lvl w:ilvl="0">
      <w:start w:val="1"/>
      <w:numFmt w:val="decimal"/>
      <w:lvlText w:val="%1."/>
      <w:lvlJc w:val="left"/>
      <w:pPr>
        <w:tabs>
          <w:tab w:val="num" w:pos="502"/>
        </w:tabs>
        <w:ind w:left="502"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0000004"/>
    <w:multiLevelType w:val="multilevel"/>
    <w:tmpl w:val="00000004"/>
    <w:name w:val="WW8Num4"/>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720"/>
        </w:tabs>
        <w:ind w:left="720" w:hanging="360"/>
      </w:pPr>
      <w:rPr>
        <w:rFonts w:ascii="Symbol" w:hAnsi="Symbol" w:cs="StarSymbol"/>
        <w:sz w:val="18"/>
        <w:szCs w:val="18"/>
      </w:rPr>
    </w:lvl>
    <w:lvl w:ilvl="2">
      <w:start w:val="1"/>
      <w:numFmt w:val="bullet"/>
      <w:lvlText w:val=""/>
      <w:lvlJc w:val="left"/>
      <w:pPr>
        <w:tabs>
          <w:tab w:val="num" w:pos="1080"/>
        </w:tabs>
        <w:ind w:left="1080" w:hanging="360"/>
      </w:pPr>
      <w:rPr>
        <w:rFonts w:ascii="Symbol" w:hAnsi="Symbol" w:cs="StarSymbol"/>
        <w:sz w:val="18"/>
        <w:szCs w:val="18"/>
      </w:rPr>
    </w:lvl>
    <w:lvl w:ilvl="3">
      <w:start w:val="1"/>
      <w:numFmt w:val="bullet"/>
      <w:lvlText w:val=""/>
      <w:lvlJc w:val="left"/>
      <w:pPr>
        <w:tabs>
          <w:tab w:val="num" w:pos="1440"/>
        </w:tabs>
        <w:ind w:left="1440" w:hanging="360"/>
      </w:pPr>
      <w:rPr>
        <w:rFonts w:ascii="Symbol" w:hAnsi="Symbol" w:cs="StarSymbol"/>
        <w:sz w:val="18"/>
        <w:szCs w:val="18"/>
      </w:rPr>
    </w:lvl>
    <w:lvl w:ilvl="4">
      <w:start w:val="1"/>
      <w:numFmt w:val="bullet"/>
      <w:lvlText w:val=""/>
      <w:lvlJc w:val="left"/>
      <w:pPr>
        <w:tabs>
          <w:tab w:val="num" w:pos="1800"/>
        </w:tabs>
        <w:ind w:left="1800" w:hanging="360"/>
      </w:pPr>
      <w:rPr>
        <w:rFonts w:ascii="Symbol" w:hAnsi="Symbol" w:cs="StarSymbol"/>
        <w:sz w:val="18"/>
        <w:szCs w:val="18"/>
      </w:rPr>
    </w:lvl>
    <w:lvl w:ilvl="5">
      <w:start w:val="1"/>
      <w:numFmt w:val="bullet"/>
      <w:lvlText w:val=""/>
      <w:lvlJc w:val="left"/>
      <w:pPr>
        <w:tabs>
          <w:tab w:val="num" w:pos="2160"/>
        </w:tabs>
        <w:ind w:left="2160" w:hanging="360"/>
      </w:pPr>
      <w:rPr>
        <w:rFonts w:ascii="Symbol" w:hAnsi="Symbol" w:cs="StarSymbol"/>
        <w:sz w:val="18"/>
        <w:szCs w:val="18"/>
      </w:rPr>
    </w:lvl>
    <w:lvl w:ilvl="6">
      <w:start w:val="1"/>
      <w:numFmt w:val="bullet"/>
      <w:lvlText w:val=""/>
      <w:lvlJc w:val="left"/>
      <w:pPr>
        <w:tabs>
          <w:tab w:val="num" w:pos="2520"/>
        </w:tabs>
        <w:ind w:left="2520" w:hanging="360"/>
      </w:pPr>
      <w:rPr>
        <w:rFonts w:ascii="Symbol" w:hAnsi="Symbol" w:cs="StarSymbol"/>
        <w:sz w:val="18"/>
        <w:szCs w:val="18"/>
      </w:rPr>
    </w:lvl>
    <w:lvl w:ilvl="7">
      <w:start w:val="1"/>
      <w:numFmt w:val="bullet"/>
      <w:lvlText w:val=""/>
      <w:lvlJc w:val="left"/>
      <w:pPr>
        <w:tabs>
          <w:tab w:val="num" w:pos="2880"/>
        </w:tabs>
        <w:ind w:left="2880" w:hanging="360"/>
      </w:pPr>
      <w:rPr>
        <w:rFonts w:ascii="Symbol" w:hAnsi="Symbol" w:cs="StarSymbol"/>
        <w:sz w:val="18"/>
        <w:szCs w:val="18"/>
      </w:rPr>
    </w:lvl>
    <w:lvl w:ilvl="8">
      <w:start w:val="1"/>
      <w:numFmt w:val="bullet"/>
      <w:lvlText w:val=""/>
      <w:lvlJc w:val="left"/>
      <w:pPr>
        <w:tabs>
          <w:tab w:val="num" w:pos="3240"/>
        </w:tabs>
        <w:ind w:left="3240" w:hanging="360"/>
      </w:pPr>
      <w:rPr>
        <w:rFonts w:ascii="Symbol" w:hAnsi="Symbol" w:cs="StarSymbol"/>
        <w:sz w:val="18"/>
        <w:szCs w:val="18"/>
      </w:rPr>
    </w:lvl>
  </w:abstractNum>
  <w:abstractNum w:abstractNumId="4" w15:restartNumberingAfterBreak="0">
    <w:nsid w:val="00000005"/>
    <w:multiLevelType w:val="multilevel"/>
    <w:tmpl w:val="CD502DCC"/>
    <w:name w:val="WW8Num5"/>
    <w:lvl w:ilvl="0">
      <w:start w:val="1"/>
      <w:numFmt w:val="bullet"/>
      <w:lvlText w:val=""/>
      <w:lvlJc w:val="left"/>
      <w:pPr>
        <w:tabs>
          <w:tab w:val="num" w:pos="360"/>
        </w:tabs>
        <w:ind w:left="360" w:hanging="360"/>
      </w:pPr>
      <w:rPr>
        <w:rFonts w:ascii="Symbol" w:hAnsi="Symbol" w:cs="StarSymbol"/>
        <w:color w:val="auto"/>
        <w:sz w:val="18"/>
        <w:szCs w:val="18"/>
      </w:rPr>
    </w:lvl>
    <w:lvl w:ilvl="1">
      <w:start w:val="1"/>
      <w:numFmt w:val="bullet"/>
      <w:lvlText w:val=""/>
      <w:lvlJc w:val="left"/>
      <w:pPr>
        <w:tabs>
          <w:tab w:val="num" w:pos="720"/>
        </w:tabs>
        <w:ind w:left="720" w:hanging="360"/>
      </w:pPr>
      <w:rPr>
        <w:rFonts w:ascii="Symbol" w:hAnsi="Symbol" w:cs="StarSymbol"/>
        <w:sz w:val="18"/>
        <w:szCs w:val="18"/>
      </w:rPr>
    </w:lvl>
    <w:lvl w:ilvl="2">
      <w:start w:val="1"/>
      <w:numFmt w:val="bullet"/>
      <w:lvlText w:val=""/>
      <w:lvlJc w:val="left"/>
      <w:pPr>
        <w:tabs>
          <w:tab w:val="num" w:pos="1080"/>
        </w:tabs>
        <w:ind w:left="1080" w:hanging="360"/>
      </w:pPr>
      <w:rPr>
        <w:rFonts w:ascii="Symbol" w:hAnsi="Symbol" w:cs="StarSymbol"/>
        <w:sz w:val="18"/>
        <w:szCs w:val="18"/>
      </w:rPr>
    </w:lvl>
    <w:lvl w:ilvl="3">
      <w:start w:val="1"/>
      <w:numFmt w:val="bullet"/>
      <w:lvlText w:val=""/>
      <w:lvlJc w:val="left"/>
      <w:pPr>
        <w:tabs>
          <w:tab w:val="num" w:pos="1440"/>
        </w:tabs>
        <w:ind w:left="1440" w:hanging="360"/>
      </w:pPr>
      <w:rPr>
        <w:rFonts w:ascii="Symbol" w:hAnsi="Symbol" w:cs="StarSymbol"/>
        <w:sz w:val="18"/>
        <w:szCs w:val="18"/>
      </w:rPr>
    </w:lvl>
    <w:lvl w:ilvl="4">
      <w:start w:val="1"/>
      <w:numFmt w:val="bullet"/>
      <w:lvlText w:val=""/>
      <w:lvlJc w:val="left"/>
      <w:pPr>
        <w:tabs>
          <w:tab w:val="num" w:pos="1800"/>
        </w:tabs>
        <w:ind w:left="1800" w:hanging="360"/>
      </w:pPr>
      <w:rPr>
        <w:rFonts w:ascii="Symbol" w:hAnsi="Symbol" w:cs="StarSymbol"/>
        <w:sz w:val="18"/>
        <w:szCs w:val="18"/>
      </w:rPr>
    </w:lvl>
    <w:lvl w:ilvl="5">
      <w:start w:val="1"/>
      <w:numFmt w:val="bullet"/>
      <w:lvlText w:val=""/>
      <w:lvlJc w:val="left"/>
      <w:pPr>
        <w:tabs>
          <w:tab w:val="num" w:pos="2160"/>
        </w:tabs>
        <w:ind w:left="2160" w:hanging="360"/>
      </w:pPr>
      <w:rPr>
        <w:rFonts w:ascii="Symbol" w:hAnsi="Symbol" w:cs="StarSymbol"/>
        <w:sz w:val="18"/>
        <w:szCs w:val="18"/>
      </w:rPr>
    </w:lvl>
    <w:lvl w:ilvl="6">
      <w:start w:val="1"/>
      <w:numFmt w:val="bullet"/>
      <w:lvlText w:val=""/>
      <w:lvlJc w:val="left"/>
      <w:pPr>
        <w:tabs>
          <w:tab w:val="num" w:pos="2520"/>
        </w:tabs>
        <w:ind w:left="2520" w:hanging="360"/>
      </w:pPr>
      <w:rPr>
        <w:rFonts w:ascii="Symbol" w:hAnsi="Symbol" w:cs="StarSymbol"/>
        <w:sz w:val="18"/>
        <w:szCs w:val="18"/>
      </w:rPr>
    </w:lvl>
    <w:lvl w:ilvl="7">
      <w:start w:val="1"/>
      <w:numFmt w:val="bullet"/>
      <w:lvlText w:val=""/>
      <w:lvlJc w:val="left"/>
      <w:pPr>
        <w:tabs>
          <w:tab w:val="num" w:pos="2880"/>
        </w:tabs>
        <w:ind w:left="2880" w:hanging="360"/>
      </w:pPr>
      <w:rPr>
        <w:rFonts w:ascii="Symbol" w:hAnsi="Symbol" w:cs="StarSymbol"/>
        <w:sz w:val="18"/>
        <w:szCs w:val="18"/>
      </w:rPr>
    </w:lvl>
    <w:lvl w:ilvl="8">
      <w:start w:val="1"/>
      <w:numFmt w:val="bullet"/>
      <w:lvlText w:val=""/>
      <w:lvlJc w:val="left"/>
      <w:pPr>
        <w:tabs>
          <w:tab w:val="num" w:pos="3240"/>
        </w:tabs>
        <w:ind w:left="3240" w:hanging="360"/>
      </w:pPr>
      <w:rPr>
        <w:rFonts w:ascii="Symbol" w:hAnsi="Symbol" w:cs="StarSymbol"/>
        <w:sz w:val="18"/>
        <w:szCs w:val="18"/>
      </w:rPr>
    </w:lvl>
  </w:abstractNum>
  <w:abstractNum w:abstractNumId="5" w15:restartNumberingAfterBreak="0">
    <w:nsid w:val="00000006"/>
    <w:multiLevelType w:val="multilevel"/>
    <w:tmpl w:val="00000006"/>
    <w:name w:val="WW8Num6"/>
    <w:lvl w:ilvl="0">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15:restartNumberingAfterBreak="0">
    <w:nsid w:val="0000000D"/>
    <w:multiLevelType w:val="multilevel"/>
    <w:tmpl w:val="0000000D"/>
    <w:name w:val="WW8Num13"/>
    <w:lvl w:ilvl="0">
      <w:start w:val="1"/>
      <w:numFmt w:val="bullet"/>
      <w:lvlText w:val="-"/>
      <w:lvlJc w:val="left"/>
      <w:pPr>
        <w:tabs>
          <w:tab w:val="num" w:pos="720"/>
        </w:tabs>
        <w:ind w:left="720" w:hanging="720"/>
      </w:pPr>
      <w:rPr>
        <w:rFonts w:ascii="Times New Roman" w:hAnsi="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15:restartNumberingAfterBreak="0">
    <w:nsid w:val="0000000F"/>
    <w:multiLevelType w:val="multilevel"/>
    <w:tmpl w:val="0000000F"/>
    <w:name w:val="WW8Num15"/>
    <w:lvl w:ilvl="0">
      <w:start w:val="1"/>
      <w:numFmt w:val="bullet"/>
      <w:lvlText w:val="-"/>
      <w:lvlJc w:val="left"/>
      <w:pPr>
        <w:tabs>
          <w:tab w:val="num" w:pos="720"/>
        </w:tabs>
        <w:ind w:left="720" w:hanging="720"/>
      </w:pPr>
      <w:rPr>
        <w:rFonts w:ascii="Times New Roman" w:hAnsi="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 w15:restartNumberingAfterBreak="0">
    <w:nsid w:val="00000010"/>
    <w:multiLevelType w:val="multilevel"/>
    <w:tmpl w:val="00000010"/>
    <w:name w:val="WW8Num16"/>
    <w:lvl w:ilvl="0">
      <w:start w:val="1"/>
      <w:numFmt w:val="bullet"/>
      <w:lvlText w:val="-"/>
      <w:lvlJc w:val="left"/>
      <w:pPr>
        <w:tabs>
          <w:tab w:val="num" w:pos="720"/>
        </w:tabs>
        <w:ind w:left="720" w:hanging="720"/>
      </w:pPr>
      <w:rPr>
        <w:rFonts w:ascii="Times New Roman" w:hAnsi="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9" w15:restartNumberingAfterBreak="0">
    <w:nsid w:val="00000011"/>
    <w:multiLevelType w:val="multilevel"/>
    <w:tmpl w:val="00000011"/>
    <w:name w:val="WW8Num17"/>
    <w:lvl w:ilvl="0">
      <w:start w:val="1"/>
      <w:numFmt w:val="bullet"/>
      <w:lvlText w:val="-"/>
      <w:lvlJc w:val="left"/>
      <w:pPr>
        <w:tabs>
          <w:tab w:val="num" w:pos="720"/>
        </w:tabs>
        <w:ind w:left="720" w:hanging="720"/>
      </w:pPr>
      <w:rPr>
        <w:rFonts w:ascii="Times New Roman" w:hAnsi="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0" w15:restartNumberingAfterBreak="0">
    <w:nsid w:val="00000015"/>
    <w:multiLevelType w:val="multilevel"/>
    <w:tmpl w:val="00000015"/>
    <w:name w:val="WW8Num21"/>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11" w15:restartNumberingAfterBreak="0">
    <w:nsid w:val="00000016"/>
    <w:multiLevelType w:val="multilevel"/>
    <w:tmpl w:val="00000016"/>
    <w:name w:val="WW8Num22"/>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12" w15:restartNumberingAfterBreak="0">
    <w:nsid w:val="00000019"/>
    <w:multiLevelType w:val="multilevel"/>
    <w:tmpl w:val="00000019"/>
    <w:name w:val="WW8Num25"/>
    <w:lvl w:ilvl="0">
      <w:start w:val="1"/>
      <w:numFmt w:val="bullet"/>
      <w:lvlText w:val="-"/>
      <w:lvlJc w:val="left"/>
      <w:pPr>
        <w:tabs>
          <w:tab w:val="num" w:pos="720"/>
        </w:tabs>
        <w:ind w:left="720" w:hanging="720"/>
      </w:pPr>
      <w:rPr>
        <w:rFonts w:ascii="Times New Roman" w:hAnsi="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3" w15:restartNumberingAfterBreak="0">
    <w:nsid w:val="0000001A"/>
    <w:multiLevelType w:val="multilevel"/>
    <w:tmpl w:val="0000001A"/>
    <w:name w:val="WW8Num26"/>
    <w:lvl w:ilvl="0">
      <w:start w:val="1"/>
      <w:numFmt w:val="bullet"/>
      <w:lvlText w:val="-"/>
      <w:lvlJc w:val="left"/>
      <w:pPr>
        <w:tabs>
          <w:tab w:val="num" w:pos="720"/>
        </w:tabs>
        <w:ind w:left="720" w:hanging="720"/>
      </w:pPr>
      <w:rPr>
        <w:rFonts w:ascii="Times New Roman" w:hAnsi="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4" w15:restartNumberingAfterBreak="0">
    <w:nsid w:val="0000001B"/>
    <w:multiLevelType w:val="multilevel"/>
    <w:tmpl w:val="0000001B"/>
    <w:name w:val="WW8Num27"/>
    <w:lvl w:ilvl="0">
      <w:start w:val="1"/>
      <w:numFmt w:val="bullet"/>
      <w:lvlText w:val="-"/>
      <w:lvlJc w:val="left"/>
      <w:pPr>
        <w:tabs>
          <w:tab w:val="num" w:pos="720"/>
        </w:tabs>
        <w:ind w:left="720" w:hanging="720"/>
      </w:pPr>
      <w:rPr>
        <w:rFonts w:ascii="Times New Roman" w:hAnsi="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5" w15:restartNumberingAfterBreak="0">
    <w:nsid w:val="00F26B09"/>
    <w:multiLevelType w:val="hybridMultilevel"/>
    <w:tmpl w:val="46BE60CA"/>
    <w:lvl w:ilvl="0" w:tplc="04090003">
      <w:start w:val="1"/>
      <w:numFmt w:val="bullet"/>
      <w:lvlText w:val="o"/>
      <w:lvlJc w:val="left"/>
      <w:pPr>
        <w:ind w:left="3556" w:hanging="360"/>
      </w:pPr>
      <w:rPr>
        <w:rFonts w:ascii="Courier New" w:hAnsi="Courier New" w:cs="Courier New" w:hint="default"/>
      </w:rPr>
    </w:lvl>
    <w:lvl w:ilvl="1" w:tplc="04090003">
      <w:start w:val="1"/>
      <w:numFmt w:val="bullet"/>
      <w:lvlText w:val="o"/>
      <w:lvlJc w:val="left"/>
      <w:pPr>
        <w:ind w:left="4276" w:hanging="360"/>
      </w:pPr>
      <w:rPr>
        <w:rFonts w:ascii="Courier New" w:hAnsi="Courier New" w:cs="Courier New" w:hint="default"/>
      </w:rPr>
    </w:lvl>
    <w:lvl w:ilvl="2" w:tplc="04090005" w:tentative="1">
      <w:start w:val="1"/>
      <w:numFmt w:val="bullet"/>
      <w:lvlText w:val=""/>
      <w:lvlJc w:val="left"/>
      <w:pPr>
        <w:ind w:left="4996" w:hanging="360"/>
      </w:pPr>
      <w:rPr>
        <w:rFonts w:ascii="Wingdings" w:hAnsi="Wingdings" w:hint="default"/>
      </w:rPr>
    </w:lvl>
    <w:lvl w:ilvl="3" w:tplc="04090001" w:tentative="1">
      <w:start w:val="1"/>
      <w:numFmt w:val="bullet"/>
      <w:lvlText w:val=""/>
      <w:lvlJc w:val="left"/>
      <w:pPr>
        <w:ind w:left="5716" w:hanging="360"/>
      </w:pPr>
      <w:rPr>
        <w:rFonts w:ascii="Symbol" w:hAnsi="Symbol" w:hint="default"/>
      </w:rPr>
    </w:lvl>
    <w:lvl w:ilvl="4" w:tplc="04090003" w:tentative="1">
      <w:start w:val="1"/>
      <w:numFmt w:val="bullet"/>
      <w:lvlText w:val="o"/>
      <w:lvlJc w:val="left"/>
      <w:pPr>
        <w:ind w:left="6436" w:hanging="360"/>
      </w:pPr>
      <w:rPr>
        <w:rFonts w:ascii="Courier New" w:hAnsi="Courier New" w:cs="Courier New" w:hint="default"/>
      </w:rPr>
    </w:lvl>
    <w:lvl w:ilvl="5" w:tplc="04090005" w:tentative="1">
      <w:start w:val="1"/>
      <w:numFmt w:val="bullet"/>
      <w:lvlText w:val=""/>
      <w:lvlJc w:val="left"/>
      <w:pPr>
        <w:ind w:left="7156" w:hanging="360"/>
      </w:pPr>
      <w:rPr>
        <w:rFonts w:ascii="Wingdings" w:hAnsi="Wingdings" w:hint="default"/>
      </w:rPr>
    </w:lvl>
    <w:lvl w:ilvl="6" w:tplc="04090001" w:tentative="1">
      <w:start w:val="1"/>
      <w:numFmt w:val="bullet"/>
      <w:lvlText w:val=""/>
      <w:lvlJc w:val="left"/>
      <w:pPr>
        <w:ind w:left="7876" w:hanging="360"/>
      </w:pPr>
      <w:rPr>
        <w:rFonts w:ascii="Symbol" w:hAnsi="Symbol" w:hint="default"/>
      </w:rPr>
    </w:lvl>
    <w:lvl w:ilvl="7" w:tplc="04090003" w:tentative="1">
      <w:start w:val="1"/>
      <w:numFmt w:val="bullet"/>
      <w:lvlText w:val="o"/>
      <w:lvlJc w:val="left"/>
      <w:pPr>
        <w:ind w:left="8596" w:hanging="360"/>
      </w:pPr>
      <w:rPr>
        <w:rFonts w:ascii="Courier New" w:hAnsi="Courier New" w:cs="Courier New" w:hint="default"/>
      </w:rPr>
    </w:lvl>
    <w:lvl w:ilvl="8" w:tplc="04090005" w:tentative="1">
      <w:start w:val="1"/>
      <w:numFmt w:val="bullet"/>
      <w:lvlText w:val=""/>
      <w:lvlJc w:val="left"/>
      <w:pPr>
        <w:ind w:left="9316" w:hanging="360"/>
      </w:pPr>
      <w:rPr>
        <w:rFonts w:ascii="Wingdings" w:hAnsi="Wingdings" w:hint="default"/>
      </w:rPr>
    </w:lvl>
  </w:abstractNum>
  <w:abstractNum w:abstractNumId="16" w15:restartNumberingAfterBreak="0">
    <w:nsid w:val="04C248D6"/>
    <w:multiLevelType w:val="hybridMultilevel"/>
    <w:tmpl w:val="D638B4D2"/>
    <w:lvl w:ilvl="0" w:tplc="0409000B">
      <w:start w:val="1"/>
      <w:numFmt w:val="bullet"/>
      <w:lvlText w:val=""/>
      <w:lvlJc w:val="left"/>
      <w:pPr>
        <w:ind w:left="1515" w:hanging="360"/>
      </w:pPr>
      <w:rPr>
        <w:rFonts w:ascii="Wingdings" w:hAnsi="Wingdings" w:hint="default"/>
      </w:rPr>
    </w:lvl>
    <w:lvl w:ilvl="1" w:tplc="04090003" w:tentative="1">
      <w:start w:val="1"/>
      <w:numFmt w:val="bullet"/>
      <w:lvlText w:val="o"/>
      <w:lvlJc w:val="left"/>
      <w:pPr>
        <w:ind w:left="2235" w:hanging="360"/>
      </w:pPr>
      <w:rPr>
        <w:rFonts w:ascii="Courier New" w:hAnsi="Courier New" w:cs="Courier New" w:hint="default"/>
      </w:rPr>
    </w:lvl>
    <w:lvl w:ilvl="2" w:tplc="04090005" w:tentative="1">
      <w:start w:val="1"/>
      <w:numFmt w:val="bullet"/>
      <w:lvlText w:val=""/>
      <w:lvlJc w:val="left"/>
      <w:pPr>
        <w:ind w:left="2955" w:hanging="360"/>
      </w:pPr>
      <w:rPr>
        <w:rFonts w:ascii="Wingdings" w:hAnsi="Wingdings" w:hint="default"/>
      </w:rPr>
    </w:lvl>
    <w:lvl w:ilvl="3" w:tplc="04090001" w:tentative="1">
      <w:start w:val="1"/>
      <w:numFmt w:val="bullet"/>
      <w:lvlText w:val=""/>
      <w:lvlJc w:val="left"/>
      <w:pPr>
        <w:ind w:left="3675" w:hanging="360"/>
      </w:pPr>
      <w:rPr>
        <w:rFonts w:ascii="Symbol" w:hAnsi="Symbol" w:hint="default"/>
      </w:rPr>
    </w:lvl>
    <w:lvl w:ilvl="4" w:tplc="04090003" w:tentative="1">
      <w:start w:val="1"/>
      <w:numFmt w:val="bullet"/>
      <w:lvlText w:val="o"/>
      <w:lvlJc w:val="left"/>
      <w:pPr>
        <w:ind w:left="4395" w:hanging="360"/>
      </w:pPr>
      <w:rPr>
        <w:rFonts w:ascii="Courier New" w:hAnsi="Courier New" w:cs="Courier New" w:hint="default"/>
      </w:rPr>
    </w:lvl>
    <w:lvl w:ilvl="5" w:tplc="04090005" w:tentative="1">
      <w:start w:val="1"/>
      <w:numFmt w:val="bullet"/>
      <w:lvlText w:val=""/>
      <w:lvlJc w:val="left"/>
      <w:pPr>
        <w:ind w:left="5115" w:hanging="360"/>
      </w:pPr>
      <w:rPr>
        <w:rFonts w:ascii="Wingdings" w:hAnsi="Wingdings" w:hint="default"/>
      </w:rPr>
    </w:lvl>
    <w:lvl w:ilvl="6" w:tplc="04090001" w:tentative="1">
      <w:start w:val="1"/>
      <w:numFmt w:val="bullet"/>
      <w:lvlText w:val=""/>
      <w:lvlJc w:val="left"/>
      <w:pPr>
        <w:ind w:left="5835" w:hanging="360"/>
      </w:pPr>
      <w:rPr>
        <w:rFonts w:ascii="Symbol" w:hAnsi="Symbol" w:hint="default"/>
      </w:rPr>
    </w:lvl>
    <w:lvl w:ilvl="7" w:tplc="04090003" w:tentative="1">
      <w:start w:val="1"/>
      <w:numFmt w:val="bullet"/>
      <w:lvlText w:val="o"/>
      <w:lvlJc w:val="left"/>
      <w:pPr>
        <w:ind w:left="6555" w:hanging="360"/>
      </w:pPr>
      <w:rPr>
        <w:rFonts w:ascii="Courier New" w:hAnsi="Courier New" w:cs="Courier New" w:hint="default"/>
      </w:rPr>
    </w:lvl>
    <w:lvl w:ilvl="8" w:tplc="04090005" w:tentative="1">
      <w:start w:val="1"/>
      <w:numFmt w:val="bullet"/>
      <w:lvlText w:val=""/>
      <w:lvlJc w:val="left"/>
      <w:pPr>
        <w:ind w:left="7275" w:hanging="360"/>
      </w:pPr>
      <w:rPr>
        <w:rFonts w:ascii="Wingdings" w:hAnsi="Wingdings" w:hint="default"/>
      </w:rPr>
    </w:lvl>
  </w:abstractNum>
  <w:abstractNum w:abstractNumId="17" w15:restartNumberingAfterBreak="0">
    <w:nsid w:val="06A8782B"/>
    <w:multiLevelType w:val="hybridMultilevel"/>
    <w:tmpl w:val="DD30146A"/>
    <w:lvl w:ilvl="0" w:tplc="04090001">
      <w:start w:val="1"/>
      <w:numFmt w:val="bullet"/>
      <w:lvlText w:val=""/>
      <w:lvlJc w:val="left"/>
      <w:pPr>
        <w:ind w:left="1070" w:hanging="360"/>
      </w:pPr>
      <w:rPr>
        <w:rFonts w:ascii="Symbol" w:hAnsi="Symbol" w:hint="default"/>
      </w:rPr>
    </w:lvl>
    <w:lvl w:ilvl="1" w:tplc="04090003" w:tentative="1">
      <w:start w:val="1"/>
      <w:numFmt w:val="bullet"/>
      <w:lvlText w:val="o"/>
      <w:lvlJc w:val="left"/>
      <w:pPr>
        <w:ind w:left="1790" w:hanging="360"/>
      </w:pPr>
      <w:rPr>
        <w:rFonts w:ascii="Courier New" w:hAnsi="Courier New" w:cs="Courier New" w:hint="default"/>
      </w:rPr>
    </w:lvl>
    <w:lvl w:ilvl="2" w:tplc="04090005" w:tentative="1">
      <w:start w:val="1"/>
      <w:numFmt w:val="bullet"/>
      <w:lvlText w:val=""/>
      <w:lvlJc w:val="left"/>
      <w:pPr>
        <w:ind w:left="2510" w:hanging="360"/>
      </w:pPr>
      <w:rPr>
        <w:rFonts w:ascii="Wingdings" w:hAnsi="Wingdings" w:hint="default"/>
      </w:rPr>
    </w:lvl>
    <w:lvl w:ilvl="3" w:tplc="04090001" w:tentative="1">
      <w:start w:val="1"/>
      <w:numFmt w:val="bullet"/>
      <w:lvlText w:val=""/>
      <w:lvlJc w:val="left"/>
      <w:pPr>
        <w:ind w:left="3230" w:hanging="360"/>
      </w:pPr>
      <w:rPr>
        <w:rFonts w:ascii="Symbol" w:hAnsi="Symbol" w:hint="default"/>
      </w:rPr>
    </w:lvl>
    <w:lvl w:ilvl="4" w:tplc="04090003" w:tentative="1">
      <w:start w:val="1"/>
      <w:numFmt w:val="bullet"/>
      <w:lvlText w:val="o"/>
      <w:lvlJc w:val="left"/>
      <w:pPr>
        <w:ind w:left="3950" w:hanging="360"/>
      </w:pPr>
      <w:rPr>
        <w:rFonts w:ascii="Courier New" w:hAnsi="Courier New" w:cs="Courier New" w:hint="default"/>
      </w:rPr>
    </w:lvl>
    <w:lvl w:ilvl="5" w:tplc="04090005" w:tentative="1">
      <w:start w:val="1"/>
      <w:numFmt w:val="bullet"/>
      <w:lvlText w:val=""/>
      <w:lvlJc w:val="left"/>
      <w:pPr>
        <w:ind w:left="4670" w:hanging="360"/>
      </w:pPr>
      <w:rPr>
        <w:rFonts w:ascii="Wingdings" w:hAnsi="Wingdings" w:hint="default"/>
      </w:rPr>
    </w:lvl>
    <w:lvl w:ilvl="6" w:tplc="04090001" w:tentative="1">
      <w:start w:val="1"/>
      <w:numFmt w:val="bullet"/>
      <w:lvlText w:val=""/>
      <w:lvlJc w:val="left"/>
      <w:pPr>
        <w:ind w:left="5390" w:hanging="360"/>
      </w:pPr>
      <w:rPr>
        <w:rFonts w:ascii="Symbol" w:hAnsi="Symbol" w:hint="default"/>
      </w:rPr>
    </w:lvl>
    <w:lvl w:ilvl="7" w:tplc="04090003" w:tentative="1">
      <w:start w:val="1"/>
      <w:numFmt w:val="bullet"/>
      <w:lvlText w:val="o"/>
      <w:lvlJc w:val="left"/>
      <w:pPr>
        <w:ind w:left="6110" w:hanging="360"/>
      </w:pPr>
      <w:rPr>
        <w:rFonts w:ascii="Courier New" w:hAnsi="Courier New" w:cs="Courier New" w:hint="default"/>
      </w:rPr>
    </w:lvl>
    <w:lvl w:ilvl="8" w:tplc="04090005" w:tentative="1">
      <w:start w:val="1"/>
      <w:numFmt w:val="bullet"/>
      <w:lvlText w:val=""/>
      <w:lvlJc w:val="left"/>
      <w:pPr>
        <w:ind w:left="6830" w:hanging="360"/>
      </w:pPr>
      <w:rPr>
        <w:rFonts w:ascii="Wingdings" w:hAnsi="Wingdings" w:hint="default"/>
      </w:rPr>
    </w:lvl>
  </w:abstractNum>
  <w:abstractNum w:abstractNumId="18" w15:restartNumberingAfterBreak="0">
    <w:nsid w:val="08B8345D"/>
    <w:multiLevelType w:val="hybridMultilevel"/>
    <w:tmpl w:val="11F2DAA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D6F7B91"/>
    <w:multiLevelType w:val="hybridMultilevel"/>
    <w:tmpl w:val="56160FF8"/>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0DB918BC"/>
    <w:multiLevelType w:val="hybridMultilevel"/>
    <w:tmpl w:val="45704494"/>
    <w:lvl w:ilvl="0" w:tplc="0409000B">
      <w:start w:val="1"/>
      <w:numFmt w:val="bullet"/>
      <w:lvlText w:val=""/>
      <w:lvlJc w:val="left"/>
      <w:pPr>
        <w:ind w:left="1146" w:hanging="360"/>
      </w:pPr>
      <w:rPr>
        <w:rFonts w:ascii="Wingdings" w:hAnsi="Wingdings"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1" w15:restartNumberingAfterBreak="0">
    <w:nsid w:val="0E5E5A92"/>
    <w:multiLevelType w:val="hybridMultilevel"/>
    <w:tmpl w:val="AF5E1872"/>
    <w:lvl w:ilvl="0" w:tplc="0409000D">
      <w:start w:val="1"/>
      <w:numFmt w:val="bullet"/>
      <w:lvlText w:val=""/>
      <w:lvlJc w:val="left"/>
      <w:pPr>
        <w:ind w:left="1425" w:hanging="360"/>
      </w:pPr>
      <w:rPr>
        <w:rFonts w:ascii="Wingdings" w:hAnsi="Wingdings" w:hint="default"/>
      </w:rPr>
    </w:lvl>
    <w:lvl w:ilvl="1" w:tplc="04090003" w:tentative="1">
      <w:start w:val="1"/>
      <w:numFmt w:val="bullet"/>
      <w:lvlText w:val="o"/>
      <w:lvlJc w:val="left"/>
      <w:pPr>
        <w:ind w:left="2145" w:hanging="360"/>
      </w:pPr>
      <w:rPr>
        <w:rFonts w:ascii="Courier New" w:hAnsi="Courier New" w:cs="Courier New" w:hint="default"/>
      </w:rPr>
    </w:lvl>
    <w:lvl w:ilvl="2" w:tplc="04090005" w:tentative="1">
      <w:start w:val="1"/>
      <w:numFmt w:val="bullet"/>
      <w:lvlText w:val=""/>
      <w:lvlJc w:val="left"/>
      <w:pPr>
        <w:ind w:left="2865" w:hanging="360"/>
      </w:pPr>
      <w:rPr>
        <w:rFonts w:ascii="Wingdings" w:hAnsi="Wingdings" w:hint="default"/>
      </w:rPr>
    </w:lvl>
    <w:lvl w:ilvl="3" w:tplc="04090001" w:tentative="1">
      <w:start w:val="1"/>
      <w:numFmt w:val="bullet"/>
      <w:lvlText w:val=""/>
      <w:lvlJc w:val="left"/>
      <w:pPr>
        <w:ind w:left="3585" w:hanging="360"/>
      </w:pPr>
      <w:rPr>
        <w:rFonts w:ascii="Symbol" w:hAnsi="Symbol" w:hint="default"/>
      </w:rPr>
    </w:lvl>
    <w:lvl w:ilvl="4" w:tplc="04090003" w:tentative="1">
      <w:start w:val="1"/>
      <w:numFmt w:val="bullet"/>
      <w:lvlText w:val="o"/>
      <w:lvlJc w:val="left"/>
      <w:pPr>
        <w:ind w:left="4305" w:hanging="360"/>
      </w:pPr>
      <w:rPr>
        <w:rFonts w:ascii="Courier New" w:hAnsi="Courier New" w:cs="Courier New" w:hint="default"/>
      </w:rPr>
    </w:lvl>
    <w:lvl w:ilvl="5" w:tplc="04090005" w:tentative="1">
      <w:start w:val="1"/>
      <w:numFmt w:val="bullet"/>
      <w:lvlText w:val=""/>
      <w:lvlJc w:val="left"/>
      <w:pPr>
        <w:ind w:left="5025" w:hanging="360"/>
      </w:pPr>
      <w:rPr>
        <w:rFonts w:ascii="Wingdings" w:hAnsi="Wingdings" w:hint="default"/>
      </w:rPr>
    </w:lvl>
    <w:lvl w:ilvl="6" w:tplc="04090001" w:tentative="1">
      <w:start w:val="1"/>
      <w:numFmt w:val="bullet"/>
      <w:lvlText w:val=""/>
      <w:lvlJc w:val="left"/>
      <w:pPr>
        <w:ind w:left="5745" w:hanging="360"/>
      </w:pPr>
      <w:rPr>
        <w:rFonts w:ascii="Symbol" w:hAnsi="Symbol" w:hint="default"/>
      </w:rPr>
    </w:lvl>
    <w:lvl w:ilvl="7" w:tplc="04090003" w:tentative="1">
      <w:start w:val="1"/>
      <w:numFmt w:val="bullet"/>
      <w:lvlText w:val="o"/>
      <w:lvlJc w:val="left"/>
      <w:pPr>
        <w:ind w:left="6465" w:hanging="360"/>
      </w:pPr>
      <w:rPr>
        <w:rFonts w:ascii="Courier New" w:hAnsi="Courier New" w:cs="Courier New" w:hint="default"/>
      </w:rPr>
    </w:lvl>
    <w:lvl w:ilvl="8" w:tplc="04090005" w:tentative="1">
      <w:start w:val="1"/>
      <w:numFmt w:val="bullet"/>
      <w:lvlText w:val=""/>
      <w:lvlJc w:val="left"/>
      <w:pPr>
        <w:ind w:left="7185" w:hanging="360"/>
      </w:pPr>
      <w:rPr>
        <w:rFonts w:ascii="Wingdings" w:hAnsi="Wingdings" w:hint="default"/>
      </w:rPr>
    </w:lvl>
  </w:abstractNum>
  <w:abstractNum w:abstractNumId="22" w15:restartNumberingAfterBreak="0">
    <w:nsid w:val="0E964CA0"/>
    <w:multiLevelType w:val="hybridMultilevel"/>
    <w:tmpl w:val="846493B4"/>
    <w:lvl w:ilvl="0" w:tplc="FB4E7CE2">
      <w:start w:val="1"/>
      <w:numFmt w:val="decimal"/>
      <w:pStyle w:val="Heading"/>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3" w15:restartNumberingAfterBreak="0">
    <w:nsid w:val="13264EFE"/>
    <w:multiLevelType w:val="hybridMultilevel"/>
    <w:tmpl w:val="3ADEE666"/>
    <w:lvl w:ilvl="0" w:tplc="FAB47A38">
      <w:numFmt w:val="bullet"/>
      <w:lvlText w:val="-"/>
      <w:lvlJc w:val="left"/>
      <w:pPr>
        <w:ind w:left="720" w:hanging="360"/>
      </w:pPr>
      <w:rPr>
        <w:rFonts w:ascii="Verdana" w:eastAsia="Lucida Sans Unicode" w:hAnsi="Verdana" w:cs="Times New Roman"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4D73E25"/>
    <w:multiLevelType w:val="hybridMultilevel"/>
    <w:tmpl w:val="8CB68B3A"/>
    <w:lvl w:ilvl="0" w:tplc="0809000B">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5" w15:restartNumberingAfterBreak="0">
    <w:nsid w:val="1596581A"/>
    <w:multiLevelType w:val="hybridMultilevel"/>
    <w:tmpl w:val="513827DA"/>
    <w:lvl w:ilvl="0" w:tplc="04090005">
      <w:start w:val="1"/>
      <w:numFmt w:val="bullet"/>
      <w:lvlText w:val=""/>
      <w:lvlJc w:val="left"/>
      <w:pPr>
        <w:ind w:left="2726" w:hanging="360"/>
      </w:pPr>
      <w:rPr>
        <w:rFonts w:ascii="Wingdings" w:hAnsi="Wingdings" w:hint="default"/>
      </w:rPr>
    </w:lvl>
    <w:lvl w:ilvl="1" w:tplc="04090003" w:tentative="1">
      <w:start w:val="1"/>
      <w:numFmt w:val="bullet"/>
      <w:lvlText w:val="o"/>
      <w:lvlJc w:val="left"/>
      <w:pPr>
        <w:ind w:left="3446" w:hanging="360"/>
      </w:pPr>
      <w:rPr>
        <w:rFonts w:ascii="Courier New" w:hAnsi="Courier New" w:cs="Courier New" w:hint="default"/>
      </w:rPr>
    </w:lvl>
    <w:lvl w:ilvl="2" w:tplc="04090005" w:tentative="1">
      <w:start w:val="1"/>
      <w:numFmt w:val="bullet"/>
      <w:lvlText w:val=""/>
      <w:lvlJc w:val="left"/>
      <w:pPr>
        <w:ind w:left="4166" w:hanging="360"/>
      </w:pPr>
      <w:rPr>
        <w:rFonts w:ascii="Wingdings" w:hAnsi="Wingdings" w:hint="default"/>
      </w:rPr>
    </w:lvl>
    <w:lvl w:ilvl="3" w:tplc="04090001" w:tentative="1">
      <w:start w:val="1"/>
      <w:numFmt w:val="bullet"/>
      <w:lvlText w:val=""/>
      <w:lvlJc w:val="left"/>
      <w:pPr>
        <w:ind w:left="4886" w:hanging="360"/>
      </w:pPr>
      <w:rPr>
        <w:rFonts w:ascii="Symbol" w:hAnsi="Symbol" w:hint="default"/>
      </w:rPr>
    </w:lvl>
    <w:lvl w:ilvl="4" w:tplc="04090003" w:tentative="1">
      <w:start w:val="1"/>
      <w:numFmt w:val="bullet"/>
      <w:lvlText w:val="o"/>
      <w:lvlJc w:val="left"/>
      <w:pPr>
        <w:ind w:left="5606" w:hanging="360"/>
      </w:pPr>
      <w:rPr>
        <w:rFonts w:ascii="Courier New" w:hAnsi="Courier New" w:cs="Courier New" w:hint="default"/>
      </w:rPr>
    </w:lvl>
    <w:lvl w:ilvl="5" w:tplc="04090005" w:tentative="1">
      <w:start w:val="1"/>
      <w:numFmt w:val="bullet"/>
      <w:lvlText w:val=""/>
      <w:lvlJc w:val="left"/>
      <w:pPr>
        <w:ind w:left="6326" w:hanging="360"/>
      </w:pPr>
      <w:rPr>
        <w:rFonts w:ascii="Wingdings" w:hAnsi="Wingdings" w:hint="default"/>
      </w:rPr>
    </w:lvl>
    <w:lvl w:ilvl="6" w:tplc="04090001" w:tentative="1">
      <w:start w:val="1"/>
      <w:numFmt w:val="bullet"/>
      <w:lvlText w:val=""/>
      <w:lvlJc w:val="left"/>
      <w:pPr>
        <w:ind w:left="7046" w:hanging="360"/>
      </w:pPr>
      <w:rPr>
        <w:rFonts w:ascii="Symbol" w:hAnsi="Symbol" w:hint="default"/>
      </w:rPr>
    </w:lvl>
    <w:lvl w:ilvl="7" w:tplc="04090003" w:tentative="1">
      <w:start w:val="1"/>
      <w:numFmt w:val="bullet"/>
      <w:lvlText w:val="o"/>
      <w:lvlJc w:val="left"/>
      <w:pPr>
        <w:ind w:left="7766" w:hanging="360"/>
      </w:pPr>
      <w:rPr>
        <w:rFonts w:ascii="Courier New" w:hAnsi="Courier New" w:cs="Courier New" w:hint="default"/>
      </w:rPr>
    </w:lvl>
    <w:lvl w:ilvl="8" w:tplc="04090005" w:tentative="1">
      <w:start w:val="1"/>
      <w:numFmt w:val="bullet"/>
      <w:lvlText w:val=""/>
      <w:lvlJc w:val="left"/>
      <w:pPr>
        <w:ind w:left="8486" w:hanging="360"/>
      </w:pPr>
      <w:rPr>
        <w:rFonts w:ascii="Wingdings" w:hAnsi="Wingdings" w:hint="default"/>
      </w:rPr>
    </w:lvl>
  </w:abstractNum>
  <w:abstractNum w:abstractNumId="26" w15:restartNumberingAfterBreak="0">
    <w:nsid w:val="1CFC1945"/>
    <w:multiLevelType w:val="hybridMultilevel"/>
    <w:tmpl w:val="A22AD3C0"/>
    <w:lvl w:ilvl="0" w:tplc="A3DCBF84">
      <w:start w:val="2"/>
      <w:numFmt w:val="bullet"/>
      <w:lvlText w:val=""/>
      <w:lvlJc w:val="left"/>
      <w:pPr>
        <w:ind w:left="720" w:hanging="360"/>
      </w:pPr>
      <w:rPr>
        <w:rFonts w:ascii="Symbol" w:eastAsia="Lucida Sans Unicode"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9141675"/>
    <w:multiLevelType w:val="hybridMultilevel"/>
    <w:tmpl w:val="6BDE952E"/>
    <w:lvl w:ilvl="0" w:tplc="4E629FB0">
      <w:start w:val="1"/>
      <w:numFmt w:val="bullet"/>
      <w:lvlText w:val="o"/>
      <w:lvlJc w:val="left"/>
      <w:pPr>
        <w:ind w:left="2138" w:hanging="360"/>
      </w:pPr>
      <w:rPr>
        <w:rFonts w:ascii="Courier New" w:hAnsi="Courier New" w:cs="Courier New" w:hint="default"/>
        <w:color w:val="auto"/>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28" w15:restartNumberingAfterBreak="0">
    <w:nsid w:val="2A147C30"/>
    <w:multiLevelType w:val="hybridMultilevel"/>
    <w:tmpl w:val="3E20A7B4"/>
    <w:lvl w:ilvl="0" w:tplc="04090005">
      <w:start w:val="1"/>
      <w:numFmt w:val="bullet"/>
      <w:lvlText w:val=""/>
      <w:lvlJc w:val="left"/>
      <w:pPr>
        <w:ind w:left="1429" w:hanging="360"/>
      </w:pPr>
      <w:rPr>
        <w:rFonts w:ascii="Wingdings" w:hAnsi="Wingdings"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2D1A6A8B"/>
    <w:multiLevelType w:val="hybridMultilevel"/>
    <w:tmpl w:val="31C26524"/>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2EC15675"/>
    <w:multiLevelType w:val="hybridMultilevel"/>
    <w:tmpl w:val="2C8C5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07A6EF7"/>
    <w:multiLevelType w:val="hybridMultilevel"/>
    <w:tmpl w:val="AE34895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3115424B"/>
    <w:multiLevelType w:val="hybridMultilevel"/>
    <w:tmpl w:val="3A7291A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6C7411E"/>
    <w:multiLevelType w:val="multilevel"/>
    <w:tmpl w:val="4C42EEA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4" w15:restartNumberingAfterBreak="0">
    <w:nsid w:val="3B9C00E3"/>
    <w:multiLevelType w:val="hybridMultilevel"/>
    <w:tmpl w:val="806C4C7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4010664A"/>
    <w:multiLevelType w:val="hybridMultilevel"/>
    <w:tmpl w:val="E60E571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6" w15:restartNumberingAfterBreak="0">
    <w:nsid w:val="40EE1DE1"/>
    <w:multiLevelType w:val="hybridMultilevel"/>
    <w:tmpl w:val="ECA0620A"/>
    <w:lvl w:ilvl="0" w:tplc="14C2DDF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1232701"/>
    <w:multiLevelType w:val="hybridMultilevel"/>
    <w:tmpl w:val="2F261FB8"/>
    <w:lvl w:ilvl="0" w:tplc="00000002">
      <w:start w:val="1"/>
      <w:numFmt w:val="bullet"/>
      <w:lvlText w:val="-"/>
      <w:lvlJc w:val="left"/>
      <w:pPr>
        <w:ind w:left="720" w:hanging="360"/>
      </w:pPr>
      <w:rPr>
        <w:rFonts w:ascii="Times New Roman" w:hAnsi="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24E5DF9"/>
    <w:multiLevelType w:val="hybridMultilevel"/>
    <w:tmpl w:val="E86E6B9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4A65C98"/>
    <w:multiLevelType w:val="hybridMultilevel"/>
    <w:tmpl w:val="1CFE835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4751419E"/>
    <w:multiLevelType w:val="hybridMultilevel"/>
    <w:tmpl w:val="1F08BC8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AF449F0"/>
    <w:multiLevelType w:val="hybridMultilevel"/>
    <w:tmpl w:val="5206008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15:restartNumberingAfterBreak="0">
    <w:nsid w:val="4ED46637"/>
    <w:multiLevelType w:val="hybridMultilevel"/>
    <w:tmpl w:val="C0B6BAD4"/>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 w15:restartNumberingAfterBreak="0">
    <w:nsid w:val="532E564C"/>
    <w:multiLevelType w:val="hybridMultilevel"/>
    <w:tmpl w:val="BC2A3E4A"/>
    <w:lvl w:ilvl="0" w:tplc="04090003">
      <w:start w:val="1"/>
      <w:numFmt w:val="bullet"/>
      <w:lvlText w:val="o"/>
      <w:lvlJc w:val="left"/>
      <w:pPr>
        <w:ind w:left="1425" w:hanging="360"/>
      </w:pPr>
      <w:rPr>
        <w:rFonts w:ascii="Courier New" w:hAnsi="Courier New" w:cs="Courier New" w:hint="default"/>
      </w:rPr>
    </w:lvl>
    <w:lvl w:ilvl="1" w:tplc="04090003" w:tentative="1">
      <w:start w:val="1"/>
      <w:numFmt w:val="bullet"/>
      <w:lvlText w:val="o"/>
      <w:lvlJc w:val="left"/>
      <w:pPr>
        <w:ind w:left="2145" w:hanging="360"/>
      </w:pPr>
      <w:rPr>
        <w:rFonts w:ascii="Courier New" w:hAnsi="Courier New" w:cs="Courier New" w:hint="default"/>
      </w:rPr>
    </w:lvl>
    <w:lvl w:ilvl="2" w:tplc="04090005" w:tentative="1">
      <w:start w:val="1"/>
      <w:numFmt w:val="bullet"/>
      <w:lvlText w:val=""/>
      <w:lvlJc w:val="left"/>
      <w:pPr>
        <w:ind w:left="2865" w:hanging="360"/>
      </w:pPr>
      <w:rPr>
        <w:rFonts w:ascii="Wingdings" w:hAnsi="Wingdings" w:hint="default"/>
      </w:rPr>
    </w:lvl>
    <w:lvl w:ilvl="3" w:tplc="04090001" w:tentative="1">
      <w:start w:val="1"/>
      <w:numFmt w:val="bullet"/>
      <w:lvlText w:val=""/>
      <w:lvlJc w:val="left"/>
      <w:pPr>
        <w:ind w:left="3585" w:hanging="360"/>
      </w:pPr>
      <w:rPr>
        <w:rFonts w:ascii="Symbol" w:hAnsi="Symbol" w:hint="default"/>
      </w:rPr>
    </w:lvl>
    <w:lvl w:ilvl="4" w:tplc="04090003" w:tentative="1">
      <w:start w:val="1"/>
      <w:numFmt w:val="bullet"/>
      <w:lvlText w:val="o"/>
      <w:lvlJc w:val="left"/>
      <w:pPr>
        <w:ind w:left="4305" w:hanging="360"/>
      </w:pPr>
      <w:rPr>
        <w:rFonts w:ascii="Courier New" w:hAnsi="Courier New" w:cs="Courier New" w:hint="default"/>
      </w:rPr>
    </w:lvl>
    <w:lvl w:ilvl="5" w:tplc="04090005" w:tentative="1">
      <w:start w:val="1"/>
      <w:numFmt w:val="bullet"/>
      <w:lvlText w:val=""/>
      <w:lvlJc w:val="left"/>
      <w:pPr>
        <w:ind w:left="5025" w:hanging="360"/>
      </w:pPr>
      <w:rPr>
        <w:rFonts w:ascii="Wingdings" w:hAnsi="Wingdings" w:hint="default"/>
      </w:rPr>
    </w:lvl>
    <w:lvl w:ilvl="6" w:tplc="04090001" w:tentative="1">
      <w:start w:val="1"/>
      <w:numFmt w:val="bullet"/>
      <w:lvlText w:val=""/>
      <w:lvlJc w:val="left"/>
      <w:pPr>
        <w:ind w:left="5745" w:hanging="360"/>
      </w:pPr>
      <w:rPr>
        <w:rFonts w:ascii="Symbol" w:hAnsi="Symbol" w:hint="default"/>
      </w:rPr>
    </w:lvl>
    <w:lvl w:ilvl="7" w:tplc="04090003" w:tentative="1">
      <w:start w:val="1"/>
      <w:numFmt w:val="bullet"/>
      <w:lvlText w:val="o"/>
      <w:lvlJc w:val="left"/>
      <w:pPr>
        <w:ind w:left="6465" w:hanging="360"/>
      </w:pPr>
      <w:rPr>
        <w:rFonts w:ascii="Courier New" w:hAnsi="Courier New" w:cs="Courier New" w:hint="default"/>
      </w:rPr>
    </w:lvl>
    <w:lvl w:ilvl="8" w:tplc="04090005" w:tentative="1">
      <w:start w:val="1"/>
      <w:numFmt w:val="bullet"/>
      <w:lvlText w:val=""/>
      <w:lvlJc w:val="left"/>
      <w:pPr>
        <w:ind w:left="7185" w:hanging="360"/>
      </w:pPr>
      <w:rPr>
        <w:rFonts w:ascii="Wingdings" w:hAnsi="Wingdings" w:hint="default"/>
      </w:rPr>
    </w:lvl>
  </w:abstractNum>
  <w:abstractNum w:abstractNumId="44" w15:restartNumberingAfterBreak="0">
    <w:nsid w:val="55E61C75"/>
    <w:multiLevelType w:val="hybridMultilevel"/>
    <w:tmpl w:val="E5582330"/>
    <w:lvl w:ilvl="0" w:tplc="D054CB26">
      <w:start w:val="1"/>
      <w:numFmt w:val="bullet"/>
      <w:lvlText w:val="❀"/>
      <w:lvlJc w:val="left"/>
      <w:pPr>
        <w:ind w:left="720" w:hanging="360"/>
      </w:pPr>
      <w:rPr>
        <w:rFonts w:ascii="Segoe UI Symbol" w:hAnsi="Segoe UI 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817436C"/>
    <w:multiLevelType w:val="multilevel"/>
    <w:tmpl w:val="70A28716"/>
    <w:styleLink w:val="WWNum43"/>
    <w:lvl w:ilvl="0">
      <w:numFmt w:val="bullet"/>
      <w:lvlText w:val=""/>
      <w:lvlJc w:val="right"/>
      <w:pPr>
        <w:ind w:left="785" w:hanging="360"/>
      </w:pPr>
      <w:rPr>
        <w:rFonts w:ascii="Wingdings" w:hAnsi="Wingdings"/>
      </w:rPr>
    </w:lvl>
    <w:lvl w:ilvl="1">
      <w:numFmt w:val="bullet"/>
      <w:lvlText w:val="o"/>
      <w:lvlJc w:val="left"/>
      <w:pPr>
        <w:ind w:left="1505" w:hanging="360"/>
      </w:pPr>
      <w:rPr>
        <w:rFonts w:ascii="Courier New" w:hAnsi="Courier New" w:cs="Courier New"/>
      </w:rPr>
    </w:lvl>
    <w:lvl w:ilvl="2">
      <w:numFmt w:val="bullet"/>
      <w:lvlText w:val=""/>
      <w:lvlJc w:val="left"/>
      <w:pPr>
        <w:ind w:left="2225" w:hanging="360"/>
      </w:pPr>
      <w:rPr>
        <w:rFonts w:ascii="Wingdings" w:hAnsi="Wingdings"/>
      </w:rPr>
    </w:lvl>
    <w:lvl w:ilvl="3">
      <w:numFmt w:val="bullet"/>
      <w:lvlText w:val=""/>
      <w:lvlJc w:val="left"/>
      <w:pPr>
        <w:ind w:left="2945" w:hanging="360"/>
      </w:pPr>
      <w:rPr>
        <w:rFonts w:ascii="Symbol" w:hAnsi="Symbol"/>
      </w:rPr>
    </w:lvl>
    <w:lvl w:ilvl="4">
      <w:numFmt w:val="bullet"/>
      <w:lvlText w:val="o"/>
      <w:lvlJc w:val="left"/>
      <w:pPr>
        <w:ind w:left="3665" w:hanging="360"/>
      </w:pPr>
      <w:rPr>
        <w:rFonts w:ascii="Courier New" w:hAnsi="Courier New" w:cs="Courier New"/>
      </w:rPr>
    </w:lvl>
    <w:lvl w:ilvl="5">
      <w:numFmt w:val="bullet"/>
      <w:lvlText w:val=""/>
      <w:lvlJc w:val="left"/>
      <w:pPr>
        <w:ind w:left="4385" w:hanging="360"/>
      </w:pPr>
      <w:rPr>
        <w:rFonts w:ascii="Wingdings" w:hAnsi="Wingdings"/>
      </w:rPr>
    </w:lvl>
    <w:lvl w:ilvl="6">
      <w:numFmt w:val="bullet"/>
      <w:lvlText w:val=""/>
      <w:lvlJc w:val="left"/>
      <w:pPr>
        <w:ind w:left="5105" w:hanging="360"/>
      </w:pPr>
      <w:rPr>
        <w:rFonts w:ascii="Symbol" w:hAnsi="Symbol"/>
      </w:rPr>
    </w:lvl>
    <w:lvl w:ilvl="7">
      <w:numFmt w:val="bullet"/>
      <w:lvlText w:val="o"/>
      <w:lvlJc w:val="left"/>
      <w:pPr>
        <w:ind w:left="5825" w:hanging="360"/>
      </w:pPr>
      <w:rPr>
        <w:rFonts w:ascii="Courier New" w:hAnsi="Courier New" w:cs="Courier New"/>
      </w:rPr>
    </w:lvl>
    <w:lvl w:ilvl="8">
      <w:numFmt w:val="bullet"/>
      <w:lvlText w:val=""/>
      <w:lvlJc w:val="left"/>
      <w:pPr>
        <w:ind w:left="6545" w:hanging="360"/>
      </w:pPr>
      <w:rPr>
        <w:rFonts w:ascii="Wingdings" w:hAnsi="Wingdings"/>
      </w:rPr>
    </w:lvl>
  </w:abstractNum>
  <w:abstractNum w:abstractNumId="46" w15:restartNumberingAfterBreak="0">
    <w:nsid w:val="5C3E0AA5"/>
    <w:multiLevelType w:val="hybridMultilevel"/>
    <w:tmpl w:val="DF4AC548"/>
    <w:lvl w:ilvl="0" w:tplc="0409000F">
      <w:start w:val="1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5FAC0312"/>
    <w:multiLevelType w:val="hybridMultilevel"/>
    <w:tmpl w:val="D63C6C1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63160EBF"/>
    <w:multiLevelType w:val="hybridMultilevel"/>
    <w:tmpl w:val="9EFCDBD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3B14A34"/>
    <w:multiLevelType w:val="hybridMultilevel"/>
    <w:tmpl w:val="734E0850"/>
    <w:lvl w:ilvl="0" w:tplc="32EE2B38">
      <w:start w:val="1"/>
      <w:numFmt w:val="bullet"/>
      <w:lvlText w:val=""/>
      <w:lvlJc w:val="left"/>
      <w:pPr>
        <w:ind w:left="360" w:hanging="360"/>
      </w:pPr>
      <w:rPr>
        <w:rFonts w:ascii="Wingdings" w:hAnsi="Wingdings" w:hint="default"/>
        <w:color w:val="auto"/>
      </w:rPr>
    </w:lvl>
    <w:lvl w:ilvl="1" w:tplc="0C44FDCA">
      <w:numFmt w:val="bullet"/>
      <w:lvlText w:val="-"/>
      <w:lvlJc w:val="left"/>
      <w:pPr>
        <w:ind w:left="2220" w:hanging="360"/>
      </w:pPr>
      <w:rPr>
        <w:rFonts w:ascii="Verdana" w:eastAsia="Arial Unicode MS" w:hAnsi="Verdana" w:cs="Times New Roman" w:hint="default"/>
      </w:rPr>
    </w:lvl>
    <w:lvl w:ilvl="2" w:tplc="04090005" w:tentative="1">
      <w:start w:val="1"/>
      <w:numFmt w:val="bullet"/>
      <w:lvlText w:val=""/>
      <w:lvlJc w:val="left"/>
      <w:pPr>
        <w:ind w:left="2940" w:hanging="360"/>
      </w:pPr>
      <w:rPr>
        <w:rFonts w:ascii="Wingdings" w:hAnsi="Wingdings" w:hint="default"/>
      </w:rPr>
    </w:lvl>
    <w:lvl w:ilvl="3" w:tplc="04090001" w:tentative="1">
      <w:start w:val="1"/>
      <w:numFmt w:val="bullet"/>
      <w:lvlText w:val=""/>
      <w:lvlJc w:val="left"/>
      <w:pPr>
        <w:ind w:left="3660" w:hanging="360"/>
      </w:pPr>
      <w:rPr>
        <w:rFonts w:ascii="Symbol" w:hAnsi="Symbol" w:hint="default"/>
      </w:rPr>
    </w:lvl>
    <w:lvl w:ilvl="4" w:tplc="04090003" w:tentative="1">
      <w:start w:val="1"/>
      <w:numFmt w:val="bullet"/>
      <w:lvlText w:val="o"/>
      <w:lvlJc w:val="left"/>
      <w:pPr>
        <w:ind w:left="4380" w:hanging="360"/>
      </w:pPr>
      <w:rPr>
        <w:rFonts w:ascii="Courier New" w:hAnsi="Courier New" w:cs="Courier New" w:hint="default"/>
      </w:rPr>
    </w:lvl>
    <w:lvl w:ilvl="5" w:tplc="04090005" w:tentative="1">
      <w:start w:val="1"/>
      <w:numFmt w:val="bullet"/>
      <w:lvlText w:val=""/>
      <w:lvlJc w:val="left"/>
      <w:pPr>
        <w:ind w:left="5100" w:hanging="360"/>
      </w:pPr>
      <w:rPr>
        <w:rFonts w:ascii="Wingdings" w:hAnsi="Wingdings" w:hint="default"/>
      </w:rPr>
    </w:lvl>
    <w:lvl w:ilvl="6" w:tplc="04090001" w:tentative="1">
      <w:start w:val="1"/>
      <w:numFmt w:val="bullet"/>
      <w:lvlText w:val=""/>
      <w:lvlJc w:val="left"/>
      <w:pPr>
        <w:ind w:left="5820" w:hanging="360"/>
      </w:pPr>
      <w:rPr>
        <w:rFonts w:ascii="Symbol" w:hAnsi="Symbol" w:hint="default"/>
      </w:rPr>
    </w:lvl>
    <w:lvl w:ilvl="7" w:tplc="04090003" w:tentative="1">
      <w:start w:val="1"/>
      <w:numFmt w:val="bullet"/>
      <w:lvlText w:val="o"/>
      <w:lvlJc w:val="left"/>
      <w:pPr>
        <w:ind w:left="6540" w:hanging="360"/>
      </w:pPr>
      <w:rPr>
        <w:rFonts w:ascii="Courier New" w:hAnsi="Courier New" w:cs="Courier New" w:hint="default"/>
      </w:rPr>
    </w:lvl>
    <w:lvl w:ilvl="8" w:tplc="04090005" w:tentative="1">
      <w:start w:val="1"/>
      <w:numFmt w:val="bullet"/>
      <w:lvlText w:val=""/>
      <w:lvlJc w:val="left"/>
      <w:pPr>
        <w:ind w:left="7260" w:hanging="360"/>
      </w:pPr>
      <w:rPr>
        <w:rFonts w:ascii="Wingdings" w:hAnsi="Wingdings" w:hint="default"/>
      </w:rPr>
    </w:lvl>
  </w:abstractNum>
  <w:abstractNum w:abstractNumId="50" w15:restartNumberingAfterBreak="0">
    <w:nsid w:val="65007D3B"/>
    <w:multiLevelType w:val="hybridMultilevel"/>
    <w:tmpl w:val="4776C962"/>
    <w:lvl w:ilvl="0" w:tplc="04090001">
      <w:start w:val="1"/>
      <w:numFmt w:val="bullet"/>
      <w:lvlText w:val=""/>
      <w:lvlJc w:val="left"/>
      <w:pPr>
        <w:ind w:left="788" w:hanging="360"/>
      </w:pPr>
      <w:rPr>
        <w:rFonts w:ascii="Symbol" w:hAnsi="Symbol" w:hint="default"/>
      </w:rPr>
    </w:lvl>
    <w:lvl w:ilvl="1" w:tplc="04090003" w:tentative="1">
      <w:start w:val="1"/>
      <w:numFmt w:val="bullet"/>
      <w:lvlText w:val="o"/>
      <w:lvlJc w:val="left"/>
      <w:pPr>
        <w:ind w:left="1508" w:hanging="360"/>
      </w:pPr>
      <w:rPr>
        <w:rFonts w:ascii="Courier New" w:hAnsi="Courier New" w:cs="Courier New" w:hint="default"/>
      </w:rPr>
    </w:lvl>
    <w:lvl w:ilvl="2" w:tplc="04090005" w:tentative="1">
      <w:start w:val="1"/>
      <w:numFmt w:val="bullet"/>
      <w:lvlText w:val=""/>
      <w:lvlJc w:val="left"/>
      <w:pPr>
        <w:ind w:left="2228" w:hanging="360"/>
      </w:pPr>
      <w:rPr>
        <w:rFonts w:ascii="Wingdings" w:hAnsi="Wingdings" w:hint="default"/>
      </w:rPr>
    </w:lvl>
    <w:lvl w:ilvl="3" w:tplc="04090001" w:tentative="1">
      <w:start w:val="1"/>
      <w:numFmt w:val="bullet"/>
      <w:lvlText w:val=""/>
      <w:lvlJc w:val="left"/>
      <w:pPr>
        <w:ind w:left="2948" w:hanging="360"/>
      </w:pPr>
      <w:rPr>
        <w:rFonts w:ascii="Symbol" w:hAnsi="Symbol" w:hint="default"/>
      </w:rPr>
    </w:lvl>
    <w:lvl w:ilvl="4" w:tplc="04090003" w:tentative="1">
      <w:start w:val="1"/>
      <w:numFmt w:val="bullet"/>
      <w:lvlText w:val="o"/>
      <w:lvlJc w:val="left"/>
      <w:pPr>
        <w:ind w:left="3668" w:hanging="360"/>
      </w:pPr>
      <w:rPr>
        <w:rFonts w:ascii="Courier New" w:hAnsi="Courier New" w:cs="Courier New" w:hint="default"/>
      </w:rPr>
    </w:lvl>
    <w:lvl w:ilvl="5" w:tplc="04090005" w:tentative="1">
      <w:start w:val="1"/>
      <w:numFmt w:val="bullet"/>
      <w:lvlText w:val=""/>
      <w:lvlJc w:val="left"/>
      <w:pPr>
        <w:ind w:left="4388" w:hanging="360"/>
      </w:pPr>
      <w:rPr>
        <w:rFonts w:ascii="Wingdings" w:hAnsi="Wingdings" w:hint="default"/>
      </w:rPr>
    </w:lvl>
    <w:lvl w:ilvl="6" w:tplc="04090001" w:tentative="1">
      <w:start w:val="1"/>
      <w:numFmt w:val="bullet"/>
      <w:lvlText w:val=""/>
      <w:lvlJc w:val="left"/>
      <w:pPr>
        <w:ind w:left="5108" w:hanging="360"/>
      </w:pPr>
      <w:rPr>
        <w:rFonts w:ascii="Symbol" w:hAnsi="Symbol" w:hint="default"/>
      </w:rPr>
    </w:lvl>
    <w:lvl w:ilvl="7" w:tplc="04090003" w:tentative="1">
      <w:start w:val="1"/>
      <w:numFmt w:val="bullet"/>
      <w:lvlText w:val="o"/>
      <w:lvlJc w:val="left"/>
      <w:pPr>
        <w:ind w:left="5828" w:hanging="360"/>
      </w:pPr>
      <w:rPr>
        <w:rFonts w:ascii="Courier New" w:hAnsi="Courier New" w:cs="Courier New" w:hint="default"/>
      </w:rPr>
    </w:lvl>
    <w:lvl w:ilvl="8" w:tplc="04090005" w:tentative="1">
      <w:start w:val="1"/>
      <w:numFmt w:val="bullet"/>
      <w:lvlText w:val=""/>
      <w:lvlJc w:val="left"/>
      <w:pPr>
        <w:ind w:left="6548" w:hanging="360"/>
      </w:pPr>
      <w:rPr>
        <w:rFonts w:ascii="Wingdings" w:hAnsi="Wingdings" w:hint="default"/>
      </w:rPr>
    </w:lvl>
  </w:abstractNum>
  <w:abstractNum w:abstractNumId="51" w15:restartNumberingAfterBreak="0">
    <w:nsid w:val="6745051F"/>
    <w:multiLevelType w:val="hybridMultilevel"/>
    <w:tmpl w:val="CFA6C5A6"/>
    <w:lvl w:ilvl="0" w:tplc="E7EE33CE">
      <w:start w:val="1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79208FF"/>
    <w:multiLevelType w:val="multilevel"/>
    <w:tmpl w:val="BD1C4FC8"/>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3" w15:restartNumberingAfterBreak="0">
    <w:nsid w:val="6F05691F"/>
    <w:multiLevelType w:val="hybridMultilevel"/>
    <w:tmpl w:val="E6B448C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6F1006EF"/>
    <w:multiLevelType w:val="hybridMultilevel"/>
    <w:tmpl w:val="5C5EFA98"/>
    <w:lvl w:ilvl="0" w:tplc="0409000B">
      <w:start w:val="1"/>
      <w:numFmt w:val="bullet"/>
      <w:lvlText w:val=""/>
      <w:lvlJc w:val="left"/>
      <w:pPr>
        <w:ind w:left="2138" w:hanging="360"/>
      </w:pPr>
      <w:rPr>
        <w:rFonts w:ascii="Wingdings" w:hAnsi="Wingding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55" w15:restartNumberingAfterBreak="0">
    <w:nsid w:val="6FE03DBF"/>
    <w:multiLevelType w:val="hybridMultilevel"/>
    <w:tmpl w:val="257435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30722BB"/>
    <w:multiLevelType w:val="hybridMultilevel"/>
    <w:tmpl w:val="41140E1E"/>
    <w:lvl w:ilvl="0" w:tplc="85B26F38">
      <w:start w:val="1"/>
      <w:numFmt w:val="bullet"/>
      <w:lvlText w:val=""/>
      <w:lvlJc w:val="right"/>
      <w:pPr>
        <w:ind w:left="785" w:hanging="360"/>
      </w:pPr>
      <w:rPr>
        <w:rFonts w:ascii="Wingdings" w:hAnsi="Wingdings"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57" w15:restartNumberingAfterBreak="0">
    <w:nsid w:val="730B3A91"/>
    <w:multiLevelType w:val="hybridMultilevel"/>
    <w:tmpl w:val="074EB916"/>
    <w:lvl w:ilvl="0" w:tplc="D054CB26">
      <w:start w:val="1"/>
      <w:numFmt w:val="bullet"/>
      <w:lvlText w:val="❀"/>
      <w:lvlJc w:val="left"/>
      <w:pPr>
        <w:ind w:left="720" w:hanging="360"/>
      </w:pPr>
      <w:rPr>
        <w:rFonts w:ascii="Segoe UI Symbol" w:hAnsi="Segoe UI 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FEB3D9B"/>
    <w:multiLevelType w:val="hybridMultilevel"/>
    <w:tmpl w:val="235CE2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2"/>
  </w:num>
  <w:num w:numId="2">
    <w:abstractNumId w:val="16"/>
  </w:num>
  <w:num w:numId="3">
    <w:abstractNumId w:val="33"/>
  </w:num>
  <w:num w:numId="4">
    <w:abstractNumId w:val="32"/>
  </w:num>
  <w:num w:numId="5">
    <w:abstractNumId w:val="49"/>
  </w:num>
  <w:num w:numId="6">
    <w:abstractNumId w:val="53"/>
  </w:num>
  <w:num w:numId="7">
    <w:abstractNumId w:val="20"/>
  </w:num>
  <w:num w:numId="8">
    <w:abstractNumId w:val="18"/>
  </w:num>
  <w:num w:numId="9">
    <w:abstractNumId w:val="37"/>
  </w:num>
  <w:num w:numId="10">
    <w:abstractNumId w:val="43"/>
  </w:num>
  <w:num w:numId="11">
    <w:abstractNumId w:val="21"/>
  </w:num>
  <w:num w:numId="12">
    <w:abstractNumId w:val="48"/>
  </w:num>
  <w:num w:numId="13">
    <w:abstractNumId w:val="38"/>
  </w:num>
  <w:num w:numId="14">
    <w:abstractNumId w:val="42"/>
  </w:num>
  <w:num w:numId="15">
    <w:abstractNumId w:val="17"/>
  </w:num>
  <w:num w:numId="16">
    <w:abstractNumId w:val="50"/>
  </w:num>
  <w:num w:numId="17">
    <w:abstractNumId w:val="30"/>
  </w:num>
  <w:num w:numId="18">
    <w:abstractNumId w:val="27"/>
  </w:num>
  <w:num w:numId="19">
    <w:abstractNumId w:val="58"/>
  </w:num>
  <w:num w:numId="20">
    <w:abstractNumId w:val="36"/>
  </w:num>
  <w:num w:numId="21">
    <w:abstractNumId w:val="34"/>
  </w:num>
  <w:num w:numId="22">
    <w:abstractNumId w:val="39"/>
  </w:num>
  <w:num w:numId="23">
    <w:abstractNumId w:val="31"/>
  </w:num>
  <w:num w:numId="24">
    <w:abstractNumId w:val="47"/>
  </w:num>
  <w:num w:numId="25">
    <w:abstractNumId w:val="41"/>
  </w:num>
  <w:num w:numId="26">
    <w:abstractNumId w:val="46"/>
  </w:num>
  <w:num w:numId="27">
    <w:abstractNumId w:val="55"/>
  </w:num>
  <w:num w:numId="28">
    <w:abstractNumId w:val="51"/>
  </w:num>
  <w:num w:numId="29">
    <w:abstractNumId w:val="44"/>
  </w:num>
  <w:num w:numId="30">
    <w:abstractNumId w:val="57"/>
  </w:num>
  <w:num w:numId="31">
    <w:abstractNumId w:val="19"/>
  </w:num>
  <w:num w:numId="32">
    <w:abstractNumId w:val="40"/>
  </w:num>
  <w:num w:numId="33">
    <w:abstractNumId w:val="26"/>
  </w:num>
  <w:num w:numId="34">
    <w:abstractNumId w:val="24"/>
  </w:num>
  <w:num w:numId="35">
    <w:abstractNumId w:val="54"/>
  </w:num>
  <w:num w:numId="36">
    <w:abstractNumId w:val="15"/>
  </w:num>
  <w:num w:numId="37">
    <w:abstractNumId w:val="35"/>
  </w:num>
  <w:num w:numId="38">
    <w:abstractNumId w:val="23"/>
  </w:num>
  <w:num w:numId="39">
    <w:abstractNumId w:val="52"/>
  </w:num>
  <w:num w:numId="40">
    <w:abstractNumId w:val="25"/>
  </w:num>
  <w:num w:numId="41">
    <w:abstractNumId w:val="29"/>
  </w:num>
  <w:num w:numId="42">
    <w:abstractNumId w:val="28"/>
  </w:num>
  <w:num w:numId="43">
    <w:abstractNumId w:val="56"/>
  </w:num>
  <w:num w:numId="44">
    <w:abstractNumId w:val="45"/>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embedSystemFonts/>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drawingGridHorizontalSpacing w:val="110"/>
  <w:drawingGridVerticalSpacing w:val="0"/>
  <w:displayHorizontalDrawingGridEvery w:val="0"/>
  <w:displayVerticalDrawingGridEvery w:val="0"/>
  <w:noPunctuationKerning/>
  <w:characterSpacingControl w:val="doNotCompress"/>
  <w:strictFirstAndLastChars/>
  <w:hdrShapeDefaults>
    <o:shapedefaults v:ext="edit" spidmax="6145" style="mso-position-vertical-relative:line" fill="f" fillcolor="white" stroke="f">
      <v:fill color="white" on="f"/>
      <v:stroke on="f"/>
    </o:shapedefaults>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73049"/>
    <w:rsid w:val="000013C1"/>
    <w:rsid w:val="00001DA9"/>
    <w:rsid w:val="00003358"/>
    <w:rsid w:val="000033E7"/>
    <w:rsid w:val="000033F3"/>
    <w:rsid w:val="00003685"/>
    <w:rsid w:val="00004236"/>
    <w:rsid w:val="000049D3"/>
    <w:rsid w:val="00004CD7"/>
    <w:rsid w:val="00005A5B"/>
    <w:rsid w:val="00005B76"/>
    <w:rsid w:val="0000627E"/>
    <w:rsid w:val="00006CD7"/>
    <w:rsid w:val="000070C6"/>
    <w:rsid w:val="000076FC"/>
    <w:rsid w:val="00007BC3"/>
    <w:rsid w:val="00010A88"/>
    <w:rsid w:val="00010DF4"/>
    <w:rsid w:val="00010F5E"/>
    <w:rsid w:val="000110BB"/>
    <w:rsid w:val="000116B9"/>
    <w:rsid w:val="000117CD"/>
    <w:rsid w:val="000123E4"/>
    <w:rsid w:val="0001264F"/>
    <w:rsid w:val="000128BD"/>
    <w:rsid w:val="00012C9F"/>
    <w:rsid w:val="00012D1E"/>
    <w:rsid w:val="000135A8"/>
    <w:rsid w:val="00013EB9"/>
    <w:rsid w:val="00015607"/>
    <w:rsid w:val="00015B47"/>
    <w:rsid w:val="0001643A"/>
    <w:rsid w:val="00016DFF"/>
    <w:rsid w:val="0001749C"/>
    <w:rsid w:val="00017CD4"/>
    <w:rsid w:val="00020468"/>
    <w:rsid w:val="000208D0"/>
    <w:rsid w:val="00021B81"/>
    <w:rsid w:val="00021C79"/>
    <w:rsid w:val="00021F14"/>
    <w:rsid w:val="00021F8C"/>
    <w:rsid w:val="000239F8"/>
    <w:rsid w:val="00024456"/>
    <w:rsid w:val="00024A51"/>
    <w:rsid w:val="00024DC1"/>
    <w:rsid w:val="0002553C"/>
    <w:rsid w:val="00026786"/>
    <w:rsid w:val="000268E1"/>
    <w:rsid w:val="00026D10"/>
    <w:rsid w:val="000272E3"/>
    <w:rsid w:val="000311AB"/>
    <w:rsid w:val="000318E1"/>
    <w:rsid w:val="000321EB"/>
    <w:rsid w:val="00032E57"/>
    <w:rsid w:val="00033107"/>
    <w:rsid w:val="000331A2"/>
    <w:rsid w:val="00034164"/>
    <w:rsid w:val="00034734"/>
    <w:rsid w:val="0003581C"/>
    <w:rsid w:val="00036006"/>
    <w:rsid w:val="00036DDB"/>
    <w:rsid w:val="0003702B"/>
    <w:rsid w:val="00040153"/>
    <w:rsid w:val="000401DC"/>
    <w:rsid w:val="000407BA"/>
    <w:rsid w:val="00040BA5"/>
    <w:rsid w:val="00041C66"/>
    <w:rsid w:val="000424CC"/>
    <w:rsid w:val="00042EB7"/>
    <w:rsid w:val="0004334D"/>
    <w:rsid w:val="00043AC4"/>
    <w:rsid w:val="00043BBE"/>
    <w:rsid w:val="00043F1C"/>
    <w:rsid w:val="00044EFE"/>
    <w:rsid w:val="00045606"/>
    <w:rsid w:val="000468E8"/>
    <w:rsid w:val="00046E3C"/>
    <w:rsid w:val="00047153"/>
    <w:rsid w:val="00047828"/>
    <w:rsid w:val="00047C4A"/>
    <w:rsid w:val="00052647"/>
    <w:rsid w:val="00053E28"/>
    <w:rsid w:val="0005452B"/>
    <w:rsid w:val="000557B2"/>
    <w:rsid w:val="00055F7E"/>
    <w:rsid w:val="0005611B"/>
    <w:rsid w:val="00056176"/>
    <w:rsid w:val="00056F31"/>
    <w:rsid w:val="0005788D"/>
    <w:rsid w:val="00057961"/>
    <w:rsid w:val="00060A53"/>
    <w:rsid w:val="0006185F"/>
    <w:rsid w:val="000623AB"/>
    <w:rsid w:val="000625F9"/>
    <w:rsid w:val="00063A4D"/>
    <w:rsid w:val="00063B97"/>
    <w:rsid w:val="00063E9B"/>
    <w:rsid w:val="00064897"/>
    <w:rsid w:val="00065104"/>
    <w:rsid w:val="000658C9"/>
    <w:rsid w:val="0006595A"/>
    <w:rsid w:val="00065AC4"/>
    <w:rsid w:val="000701FE"/>
    <w:rsid w:val="00070629"/>
    <w:rsid w:val="00070CC1"/>
    <w:rsid w:val="00070DE1"/>
    <w:rsid w:val="00071148"/>
    <w:rsid w:val="000716B7"/>
    <w:rsid w:val="0007274D"/>
    <w:rsid w:val="000729EA"/>
    <w:rsid w:val="00073056"/>
    <w:rsid w:val="00074631"/>
    <w:rsid w:val="0007469C"/>
    <w:rsid w:val="000747EC"/>
    <w:rsid w:val="00074A69"/>
    <w:rsid w:val="0007502E"/>
    <w:rsid w:val="0007640A"/>
    <w:rsid w:val="0007650D"/>
    <w:rsid w:val="00076579"/>
    <w:rsid w:val="00077171"/>
    <w:rsid w:val="00077874"/>
    <w:rsid w:val="000778BF"/>
    <w:rsid w:val="000779CA"/>
    <w:rsid w:val="000802CA"/>
    <w:rsid w:val="00080B92"/>
    <w:rsid w:val="0008100E"/>
    <w:rsid w:val="0008115A"/>
    <w:rsid w:val="00082A32"/>
    <w:rsid w:val="00083A8C"/>
    <w:rsid w:val="0008472B"/>
    <w:rsid w:val="00084F6B"/>
    <w:rsid w:val="00085D82"/>
    <w:rsid w:val="00085EA6"/>
    <w:rsid w:val="000868DA"/>
    <w:rsid w:val="00087BA3"/>
    <w:rsid w:val="00087DAA"/>
    <w:rsid w:val="0009026F"/>
    <w:rsid w:val="000907E5"/>
    <w:rsid w:val="00090A13"/>
    <w:rsid w:val="0009215D"/>
    <w:rsid w:val="00092E86"/>
    <w:rsid w:val="00092EEB"/>
    <w:rsid w:val="000932B8"/>
    <w:rsid w:val="000934E8"/>
    <w:rsid w:val="000935B6"/>
    <w:rsid w:val="00094C08"/>
    <w:rsid w:val="00094E2A"/>
    <w:rsid w:val="00094F3B"/>
    <w:rsid w:val="0009579B"/>
    <w:rsid w:val="000958AA"/>
    <w:rsid w:val="00096448"/>
    <w:rsid w:val="00096D0E"/>
    <w:rsid w:val="00097D00"/>
    <w:rsid w:val="000A01D1"/>
    <w:rsid w:val="000A1078"/>
    <w:rsid w:val="000A117F"/>
    <w:rsid w:val="000A16FB"/>
    <w:rsid w:val="000A1809"/>
    <w:rsid w:val="000A33AB"/>
    <w:rsid w:val="000A35DB"/>
    <w:rsid w:val="000A3823"/>
    <w:rsid w:val="000A38C3"/>
    <w:rsid w:val="000A399A"/>
    <w:rsid w:val="000A3C5C"/>
    <w:rsid w:val="000A3EDE"/>
    <w:rsid w:val="000A435D"/>
    <w:rsid w:val="000A4F5A"/>
    <w:rsid w:val="000A5CC5"/>
    <w:rsid w:val="000A69C3"/>
    <w:rsid w:val="000A6AB1"/>
    <w:rsid w:val="000A6C33"/>
    <w:rsid w:val="000B0516"/>
    <w:rsid w:val="000B055E"/>
    <w:rsid w:val="000B171D"/>
    <w:rsid w:val="000B1896"/>
    <w:rsid w:val="000B1A47"/>
    <w:rsid w:val="000B231B"/>
    <w:rsid w:val="000B2716"/>
    <w:rsid w:val="000B3DD1"/>
    <w:rsid w:val="000B5663"/>
    <w:rsid w:val="000B69AF"/>
    <w:rsid w:val="000B7B9C"/>
    <w:rsid w:val="000C0EB6"/>
    <w:rsid w:val="000C18BD"/>
    <w:rsid w:val="000C211C"/>
    <w:rsid w:val="000C2B20"/>
    <w:rsid w:val="000C3381"/>
    <w:rsid w:val="000C3B89"/>
    <w:rsid w:val="000C3F85"/>
    <w:rsid w:val="000C4C07"/>
    <w:rsid w:val="000C50E5"/>
    <w:rsid w:val="000C59B4"/>
    <w:rsid w:val="000C5B91"/>
    <w:rsid w:val="000C6287"/>
    <w:rsid w:val="000C66B7"/>
    <w:rsid w:val="000C6700"/>
    <w:rsid w:val="000C72BD"/>
    <w:rsid w:val="000D0526"/>
    <w:rsid w:val="000D0854"/>
    <w:rsid w:val="000D0DDA"/>
    <w:rsid w:val="000D1B0C"/>
    <w:rsid w:val="000D1DFD"/>
    <w:rsid w:val="000D3351"/>
    <w:rsid w:val="000D4AD2"/>
    <w:rsid w:val="000D5841"/>
    <w:rsid w:val="000D5C97"/>
    <w:rsid w:val="000D64C9"/>
    <w:rsid w:val="000D7A4F"/>
    <w:rsid w:val="000E01C9"/>
    <w:rsid w:val="000E02AC"/>
    <w:rsid w:val="000E0339"/>
    <w:rsid w:val="000E04D3"/>
    <w:rsid w:val="000E10FF"/>
    <w:rsid w:val="000E1742"/>
    <w:rsid w:val="000E1932"/>
    <w:rsid w:val="000E1E7D"/>
    <w:rsid w:val="000E23FC"/>
    <w:rsid w:val="000E4549"/>
    <w:rsid w:val="000E47F7"/>
    <w:rsid w:val="000E4DFC"/>
    <w:rsid w:val="000E542E"/>
    <w:rsid w:val="000E5430"/>
    <w:rsid w:val="000E55B8"/>
    <w:rsid w:val="000E6EE4"/>
    <w:rsid w:val="000E7557"/>
    <w:rsid w:val="000E76FA"/>
    <w:rsid w:val="000F076B"/>
    <w:rsid w:val="000F0991"/>
    <w:rsid w:val="000F0C99"/>
    <w:rsid w:val="000F0CF3"/>
    <w:rsid w:val="000F297C"/>
    <w:rsid w:val="000F2ACC"/>
    <w:rsid w:val="000F2CF6"/>
    <w:rsid w:val="000F4510"/>
    <w:rsid w:val="000F4C66"/>
    <w:rsid w:val="000F53F0"/>
    <w:rsid w:val="000F5AE7"/>
    <w:rsid w:val="000F642B"/>
    <w:rsid w:val="000F6DFA"/>
    <w:rsid w:val="000F6E9A"/>
    <w:rsid w:val="000F74C9"/>
    <w:rsid w:val="000F7F53"/>
    <w:rsid w:val="000F7F93"/>
    <w:rsid w:val="00100421"/>
    <w:rsid w:val="00101630"/>
    <w:rsid w:val="001016B9"/>
    <w:rsid w:val="0010301E"/>
    <w:rsid w:val="00103429"/>
    <w:rsid w:val="00103A72"/>
    <w:rsid w:val="00103D50"/>
    <w:rsid w:val="00104098"/>
    <w:rsid w:val="00105071"/>
    <w:rsid w:val="00105A6D"/>
    <w:rsid w:val="001062EF"/>
    <w:rsid w:val="0010681D"/>
    <w:rsid w:val="00106E39"/>
    <w:rsid w:val="00107560"/>
    <w:rsid w:val="001075C2"/>
    <w:rsid w:val="00107E95"/>
    <w:rsid w:val="001100F9"/>
    <w:rsid w:val="00111114"/>
    <w:rsid w:val="0011120E"/>
    <w:rsid w:val="001116B3"/>
    <w:rsid w:val="00111F91"/>
    <w:rsid w:val="00112E2F"/>
    <w:rsid w:val="001135B5"/>
    <w:rsid w:val="00113808"/>
    <w:rsid w:val="00115188"/>
    <w:rsid w:val="001166E4"/>
    <w:rsid w:val="001167CE"/>
    <w:rsid w:val="00116B2C"/>
    <w:rsid w:val="001176D1"/>
    <w:rsid w:val="00117A09"/>
    <w:rsid w:val="00117FF0"/>
    <w:rsid w:val="0012174C"/>
    <w:rsid w:val="00121837"/>
    <w:rsid w:val="00123162"/>
    <w:rsid w:val="001238C1"/>
    <w:rsid w:val="001239C0"/>
    <w:rsid w:val="00123ABE"/>
    <w:rsid w:val="0012548E"/>
    <w:rsid w:val="001254CB"/>
    <w:rsid w:val="00125C41"/>
    <w:rsid w:val="00125D8F"/>
    <w:rsid w:val="00125E25"/>
    <w:rsid w:val="00126418"/>
    <w:rsid w:val="001266C0"/>
    <w:rsid w:val="0012769C"/>
    <w:rsid w:val="00127799"/>
    <w:rsid w:val="00127B14"/>
    <w:rsid w:val="00130AA6"/>
    <w:rsid w:val="00130ABD"/>
    <w:rsid w:val="00130DB9"/>
    <w:rsid w:val="00131520"/>
    <w:rsid w:val="00131537"/>
    <w:rsid w:val="0013175A"/>
    <w:rsid w:val="00131E11"/>
    <w:rsid w:val="00132569"/>
    <w:rsid w:val="0013322E"/>
    <w:rsid w:val="00134502"/>
    <w:rsid w:val="001348A6"/>
    <w:rsid w:val="00134E9C"/>
    <w:rsid w:val="001351C5"/>
    <w:rsid w:val="00135A49"/>
    <w:rsid w:val="00135CE9"/>
    <w:rsid w:val="00135D33"/>
    <w:rsid w:val="00136A7D"/>
    <w:rsid w:val="00136B0C"/>
    <w:rsid w:val="00137338"/>
    <w:rsid w:val="00140260"/>
    <w:rsid w:val="001410AB"/>
    <w:rsid w:val="00141CC2"/>
    <w:rsid w:val="00142033"/>
    <w:rsid w:val="00142548"/>
    <w:rsid w:val="00142A05"/>
    <w:rsid w:val="00142F1D"/>
    <w:rsid w:val="001435AE"/>
    <w:rsid w:val="00143C17"/>
    <w:rsid w:val="00143DB5"/>
    <w:rsid w:val="001443C0"/>
    <w:rsid w:val="001445AD"/>
    <w:rsid w:val="00144AA0"/>
    <w:rsid w:val="00144D9D"/>
    <w:rsid w:val="00144EC4"/>
    <w:rsid w:val="001456D7"/>
    <w:rsid w:val="00145DD3"/>
    <w:rsid w:val="001464CE"/>
    <w:rsid w:val="00146F62"/>
    <w:rsid w:val="001470EC"/>
    <w:rsid w:val="0014753F"/>
    <w:rsid w:val="00147778"/>
    <w:rsid w:val="00147FB4"/>
    <w:rsid w:val="001506A8"/>
    <w:rsid w:val="00151F06"/>
    <w:rsid w:val="00152CFE"/>
    <w:rsid w:val="00152E30"/>
    <w:rsid w:val="00152F3D"/>
    <w:rsid w:val="00153459"/>
    <w:rsid w:val="00154B1A"/>
    <w:rsid w:val="0015579C"/>
    <w:rsid w:val="001558C2"/>
    <w:rsid w:val="00155AEC"/>
    <w:rsid w:val="00155D9F"/>
    <w:rsid w:val="00156114"/>
    <w:rsid w:val="001578FB"/>
    <w:rsid w:val="001600E4"/>
    <w:rsid w:val="00160369"/>
    <w:rsid w:val="00160613"/>
    <w:rsid w:val="001607F8"/>
    <w:rsid w:val="0016243A"/>
    <w:rsid w:val="00162B1C"/>
    <w:rsid w:val="00162B54"/>
    <w:rsid w:val="00163A3C"/>
    <w:rsid w:val="00163CF3"/>
    <w:rsid w:val="00163FB9"/>
    <w:rsid w:val="00165541"/>
    <w:rsid w:val="00166469"/>
    <w:rsid w:val="00166943"/>
    <w:rsid w:val="00167716"/>
    <w:rsid w:val="00167CAC"/>
    <w:rsid w:val="00167F4C"/>
    <w:rsid w:val="001705E4"/>
    <w:rsid w:val="0017132D"/>
    <w:rsid w:val="00171827"/>
    <w:rsid w:val="00171E2C"/>
    <w:rsid w:val="00172B69"/>
    <w:rsid w:val="00172F78"/>
    <w:rsid w:val="00173777"/>
    <w:rsid w:val="00173C07"/>
    <w:rsid w:val="00174582"/>
    <w:rsid w:val="00174711"/>
    <w:rsid w:val="001747E5"/>
    <w:rsid w:val="0017483D"/>
    <w:rsid w:val="00174A8D"/>
    <w:rsid w:val="00174AEC"/>
    <w:rsid w:val="00175040"/>
    <w:rsid w:val="00175F89"/>
    <w:rsid w:val="001767D0"/>
    <w:rsid w:val="00176ACE"/>
    <w:rsid w:val="00176F3C"/>
    <w:rsid w:val="0017711E"/>
    <w:rsid w:val="001772C9"/>
    <w:rsid w:val="00177418"/>
    <w:rsid w:val="00180E3B"/>
    <w:rsid w:val="00181372"/>
    <w:rsid w:val="001816A4"/>
    <w:rsid w:val="001820BE"/>
    <w:rsid w:val="00182AD9"/>
    <w:rsid w:val="00182D5D"/>
    <w:rsid w:val="00183B3B"/>
    <w:rsid w:val="00184180"/>
    <w:rsid w:val="001847BF"/>
    <w:rsid w:val="001858B5"/>
    <w:rsid w:val="0018599B"/>
    <w:rsid w:val="00185FA0"/>
    <w:rsid w:val="00186057"/>
    <w:rsid w:val="0018677C"/>
    <w:rsid w:val="001869AC"/>
    <w:rsid w:val="00186B70"/>
    <w:rsid w:val="001875EB"/>
    <w:rsid w:val="001876E0"/>
    <w:rsid w:val="00187BDD"/>
    <w:rsid w:val="00190A60"/>
    <w:rsid w:val="001916CA"/>
    <w:rsid w:val="00191D3E"/>
    <w:rsid w:val="00192EDF"/>
    <w:rsid w:val="00193364"/>
    <w:rsid w:val="0019371B"/>
    <w:rsid w:val="00193C21"/>
    <w:rsid w:val="001949D3"/>
    <w:rsid w:val="00194B6E"/>
    <w:rsid w:val="0019502A"/>
    <w:rsid w:val="00196197"/>
    <w:rsid w:val="0019657E"/>
    <w:rsid w:val="00196C3B"/>
    <w:rsid w:val="00197053"/>
    <w:rsid w:val="001979AA"/>
    <w:rsid w:val="00197A84"/>
    <w:rsid w:val="001A0348"/>
    <w:rsid w:val="001A06E1"/>
    <w:rsid w:val="001A08BA"/>
    <w:rsid w:val="001A0EF6"/>
    <w:rsid w:val="001A15FB"/>
    <w:rsid w:val="001A2973"/>
    <w:rsid w:val="001A2E2F"/>
    <w:rsid w:val="001A3556"/>
    <w:rsid w:val="001A4A95"/>
    <w:rsid w:val="001A4C0E"/>
    <w:rsid w:val="001A57BA"/>
    <w:rsid w:val="001A5A92"/>
    <w:rsid w:val="001A6128"/>
    <w:rsid w:val="001A613A"/>
    <w:rsid w:val="001A69AF"/>
    <w:rsid w:val="001A6EE6"/>
    <w:rsid w:val="001A7177"/>
    <w:rsid w:val="001A71CF"/>
    <w:rsid w:val="001A74DD"/>
    <w:rsid w:val="001A7B4F"/>
    <w:rsid w:val="001A7DAD"/>
    <w:rsid w:val="001B0B54"/>
    <w:rsid w:val="001B115B"/>
    <w:rsid w:val="001B2FD8"/>
    <w:rsid w:val="001B427F"/>
    <w:rsid w:val="001B47E1"/>
    <w:rsid w:val="001B49B0"/>
    <w:rsid w:val="001B4C6F"/>
    <w:rsid w:val="001B4D94"/>
    <w:rsid w:val="001B5159"/>
    <w:rsid w:val="001B67A7"/>
    <w:rsid w:val="001B7B6F"/>
    <w:rsid w:val="001B7DFF"/>
    <w:rsid w:val="001C0B58"/>
    <w:rsid w:val="001C161F"/>
    <w:rsid w:val="001C20CD"/>
    <w:rsid w:val="001C256A"/>
    <w:rsid w:val="001C2888"/>
    <w:rsid w:val="001C2B02"/>
    <w:rsid w:val="001C4B73"/>
    <w:rsid w:val="001C4C38"/>
    <w:rsid w:val="001C4E55"/>
    <w:rsid w:val="001C50B1"/>
    <w:rsid w:val="001C5679"/>
    <w:rsid w:val="001C580C"/>
    <w:rsid w:val="001C5FC9"/>
    <w:rsid w:val="001C67BA"/>
    <w:rsid w:val="001C68A4"/>
    <w:rsid w:val="001C7415"/>
    <w:rsid w:val="001C7D77"/>
    <w:rsid w:val="001D1332"/>
    <w:rsid w:val="001D13B6"/>
    <w:rsid w:val="001D1948"/>
    <w:rsid w:val="001D1991"/>
    <w:rsid w:val="001D2332"/>
    <w:rsid w:val="001D241E"/>
    <w:rsid w:val="001D249F"/>
    <w:rsid w:val="001D28FC"/>
    <w:rsid w:val="001D2A0B"/>
    <w:rsid w:val="001D314B"/>
    <w:rsid w:val="001D3786"/>
    <w:rsid w:val="001D37C3"/>
    <w:rsid w:val="001D3DF4"/>
    <w:rsid w:val="001D449A"/>
    <w:rsid w:val="001D4FA4"/>
    <w:rsid w:val="001D5197"/>
    <w:rsid w:val="001D556A"/>
    <w:rsid w:val="001D59D0"/>
    <w:rsid w:val="001D69A3"/>
    <w:rsid w:val="001D6B22"/>
    <w:rsid w:val="001D75B4"/>
    <w:rsid w:val="001E004F"/>
    <w:rsid w:val="001E03D2"/>
    <w:rsid w:val="001E0465"/>
    <w:rsid w:val="001E04D6"/>
    <w:rsid w:val="001E0C72"/>
    <w:rsid w:val="001E12B8"/>
    <w:rsid w:val="001E1D48"/>
    <w:rsid w:val="001E3572"/>
    <w:rsid w:val="001E36F0"/>
    <w:rsid w:val="001E38A8"/>
    <w:rsid w:val="001E3B9D"/>
    <w:rsid w:val="001E3DDB"/>
    <w:rsid w:val="001E5746"/>
    <w:rsid w:val="001E5FEA"/>
    <w:rsid w:val="001E6299"/>
    <w:rsid w:val="001E6556"/>
    <w:rsid w:val="001E7BB3"/>
    <w:rsid w:val="001F031F"/>
    <w:rsid w:val="001F0613"/>
    <w:rsid w:val="001F0C29"/>
    <w:rsid w:val="001F0CD9"/>
    <w:rsid w:val="001F12B9"/>
    <w:rsid w:val="001F167B"/>
    <w:rsid w:val="001F1A85"/>
    <w:rsid w:val="001F1B8D"/>
    <w:rsid w:val="001F1CF2"/>
    <w:rsid w:val="001F2121"/>
    <w:rsid w:val="001F21C7"/>
    <w:rsid w:val="001F2266"/>
    <w:rsid w:val="001F235A"/>
    <w:rsid w:val="001F26B2"/>
    <w:rsid w:val="001F26CF"/>
    <w:rsid w:val="001F2D63"/>
    <w:rsid w:val="001F2E62"/>
    <w:rsid w:val="001F33E7"/>
    <w:rsid w:val="001F3CE9"/>
    <w:rsid w:val="001F3E88"/>
    <w:rsid w:val="001F42C4"/>
    <w:rsid w:val="001F445B"/>
    <w:rsid w:val="001F4797"/>
    <w:rsid w:val="001F49C5"/>
    <w:rsid w:val="001F51B0"/>
    <w:rsid w:val="001F56CA"/>
    <w:rsid w:val="001F5BD2"/>
    <w:rsid w:val="001F5FDC"/>
    <w:rsid w:val="001F68A1"/>
    <w:rsid w:val="001F696E"/>
    <w:rsid w:val="001F6A25"/>
    <w:rsid w:val="001F7B0A"/>
    <w:rsid w:val="0020011A"/>
    <w:rsid w:val="00200219"/>
    <w:rsid w:val="002005EF"/>
    <w:rsid w:val="00201C8A"/>
    <w:rsid w:val="00201DE0"/>
    <w:rsid w:val="00202D30"/>
    <w:rsid w:val="00203334"/>
    <w:rsid w:val="00203653"/>
    <w:rsid w:val="002037DE"/>
    <w:rsid w:val="00203BF6"/>
    <w:rsid w:val="00203D6B"/>
    <w:rsid w:val="00204E95"/>
    <w:rsid w:val="002056DF"/>
    <w:rsid w:val="002058E2"/>
    <w:rsid w:val="00205A97"/>
    <w:rsid w:val="00205ADF"/>
    <w:rsid w:val="00205CD4"/>
    <w:rsid w:val="00205DE7"/>
    <w:rsid w:val="00205F26"/>
    <w:rsid w:val="00206C87"/>
    <w:rsid w:val="00206E47"/>
    <w:rsid w:val="00207758"/>
    <w:rsid w:val="0020790E"/>
    <w:rsid w:val="00207E03"/>
    <w:rsid w:val="00207FD1"/>
    <w:rsid w:val="002101C6"/>
    <w:rsid w:val="002106B7"/>
    <w:rsid w:val="00210737"/>
    <w:rsid w:val="00210C59"/>
    <w:rsid w:val="00211212"/>
    <w:rsid w:val="0021134B"/>
    <w:rsid w:val="00211E78"/>
    <w:rsid w:val="002122B9"/>
    <w:rsid w:val="002122D3"/>
    <w:rsid w:val="002122F5"/>
    <w:rsid w:val="00212587"/>
    <w:rsid w:val="00212CDE"/>
    <w:rsid w:val="00212FAE"/>
    <w:rsid w:val="002145BB"/>
    <w:rsid w:val="00216B80"/>
    <w:rsid w:val="00217C64"/>
    <w:rsid w:val="00217D37"/>
    <w:rsid w:val="00217DFE"/>
    <w:rsid w:val="00220150"/>
    <w:rsid w:val="0022239A"/>
    <w:rsid w:val="00222F1D"/>
    <w:rsid w:val="00223392"/>
    <w:rsid w:val="00223D50"/>
    <w:rsid w:val="00225AA2"/>
    <w:rsid w:val="00225C5B"/>
    <w:rsid w:val="00225E87"/>
    <w:rsid w:val="00226C53"/>
    <w:rsid w:val="00227C7A"/>
    <w:rsid w:val="00230ABB"/>
    <w:rsid w:val="00231BAF"/>
    <w:rsid w:val="00231BFF"/>
    <w:rsid w:val="00231D1C"/>
    <w:rsid w:val="00231E54"/>
    <w:rsid w:val="00232ECE"/>
    <w:rsid w:val="00233A55"/>
    <w:rsid w:val="002345CB"/>
    <w:rsid w:val="00234E13"/>
    <w:rsid w:val="00235207"/>
    <w:rsid w:val="002355DB"/>
    <w:rsid w:val="00236111"/>
    <w:rsid w:val="0023743B"/>
    <w:rsid w:val="00237543"/>
    <w:rsid w:val="0024030F"/>
    <w:rsid w:val="00240BFA"/>
    <w:rsid w:val="00240DB6"/>
    <w:rsid w:val="002411DB"/>
    <w:rsid w:val="0024133E"/>
    <w:rsid w:val="00241B2C"/>
    <w:rsid w:val="00241E3C"/>
    <w:rsid w:val="00242A7A"/>
    <w:rsid w:val="00242D82"/>
    <w:rsid w:val="00243FB4"/>
    <w:rsid w:val="002448B8"/>
    <w:rsid w:val="00244CD6"/>
    <w:rsid w:val="00244D90"/>
    <w:rsid w:val="002461C7"/>
    <w:rsid w:val="00246E35"/>
    <w:rsid w:val="00247603"/>
    <w:rsid w:val="00247A3A"/>
    <w:rsid w:val="00247A55"/>
    <w:rsid w:val="00250207"/>
    <w:rsid w:val="00250615"/>
    <w:rsid w:val="002509B6"/>
    <w:rsid w:val="0025171E"/>
    <w:rsid w:val="002517F6"/>
    <w:rsid w:val="00252821"/>
    <w:rsid w:val="002528E3"/>
    <w:rsid w:val="00254101"/>
    <w:rsid w:val="00254356"/>
    <w:rsid w:val="002547A0"/>
    <w:rsid w:val="00254DD6"/>
    <w:rsid w:val="00254F55"/>
    <w:rsid w:val="002551EF"/>
    <w:rsid w:val="002553E9"/>
    <w:rsid w:val="00255B5D"/>
    <w:rsid w:val="00255C1C"/>
    <w:rsid w:val="00255DB3"/>
    <w:rsid w:val="0025637A"/>
    <w:rsid w:val="002565A8"/>
    <w:rsid w:val="0025671A"/>
    <w:rsid w:val="0025676A"/>
    <w:rsid w:val="002569B4"/>
    <w:rsid w:val="00257416"/>
    <w:rsid w:val="0025744C"/>
    <w:rsid w:val="002578AA"/>
    <w:rsid w:val="00257E3A"/>
    <w:rsid w:val="002613E3"/>
    <w:rsid w:val="00262511"/>
    <w:rsid w:val="002627CC"/>
    <w:rsid w:val="002634AA"/>
    <w:rsid w:val="00263A04"/>
    <w:rsid w:val="00263C8B"/>
    <w:rsid w:val="00264030"/>
    <w:rsid w:val="0026413E"/>
    <w:rsid w:val="0026484F"/>
    <w:rsid w:val="0026569F"/>
    <w:rsid w:val="00265A81"/>
    <w:rsid w:val="00265E57"/>
    <w:rsid w:val="002669AC"/>
    <w:rsid w:val="00266EA2"/>
    <w:rsid w:val="00271553"/>
    <w:rsid w:val="00272ADF"/>
    <w:rsid w:val="00273154"/>
    <w:rsid w:val="00273275"/>
    <w:rsid w:val="002735B0"/>
    <w:rsid w:val="00275080"/>
    <w:rsid w:val="00275369"/>
    <w:rsid w:val="002757D9"/>
    <w:rsid w:val="00275FBD"/>
    <w:rsid w:val="00276166"/>
    <w:rsid w:val="00276758"/>
    <w:rsid w:val="0027681E"/>
    <w:rsid w:val="00277315"/>
    <w:rsid w:val="00277783"/>
    <w:rsid w:val="0028015D"/>
    <w:rsid w:val="00280835"/>
    <w:rsid w:val="00280A0C"/>
    <w:rsid w:val="00280B16"/>
    <w:rsid w:val="0028143A"/>
    <w:rsid w:val="002817A0"/>
    <w:rsid w:val="00281A64"/>
    <w:rsid w:val="002823A0"/>
    <w:rsid w:val="00282755"/>
    <w:rsid w:val="002828BF"/>
    <w:rsid w:val="00282FBD"/>
    <w:rsid w:val="0028301B"/>
    <w:rsid w:val="0028314E"/>
    <w:rsid w:val="00283F22"/>
    <w:rsid w:val="00283F60"/>
    <w:rsid w:val="00284CB9"/>
    <w:rsid w:val="00285317"/>
    <w:rsid w:val="00285CF6"/>
    <w:rsid w:val="00285D53"/>
    <w:rsid w:val="00286918"/>
    <w:rsid w:val="002874B8"/>
    <w:rsid w:val="0028786C"/>
    <w:rsid w:val="00287BE0"/>
    <w:rsid w:val="00290618"/>
    <w:rsid w:val="00290BF9"/>
    <w:rsid w:val="00291199"/>
    <w:rsid w:val="00291B96"/>
    <w:rsid w:val="0029216B"/>
    <w:rsid w:val="00292DC0"/>
    <w:rsid w:val="00293212"/>
    <w:rsid w:val="0029324D"/>
    <w:rsid w:val="00294180"/>
    <w:rsid w:val="002942A2"/>
    <w:rsid w:val="002942B7"/>
    <w:rsid w:val="002946E2"/>
    <w:rsid w:val="002949C5"/>
    <w:rsid w:val="00295193"/>
    <w:rsid w:val="00295569"/>
    <w:rsid w:val="00295626"/>
    <w:rsid w:val="002956AC"/>
    <w:rsid w:val="00295ADD"/>
    <w:rsid w:val="00296298"/>
    <w:rsid w:val="002963C2"/>
    <w:rsid w:val="0029766A"/>
    <w:rsid w:val="00297B17"/>
    <w:rsid w:val="00297BF5"/>
    <w:rsid w:val="002A02A8"/>
    <w:rsid w:val="002A068B"/>
    <w:rsid w:val="002A06F5"/>
    <w:rsid w:val="002A08FD"/>
    <w:rsid w:val="002A0D58"/>
    <w:rsid w:val="002A1094"/>
    <w:rsid w:val="002A16B8"/>
    <w:rsid w:val="002A1F37"/>
    <w:rsid w:val="002A2FA6"/>
    <w:rsid w:val="002A30D2"/>
    <w:rsid w:val="002A3FFD"/>
    <w:rsid w:val="002A42BE"/>
    <w:rsid w:val="002A46CA"/>
    <w:rsid w:val="002A4F39"/>
    <w:rsid w:val="002A50B3"/>
    <w:rsid w:val="002A5D61"/>
    <w:rsid w:val="002A5E3E"/>
    <w:rsid w:val="002A760F"/>
    <w:rsid w:val="002A770A"/>
    <w:rsid w:val="002B0E85"/>
    <w:rsid w:val="002B0FD0"/>
    <w:rsid w:val="002B2CD6"/>
    <w:rsid w:val="002B35A2"/>
    <w:rsid w:val="002B37EE"/>
    <w:rsid w:val="002B3A64"/>
    <w:rsid w:val="002B4053"/>
    <w:rsid w:val="002B456A"/>
    <w:rsid w:val="002B4A41"/>
    <w:rsid w:val="002B506F"/>
    <w:rsid w:val="002B563A"/>
    <w:rsid w:val="002B59FC"/>
    <w:rsid w:val="002B676F"/>
    <w:rsid w:val="002B693B"/>
    <w:rsid w:val="002B72A2"/>
    <w:rsid w:val="002B765C"/>
    <w:rsid w:val="002B7897"/>
    <w:rsid w:val="002C0656"/>
    <w:rsid w:val="002C0850"/>
    <w:rsid w:val="002C1587"/>
    <w:rsid w:val="002C1B32"/>
    <w:rsid w:val="002C1C1A"/>
    <w:rsid w:val="002C1D92"/>
    <w:rsid w:val="002C1F4A"/>
    <w:rsid w:val="002C2722"/>
    <w:rsid w:val="002C2E2C"/>
    <w:rsid w:val="002C2E5A"/>
    <w:rsid w:val="002C319F"/>
    <w:rsid w:val="002C32A0"/>
    <w:rsid w:val="002C56CD"/>
    <w:rsid w:val="002C5752"/>
    <w:rsid w:val="002C5BEB"/>
    <w:rsid w:val="002C5DDA"/>
    <w:rsid w:val="002C5E0B"/>
    <w:rsid w:val="002C6C49"/>
    <w:rsid w:val="002C6CA2"/>
    <w:rsid w:val="002C7143"/>
    <w:rsid w:val="002C737C"/>
    <w:rsid w:val="002C782F"/>
    <w:rsid w:val="002C7E4A"/>
    <w:rsid w:val="002D064C"/>
    <w:rsid w:val="002D0F11"/>
    <w:rsid w:val="002D17D2"/>
    <w:rsid w:val="002D24CB"/>
    <w:rsid w:val="002D25A5"/>
    <w:rsid w:val="002D2EF3"/>
    <w:rsid w:val="002D3470"/>
    <w:rsid w:val="002D3AB6"/>
    <w:rsid w:val="002D529F"/>
    <w:rsid w:val="002D576C"/>
    <w:rsid w:val="002D662A"/>
    <w:rsid w:val="002D6810"/>
    <w:rsid w:val="002D74C2"/>
    <w:rsid w:val="002D7568"/>
    <w:rsid w:val="002D77F6"/>
    <w:rsid w:val="002E09E3"/>
    <w:rsid w:val="002E1286"/>
    <w:rsid w:val="002E1404"/>
    <w:rsid w:val="002E17C9"/>
    <w:rsid w:val="002E1B1C"/>
    <w:rsid w:val="002E1EF4"/>
    <w:rsid w:val="002E3198"/>
    <w:rsid w:val="002E41B3"/>
    <w:rsid w:val="002E4653"/>
    <w:rsid w:val="002E4682"/>
    <w:rsid w:val="002E4FAB"/>
    <w:rsid w:val="002E5132"/>
    <w:rsid w:val="002E5CB6"/>
    <w:rsid w:val="002E6490"/>
    <w:rsid w:val="002E6BF6"/>
    <w:rsid w:val="002E6C72"/>
    <w:rsid w:val="002E6FA4"/>
    <w:rsid w:val="002E6FFC"/>
    <w:rsid w:val="002E72D1"/>
    <w:rsid w:val="002E7EAF"/>
    <w:rsid w:val="002F04B4"/>
    <w:rsid w:val="002F14B3"/>
    <w:rsid w:val="002F1652"/>
    <w:rsid w:val="002F2ADD"/>
    <w:rsid w:val="002F3BC3"/>
    <w:rsid w:val="002F3C7E"/>
    <w:rsid w:val="002F4249"/>
    <w:rsid w:val="002F4591"/>
    <w:rsid w:val="002F4A5A"/>
    <w:rsid w:val="002F4CD9"/>
    <w:rsid w:val="002F4D8E"/>
    <w:rsid w:val="002F501A"/>
    <w:rsid w:val="002F539A"/>
    <w:rsid w:val="002F5723"/>
    <w:rsid w:val="002F633C"/>
    <w:rsid w:val="002F6B9C"/>
    <w:rsid w:val="002F745C"/>
    <w:rsid w:val="00300070"/>
    <w:rsid w:val="003006C5"/>
    <w:rsid w:val="00300E30"/>
    <w:rsid w:val="0030151B"/>
    <w:rsid w:val="00301843"/>
    <w:rsid w:val="00302F48"/>
    <w:rsid w:val="00303177"/>
    <w:rsid w:val="003033C7"/>
    <w:rsid w:val="003035C5"/>
    <w:rsid w:val="00303FB6"/>
    <w:rsid w:val="00304264"/>
    <w:rsid w:val="00304AB9"/>
    <w:rsid w:val="00305360"/>
    <w:rsid w:val="00305B92"/>
    <w:rsid w:val="00305F29"/>
    <w:rsid w:val="00306510"/>
    <w:rsid w:val="00306922"/>
    <w:rsid w:val="00307339"/>
    <w:rsid w:val="00307A1D"/>
    <w:rsid w:val="00307BB3"/>
    <w:rsid w:val="00310125"/>
    <w:rsid w:val="00310AEB"/>
    <w:rsid w:val="00310D0A"/>
    <w:rsid w:val="00311794"/>
    <w:rsid w:val="00311DA7"/>
    <w:rsid w:val="00312654"/>
    <w:rsid w:val="00312997"/>
    <w:rsid w:val="0031353D"/>
    <w:rsid w:val="003135BB"/>
    <w:rsid w:val="00314687"/>
    <w:rsid w:val="003146FD"/>
    <w:rsid w:val="0031495A"/>
    <w:rsid w:val="00314C33"/>
    <w:rsid w:val="00314FF4"/>
    <w:rsid w:val="00315085"/>
    <w:rsid w:val="0031556F"/>
    <w:rsid w:val="003160AD"/>
    <w:rsid w:val="00316B02"/>
    <w:rsid w:val="00316C5E"/>
    <w:rsid w:val="00317B06"/>
    <w:rsid w:val="003200A3"/>
    <w:rsid w:val="00320700"/>
    <w:rsid w:val="00320C81"/>
    <w:rsid w:val="0032168A"/>
    <w:rsid w:val="003217F3"/>
    <w:rsid w:val="00321E70"/>
    <w:rsid w:val="003222FA"/>
    <w:rsid w:val="00322EF1"/>
    <w:rsid w:val="00323C74"/>
    <w:rsid w:val="00323D4F"/>
    <w:rsid w:val="00324A2B"/>
    <w:rsid w:val="00324C12"/>
    <w:rsid w:val="00325433"/>
    <w:rsid w:val="00325F1E"/>
    <w:rsid w:val="00326121"/>
    <w:rsid w:val="00326890"/>
    <w:rsid w:val="00327283"/>
    <w:rsid w:val="003277AC"/>
    <w:rsid w:val="00327938"/>
    <w:rsid w:val="00327D63"/>
    <w:rsid w:val="00330353"/>
    <w:rsid w:val="00330A1F"/>
    <w:rsid w:val="0033104F"/>
    <w:rsid w:val="00332569"/>
    <w:rsid w:val="00332657"/>
    <w:rsid w:val="00333188"/>
    <w:rsid w:val="00333989"/>
    <w:rsid w:val="00334F21"/>
    <w:rsid w:val="003357F9"/>
    <w:rsid w:val="00335F32"/>
    <w:rsid w:val="00336816"/>
    <w:rsid w:val="00336B70"/>
    <w:rsid w:val="00336B95"/>
    <w:rsid w:val="00336E88"/>
    <w:rsid w:val="00336FA1"/>
    <w:rsid w:val="00336FB9"/>
    <w:rsid w:val="0033791D"/>
    <w:rsid w:val="00340095"/>
    <w:rsid w:val="00340407"/>
    <w:rsid w:val="003409C1"/>
    <w:rsid w:val="00340AAF"/>
    <w:rsid w:val="0034172C"/>
    <w:rsid w:val="00341B85"/>
    <w:rsid w:val="00341D39"/>
    <w:rsid w:val="00342CA9"/>
    <w:rsid w:val="00342CB3"/>
    <w:rsid w:val="003431D7"/>
    <w:rsid w:val="003434C8"/>
    <w:rsid w:val="0034497D"/>
    <w:rsid w:val="0034610E"/>
    <w:rsid w:val="003500CF"/>
    <w:rsid w:val="00350A43"/>
    <w:rsid w:val="00350A8D"/>
    <w:rsid w:val="0035183C"/>
    <w:rsid w:val="00351F1E"/>
    <w:rsid w:val="00352025"/>
    <w:rsid w:val="00352CFF"/>
    <w:rsid w:val="00353E4A"/>
    <w:rsid w:val="003566C9"/>
    <w:rsid w:val="00356E65"/>
    <w:rsid w:val="0035725C"/>
    <w:rsid w:val="00357376"/>
    <w:rsid w:val="003574B7"/>
    <w:rsid w:val="00357902"/>
    <w:rsid w:val="003579F4"/>
    <w:rsid w:val="00357E89"/>
    <w:rsid w:val="003615CB"/>
    <w:rsid w:val="00361753"/>
    <w:rsid w:val="00362910"/>
    <w:rsid w:val="00362A0E"/>
    <w:rsid w:val="00362D68"/>
    <w:rsid w:val="00362D85"/>
    <w:rsid w:val="00362E33"/>
    <w:rsid w:val="00362F3D"/>
    <w:rsid w:val="003631E5"/>
    <w:rsid w:val="00363EA8"/>
    <w:rsid w:val="00363EFB"/>
    <w:rsid w:val="00364106"/>
    <w:rsid w:val="003645C0"/>
    <w:rsid w:val="00365DAA"/>
    <w:rsid w:val="00365E99"/>
    <w:rsid w:val="0036609B"/>
    <w:rsid w:val="003664B6"/>
    <w:rsid w:val="00366A75"/>
    <w:rsid w:val="00367FD7"/>
    <w:rsid w:val="00370D61"/>
    <w:rsid w:val="0037149C"/>
    <w:rsid w:val="003725A5"/>
    <w:rsid w:val="00373049"/>
    <w:rsid w:val="0037367A"/>
    <w:rsid w:val="00374C25"/>
    <w:rsid w:val="00374DF8"/>
    <w:rsid w:val="00376B22"/>
    <w:rsid w:val="00376F38"/>
    <w:rsid w:val="00377165"/>
    <w:rsid w:val="0037748B"/>
    <w:rsid w:val="003779CA"/>
    <w:rsid w:val="00377F43"/>
    <w:rsid w:val="003823AC"/>
    <w:rsid w:val="0038268D"/>
    <w:rsid w:val="00382801"/>
    <w:rsid w:val="00382C1B"/>
    <w:rsid w:val="00382EED"/>
    <w:rsid w:val="003833FF"/>
    <w:rsid w:val="00383F58"/>
    <w:rsid w:val="0038452A"/>
    <w:rsid w:val="00384883"/>
    <w:rsid w:val="00384CEF"/>
    <w:rsid w:val="00385A3A"/>
    <w:rsid w:val="00386C1B"/>
    <w:rsid w:val="0038716B"/>
    <w:rsid w:val="0038717E"/>
    <w:rsid w:val="0038740B"/>
    <w:rsid w:val="003878D7"/>
    <w:rsid w:val="00390203"/>
    <w:rsid w:val="00390331"/>
    <w:rsid w:val="0039076A"/>
    <w:rsid w:val="00390D31"/>
    <w:rsid w:val="003912B3"/>
    <w:rsid w:val="00391928"/>
    <w:rsid w:val="00391F9D"/>
    <w:rsid w:val="003920D3"/>
    <w:rsid w:val="00392B48"/>
    <w:rsid w:val="00392BFD"/>
    <w:rsid w:val="00392F91"/>
    <w:rsid w:val="00393DAC"/>
    <w:rsid w:val="00394082"/>
    <w:rsid w:val="003948A6"/>
    <w:rsid w:val="00394FD5"/>
    <w:rsid w:val="00396079"/>
    <w:rsid w:val="003960BF"/>
    <w:rsid w:val="003969A9"/>
    <w:rsid w:val="00396B2C"/>
    <w:rsid w:val="00396F23"/>
    <w:rsid w:val="00397BAE"/>
    <w:rsid w:val="003A05F0"/>
    <w:rsid w:val="003A096B"/>
    <w:rsid w:val="003A10D0"/>
    <w:rsid w:val="003A253F"/>
    <w:rsid w:val="003A2C9E"/>
    <w:rsid w:val="003A362B"/>
    <w:rsid w:val="003A42A3"/>
    <w:rsid w:val="003A4C0D"/>
    <w:rsid w:val="003A4FE6"/>
    <w:rsid w:val="003A5A78"/>
    <w:rsid w:val="003B0029"/>
    <w:rsid w:val="003B09B7"/>
    <w:rsid w:val="003B0EF8"/>
    <w:rsid w:val="003B1676"/>
    <w:rsid w:val="003B190E"/>
    <w:rsid w:val="003B22EA"/>
    <w:rsid w:val="003B26A5"/>
    <w:rsid w:val="003B3012"/>
    <w:rsid w:val="003B35AC"/>
    <w:rsid w:val="003B36D5"/>
    <w:rsid w:val="003B3B00"/>
    <w:rsid w:val="003B48BB"/>
    <w:rsid w:val="003B556C"/>
    <w:rsid w:val="003B6BAC"/>
    <w:rsid w:val="003B75F2"/>
    <w:rsid w:val="003B7DBD"/>
    <w:rsid w:val="003C00E1"/>
    <w:rsid w:val="003C01AE"/>
    <w:rsid w:val="003C0AB4"/>
    <w:rsid w:val="003C0C29"/>
    <w:rsid w:val="003C2306"/>
    <w:rsid w:val="003C234C"/>
    <w:rsid w:val="003C2969"/>
    <w:rsid w:val="003C3716"/>
    <w:rsid w:val="003C4955"/>
    <w:rsid w:val="003C549B"/>
    <w:rsid w:val="003C57C4"/>
    <w:rsid w:val="003C5F73"/>
    <w:rsid w:val="003C6C04"/>
    <w:rsid w:val="003C6D10"/>
    <w:rsid w:val="003C7D4E"/>
    <w:rsid w:val="003D0D39"/>
    <w:rsid w:val="003D156F"/>
    <w:rsid w:val="003D16A2"/>
    <w:rsid w:val="003D1855"/>
    <w:rsid w:val="003D1A6E"/>
    <w:rsid w:val="003D298A"/>
    <w:rsid w:val="003D2B07"/>
    <w:rsid w:val="003D34C1"/>
    <w:rsid w:val="003D3692"/>
    <w:rsid w:val="003D4C20"/>
    <w:rsid w:val="003D5A23"/>
    <w:rsid w:val="003D62D6"/>
    <w:rsid w:val="003D6C09"/>
    <w:rsid w:val="003D7719"/>
    <w:rsid w:val="003D7D88"/>
    <w:rsid w:val="003E181B"/>
    <w:rsid w:val="003E19EC"/>
    <w:rsid w:val="003E21F7"/>
    <w:rsid w:val="003E23D1"/>
    <w:rsid w:val="003E262C"/>
    <w:rsid w:val="003E270D"/>
    <w:rsid w:val="003E2796"/>
    <w:rsid w:val="003E2B0C"/>
    <w:rsid w:val="003E304A"/>
    <w:rsid w:val="003E310B"/>
    <w:rsid w:val="003E31D4"/>
    <w:rsid w:val="003E33A0"/>
    <w:rsid w:val="003E3DE2"/>
    <w:rsid w:val="003E405F"/>
    <w:rsid w:val="003E42E0"/>
    <w:rsid w:val="003E4975"/>
    <w:rsid w:val="003E5011"/>
    <w:rsid w:val="003E50C0"/>
    <w:rsid w:val="003E53D6"/>
    <w:rsid w:val="003E5719"/>
    <w:rsid w:val="003E5953"/>
    <w:rsid w:val="003E5B37"/>
    <w:rsid w:val="003E5DD6"/>
    <w:rsid w:val="003E650F"/>
    <w:rsid w:val="003E65BD"/>
    <w:rsid w:val="003E6A4D"/>
    <w:rsid w:val="003E7999"/>
    <w:rsid w:val="003E7C51"/>
    <w:rsid w:val="003F0098"/>
    <w:rsid w:val="003F01BA"/>
    <w:rsid w:val="003F0AEE"/>
    <w:rsid w:val="003F2059"/>
    <w:rsid w:val="003F2C44"/>
    <w:rsid w:val="003F43C1"/>
    <w:rsid w:val="003F5391"/>
    <w:rsid w:val="003F6CBD"/>
    <w:rsid w:val="003F6F31"/>
    <w:rsid w:val="003F7948"/>
    <w:rsid w:val="003F7C52"/>
    <w:rsid w:val="003F7DD5"/>
    <w:rsid w:val="00400C26"/>
    <w:rsid w:val="0040152B"/>
    <w:rsid w:val="00401C8A"/>
    <w:rsid w:val="0040281D"/>
    <w:rsid w:val="00402969"/>
    <w:rsid w:val="00402BD6"/>
    <w:rsid w:val="00403E02"/>
    <w:rsid w:val="00404142"/>
    <w:rsid w:val="004042F1"/>
    <w:rsid w:val="00404381"/>
    <w:rsid w:val="00404A3C"/>
    <w:rsid w:val="00404D67"/>
    <w:rsid w:val="0040502A"/>
    <w:rsid w:val="0040781E"/>
    <w:rsid w:val="004079BB"/>
    <w:rsid w:val="00407DE2"/>
    <w:rsid w:val="00410217"/>
    <w:rsid w:val="00410343"/>
    <w:rsid w:val="00410B5E"/>
    <w:rsid w:val="004110F1"/>
    <w:rsid w:val="004112BC"/>
    <w:rsid w:val="004125D4"/>
    <w:rsid w:val="004128B8"/>
    <w:rsid w:val="00412D9C"/>
    <w:rsid w:val="004161C4"/>
    <w:rsid w:val="004164D8"/>
    <w:rsid w:val="0042002C"/>
    <w:rsid w:val="004201DE"/>
    <w:rsid w:val="0042042B"/>
    <w:rsid w:val="004209D2"/>
    <w:rsid w:val="00421821"/>
    <w:rsid w:val="004219B7"/>
    <w:rsid w:val="00421EA6"/>
    <w:rsid w:val="00421F2B"/>
    <w:rsid w:val="0042218B"/>
    <w:rsid w:val="004224F2"/>
    <w:rsid w:val="00422D04"/>
    <w:rsid w:val="004230AE"/>
    <w:rsid w:val="00423A7B"/>
    <w:rsid w:val="0042551C"/>
    <w:rsid w:val="00425979"/>
    <w:rsid w:val="00425BDC"/>
    <w:rsid w:val="00425F57"/>
    <w:rsid w:val="00426319"/>
    <w:rsid w:val="00426A7B"/>
    <w:rsid w:val="00426CD1"/>
    <w:rsid w:val="00427046"/>
    <w:rsid w:val="004274D9"/>
    <w:rsid w:val="00427BF7"/>
    <w:rsid w:val="00427E32"/>
    <w:rsid w:val="00430365"/>
    <w:rsid w:val="0043050A"/>
    <w:rsid w:val="004305D6"/>
    <w:rsid w:val="00430EB9"/>
    <w:rsid w:val="00431071"/>
    <w:rsid w:val="004312FF"/>
    <w:rsid w:val="00431731"/>
    <w:rsid w:val="00432132"/>
    <w:rsid w:val="004327C5"/>
    <w:rsid w:val="00432D75"/>
    <w:rsid w:val="004334AF"/>
    <w:rsid w:val="00433C80"/>
    <w:rsid w:val="0043535D"/>
    <w:rsid w:val="004358AC"/>
    <w:rsid w:val="00435DD1"/>
    <w:rsid w:val="0043666A"/>
    <w:rsid w:val="0043745D"/>
    <w:rsid w:val="00437866"/>
    <w:rsid w:val="0044011B"/>
    <w:rsid w:val="00440A9E"/>
    <w:rsid w:val="00442CC4"/>
    <w:rsid w:val="0044308E"/>
    <w:rsid w:val="00444CBA"/>
    <w:rsid w:val="004450E0"/>
    <w:rsid w:val="004458D1"/>
    <w:rsid w:val="0044606F"/>
    <w:rsid w:val="00446B3F"/>
    <w:rsid w:val="00447384"/>
    <w:rsid w:val="00450A76"/>
    <w:rsid w:val="00450B9A"/>
    <w:rsid w:val="00450EE7"/>
    <w:rsid w:val="00451844"/>
    <w:rsid w:val="00451B2C"/>
    <w:rsid w:val="00451EFC"/>
    <w:rsid w:val="0045275A"/>
    <w:rsid w:val="00453093"/>
    <w:rsid w:val="00453A4D"/>
    <w:rsid w:val="00453EE5"/>
    <w:rsid w:val="004540AB"/>
    <w:rsid w:val="00454510"/>
    <w:rsid w:val="00454AFC"/>
    <w:rsid w:val="00454FEB"/>
    <w:rsid w:val="00456C04"/>
    <w:rsid w:val="00457052"/>
    <w:rsid w:val="00457284"/>
    <w:rsid w:val="00457E15"/>
    <w:rsid w:val="0046031F"/>
    <w:rsid w:val="0046055F"/>
    <w:rsid w:val="004609A7"/>
    <w:rsid w:val="00461E79"/>
    <w:rsid w:val="004624AF"/>
    <w:rsid w:val="004628AE"/>
    <w:rsid w:val="004632DA"/>
    <w:rsid w:val="0046356F"/>
    <w:rsid w:val="0046389B"/>
    <w:rsid w:val="00463BE0"/>
    <w:rsid w:val="00464883"/>
    <w:rsid w:val="00464AA7"/>
    <w:rsid w:val="004674E8"/>
    <w:rsid w:val="0046795A"/>
    <w:rsid w:val="00467F1C"/>
    <w:rsid w:val="0047015E"/>
    <w:rsid w:val="00470E27"/>
    <w:rsid w:val="00471CA7"/>
    <w:rsid w:val="00471E4B"/>
    <w:rsid w:val="004729B6"/>
    <w:rsid w:val="00472CD5"/>
    <w:rsid w:val="00472E0D"/>
    <w:rsid w:val="00473BB9"/>
    <w:rsid w:val="0047402B"/>
    <w:rsid w:val="0047410C"/>
    <w:rsid w:val="0047434A"/>
    <w:rsid w:val="0047558F"/>
    <w:rsid w:val="00475688"/>
    <w:rsid w:val="00475C9F"/>
    <w:rsid w:val="004765D7"/>
    <w:rsid w:val="004773AC"/>
    <w:rsid w:val="00477458"/>
    <w:rsid w:val="00477F18"/>
    <w:rsid w:val="004800C7"/>
    <w:rsid w:val="0048066D"/>
    <w:rsid w:val="00480AAE"/>
    <w:rsid w:val="00480E84"/>
    <w:rsid w:val="00481039"/>
    <w:rsid w:val="00481A75"/>
    <w:rsid w:val="00481D6C"/>
    <w:rsid w:val="00482231"/>
    <w:rsid w:val="004822BB"/>
    <w:rsid w:val="0048230B"/>
    <w:rsid w:val="00482830"/>
    <w:rsid w:val="0048331A"/>
    <w:rsid w:val="0048448B"/>
    <w:rsid w:val="00485552"/>
    <w:rsid w:val="004862D0"/>
    <w:rsid w:val="004864AB"/>
    <w:rsid w:val="0048691B"/>
    <w:rsid w:val="00486CBF"/>
    <w:rsid w:val="00486E04"/>
    <w:rsid w:val="00487003"/>
    <w:rsid w:val="004874E4"/>
    <w:rsid w:val="004874E7"/>
    <w:rsid w:val="0049021C"/>
    <w:rsid w:val="00490718"/>
    <w:rsid w:val="00490776"/>
    <w:rsid w:val="00495E3C"/>
    <w:rsid w:val="00497C50"/>
    <w:rsid w:val="004A0137"/>
    <w:rsid w:val="004A02AD"/>
    <w:rsid w:val="004A0322"/>
    <w:rsid w:val="004A09B5"/>
    <w:rsid w:val="004A1934"/>
    <w:rsid w:val="004A1B6A"/>
    <w:rsid w:val="004A235B"/>
    <w:rsid w:val="004A24C3"/>
    <w:rsid w:val="004A2596"/>
    <w:rsid w:val="004A2C92"/>
    <w:rsid w:val="004A32D3"/>
    <w:rsid w:val="004A3798"/>
    <w:rsid w:val="004A4C4E"/>
    <w:rsid w:val="004A525C"/>
    <w:rsid w:val="004A5391"/>
    <w:rsid w:val="004A5DD1"/>
    <w:rsid w:val="004A5FE4"/>
    <w:rsid w:val="004A6618"/>
    <w:rsid w:val="004A6B69"/>
    <w:rsid w:val="004A7126"/>
    <w:rsid w:val="004A7CA3"/>
    <w:rsid w:val="004B0401"/>
    <w:rsid w:val="004B0426"/>
    <w:rsid w:val="004B22C9"/>
    <w:rsid w:val="004B27BA"/>
    <w:rsid w:val="004B2E09"/>
    <w:rsid w:val="004B2FC5"/>
    <w:rsid w:val="004B3323"/>
    <w:rsid w:val="004B34F0"/>
    <w:rsid w:val="004B36DF"/>
    <w:rsid w:val="004B4563"/>
    <w:rsid w:val="004B50CE"/>
    <w:rsid w:val="004B5948"/>
    <w:rsid w:val="004B5B2A"/>
    <w:rsid w:val="004B614B"/>
    <w:rsid w:val="004B640C"/>
    <w:rsid w:val="004B6458"/>
    <w:rsid w:val="004B6E8F"/>
    <w:rsid w:val="004B6FA4"/>
    <w:rsid w:val="004B73D9"/>
    <w:rsid w:val="004C086F"/>
    <w:rsid w:val="004C1879"/>
    <w:rsid w:val="004C1E57"/>
    <w:rsid w:val="004C3730"/>
    <w:rsid w:val="004C3B46"/>
    <w:rsid w:val="004C4A69"/>
    <w:rsid w:val="004C4DD3"/>
    <w:rsid w:val="004C551B"/>
    <w:rsid w:val="004C5BAC"/>
    <w:rsid w:val="004C7584"/>
    <w:rsid w:val="004C7D96"/>
    <w:rsid w:val="004D03F6"/>
    <w:rsid w:val="004D043F"/>
    <w:rsid w:val="004D07E5"/>
    <w:rsid w:val="004D0BD1"/>
    <w:rsid w:val="004D1821"/>
    <w:rsid w:val="004D1B55"/>
    <w:rsid w:val="004D1C9E"/>
    <w:rsid w:val="004D30C2"/>
    <w:rsid w:val="004D3C77"/>
    <w:rsid w:val="004D3E22"/>
    <w:rsid w:val="004D3FB1"/>
    <w:rsid w:val="004D5037"/>
    <w:rsid w:val="004D5C43"/>
    <w:rsid w:val="004D5D6C"/>
    <w:rsid w:val="004D651B"/>
    <w:rsid w:val="004D6F3C"/>
    <w:rsid w:val="004D7222"/>
    <w:rsid w:val="004D73B4"/>
    <w:rsid w:val="004D7637"/>
    <w:rsid w:val="004D770C"/>
    <w:rsid w:val="004E01BA"/>
    <w:rsid w:val="004E0DCC"/>
    <w:rsid w:val="004E1F07"/>
    <w:rsid w:val="004E2747"/>
    <w:rsid w:val="004E2856"/>
    <w:rsid w:val="004E381E"/>
    <w:rsid w:val="004E4086"/>
    <w:rsid w:val="004E57BE"/>
    <w:rsid w:val="004E589B"/>
    <w:rsid w:val="004E67DD"/>
    <w:rsid w:val="004E6958"/>
    <w:rsid w:val="004E766D"/>
    <w:rsid w:val="004E7D37"/>
    <w:rsid w:val="004F00F3"/>
    <w:rsid w:val="004F0252"/>
    <w:rsid w:val="004F04F0"/>
    <w:rsid w:val="004F098F"/>
    <w:rsid w:val="004F143A"/>
    <w:rsid w:val="004F1505"/>
    <w:rsid w:val="004F1A1C"/>
    <w:rsid w:val="004F25DF"/>
    <w:rsid w:val="004F39F8"/>
    <w:rsid w:val="004F4388"/>
    <w:rsid w:val="004F468B"/>
    <w:rsid w:val="004F5839"/>
    <w:rsid w:val="004F6176"/>
    <w:rsid w:val="004F6A1E"/>
    <w:rsid w:val="00500821"/>
    <w:rsid w:val="0050085C"/>
    <w:rsid w:val="00500C70"/>
    <w:rsid w:val="0050191A"/>
    <w:rsid w:val="0050211B"/>
    <w:rsid w:val="005022B3"/>
    <w:rsid w:val="005023A2"/>
    <w:rsid w:val="00502498"/>
    <w:rsid w:val="005027E2"/>
    <w:rsid w:val="0050289F"/>
    <w:rsid w:val="00502ADA"/>
    <w:rsid w:val="00502D98"/>
    <w:rsid w:val="00502F20"/>
    <w:rsid w:val="00502FFE"/>
    <w:rsid w:val="00504407"/>
    <w:rsid w:val="005044D7"/>
    <w:rsid w:val="00505660"/>
    <w:rsid w:val="005056E7"/>
    <w:rsid w:val="005061D5"/>
    <w:rsid w:val="00506F43"/>
    <w:rsid w:val="00507835"/>
    <w:rsid w:val="00507BC9"/>
    <w:rsid w:val="005104D4"/>
    <w:rsid w:val="00510934"/>
    <w:rsid w:val="00510C0B"/>
    <w:rsid w:val="00510F79"/>
    <w:rsid w:val="005112FD"/>
    <w:rsid w:val="005122AD"/>
    <w:rsid w:val="005122F1"/>
    <w:rsid w:val="005129C5"/>
    <w:rsid w:val="00512BD8"/>
    <w:rsid w:val="00512C6A"/>
    <w:rsid w:val="00512E7B"/>
    <w:rsid w:val="00512F68"/>
    <w:rsid w:val="00512FD3"/>
    <w:rsid w:val="00513822"/>
    <w:rsid w:val="00513B0F"/>
    <w:rsid w:val="00513BCE"/>
    <w:rsid w:val="0051431E"/>
    <w:rsid w:val="0051518F"/>
    <w:rsid w:val="00515450"/>
    <w:rsid w:val="005159D4"/>
    <w:rsid w:val="00515B17"/>
    <w:rsid w:val="0051778E"/>
    <w:rsid w:val="00517A3C"/>
    <w:rsid w:val="00520557"/>
    <w:rsid w:val="00520867"/>
    <w:rsid w:val="00521231"/>
    <w:rsid w:val="005212A1"/>
    <w:rsid w:val="005212B3"/>
    <w:rsid w:val="005219B6"/>
    <w:rsid w:val="00523625"/>
    <w:rsid w:val="005245DD"/>
    <w:rsid w:val="00524B06"/>
    <w:rsid w:val="00526A8F"/>
    <w:rsid w:val="0052705C"/>
    <w:rsid w:val="00527086"/>
    <w:rsid w:val="005279AF"/>
    <w:rsid w:val="00527D37"/>
    <w:rsid w:val="00530638"/>
    <w:rsid w:val="005308A6"/>
    <w:rsid w:val="00530FC2"/>
    <w:rsid w:val="0053133B"/>
    <w:rsid w:val="00531631"/>
    <w:rsid w:val="00531A3A"/>
    <w:rsid w:val="00532350"/>
    <w:rsid w:val="005326BA"/>
    <w:rsid w:val="0053301E"/>
    <w:rsid w:val="00533C73"/>
    <w:rsid w:val="00534329"/>
    <w:rsid w:val="0053435D"/>
    <w:rsid w:val="00534AB3"/>
    <w:rsid w:val="00535024"/>
    <w:rsid w:val="0053559F"/>
    <w:rsid w:val="00535FED"/>
    <w:rsid w:val="005360AA"/>
    <w:rsid w:val="00537128"/>
    <w:rsid w:val="0053749B"/>
    <w:rsid w:val="005378F4"/>
    <w:rsid w:val="00540AE3"/>
    <w:rsid w:val="005410EF"/>
    <w:rsid w:val="00541931"/>
    <w:rsid w:val="005420AB"/>
    <w:rsid w:val="005422FA"/>
    <w:rsid w:val="00542AE3"/>
    <w:rsid w:val="005434A6"/>
    <w:rsid w:val="00544003"/>
    <w:rsid w:val="0054403F"/>
    <w:rsid w:val="0054416D"/>
    <w:rsid w:val="0054483C"/>
    <w:rsid w:val="00544DED"/>
    <w:rsid w:val="00545722"/>
    <w:rsid w:val="00545C3E"/>
    <w:rsid w:val="00547A97"/>
    <w:rsid w:val="00547C32"/>
    <w:rsid w:val="00547D71"/>
    <w:rsid w:val="00550347"/>
    <w:rsid w:val="00550427"/>
    <w:rsid w:val="00550555"/>
    <w:rsid w:val="005508B4"/>
    <w:rsid w:val="00550976"/>
    <w:rsid w:val="00550FBA"/>
    <w:rsid w:val="005510EC"/>
    <w:rsid w:val="005517DE"/>
    <w:rsid w:val="00551B9D"/>
    <w:rsid w:val="00552564"/>
    <w:rsid w:val="005537BD"/>
    <w:rsid w:val="00560270"/>
    <w:rsid w:val="005625D5"/>
    <w:rsid w:val="00562C93"/>
    <w:rsid w:val="00562E9B"/>
    <w:rsid w:val="0056327D"/>
    <w:rsid w:val="00564BC1"/>
    <w:rsid w:val="00564FDC"/>
    <w:rsid w:val="0056562F"/>
    <w:rsid w:val="005675A8"/>
    <w:rsid w:val="00570227"/>
    <w:rsid w:val="0057025C"/>
    <w:rsid w:val="00570614"/>
    <w:rsid w:val="0057068A"/>
    <w:rsid w:val="005707CC"/>
    <w:rsid w:val="00570825"/>
    <w:rsid w:val="00571598"/>
    <w:rsid w:val="005716CE"/>
    <w:rsid w:val="00571F7A"/>
    <w:rsid w:val="00572401"/>
    <w:rsid w:val="0057276B"/>
    <w:rsid w:val="005727D5"/>
    <w:rsid w:val="0057303E"/>
    <w:rsid w:val="00573147"/>
    <w:rsid w:val="005733E8"/>
    <w:rsid w:val="00573AA6"/>
    <w:rsid w:val="00573B39"/>
    <w:rsid w:val="00573D3F"/>
    <w:rsid w:val="0057423A"/>
    <w:rsid w:val="00574796"/>
    <w:rsid w:val="00574BA1"/>
    <w:rsid w:val="00574F5B"/>
    <w:rsid w:val="00575DC7"/>
    <w:rsid w:val="00576CA1"/>
    <w:rsid w:val="00576CD8"/>
    <w:rsid w:val="00576F86"/>
    <w:rsid w:val="0058055C"/>
    <w:rsid w:val="00580784"/>
    <w:rsid w:val="005812D8"/>
    <w:rsid w:val="0058136F"/>
    <w:rsid w:val="0058179A"/>
    <w:rsid w:val="005817AB"/>
    <w:rsid w:val="00581AE7"/>
    <w:rsid w:val="0058201E"/>
    <w:rsid w:val="005822CD"/>
    <w:rsid w:val="005830E8"/>
    <w:rsid w:val="005833E2"/>
    <w:rsid w:val="005839BF"/>
    <w:rsid w:val="00583C4A"/>
    <w:rsid w:val="0058417C"/>
    <w:rsid w:val="0058439F"/>
    <w:rsid w:val="00584DDD"/>
    <w:rsid w:val="0058507F"/>
    <w:rsid w:val="005851E5"/>
    <w:rsid w:val="00586245"/>
    <w:rsid w:val="00586526"/>
    <w:rsid w:val="00586C31"/>
    <w:rsid w:val="00586CD9"/>
    <w:rsid w:val="005870C7"/>
    <w:rsid w:val="00587B7B"/>
    <w:rsid w:val="00587D38"/>
    <w:rsid w:val="00587EA3"/>
    <w:rsid w:val="005908F3"/>
    <w:rsid w:val="0059133A"/>
    <w:rsid w:val="005916C6"/>
    <w:rsid w:val="00591906"/>
    <w:rsid w:val="0059250E"/>
    <w:rsid w:val="00592771"/>
    <w:rsid w:val="00592ABB"/>
    <w:rsid w:val="00592ACA"/>
    <w:rsid w:val="00592B19"/>
    <w:rsid w:val="00592BDC"/>
    <w:rsid w:val="00593429"/>
    <w:rsid w:val="005935DC"/>
    <w:rsid w:val="005943BD"/>
    <w:rsid w:val="0059486F"/>
    <w:rsid w:val="005956AE"/>
    <w:rsid w:val="00595B17"/>
    <w:rsid w:val="00596A6E"/>
    <w:rsid w:val="00596EFF"/>
    <w:rsid w:val="005978CA"/>
    <w:rsid w:val="005A0054"/>
    <w:rsid w:val="005A0EB5"/>
    <w:rsid w:val="005A1222"/>
    <w:rsid w:val="005A1368"/>
    <w:rsid w:val="005A13B3"/>
    <w:rsid w:val="005A1F6D"/>
    <w:rsid w:val="005A1F88"/>
    <w:rsid w:val="005A2635"/>
    <w:rsid w:val="005A2F6B"/>
    <w:rsid w:val="005A3205"/>
    <w:rsid w:val="005A3536"/>
    <w:rsid w:val="005A43B6"/>
    <w:rsid w:val="005A43EB"/>
    <w:rsid w:val="005A4B6C"/>
    <w:rsid w:val="005A5216"/>
    <w:rsid w:val="005A552E"/>
    <w:rsid w:val="005A55D4"/>
    <w:rsid w:val="005A56A6"/>
    <w:rsid w:val="005A7DB4"/>
    <w:rsid w:val="005A7EA7"/>
    <w:rsid w:val="005B0186"/>
    <w:rsid w:val="005B033F"/>
    <w:rsid w:val="005B09B5"/>
    <w:rsid w:val="005B0BB9"/>
    <w:rsid w:val="005B11C3"/>
    <w:rsid w:val="005B25CD"/>
    <w:rsid w:val="005B27AF"/>
    <w:rsid w:val="005B285C"/>
    <w:rsid w:val="005B3795"/>
    <w:rsid w:val="005B39D3"/>
    <w:rsid w:val="005B48DA"/>
    <w:rsid w:val="005B4B69"/>
    <w:rsid w:val="005B4C56"/>
    <w:rsid w:val="005B5275"/>
    <w:rsid w:val="005B5575"/>
    <w:rsid w:val="005B5B54"/>
    <w:rsid w:val="005B5CE3"/>
    <w:rsid w:val="005B5E43"/>
    <w:rsid w:val="005B646D"/>
    <w:rsid w:val="005B70DA"/>
    <w:rsid w:val="005C0D6E"/>
    <w:rsid w:val="005C12E5"/>
    <w:rsid w:val="005C17C2"/>
    <w:rsid w:val="005C199A"/>
    <w:rsid w:val="005C1C26"/>
    <w:rsid w:val="005C1E4A"/>
    <w:rsid w:val="005C37BD"/>
    <w:rsid w:val="005C3F94"/>
    <w:rsid w:val="005C3FE9"/>
    <w:rsid w:val="005C625E"/>
    <w:rsid w:val="005C688E"/>
    <w:rsid w:val="005C74F7"/>
    <w:rsid w:val="005C7511"/>
    <w:rsid w:val="005D05C0"/>
    <w:rsid w:val="005D0948"/>
    <w:rsid w:val="005D0B7B"/>
    <w:rsid w:val="005D101A"/>
    <w:rsid w:val="005D15A8"/>
    <w:rsid w:val="005D1809"/>
    <w:rsid w:val="005D2200"/>
    <w:rsid w:val="005D250C"/>
    <w:rsid w:val="005D3B3C"/>
    <w:rsid w:val="005D553B"/>
    <w:rsid w:val="005D58C0"/>
    <w:rsid w:val="005D5906"/>
    <w:rsid w:val="005D664C"/>
    <w:rsid w:val="005D6884"/>
    <w:rsid w:val="005D69B7"/>
    <w:rsid w:val="005D73C9"/>
    <w:rsid w:val="005D7AFD"/>
    <w:rsid w:val="005D7BC6"/>
    <w:rsid w:val="005D7C44"/>
    <w:rsid w:val="005E1231"/>
    <w:rsid w:val="005E18AA"/>
    <w:rsid w:val="005E19BB"/>
    <w:rsid w:val="005E1D20"/>
    <w:rsid w:val="005E1D50"/>
    <w:rsid w:val="005E1EAF"/>
    <w:rsid w:val="005E24E7"/>
    <w:rsid w:val="005E2B1B"/>
    <w:rsid w:val="005E4924"/>
    <w:rsid w:val="005E528F"/>
    <w:rsid w:val="005E551A"/>
    <w:rsid w:val="005E76B1"/>
    <w:rsid w:val="005E7F1F"/>
    <w:rsid w:val="005F0AEF"/>
    <w:rsid w:val="005F0C40"/>
    <w:rsid w:val="005F1C92"/>
    <w:rsid w:val="005F1D32"/>
    <w:rsid w:val="005F1FE2"/>
    <w:rsid w:val="005F20E9"/>
    <w:rsid w:val="005F353E"/>
    <w:rsid w:val="005F3C85"/>
    <w:rsid w:val="005F3CDE"/>
    <w:rsid w:val="005F3F23"/>
    <w:rsid w:val="005F46E1"/>
    <w:rsid w:val="005F4C7A"/>
    <w:rsid w:val="005F6307"/>
    <w:rsid w:val="005F6D00"/>
    <w:rsid w:val="005F7538"/>
    <w:rsid w:val="005F7703"/>
    <w:rsid w:val="006001AE"/>
    <w:rsid w:val="006007ED"/>
    <w:rsid w:val="00601085"/>
    <w:rsid w:val="0060135E"/>
    <w:rsid w:val="006013F8"/>
    <w:rsid w:val="00601790"/>
    <w:rsid w:val="00603BE3"/>
    <w:rsid w:val="0060406D"/>
    <w:rsid w:val="006042E5"/>
    <w:rsid w:val="00604EC7"/>
    <w:rsid w:val="00604FA2"/>
    <w:rsid w:val="00605184"/>
    <w:rsid w:val="0060542B"/>
    <w:rsid w:val="00606126"/>
    <w:rsid w:val="00606AB9"/>
    <w:rsid w:val="00606D53"/>
    <w:rsid w:val="00606EF3"/>
    <w:rsid w:val="006077AA"/>
    <w:rsid w:val="00607FDC"/>
    <w:rsid w:val="006102F6"/>
    <w:rsid w:val="006107E5"/>
    <w:rsid w:val="00610AF7"/>
    <w:rsid w:val="00610C4D"/>
    <w:rsid w:val="00610F9F"/>
    <w:rsid w:val="00612910"/>
    <w:rsid w:val="006135F2"/>
    <w:rsid w:val="006137CE"/>
    <w:rsid w:val="00613815"/>
    <w:rsid w:val="00614123"/>
    <w:rsid w:val="006146AF"/>
    <w:rsid w:val="00615784"/>
    <w:rsid w:val="006164B4"/>
    <w:rsid w:val="006165DF"/>
    <w:rsid w:val="00617F52"/>
    <w:rsid w:val="0062075B"/>
    <w:rsid w:val="006207E4"/>
    <w:rsid w:val="0062153D"/>
    <w:rsid w:val="0062175D"/>
    <w:rsid w:val="00621844"/>
    <w:rsid w:val="00621ACC"/>
    <w:rsid w:val="0062345E"/>
    <w:rsid w:val="0062366B"/>
    <w:rsid w:val="00623B7F"/>
    <w:rsid w:val="006241C6"/>
    <w:rsid w:val="00624505"/>
    <w:rsid w:val="00624BDF"/>
    <w:rsid w:val="006256C4"/>
    <w:rsid w:val="00625820"/>
    <w:rsid w:val="00627300"/>
    <w:rsid w:val="006277BE"/>
    <w:rsid w:val="00627E42"/>
    <w:rsid w:val="00627F58"/>
    <w:rsid w:val="00630EA3"/>
    <w:rsid w:val="00630EDC"/>
    <w:rsid w:val="00631509"/>
    <w:rsid w:val="0063150B"/>
    <w:rsid w:val="00631595"/>
    <w:rsid w:val="00632033"/>
    <w:rsid w:val="00632753"/>
    <w:rsid w:val="00632AD1"/>
    <w:rsid w:val="006330BC"/>
    <w:rsid w:val="00633464"/>
    <w:rsid w:val="006335D2"/>
    <w:rsid w:val="00633795"/>
    <w:rsid w:val="00633A5A"/>
    <w:rsid w:val="00633A75"/>
    <w:rsid w:val="00634813"/>
    <w:rsid w:val="00634970"/>
    <w:rsid w:val="00634FD7"/>
    <w:rsid w:val="00635999"/>
    <w:rsid w:val="00635B46"/>
    <w:rsid w:val="00635BB5"/>
    <w:rsid w:val="00635FAE"/>
    <w:rsid w:val="00636B5A"/>
    <w:rsid w:val="0063779B"/>
    <w:rsid w:val="00637B91"/>
    <w:rsid w:val="00640338"/>
    <w:rsid w:val="00640423"/>
    <w:rsid w:val="00640BC1"/>
    <w:rsid w:val="00641BD0"/>
    <w:rsid w:val="006428C9"/>
    <w:rsid w:val="00642937"/>
    <w:rsid w:val="00642B16"/>
    <w:rsid w:val="00643269"/>
    <w:rsid w:val="00643E83"/>
    <w:rsid w:val="00644BCB"/>
    <w:rsid w:val="0064516D"/>
    <w:rsid w:val="006452F9"/>
    <w:rsid w:val="0064634B"/>
    <w:rsid w:val="00646A38"/>
    <w:rsid w:val="00646FA3"/>
    <w:rsid w:val="00647700"/>
    <w:rsid w:val="00647B18"/>
    <w:rsid w:val="00647B4E"/>
    <w:rsid w:val="0065009C"/>
    <w:rsid w:val="006503E1"/>
    <w:rsid w:val="00650409"/>
    <w:rsid w:val="00651308"/>
    <w:rsid w:val="00651510"/>
    <w:rsid w:val="0065198F"/>
    <w:rsid w:val="0065379A"/>
    <w:rsid w:val="00653AC2"/>
    <w:rsid w:val="00654DA1"/>
    <w:rsid w:val="00654FB4"/>
    <w:rsid w:val="006550C1"/>
    <w:rsid w:val="006563A1"/>
    <w:rsid w:val="006564BD"/>
    <w:rsid w:val="00656766"/>
    <w:rsid w:val="00656EA4"/>
    <w:rsid w:val="00656EE0"/>
    <w:rsid w:val="0065746A"/>
    <w:rsid w:val="0066010E"/>
    <w:rsid w:val="00660533"/>
    <w:rsid w:val="0066087E"/>
    <w:rsid w:val="006609BB"/>
    <w:rsid w:val="006615A6"/>
    <w:rsid w:val="006615C7"/>
    <w:rsid w:val="00661600"/>
    <w:rsid w:val="006617A0"/>
    <w:rsid w:val="00661CE2"/>
    <w:rsid w:val="00662B61"/>
    <w:rsid w:val="00663996"/>
    <w:rsid w:val="00663D5F"/>
    <w:rsid w:val="00663F3E"/>
    <w:rsid w:val="0066407B"/>
    <w:rsid w:val="0066532E"/>
    <w:rsid w:val="0066565D"/>
    <w:rsid w:val="00665D7B"/>
    <w:rsid w:val="00665F7A"/>
    <w:rsid w:val="006666F2"/>
    <w:rsid w:val="00666B80"/>
    <w:rsid w:val="00666BEB"/>
    <w:rsid w:val="0066726C"/>
    <w:rsid w:val="006706BB"/>
    <w:rsid w:val="00670DC4"/>
    <w:rsid w:val="00671149"/>
    <w:rsid w:val="00671888"/>
    <w:rsid w:val="00673D07"/>
    <w:rsid w:val="006756DB"/>
    <w:rsid w:val="00675ABE"/>
    <w:rsid w:val="00675B93"/>
    <w:rsid w:val="00676434"/>
    <w:rsid w:val="00676700"/>
    <w:rsid w:val="006768FF"/>
    <w:rsid w:val="006771E8"/>
    <w:rsid w:val="006773A6"/>
    <w:rsid w:val="0067788A"/>
    <w:rsid w:val="00677C94"/>
    <w:rsid w:val="006802F3"/>
    <w:rsid w:val="006805FB"/>
    <w:rsid w:val="006807D0"/>
    <w:rsid w:val="006808E7"/>
    <w:rsid w:val="00681878"/>
    <w:rsid w:val="00682049"/>
    <w:rsid w:val="006838FE"/>
    <w:rsid w:val="00683919"/>
    <w:rsid w:val="00683BF8"/>
    <w:rsid w:val="00684142"/>
    <w:rsid w:val="0068440C"/>
    <w:rsid w:val="00685B2A"/>
    <w:rsid w:val="00685C07"/>
    <w:rsid w:val="00685CA3"/>
    <w:rsid w:val="00686096"/>
    <w:rsid w:val="00686AF6"/>
    <w:rsid w:val="00686D91"/>
    <w:rsid w:val="00687486"/>
    <w:rsid w:val="006878DD"/>
    <w:rsid w:val="006900CD"/>
    <w:rsid w:val="0069076A"/>
    <w:rsid w:val="00690F46"/>
    <w:rsid w:val="00691194"/>
    <w:rsid w:val="0069154B"/>
    <w:rsid w:val="00691970"/>
    <w:rsid w:val="006933F9"/>
    <w:rsid w:val="00693CEF"/>
    <w:rsid w:val="00693E0B"/>
    <w:rsid w:val="00693E34"/>
    <w:rsid w:val="0069413A"/>
    <w:rsid w:val="00694C21"/>
    <w:rsid w:val="00694E99"/>
    <w:rsid w:val="00695BDE"/>
    <w:rsid w:val="00695D2E"/>
    <w:rsid w:val="00696520"/>
    <w:rsid w:val="006968FB"/>
    <w:rsid w:val="006977AA"/>
    <w:rsid w:val="006978BA"/>
    <w:rsid w:val="006A0EF7"/>
    <w:rsid w:val="006A1065"/>
    <w:rsid w:val="006A142B"/>
    <w:rsid w:val="006A179E"/>
    <w:rsid w:val="006A1C50"/>
    <w:rsid w:val="006A2490"/>
    <w:rsid w:val="006A278E"/>
    <w:rsid w:val="006A2C08"/>
    <w:rsid w:val="006A32D2"/>
    <w:rsid w:val="006A3544"/>
    <w:rsid w:val="006A3E98"/>
    <w:rsid w:val="006A4265"/>
    <w:rsid w:val="006A4535"/>
    <w:rsid w:val="006A57BC"/>
    <w:rsid w:val="006A66D7"/>
    <w:rsid w:val="006A6B18"/>
    <w:rsid w:val="006A7DE3"/>
    <w:rsid w:val="006A7EF7"/>
    <w:rsid w:val="006A7FEB"/>
    <w:rsid w:val="006B000A"/>
    <w:rsid w:val="006B0380"/>
    <w:rsid w:val="006B079B"/>
    <w:rsid w:val="006B0E68"/>
    <w:rsid w:val="006B0F31"/>
    <w:rsid w:val="006B10D6"/>
    <w:rsid w:val="006B1DF9"/>
    <w:rsid w:val="006B1E72"/>
    <w:rsid w:val="006B2441"/>
    <w:rsid w:val="006B27F4"/>
    <w:rsid w:val="006B2CC6"/>
    <w:rsid w:val="006B4222"/>
    <w:rsid w:val="006B4860"/>
    <w:rsid w:val="006B487E"/>
    <w:rsid w:val="006B4CAE"/>
    <w:rsid w:val="006B4E63"/>
    <w:rsid w:val="006B568F"/>
    <w:rsid w:val="006B61CA"/>
    <w:rsid w:val="006B6490"/>
    <w:rsid w:val="006B64F7"/>
    <w:rsid w:val="006B682F"/>
    <w:rsid w:val="006B6B4A"/>
    <w:rsid w:val="006B6CAD"/>
    <w:rsid w:val="006B6D11"/>
    <w:rsid w:val="006B729F"/>
    <w:rsid w:val="006B7381"/>
    <w:rsid w:val="006B7D27"/>
    <w:rsid w:val="006B7D58"/>
    <w:rsid w:val="006C036B"/>
    <w:rsid w:val="006C128A"/>
    <w:rsid w:val="006C1347"/>
    <w:rsid w:val="006C13DD"/>
    <w:rsid w:val="006C1F19"/>
    <w:rsid w:val="006C3083"/>
    <w:rsid w:val="006C325D"/>
    <w:rsid w:val="006C37D5"/>
    <w:rsid w:val="006C3A6F"/>
    <w:rsid w:val="006C3C85"/>
    <w:rsid w:val="006C4F36"/>
    <w:rsid w:val="006C54F7"/>
    <w:rsid w:val="006C5774"/>
    <w:rsid w:val="006C5AB0"/>
    <w:rsid w:val="006C65B0"/>
    <w:rsid w:val="006C66B5"/>
    <w:rsid w:val="006C66C9"/>
    <w:rsid w:val="006C6D66"/>
    <w:rsid w:val="006C6DB9"/>
    <w:rsid w:val="006D0754"/>
    <w:rsid w:val="006D14A7"/>
    <w:rsid w:val="006D192E"/>
    <w:rsid w:val="006D1E1C"/>
    <w:rsid w:val="006D2014"/>
    <w:rsid w:val="006D24C4"/>
    <w:rsid w:val="006D2668"/>
    <w:rsid w:val="006D2857"/>
    <w:rsid w:val="006D2C88"/>
    <w:rsid w:val="006D301B"/>
    <w:rsid w:val="006D3827"/>
    <w:rsid w:val="006D3D0E"/>
    <w:rsid w:val="006D3D69"/>
    <w:rsid w:val="006D3F08"/>
    <w:rsid w:val="006D4EF9"/>
    <w:rsid w:val="006D5240"/>
    <w:rsid w:val="006D59B5"/>
    <w:rsid w:val="006D5F83"/>
    <w:rsid w:val="006D5FE5"/>
    <w:rsid w:val="006D70FB"/>
    <w:rsid w:val="006D7921"/>
    <w:rsid w:val="006D7D67"/>
    <w:rsid w:val="006E1C34"/>
    <w:rsid w:val="006E2507"/>
    <w:rsid w:val="006E281C"/>
    <w:rsid w:val="006E29A9"/>
    <w:rsid w:val="006E375A"/>
    <w:rsid w:val="006E3978"/>
    <w:rsid w:val="006E4211"/>
    <w:rsid w:val="006E4463"/>
    <w:rsid w:val="006E4748"/>
    <w:rsid w:val="006E4910"/>
    <w:rsid w:val="006E55B1"/>
    <w:rsid w:val="006E5625"/>
    <w:rsid w:val="006E566D"/>
    <w:rsid w:val="006E5979"/>
    <w:rsid w:val="006E620B"/>
    <w:rsid w:val="006E6256"/>
    <w:rsid w:val="006E6DF3"/>
    <w:rsid w:val="006E7137"/>
    <w:rsid w:val="006F04D4"/>
    <w:rsid w:val="006F08A2"/>
    <w:rsid w:val="006F0A70"/>
    <w:rsid w:val="006F0FBB"/>
    <w:rsid w:val="006F109A"/>
    <w:rsid w:val="006F1319"/>
    <w:rsid w:val="006F2E95"/>
    <w:rsid w:val="006F2F05"/>
    <w:rsid w:val="006F4133"/>
    <w:rsid w:val="006F424E"/>
    <w:rsid w:val="006F4831"/>
    <w:rsid w:val="006F4AA4"/>
    <w:rsid w:val="006F4AF4"/>
    <w:rsid w:val="006F4E0B"/>
    <w:rsid w:val="006F5335"/>
    <w:rsid w:val="006F556C"/>
    <w:rsid w:val="006F6158"/>
    <w:rsid w:val="006F6990"/>
    <w:rsid w:val="006F6BC8"/>
    <w:rsid w:val="006F6BD4"/>
    <w:rsid w:val="006F789A"/>
    <w:rsid w:val="006F7E82"/>
    <w:rsid w:val="0070039C"/>
    <w:rsid w:val="007015D0"/>
    <w:rsid w:val="00701CD1"/>
    <w:rsid w:val="007027FD"/>
    <w:rsid w:val="00702D6C"/>
    <w:rsid w:val="00703A17"/>
    <w:rsid w:val="00703FC7"/>
    <w:rsid w:val="00704453"/>
    <w:rsid w:val="007057AC"/>
    <w:rsid w:val="0070647E"/>
    <w:rsid w:val="00706B71"/>
    <w:rsid w:val="0070705D"/>
    <w:rsid w:val="007070E9"/>
    <w:rsid w:val="00707113"/>
    <w:rsid w:val="00707387"/>
    <w:rsid w:val="00707A8F"/>
    <w:rsid w:val="007110B8"/>
    <w:rsid w:val="00711813"/>
    <w:rsid w:val="00711DB5"/>
    <w:rsid w:val="00711F08"/>
    <w:rsid w:val="00712311"/>
    <w:rsid w:val="00712729"/>
    <w:rsid w:val="0071355D"/>
    <w:rsid w:val="007135EA"/>
    <w:rsid w:val="007136A0"/>
    <w:rsid w:val="00714862"/>
    <w:rsid w:val="00715971"/>
    <w:rsid w:val="00715DFA"/>
    <w:rsid w:val="007161AF"/>
    <w:rsid w:val="00717361"/>
    <w:rsid w:val="007173C9"/>
    <w:rsid w:val="00717991"/>
    <w:rsid w:val="00720903"/>
    <w:rsid w:val="00720BC8"/>
    <w:rsid w:val="007211BE"/>
    <w:rsid w:val="0072177C"/>
    <w:rsid w:val="00721A7C"/>
    <w:rsid w:val="00721C3E"/>
    <w:rsid w:val="0072283D"/>
    <w:rsid w:val="00722B85"/>
    <w:rsid w:val="007238BF"/>
    <w:rsid w:val="007238E0"/>
    <w:rsid w:val="00723991"/>
    <w:rsid w:val="00723B55"/>
    <w:rsid w:val="00723C96"/>
    <w:rsid w:val="00723C9B"/>
    <w:rsid w:val="00724220"/>
    <w:rsid w:val="0072449E"/>
    <w:rsid w:val="007247F4"/>
    <w:rsid w:val="00724876"/>
    <w:rsid w:val="00724914"/>
    <w:rsid w:val="007254DB"/>
    <w:rsid w:val="0072604D"/>
    <w:rsid w:val="0072605E"/>
    <w:rsid w:val="0072643C"/>
    <w:rsid w:val="00726E98"/>
    <w:rsid w:val="00726F2B"/>
    <w:rsid w:val="00726FEE"/>
    <w:rsid w:val="00727318"/>
    <w:rsid w:val="00727B40"/>
    <w:rsid w:val="007311AD"/>
    <w:rsid w:val="00731C3F"/>
    <w:rsid w:val="007320BA"/>
    <w:rsid w:val="007328F9"/>
    <w:rsid w:val="007328FA"/>
    <w:rsid w:val="00732AFA"/>
    <w:rsid w:val="00732DCD"/>
    <w:rsid w:val="00733114"/>
    <w:rsid w:val="0073312A"/>
    <w:rsid w:val="00733FE6"/>
    <w:rsid w:val="00734782"/>
    <w:rsid w:val="0073498A"/>
    <w:rsid w:val="00735DD0"/>
    <w:rsid w:val="007363F6"/>
    <w:rsid w:val="00736493"/>
    <w:rsid w:val="00736AAC"/>
    <w:rsid w:val="007371B5"/>
    <w:rsid w:val="00737284"/>
    <w:rsid w:val="00741622"/>
    <w:rsid w:val="00741C74"/>
    <w:rsid w:val="00741E68"/>
    <w:rsid w:val="0074242C"/>
    <w:rsid w:val="007426B7"/>
    <w:rsid w:val="00742870"/>
    <w:rsid w:val="00742C4B"/>
    <w:rsid w:val="00743EAE"/>
    <w:rsid w:val="00744490"/>
    <w:rsid w:val="007465C3"/>
    <w:rsid w:val="00746ACC"/>
    <w:rsid w:val="00746C58"/>
    <w:rsid w:val="00746CC9"/>
    <w:rsid w:val="00747509"/>
    <w:rsid w:val="00747B70"/>
    <w:rsid w:val="00747D6B"/>
    <w:rsid w:val="00750892"/>
    <w:rsid w:val="00750C03"/>
    <w:rsid w:val="00750E22"/>
    <w:rsid w:val="00752B69"/>
    <w:rsid w:val="0075313D"/>
    <w:rsid w:val="00753DCC"/>
    <w:rsid w:val="00754046"/>
    <w:rsid w:val="007541AA"/>
    <w:rsid w:val="007557AA"/>
    <w:rsid w:val="0075617F"/>
    <w:rsid w:val="00756B66"/>
    <w:rsid w:val="00756B82"/>
    <w:rsid w:val="00757FF3"/>
    <w:rsid w:val="00760C4E"/>
    <w:rsid w:val="007610DA"/>
    <w:rsid w:val="00761AF9"/>
    <w:rsid w:val="00761BE4"/>
    <w:rsid w:val="00762C14"/>
    <w:rsid w:val="0076357D"/>
    <w:rsid w:val="007638AE"/>
    <w:rsid w:val="00763905"/>
    <w:rsid w:val="007640CA"/>
    <w:rsid w:val="00764576"/>
    <w:rsid w:val="007651FB"/>
    <w:rsid w:val="0076553B"/>
    <w:rsid w:val="007663F5"/>
    <w:rsid w:val="0076716B"/>
    <w:rsid w:val="00767BF9"/>
    <w:rsid w:val="0077069E"/>
    <w:rsid w:val="007723F0"/>
    <w:rsid w:val="00772640"/>
    <w:rsid w:val="007730DB"/>
    <w:rsid w:val="007733B6"/>
    <w:rsid w:val="00773A50"/>
    <w:rsid w:val="00774C7C"/>
    <w:rsid w:val="007750E4"/>
    <w:rsid w:val="00775530"/>
    <w:rsid w:val="00775957"/>
    <w:rsid w:val="00775A30"/>
    <w:rsid w:val="0077664A"/>
    <w:rsid w:val="00777005"/>
    <w:rsid w:val="00777A30"/>
    <w:rsid w:val="007804FE"/>
    <w:rsid w:val="00780601"/>
    <w:rsid w:val="007808FE"/>
    <w:rsid w:val="007815A2"/>
    <w:rsid w:val="00781F12"/>
    <w:rsid w:val="007837CE"/>
    <w:rsid w:val="00783AC3"/>
    <w:rsid w:val="00783DA2"/>
    <w:rsid w:val="00784121"/>
    <w:rsid w:val="0078482D"/>
    <w:rsid w:val="00784CEB"/>
    <w:rsid w:val="00785432"/>
    <w:rsid w:val="00785F50"/>
    <w:rsid w:val="0078692C"/>
    <w:rsid w:val="00787D05"/>
    <w:rsid w:val="0079045A"/>
    <w:rsid w:val="00792305"/>
    <w:rsid w:val="00793494"/>
    <w:rsid w:val="00793D12"/>
    <w:rsid w:val="00794F8C"/>
    <w:rsid w:val="00795C1A"/>
    <w:rsid w:val="00796253"/>
    <w:rsid w:val="00796F94"/>
    <w:rsid w:val="0079721F"/>
    <w:rsid w:val="007A0222"/>
    <w:rsid w:val="007A033D"/>
    <w:rsid w:val="007A03B9"/>
    <w:rsid w:val="007A1D12"/>
    <w:rsid w:val="007A2250"/>
    <w:rsid w:val="007A270B"/>
    <w:rsid w:val="007A36CD"/>
    <w:rsid w:val="007A3A6F"/>
    <w:rsid w:val="007A4051"/>
    <w:rsid w:val="007A43F3"/>
    <w:rsid w:val="007A46A8"/>
    <w:rsid w:val="007A4BE8"/>
    <w:rsid w:val="007A4CF6"/>
    <w:rsid w:val="007A55DF"/>
    <w:rsid w:val="007A5880"/>
    <w:rsid w:val="007A5A0F"/>
    <w:rsid w:val="007A5FA5"/>
    <w:rsid w:val="007A604B"/>
    <w:rsid w:val="007A6140"/>
    <w:rsid w:val="007A6365"/>
    <w:rsid w:val="007A656F"/>
    <w:rsid w:val="007A6A05"/>
    <w:rsid w:val="007A754F"/>
    <w:rsid w:val="007B0E68"/>
    <w:rsid w:val="007B1614"/>
    <w:rsid w:val="007B18FE"/>
    <w:rsid w:val="007B26E5"/>
    <w:rsid w:val="007B2AD0"/>
    <w:rsid w:val="007B2BD2"/>
    <w:rsid w:val="007B3F2E"/>
    <w:rsid w:val="007B4E1A"/>
    <w:rsid w:val="007B56D9"/>
    <w:rsid w:val="007B5B41"/>
    <w:rsid w:val="007C062D"/>
    <w:rsid w:val="007C14D0"/>
    <w:rsid w:val="007C17C6"/>
    <w:rsid w:val="007C2333"/>
    <w:rsid w:val="007C28E6"/>
    <w:rsid w:val="007C2CC5"/>
    <w:rsid w:val="007C4B7A"/>
    <w:rsid w:val="007C4BE4"/>
    <w:rsid w:val="007C584D"/>
    <w:rsid w:val="007C5AD3"/>
    <w:rsid w:val="007C5D08"/>
    <w:rsid w:val="007C7534"/>
    <w:rsid w:val="007C7F20"/>
    <w:rsid w:val="007D016A"/>
    <w:rsid w:val="007D0A9D"/>
    <w:rsid w:val="007D0AC9"/>
    <w:rsid w:val="007D0D79"/>
    <w:rsid w:val="007D2050"/>
    <w:rsid w:val="007D2848"/>
    <w:rsid w:val="007D3168"/>
    <w:rsid w:val="007D32FF"/>
    <w:rsid w:val="007D3556"/>
    <w:rsid w:val="007D3A35"/>
    <w:rsid w:val="007D46CB"/>
    <w:rsid w:val="007D52CA"/>
    <w:rsid w:val="007D52CC"/>
    <w:rsid w:val="007D5E4D"/>
    <w:rsid w:val="007D7907"/>
    <w:rsid w:val="007D7AAF"/>
    <w:rsid w:val="007E00C5"/>
    <w:rsid w:val="007E077A"/>
    <w:rsid w:val="007E157B"/>
    <w:rsid w:val="007E180E"/>
    <w:rsid w:val="007E1A99"/>
    <w:rsid w:val="007E24AE"/>
    <w:rsid w:val="007E26F5"/>
    <w:rsid w:val="007E3931"/>
    <w:rsid w:val="007E4282"/>
    <w:rsid w:val="007E47E0"/>
    <w:rsid w:val="007E4F60"/>
    <w:rsid w:val="007E5B7C"/>
    <w:rsid w:val="007E6052"/>
    <w:rsid w:val="007E6946"/>
    <w:rsid w:val="007E6FF8"/>
    <w:rsid w:val="007E72BA"/>
    <w:rsid w:val="007E7652"/>
    <w:rsid w:val="007E7AFD"/>
    <w:rsid w:val="007E7C1E"/>
    <w:rsid w:val="007F03BE"/>
    <w:rsid w:val="007F05C2"/>
    <w:rsid w:val="007F06CF"/>
    <w:rsid w:val="007F07C6"/>
    <w:rsid w:val="007F0CD3"/>
    <w:rsid w:val="007F1165"/>
    <w:rsid w:val="007F1191"/>
    <w:rsid w:val="007F1784"/>
    <w:rsid w:val="007F1821"/>
    <w:rsid w:val="007F1D8A"/>
    <w:rsid w:val="007F3151"/>
    <w:rsid w:val="007F3246"/>
    <w:rsid w:val="007F3786"/>
    <w:rsid w:val="007F3A3E"/>
    <w:rsid w:val="007F43A7"/>
    <w:rsid w:val="007F4982"/>
    <w:rsid w:val="007F4AA2"/>
    <w:rsid w:val="007F5474"/>
    <w:rsid w:val="007F5709"/>
    <w:rsid w:val="007F5F82"/>
    <w:rsid w:val="007F6E7C"/>
    <w:rsid w:val="007F7D9E"/>
    <w:rsid w:val="007F7F93"/>
    <w:rsid w:val="00800FC4"/>
    <w:rsid w:val="00801103"/>
    <w:rsid w:val="00801BA7"/>
    <w:rsid w:val="00802FC3"/>
    <w:rsid w:val="00803BD1"/>
    <w:rsid w:val="00804388"/>
    <w:rsid w:val="00804FE6"/>
    <w:rsid w:val="008053DA"/>
    <w:rsid w:val="00805675"/>
    <w:rsid w:val="008057FB"/>
    <w:rsid w:val="008064B9"/>
    <w:rsid w:val="008070A3"/>
    <w:rsid w:val="00807D15"/>
    <w:rsid w:val="0081009E"/>
    <w:rsid w:val="008111EC"/>
    <w:rsid w:val="00811383"/>
    <w:rsid w:val="00812FE0"/>
    <w:rsid w:val="008132B8"/>
    <w:rsid w:val="00813708"/>
    <w:rsid w:val="008150D5"/>
    <w:rsid w:val="00815690"/>
    <w:rsid w:val="008159E6"/>
    <w:rsid w:val="00815A0D"/>
    <w:rsid w:val="00815DEF"/>
    <w:rsid w:val="008160FB"/>
    <w:rsid w:val="008164F6"/>
    <w:rsid w:val="00816D11"/>
    <w:rsid w:val="00817329"/>
    <w:rsid w:val="0082083E"/>
    <w:rsid w:val="00820A5D"/>
    <w:rsid w:val="00820C7D"/>
    <w:rsid w:val="00820D68"/>
    <w:rsid w:val="00821E6C"/>
    <w:rsid w:val="00823FB1"/>
    <w:rsid w:val="00824074"/>
    <w:rsid w:val="0082407E"/>
    <w:rsid w:val="00824407"/>
    <w:rsid w:val="0082460C"/>
    <w:rsid w:val="008247C8"/>
    <w:rsid w:val="00825536"/>
    <w:rsid w:val="0082587F"/>
    <w:rsid w:val="00825C93"/>
    <w:rsid w:val="00825DA7"/>
    <w:rsid w:val="00826053"/>
    <w:rsid w:val="00830D76"/>
    <w:rsid w:val="0083119D"/>
    <w:rsid w:val="008312D7"/>
    <w:rsid w:val="008313C6"/>
    <w:rsid w:val="00831973"/>
    <w:rsid w:val="0083264A"/>
    <w:rsid w:val="00832A5C"/>
    <w:rsid w:val="00832C03"/>
    <w:rsid w:val="00832DC9"/>
    <w:rsid w:val="00832E3C"/>
    <w:rsid w:val="0083346D"/>
    <w:rsid w:val="00833B8B"/>
    <w:rsid w:val="0083426C"/>
    <w:rsid w:val="00834605"/>
    <w:rsid w:val="00834B3D"/>
    <w:rsid w:val="00834F52"/>
    <w:rsid w:val="00835897"/>
    <w:rsid w:val="00835BA9"/>
    <w:rsid w:val="008366CD"/>
    <w:rsid w:val="008369C7"/>
    <w:rsid w:val="00836ACD"/>
    <w:rsid w:val="00837592"/>
    <w:rsid w:val="0083763E"/>
    <w:rsid w:val="00840137"/>
    <w:rsid w:val="00840BD5"/>
    <w:rsid w:val="00840FCC"/>
    <w:rsid w:val="008410BA"/>
    <w:rsid w:val="00841B7F"/>
    <w:rsid w:val="00841E99"/>
    <w:rsid w:val="00842944"/>
    <w:rsid w:val="0084476F"/>
    <w:rsid w:val="00844E54"/>
    <w:rsid w:val="00845144"/>
    <w:rsid w:val="008455AF"/>
    <w:rsid w:val="00845812"/>
    <w:rsid w:val="00846894"/>
    <w:rsid w:val="008469C2"/>
    <w:rsid w:val="00846DFC"/>
    <w:rsid w:val="00850063"/>
    <w:rsid w:val="00850492"/>
    <w:rsid w:val="00851E62"/>
    <w:rsid w:val="008523FD"/>
    <w:rsid w:val="00852549"/>
    <w:rsid w:val="008529A3"/>
    <w:rsid w:val="00852CD8"/>
    <w:rsid w:val="00852EC5"/>
    <w:rsid w:val="0085397C"/>
    <w:rsid w:val="0085420D"/>
    <w:rsid w:val="00854796"/>
    <w:rsid w:val="00854B9F"/>
    <w:rsid w:val="00854BEB"/>
    <w:rsid w:val="00854BF0"/>
    <w:rsid w:val="00854D7F"/>
    <w:rsid w:val="008557AD"/>
    <w:rsid w:val="00855934"/>
    <w:rsid w:val="00855B33"/>
    <w:rsid w:val="00855D9A"/>
    <w:rsid w:val="00856118"/>
    <w:rsid w:val="00856C1B"/>
    <w:rsid w:val="00857034"/>
    <w:rsid w:val="00857906"/>
    <w:rsid w:val="00857EAF"/>
    <w:rsid w:val="00860281"/>
    <w:rsid w:val="008611FC"/>
    <w:rsid w:val="008619A1"/>
    <w:rsid w:val="00861AD1"/>
    <w:rsid w:val="00861AFE"/>
    <w:rsid w:val="00861CA0"/>
    <w:rsid w:val="00861D4C"/>
    <w:rsid w:val="008624D8"/>
    <w:rsid w:val="008629E4"/>
    <w:rsid w:val="00862A23"/>
    <w:rsid w:val="0086312A"/>
    <w:rsid w:val="0086347C"/>
    <w:rsid w:val="00863567"/>
    <w:rsid w:val="00863646"/>
    <w:rsid w:val="00863D19"/>
    <w:rsid w:val="00864027"/>
    <w:rsid w:val="0086478F"/>
    <w:rsid w:val="00864B1B"/>
    <w:rsid w:val="008654AF"/>
    <w:rsid w:val="008654ED"/>
    <w:rsid w:val="00865581"/>
    <w:rsid w:val="00871368"/>
    <w:rsid w:val="0087146C"/>
    <w:rsid w:val="00871845"/>
    <w:rsid w:val="0087241C"/>
    <w:rsid w:val="00872B89"/>
    <w:rsid w:val="00872BCA"/>
    <w:rsid w:val="00872F38"/>
    <w:rsid w:val="00873404"/>
    <w:rsid w:val="00873413"/>
    <w:rsid w:val="00874665"/>
    <w:rsid w:val="00874994"/>
    <w:rsid w:val="0087550F"/>
    <w:rsid w:val="00875C55"/>
    <w:rsid w:val="00877ED5"/>
    <w:rsid w:val="00880F75"/>
    <w:rsid w:val="0088150C"/>
    <w:rsid w:val="00881749"/>
    <w:rsid w:val="008819F0"/>
    <w:rsid w:val="00882BAD"/>
    <w:rsid w:val="00882FE1"/>
    <w:rsid w:val="008830AB"/>
    <w:rsid w:val="008830CF"/>
    <w:rsid w:val="00884047"/>
    <w:rsid w:val="00884750"/>
    <w:rsid w:val="0088493A"/>
    <w:rsid w:val="008849AA"/>
    <w:rsid w:val="0088667A"/>
    <w:rsid w:val="0088737B"/>
    <w:rsid w:val="00887C0A"/>
    <w:rsid w:val="00890DF1"/>
    <w:rsid w:val="00891DBB"/>
    <w:rsid w:val="00891F5C"/>
    <w:rsid w:val="0089248C"/>
    <w:rsid w:val="008925C7"/>
    <w:rsid w:val="00892A06"/>
    <w:rsid w:val="0089364C"/>
    <w:rsid w:val="008937A4"/>
    <w:rsid w:val="008948D9"/>
    <w:rsid w:val="00894923"/>
    <w:rsid w:val="0089559F"/>
    <w:rsid w:val="00895798"/>
    <w:rsid w:val="0089661D"/>
    <w:rsid w:val="00896A3B"/>
    <w:rsid w:val="00897F2C"/>
    <w:rsid w:val="008A0100"/>
    <w:rsid w:val="008A0D85"/>
    <w:rsid w:val="008A146F"/>
    <w:rsid w:val="008A14C3"/>
    <w:rsid w:val="008A1532"/>
    <w:rsid w:val="008A210A"/>
    <w:rsid w:val="008A2169"/>
    <w:rsid w:val="008A23EB"/>
    <w:rsid w:val="008A2E09"/>
    <w:rsid w:val="008A3E89"/>
    <w:rsid w:val="008A4372"/>
    <w:rsid w:val="008A4AFA"/>
    <w:rsid w:val="008A4E82"/>
    <w:rsid w:val="008A4F39"/>
    <w:rsid w:val="008A4F3E"/>
    <w:rsid w:val="008A538B"/>
    <w:rsid w:val="008A58BF"/>
    <w:rsid w:val="008A5B86"/>
    <w:rsid w:val="008A6675"/>
    <w:rsid w:val="008A6B21"/>
    <w:rsid w:val="008A6C5A"/>
    <w:rsid w:val="008A6C7F"/>
    <w:rsid w:val="008A6ECC"/>
    <w:rsid w:val="008A7CBD"/>
    <w:rsid w:val="008B08E0"/>
    <w:rsid w:val="008B0D03"/>
    <w:rsid w:val="008B0DA5"/>
    <w:rsid w:val="008B22E6"/>
    <w:rsid w:val="008B2317"/>
    <w:rsid w:val="008B3356"/>
    <w:rsid w:val="008B37A2"/>
    <w:rsid w:val="008B44CD"/>
    <w:rsid w:val="008B47CE"/>
    <w:rsid w:val="008B481F"/>
    <w:rsid w:val="008B67CE"/>
    <w:rsid w:val="008B6983"/>
    <w:rsid w:val="008B69C8"/>
    <w:rsid w:val="008B77EE"/>
    <w:rsid w:val="008B7DC0"/>
    <w:rsid w:val="008C0DCE"/>
    <w:rsid w:val="008C10CD"/>
    <w:rsid w:val="008C14EC"/>
    <w:rsid w:val="008C166D"/>
    <w:rsid w:val="008C1F99"/>
    <w:rsid w:val="008C2164"/>
    <w:rsid w:val="008C2AAE"/>
    <w:rsid w:val="008C2CC4"/>
    <w:rsid w:val="008C3C05"/>
    <w:rsid w:val="008C45B1"/>
    <w:rsid w:val="008C482F"/>
    <w:rsid w:val="008C4DA9"/>
    <w:rsid w:val="008C6278"/>
    <w:rsid w:val="008C682F"/>
    <w:rsid w:val="008D13E1"/>
    <w:rsid w:val="008D17C0"/>
    <w:rsid w:val="008D1C50"/>
    <w:rsid w:val="008D261A"/>
    <w:rsid w:val="008D30BD"/>
    <w:rsid w:val="008D3543"/>
    <w:rsid w:val="008D35F1"/>
    <w:rsid w:val="008D41C0"/>
    <w:rsid w:val="008D4423"/>
    <w:rsid w:val="008D4875"/>
    <w:rsid w:val="008D5A67"/>
    <w:rsid w:val="008D655F"/>
    <w:rsid w:val="008D677B"/>
    <w:rsid w:val="008D6B4C"/>
    <w:rsid w:val="008D6C8E"/>
    <w:rsid w:val="008E02C3"/>
    <w:rsid w:val="008E03E9"/>
    <w:rsid w:val="008E119C"/>
    <w:rsid w:val="008E1AE9"/>
    <w:rsid w:val="008E1CF3"/>
    <w:rsid w:val="008E226D"/>
    <w:rsid w:val="008E2312"/>
    <w:rsid w:val="008E24C2"/>
    <w:rsid w:val="008E25BD"/>
    <w:rsid w:val="008E29C8"/>
    <w:rsid w:val="008E2FA0"/>
    <w:rsid w:val="008E38D4"/>
    <w:rsid w:val="008E44BB"/>
    <w:rsid w:val="008E4A65"/>
    <w:rsid w:val="008E4F1A"/>
    <w:rsid w:val="008E5598"/>
    <w:rsid w:val="008E5B0A"/>
    <w:rsid w:val="008E5B6F"/>
    <w:rsid w:val="008E60EA"/>
    <w:rsid w:val="008E707A"/>
    <w:rsid w:val="008E78D3"/>
    <w:rsid w:val="008E7F5C"/>
    <w:rsid w:val="008F01DF"/>
    <w:rsid w:val="008F0B2A"/>
    <w:rsid w:val="008F122D"/>
    <w:rsid w:val="008F15CE"/>
    <w:rsid w:val="008F2290"/>
    <w:rsid w:val="008F24A2"/>
    <w:rsid w:val="008F2877"/>
    <w:rsid w:val="008F2FD2"/>
    <w:rsid w:val="008F311C"/>
    <w:rsid w:val="008F32CE"/>
    <w:rsid w:val="008F3622"/>
    <w:rsid w:val="008F3EFE"/>
    <w:rsid w:val="008F4B3A"/>
    <w:rsid w:val="008F5768"/>
    <w:rsid w:val="008F5899"/>
    <w:rsid w:val="008F5BEC"/>
    <w:rsid w:val="008F5DEE"/>
    <w:rsid w:val="008F5E5A"/>
    <w:rsid w:val="008F5F9B"/>
    <w:rsid w:val="008F6251"/>
    <w:rsid w:val="008F62B9"/>
    <w:rsid w:val="00900596"/>
    <w:rsid w:val="00902591"/>
    <w:rsid w:val="00903177"/>
    <w:rsid w:val="009036CD"/>
    <w:rsid w:val="00903A49"/>
    <w:rsid w:val="00903C33"/>
    <w:rsid w:val="00904C9F"/>
    <w:rsid w:val="009050FA"/>
    <w:rsid w:val="00905838"/>
    <w:rsid w:val="009060CC"/>
    <w:rsid w:val="0090667B"/>
    <w:rsid w:val="00906BF7"/>
    <w:rsid w:val="009104B2"/>
    <w:rsid w:val="00911ACA"/>
    <w:rsid w:val="009121DD"/>
    <w:rsid w:val="00912669"/>
    <w:rsid w:val="00912CB1"/>
    <w:rsid w:val="00912E00"/>
    <w:rsid w:val="009137C9"/>
    <w:rsid w:val="00914D6D"/>
    <w:rsid w:val="009150B3"/>
    <w:rsid w:val="00915242"/>
    <w:rsid w:val="00916648"/>
    <w:rsid w:val="00917422"/>
    <w:rsid w:val="0091766E"/>
    <w:rsid w:val="009176A6"/>
    <w:rsid w:val="009200AB"/>
    <w:rsid w:val="00920225"/>
    <w:rsid w:val="0092032F"/>
    <w:rsid w:val="0092124C"/>
    <w:rsid w:val="009217B5"/>
    <w:rsid w:val="009218EE"/>
    <w:rsid w:val="00921C50"/>
    <w:rsid w:val="0092221C"/>
    <w:rsid w:val="009223AF"/>
    <w:rsid w:val="00922661"/>
    <w:rsid w:val="0092293D"/>
    <w:rsid w:val="00922F94"/>
    <w:rsid w:val="00924871"/>
    <w:rsid w:val="0092556D"/>
    <w:rsid w:val="009260F3"/>
    <w:rsid w:val="00926192"/>
    <w:rsid w:val="009266E0"/>
    <w:rsid w:val="009274D7"/>
    <w:rsid w:val="00927595"/>
    <w:rsid w:val="00927A41"/>
    <w:rsid w:val="00927DA5"/>
    <w:rsid w:val="00927E83"/>
    <w:rsid w:val="00930516"/>
    <w:rsid w:val="00930909"/>
    <w:rsid w:val="00933601"/>
    <w:rsid w:val="009341D8"/>
    <w:rsid w:val="0093501B"/>
    <w:rsid w:val="00935B6D"/>
    <w:rsid w:val="009368FB"/>
    <w:rsid w:val="00937330"/>
    <w:rsid w:val="00937A2D"/>
    <w:rsid w:val="00937B84"/>
    <w:rsid w:val="009401DD"/>
    <w:rsid w:val="00940CD7"/>
    <w:rsid w:val="00940E0F"/>
    <w:rsid w:val="009414D0"/>
    <w:rsid w:val="0094171C"/>
    <w:rsid w:val="0094175D"/>
    <w:rsid w:val="00941E51"/>
    <w:rsid w:val="00942B18"/>
    <w:rsid w:val="0094399E"/>
    <w:rsid w:val="00943E70"/>
    <w:rsid w:val="00943F38"/>
    <w:rsid w:val="00943FEA"/>
    <w:rsid w:val="00944C0C"/>
    <w:rsid w:val="0094537D"/>
    <w:rsid w:val="00945971"/>
    <w:rsid w:val="00945C12"/>
    <w:rsid w:val="00945D5B"/>
    <w:rsid w:val="00945F34"/>
    <w:rsid w:val="00946BE8"/>
    <w:rsid w:val="00946FD7"/>
    <w:rsid w:val="00947DCD"/>
    <w:rsid w:val="00950428"/>
    <w:rsid w:val="00950758"/>
    <w:rsid w:val="00951305"/>
    <w:rsid w:val="009516AB"/>
    <w:rsid w:val="00951706"/>
    <w:rsid w:val="00952ADF"/>
    <w:rsid w:val="00954601"/>
    <w:rsid w:val="00955992"/>
    <w:rsid w:val="009565A4"/>
    <w:rsid w:val="0095743D"/>
    <w:rsid w:val="009602C1"/>
    <w:rsid w:val="009608E9"/>
    <w:rsid w:val="00960A50"/>
    <w:rsid w:val="009614F4"/>
    <w:rsid w:val="00961FF4"/>
    <w:rsid w:val="009627C7"/>
    <w:rsid w:val="00962BF3"/>
    <w:rsid w:val="00962E7D"/>
    <w:rsid w:val="00963685"/>
    <w:rsid w:val="009638DF"/>
    <w:rsid w:val="00964E82"/>
    <w:rsid w:val="00965C64"/>
    <w:rsid w:val="00965F95"/>
    <w:rsid w:val="00967F5C"/>
    <w:rsid w:val="00970582"/>
    <w:rsid w:val="00971BF1"/>
    <w:rsid w:val="0097265F"/>
    <w:rsid w:val="009732C2"/>
    <w:rsid w:val="0097391F"/>
    <w:rsid w:val="00973E33"/>
    <w:rsid w:val="00973E61"/>
    <w:rsid w:val="0097466E"/>
    <w:rsid w:val="00974CAF"/>
    <w:rsid w:val="00974F7E"/>
    <w:rsid w:val="009750AC"/>
    <w:rsid w:val="00980B42"/>
    <w:rsid w:val="009818C9"/>
    <w:rsid w:val="0098218E"/>
    <w:rsid w:val="00982349"/>
    <w:rsid w:val="0098330F"/>
    <w:rsid w:val="00984452"/>
    <w:rsid w:val="009845CE"/>
    <w:rsid w:val="00984A1E"/>
    <w:rsid w:val="00984C76"/>
    <w:rsid w:val="00984CF3"/>
    <w:rsid w:val="00985155"/>
    <w:rsid w:val="0098526A"/>
    <w:rsid w:val="00986216"/>
    <w:rsid w:val="0098624B"/>
    <w:rsid w:val="009869A1"/>
    <w:rsid w:val="00986F0F"/>
    <w:rsid w:val="00987838"/>
    <w:rsid w:val="00987997"/>
    <w:rsid w:val="00987A2B"/>
    <w:rsid w:val="00990091"/>
    <w:rsid w:val="00990531"/>
    <w:rsid w:val="00990E96"/>
    <w:rsid w:val="009922E7"/>
    <w:rsid w:val="00992652"/>
    <w:rsid w:val="009929B6"/>
    <w:rsid w:val="0099310A"/>
    <w:rsid w:val="0099313D"/>
    <w:rsid w:val="00993609"/>
    <w:rsid w:val="009938AB"/>
    <w:rsid w:val="009953CD"/>
    <w:rsid w:val="00996520"/>
    <w:rsid w:val="009966DC"/>
    <w:rsid w:val="0099699F"/>
    <w:rsid w:val="00996C62"/>
    <w:rsid w:val="00997441"/>
    <w:rsid w:val="00997D18"/>
    <w:rsid w:val="00997EBB"/>
    <w:rsid w:val="00997F20"/>
    <w:rsid w:val="009A035E"/>
    <w:rsid w:val="009A064B"/>
    <w:rsid w:val="009A16C3"/>
    <w:rsid w:val="009A1AEB"/>
    <w:rsid w:val="009A2079"/>
    <w:rsid w:val="009A211B"/>
    <w:rsid w:val="009A4397"/>
    <w:rsid w:val="009A4C00"/>
    <w:rsid w:val="009A4C41"/>
    <w:rsid w:val="009A4D24"/>
    <w:rsid w:val="009A5AE8"/>
    <w:rsid w:val="009A5C2D"/>
    <w:rsid w:val="009A63FC"/>
    <w:rsid w:val="009A7BB4"/>
    <w:rsid w:val="009A7CB2"/>
    <w:rsid w:val="009B0055"/>
    <w:rsid w:val="009B0638"/>
    <w:rsid w:val="009B07F2"/>
    <w:rsid w:val="009B28CF"/>
    <w:rsid w:val="009B30CD"/>
    <w:rsid w:val="009B3A5C"/>
    <w:rsid w:val="009B3CF5"/>
    <w:rsid w:val="009B3FA3"/>
    <w:rsid w:val="009B52BB"/>
    <w:rsid w:val="009B61AB"/>
    <w:rsid w:val="009B6CED"/>
    <w:rsid w:val="009C02B0"/>
    <w:rsid w:val="009C09BF"/>
    <w:rsid w:val="009C0A04"/>
    <w:rsid w:val="009C0AD5"/>
    <w:rsid w:val="009C0E72"/>
    <w:rsid w:val="009C1A84"/>
    <w:rsid w:val="009C25D6"/>
    <w:rsid w:val="009C285E"/>
    <w:rsid w:val="009C28D8"/>
    <w:rsid w:val="009C3D38"/>
    <w:rsid w:val="009C4735"/>
    <w:rsid w:val="009C4C68"/>
    <w:rsid w:val="009C4F08"/>
    <w:rsid w:val="009C4FD7"/>
    <w:rsid w:val="009C663D"/>
    <w:rsid w:val="009C6C7E"/>
    <w:rsid w:val="009C76EF"/>
    <w:rsid w:val="009C7B08"/>
    <w:rsid w:val="009C7F67"/>
    <w:rsid w:val="009D000B"/>
    <w:rsid w:val="009D0D2F"/>
    <w:rsid w:val="009D1CBD"/>
    <w:rsid w:val="009D2267"/>
    <w:rsid w:val="009D2A68"/>
    <w:rsid w:val="009D35AE"/>
    <w:rsid w:val="009D4428"/>
    <w:rsid w:val="009D537E"/>
    <w:rsid w:val="009D555C"/>
    <w:rsid w:val="009D6F82"/>
    <w:rsid w:val="009D7C0D"/>
    <w:rsid w:val="009E03EC"/>
    <w:rsid w:val="009E0EDB"/>
    <w:rsid w:val="009E183F"/>
    <w:rsid w:val="009E1985"/>
    <w:rsid w:val="009E2B4C"/>
    <w:rsid w:val="009E3100"/>
    <w:rsid w:val="009E3254"/>
    <w:rsid w:val="009E35AA"/>
    <w:rsid w:val="009E3C40"/>
    <w:rsid w:val="009E44A8"/>
    <w:rsid w:val="009E44F4"/>
    <w:rsid w:val="009E5185"/>
    <w:rsid w:val="009E5648"/>
    <w:rsid w:val="009E5DD9"/>
    <w:rsid w:val="009E663E"/>
    <w:rsid w:val="009E77A9"/>
    <w:rsid w:val="009F0243"/>
    <w:rsid w:val="009F056C"/>
    <w:rsid w:val="009F0712"/>
    <w:rsid w:val="009F0AE6"/>
    <w:rsid w:val="009F0B32"/>
    <w:rsid w:val="009F1994"/>
    <w:rsid w:val="009F1D1B"/>
    <w:rsid w:val="009F2020"/>
    <w:rsid w:val="009F2466"/>
    <w:rsid w:val="009F252A"/>
    <w:rsid w:val="009F2A99"/>
    <w:rsid w:val="009F3FFB"/>
    <w:rsid w:val="009F43A8"/>
    <w:rsid w:val="009F440F"/>
    <w:rsid w:val="009F4C45"/>
    <w:rsid w:val="009F5681"/>
    <w:rsid w:val="009F597B"/>
    <w:rsid w:val="009F6FEF"/>
    <w:rsid w:val="009F7C2B"/>
    <w:rsid w:val="009F7CE7"/>
    <w:rsid w:val="00A01371"/>
    <w:rsid w:val="00A0152F"/>
    <w:rsid w:val="00A01C92"/>
    <w:rsid w:val="00A01FE4"/>
    <w:rsid w:val="00A02597"/>
    <w:rsid w:val="00A02BF2"/>
    <w:rsid w:val="00A031F3"/>
    <w:rsid w:val="00A0333A"/>
    <w:rsid w:val="00A0386B"/>
    <w:rsid w:val="00A04524"/>
    <w:rsid w:val="00A04F9B"/>
    <w:rsid w:val="00A058D5"/>
    <w:rsid w:val="00A05AB3"/>
    <w:rsid w:val="00A06267"/>
    <w:rsid w:val="00A06737"/>
    <w:rsid w:val="00A06A1F"/>
    <w:rsid w:val="00A075D7"/>
    <w:rsid w:val="00A0775D"/>
    <w:rsid w:val="00A077CD"/>
    <w:rsid w:val="00A07B75"/>
    <w:rsid w:val="00A07E60"/>
    <w:rsid w:val="00A07EC3"/>
    <w:rsid w:val="00A10502"/>
    <w:rsid w:val="00A109DF"/>
    <w:rsid w:val="00A12258"/>
    <w:rsid w:val="00A122C9"/>
    <w:rsid w:val="00A1286E"/>
    <w:rsid w:val="00A13270"/>
    <w:rsid w:val="00A1387A"/>
    <w:rsid w:val="00A13F45"/>
    <w:rsid w:val="00A142AC"/>
    <w:rsid w:val="00A1569F"/>
    <w:rsid w:val="00A1606F"/>
    <w:rsid w:val="00A164BB"/>
    <w:rsid w:val="00A167C7"/>
    <w:rsid w:val="00A16C78"/>
    <w:rsid w:val="00A16FBA"/>
    <w:rsid w:val="00A1778C"/>
    <w:rsid w:val="00A17A5F"/>
    <w:rsid w:val="00A17DF9"/>
    <w:rsid w:val="00A22161"/>
    <w:rsid w:val="00A22498"/>
    <w:rsid w:val="00A224A0"/>
    <w:rsid w:val="00A22941"/>
    <w:rsid w:val="00A229EE"/>
    <w:rsid w:val="00A22BDA"/>
    <w:rsid w:val="00A22C50"/>
    <w:rsid w:val="00A236D6"/>
    <w:rsid w:val="00A2406B"/>
    <w:rsid w:val="00A24233"/>
    <w:rsid w:val="00A2428F"/>
    <w:rsid w:val="00A24886"/>
    <w:rsid w:val="00A252C7"/>
    <w:rsid w:val="00A25443"/>
    <w:rsid w:val="00A25D38"/>
    <w:rsid w:val="00A25DEF"/>
    <w:rsid w:val="00A25F9E"/>
    <w:rsid w:val="00A268BF"/>
    <w:rsid w:val="00A26910"/>
    <w:rsid w:val="00A26E5C"/>
    <w:rsid w:val="00A275F4"/>
    <w:rsid w:val="00A27909"/>
    <w:rsid w:val="00A27BD1"/>
    <w:rsid w:val="00A27E42"/>
    <w:rsid w:val="00A304D8"/>
    <w:rsid w:val="00A30CF4"/>
    <w:rsid w:val="00A30E0A"/>
    <w:rsid w:val="00A31C3B"/>
    <w:rsid w:val="00A31ED4"/>
    <w:rsid w:val="00A32C3F"/>
    <w:rsid w:val="00A3505D"/>
    <w:rsid w:val="00A3507B"/>
    <w:rsid w:val="00A361D4"/>
    <w:rsid w:val="00A36482"/>
    <w:rsid w:val="00A365F9"/>
    <w:rsid w:val="00A368E1"/>
    <w:rsid w:val="00A37141"/>
    <w:rsid w:val="00A3730F"/>
    <w:rsid w:val="00A373DE"/>
    <w:rsid w:val="00A37780"/>
    <w:rsid w:val="00A37D4F"/>
    <w:rsid w:val="00A403BE"/>
    <w:rsid w:val="00A40D1B"/>
    <w:rsid w:val="00A41EF6"/>
    <w:rsid w:val="00A429AF"/>
    <w:rsid w:val="00A43750"/>
    <w:rsid w:val="00A43FCB"/>
    <w:rsid w:val="00A44697"/>
    <w:rsid w:val="00A449DA"/>
    <w:rsid w:val="00A457C0"/>
    <w:rsid w:val="00A45AB4"/>
    <w:rsid w:val="00A45D70"/>
    <w:rsid w:val="00A46A1F"/>
    <w:rsid w:val="00A46C85"/>
    <w:rsid w:val="00A5093A"/>
    <w:rsid w:val="00A5098C"/>
    <w:rsid w:val="00A50A4C"/>
    <w:rsid w:val="00A50EB5"/>
    <w:rsid w:val="00A5103F"/>
    <w:rsid w:val="00A522FF"/>
    <w:rsid w:val="00A5297D"/>
    <w:rsid w:val="00A529C6"/>
    <w:rsid w:val="00A536FF"/>
    <w:rsid w:val="00A537C8"/>
    <w:rsid w:val="00A53C9A"/>
    <w:rsid w:val="00A54090"/>
    <w:rsid w:val="00A5485E"/>
    <w:rsid w:val="00A54EF7"/>
    <w:rsid w:val="00A5533D"/>
    <w:rsid w:val="00A55465"/>
    <w:rsid w:val="00A555B4"/>
    <w:rsid w:val="00A55F3F"/>
    <w:rsid w:val="00A5645F"/>
    <w:rsid w:val="00A56BA5"/>
    <w:rsid w:val="00A60407"/>
    <w:rsid w:val="00A6072A"/>
    <w:rsid w:val="00A61869"/>
    <w:rsid w:val="00A61B25"/>
    <w:rsid w:val="00A620E3"/>
    <w:rsid w:val="00A62501"/>
    <w:rsid w:val="00A6254D"/>
    <w:rsid w:val="00A6319C"/>
    <w:rsid w:val="00A639D5"/>
    <w:rsid w:val="00A63B99"/>
    <w:rsid w:val="00A64B79"/>
    <w:rsid w:val="00A64F5B"/>
    <w:rsid w:val="00A65160"/>
    <w:rsid w:val="00A65C09"/>
    <w:rsid w:val="00A66162"/>
    <w:rsid w:val="00A66450"/>
    <w:rsid w:val="00A66E46"/>
    <w:rsid w:val="00A66F0D"/>
    <w:rsid w:val="00A6776B"/>
    <w:rsid w:val="00A678DC"/>
    <w:rsid w:val="00A70472"/>
    <w:rsid w:val="00A71019"/>
    <w:rsid w:val="00A71A81"/>
    <w:rsid w:val="00A71CA5"/>
    <w:rsid w:val="00A71FA5"/>
    <w:rsid w:val="00A73649"/>
    <w:rsid w:val="00A737B1"/>
    <w:rsid w:val="00A73995"/>
    <w:rsid w:val="00A74275"/>
    <w:rsid w:val="00A751CA"/>
    <w:rsid w:val="00A76BCA"/>
    <w:rsid w:val="00A76C40"/>
    <w:rsid w:val="00A76D33"/>
    <w:rsid w:val="00A76F1D"/>
    <w:rsid w:val="00A770F6"/>
    <w:rsid w:val="00A776CD"/>
    <w:rsid w:val="00A77988"/>
    <w:rsid w:val="00A779E1"/>
    <w:rsid w:val="00A77D36"/>
    <w:rsid w:val="00A77F77"/>
    <w:rsid w:val="00A80AB8"/>
    <w:rsid w:val="00A81220"/>
    <w:rsid w:val="00A81584"/>
    <w:rsid w:val="00A8161C"/>
    <w:rsid w:val="00A81E4A"/>
    <w:rsid w:val="00A81E95"/>
    <w:rsid w:val="00A8438E"/>
    <w:rsid w:val="00A8469B"/>
    <w:rsid w:val="00A848D7"/>
    <w:rsid w:val="00A84D3F"/>
    <w:rsid w:val="00A8597A"/>
    <w:rsid w:val="00A85C3B"/>
    <w:rsid w:val="00A86937"/>
    <w:rsid w:val="00A86D01"/>
    <w:rsid w:val="00A8707C"/>
    <w:rsid w:val="00A877BA"/>
    <w:rsid w:val="00A9060E"/>
    <w:rsid w:val="00A9074B"/>
    <w:rsid w:val="00A9085A"/>
    <w:rsid w:val="00A91A77"/>
    <w:rsid w:val="00A92A61"/>
    <w:rsid w:val="00A9383D"/>
    <w:rsid w:val="00A93CF7"/>
    <w:rsid w:val="00A94545"/>
    <w:rsid w:val="00A94958"/>
    <w:rsid w:val="00A95953"/>
    <w:rsid w:val="00A95A29"/>
    <w:rsid w:val="00A95D1E"/>
    <w:rsid w:val="00A96928"/>
    <w:rsid w:val="00A96A43"/>
    <w:rsid w:val="00A96ED2"/>
    <w:rsid w:val="00A972C3"/>
    <w:rsid w:val="00A972C8"/>
    <w:rsid w:val="00A974CB"/>
    <w:rsid w:val="00A975A4"/>
    <w:rsid w:val="00A9779B"/>
    <w:rsid w:val="00A97A86"/>
    <w:rsid w:val="00A97D51"/>
    <w:rsid w:val="00AA006E"/>
    <w:rsid w:val="00AA12AA"/>
    <w:rsid w:val="00AA291E"/>
    <w:rsid w:val="00AA3619"/>
    <w:rsid w:val="00AA3C19"/>
    <w:rsid w:val="00AA3C8A"/>
    <w:rsid w:val="00AA4B94"/>
    <w:rsid w:val="00AA4D8F"/>
    <w:rsid w:val="00AA56B1"/>
    <w:rsid w:val="00AA5BE5"/>
    <w:rsid w:val="00AA6334"/>
    <w:rsid w:val="00AA674B"/>
    <w:rsid w:val="00AA6D79"/>
    <w:rsid w:val="00AA6F63"/>
    <w:rsid w:val="00AA7582"/>
    <w:rsid w:val="00AA7A6C"/>
    <w:rsid w:val="00AA7B5B"/>
    <w:rsid w:val="00AB0829"/>
    <w:rsid w:val="00AB09FD"/>
    <w:rsid w:val="00AB0A92"/>
    <w:rsid w:val="00AB0DE0"/>
    <w:rsid w:val="00AB1998"/>
    <w:rsid w:val="00AB287C"/>
    <w:rsid w:val="00AB3103"/>
    <w:rsid w:val="00AB3CDD"/>
    <w:rsid w:val="00AB4642"/>
    <w:rsid w:val="00AB471C"/>
    <w:rsid w:val="00AB4A64"/>
    <w:rsid w:val="00AB4E96"/>
    <w:rsid w:val="00AB5B10"/>
    <w:rsid w:val="00AB6193"/>
    <w:rsid w:val="00AB69B4"/>
    <w:rsid w:val="00AB6E01"/>
    <w:rsid w:val="00AB74B8"/>
    <w:rsid w:val="00AB792D"/>
    <w:rsid w:val="00AC0D9E"/>
    <w:rsid w:val="00AC0F38"/>
    <w:rsid w:val="00AC2EC0"/>
    <w:rsid w:val="00AC3487"/>
    <w:rsid w:val="00AC3D74"/>
    <w:rsid w:val="00AC3F0A"/>
    <w:rsid w:val="00AC4888"/>
    <w:rsid w:val="00AC4C3C"/>
    <w:rsid w:val="00AC4C66"/>
    <w:rsid w:val="00AC4E12"/>
    <w:rsid w:val="00AC525E"/>
    <w:rsid w:val="00AC5699"/>
    <w:rsid w:val="00AC5C38"/>
    <w:rsid w:val="00AC5E24"/>
    <w:rsid w:val="00AC5FE1"/>
    <w:rsid w:val="00AC65C4"/>
    <w:rsid w:val="00AC7B49"/>
    <w:rsid w:val="00AD0ABE"/>
    <w:rsid w:val="00AD1AD2"/>
    <w:rsid w:val="00AD1E90"/>
    <w:rsid w:val="00AD22A8"/>
    <w:rsid w:val="00AD371F"/>
    <w:rsid w:val="00AD3C90"/>
    <w:rsid w:val="00AD42E2"/>
    <w:rsid w:val="00AD498C"/>
    <w:rsid w:val="00AD4A2F"/>
    <w:rsid w:val="00AD4B54"/>
    <w:rsid w:val="00AD5FF2"/>
    <w:rsid w:val="00AD608F"/>
    <w:rsid w:val="00AD6474"/>
    <w:rsid w:val="00AD6939"/>
    <w:rsid w:val="00AE0280"/>
    <w:rsid w:val="00AE0343"/>
    <w:rsid w:val="00AE134C"/>
    <w:rsid w:val="00AE2151"/>
    <w:rsid w:val="00AE3184"/>
    <w:rsid w:val="00AE3CAA"/>
    <w:rsid w:val="00AE4BD4"/>
    <w:rsid w:val="00AE5252"/>
    <w:rsid w:val="00AE57A7"/>
    <w:rsid w:val="00AE5A79"/>
    <w:rsid w:val="00AE63D0"/>
    <w:rsid w:val="00AE728B"/>
    <w:rsid w:val="00AE7CD6"/>
    <w:rsid w:val="00AE7CEE"/>
    <w:rsid w:val="00AF027D"/>
    <w:rsid w:val="00AF08CB"/>
    <w:rsid w:val="00AF0F00"/>
    <w:rsid w:val="00AF0F82"/>
    <w:rsid w:val="00AF10A3"/>
    <w:rsid w:val="00AF2163"/>
    <w:rsid w:val="00AF288D"/>
    <w:rsid w:val="00AF3721"/>
    <w:rsid w:val="00AF390A"/>
    <w:rsid w:val="00AF48CA"/>
    <w:rsid w:val="00AF4B19"/>
    <w:rsid w:val="00AF4B21"/>
    <w:rsid w:val="00AF4C47"/>
    <w:rsid w:val="00AF4DD3"/>
    <w:rsid w:val="00AF5157"/>
    <w:rsid w:val="00AF5733"/>
    <w:rsid w:val="00AF59FE"/>
    <w:rsid w:val="00AF5A5F"/>
    <w:rsid w:val="00AF6393"/>
    <w:rsid w:val="00AF6659"/>
    <w:rsid w:val="00AF667B"/>
    <w:rsid w:val="00AF6682"/>
    <w:rsid w:val="00AF7082"/>
    <w:rsid w:val="00AF7751"/>
    <w:rsid w:val="00B0003F"/>
    <w:rsid w:val="00B005ED"/>
    <w:rsid w:val="00B007E8"/>
    <w:rsid w:val="00B008E1"/>
    <w:rsid w:val="00B00CBE"/>
    <w:rsid w:val="00B01300"/>
    <w:rsid w:val="00B013CC"/>
    <w:rsid w:val="00B02EC0"/>
    <w:rsid w:val="00B033F7"/>
    <w:rsid w:val="00B0357E"/>
    <w:rsid w:val="00B03F08"/>
    <w:rsid w:val="00B03FE2"/>
    <w:rsid w:val="00B0452F"/>
    <w:rsid w:val="00B0454A"/>
    <w:rsid w:val="00B04AFB"/>
    <w:rsid w:val="00B04BE3"/>
    <w:rsid w:val="00B04FBE"/>
    <w:rsid w:val="00B0506D"/>
    <w:rsid w:val="00B05660"/>
    <w:rsid w:val="00B078B3"/>
    <w:rsid w:val="00B105B8"/>
    <w:rsid w:val="00B108C3"/>
    <w:rsid w:val="00B128E4"/>
    <w:rsid w:val="00B1337F"/>
    <w:rsid w:val="00B148A5"/>
    <w:rsid w:val="00B153D1"/>
    <w:rsid w:val="00B165BA"/>
    <w:rsid w:val="00B1737C"/>
    <w:rsid w:val="00B179E6"/>
    <w:rsid w:val="00B17F99"/>
    <w:rsid w:val="00B201CF"/>
    <w:rsid w:val="00B20630"/>
    <w:rsid w:val="00B21085"/>
    <w:rsid w:val="00B213AC"/>
    <w:rsid w:val="00B21572"/>
    <w:rsid w:val="00B21834"/>
    <w:rsid w:val="00B2194A"/>
    <w:rsid w:val="00B21E21"/>
    <w:rsid w:val="00B22089"/>
    <w:rsid w:val="00B2308A"/>
    <w:rsid w:val="00B2356D"/>
    <w:rsid w:val="00B2376B"/>
    <w:rsid w:val="00B238C5"/>
    <w:rsid w:val="00B23E12"/>
    <w:rsid w:val="00B24480"/>
    <w:rsid w:val="00B24875"/>
    <w:rsid w:val="00B24B05"/>
    <w:rsid w:val="00B250D8"/>
    <w:rsid w:val="00B251D3"/>
    <w:rsid w:val="00B25798"/>
    <w:rsid w:val="00B260FB"/>
    <w:rsid w:val="00B27390"/>
    <w:rsid w:val="00B27EE4"/>
    <w:rsid w:val="00B304C4"/>
    <w:rsid w:val="00B30988"/>
    <w:rsid w:val="00B30E34"/>
    <w:rsid w:val="00B31048"/>
    <w:rsid w:val="00B312A3"/>
    <w:rsid w:val="00B31523"/>
    <w:rsid w:val="00B31D05"/>
    <w:rsid w:val="00B32014"/>
    <w:rsid w:val="00B32240"/>
    <w:rsid w:val="00B322C1"/>
    <w:rsid w:val="00B3241E"/>
    <w:rsid w:val="00B32F76"/>
    <w:rsid w:val="00B33082"/>
    <w:rsid w:val="00B33547"/>
    <w:rsid w:val="00B33725"/>
    <w:rsid w:val="00B3372F"/>
    <w:rsid w:val="00B33DAD"/>
    <w:rsid w:val="00B3427F"/>
    <w:rsid w:val="00B34DE9"/>
    <w:rsid w:val="00B3505F"/>
    <w:rsid w:val="00B35213"/>
    <w:rsid w:val="00B35B0A"/>
    <w:rsid w:val="00B3691B"/>
    <w:rsid w:val="00B373C2"/>
    <w:rsid w:val="00B37A6C"/>
    <w:rsid w:val="00B40029"/>
    <w:rsid w:val="00B4022C"/>
    <w:rsid w:val="00B409C3"/>
    <w:rsid w:val="00B410CE"/>
    <w:rsid w:val="00B41331"/>
    <w:rsid w:val="00B4280A"/>
    <w:rsid w:val="00B428D2"/>
    <w:rsid w:val="00B434CB"/>
    <w:rsid w:val="00B4367C"/>
    <w:rsid w:val="00B44DAB"/>
    <w:rsid w:val="00B45BAF"/>
    <w:rsid w:val="00B46362"/>
    <w:rsid w:val="00B467A3"/>
    <w:rsid w:val="00B47645"/>
    <w:rsid w:val="00B4765C"/>
    <w:rsid w:val="00B478D1"/>
    <w:rsid w:val="00B47E52"/>
    <w:rsid w:val="00B5001E"/>
    <w:rsid w:val="00B500DB"/>
    <w:rsid w:val="00B51E36"/>
    <w:rsid w:val="00B5256A"/>
    <w:rsid w:val="00B5289A"/>
    <w:rsid w:val="00B52A4B"/>
    <w:rsid w:val="00B52CEB"/>
    <w:rsid w:val="00B52EA4"/>
    <w:rsid w:val="00B539F9"/>
    <w:rsid w:val="00B53B58"/>
    <w:rsid w:val="00B53CFF"/>
    <w:rsid w:val="00B55595"/>
    <w:rsid w:val="00B569B1"/>
    <w:rsid w:val="00B56E4C"/>
    <w:rsid w:val="00B601AA"/>
    <w:rsid w:val="00B6021F"/>
    <w:rsid w:val="00B60FE5"/>
    <w:rsid w:val="00B61876"/>
    <w:rsid w:val="00B61A7C"/>
    <w:rsid w:val="00B62319"/>
    <w:rsid w:val="00B62655"/>
    <w:rsid w:val="00B62A19"/>
    <w:rsid w:val="00B62C2C"/>
    <w:rsid w:val="00B634AC"/>
    <w:rsid w:val="00B63E48"/>
    <w:rsid w:val="00B63EC9"/>
    <w:rsid w:val="00B642F0"/>
    <w:rsid w:val="00B64EF3"/>
    <w:rsid w:val="00B652D4"/>
    <w:rsid w:val="00B65340"/>
    <w:rsid w:val="00B65673"/>
    <w:rsid w:val="00B65AD6"/>
    <w:rsid w:val="00B65BBC"/>
    <w:rsid w:val="00B65D6D"/>
    <w:rsid w:val="00B6658E"/>
    <w:rsid w:val="00B665C3"/>
    <w:rsid w:val="00B66FBF"/>
    <w:rsid w:val="00B67550"/>
    <w:rsid w:val="00B67A3A"/>
    <w:rsid w:val="00B70201"/>
    <w:rsid w:val="00B7047C"/>
    <w:rsid w:val="00B70532"/>
    <w:rsid w:val="00B70BFF"/>
    <w:rsid w:val="00B712C8"/>
    <w:rsid w:val="00B715A2"/>
    <w:rsid w:val="00B718CA"/>
    <w:rsid w:val="00B720EE"/>
    <w:rsid w:val="00B72743"/>
    <w:rsid w:val="00B737AA"/>
    <w:rsid w:val="00B74851"/>
    <w:rsid w:val="00B7584A"/>
    <w:rsid w:val="00B75873"/>
    <w:rsid w:val="00B76036"/>
    <w:rsid w:val="00B76AC8"/>
    <w:rsid w:val="00B777AD"/>
    <w:rsid w:val="00B80614"/>
    <w:rsid w:val="00B81453"/>
    <w:rsid w:val="00B820BB"/>
    <w:rsid w:val="00B82346"/>
    <w:rsid w:val="00B83D28"/>
    <w:rsid w:val="00B84B5F"/>
    <w:rsid w:val="00B850FE"/>
    <w:rsid w:val="00B866EE"/>
    <w:rsid w:val="00B8691A"/>
    <w:rsid w:val="00B870F5"/>
    <w:rsid w:val="00B87255"/>
    <w:rsid w:val="00B872D7"/>
    <w:rsid w:val="00B87FE3"/>
    <w:rsid w:val="00B901DC"/>
    <w:rsid w:val="00B916BA"/>
    <w:rsid w:val="00B9188F"/>
    <w:rsid w:val="00B91A6D"/>
    <w:rsid w:val="00B91E0B"/>
    <w:rsid w:val="00B92FCA"/>
    <w:rsid w:val="00B93186"/>
    <w:rsid w:val="00B93F62"/>
    <w:rsid w:val="00B94432"/>
    <w:rsid w:val="00B94DC7"/>
    <w:rsid w:val="00B94F23"/>
    <w:rsid w:val="00B958EB"/>
    <w:rsid w:val="00B95A6F"/>
    <w:rsid w:val="00B95BF4"/>
    <w:rsid w:val="00B95C2D"/>
    <w:rsid w:val="00B95EE3"/>
    <w:rsid w:val="00B95EEF"/>
    <w:rsid w:val="00B96471"/>
    <w:rsid w:val="00B964F3"/>
    <w:rsid w:val="00B96EC2"/>
    <w:rsid w:val="00B97022"/>
    <w:rsid w:val="00B9734A"/>
    <w:rsid w:val="00B97523"/>
    <w:rsid w:val="00BA0B80"/>
    <w:rsid w:val="00BA1161"/>
    <w:rsid w:val="00BA173C"/>
    <w:rsid w:val="00BA19D5"/>
    <w:rsid w:val="00BA2019"/>
    <w:rsid w:val="00BA205A"/>
    <w:rsid w:val="00BA3D21"/>
    <w:rsid w:val="00BA3E34"/>
    <w:rsid w:val="00BA3EF3"/>
    <w:rsid w:val="00BA4153"/>
    <w:rsid w:val="00BA44FC"/>
    <w:rsid w:val="00BA451C"/>
    <w:rsid w:val="00BA4D69"/>
    <w:rsid w:val="00BA4F37"/>
    <w:rsid w:val="00BA511B"/>
    <w:rsid w:val="00BA5174"/>
    <w:rsid w:val="00BA5BFF"/>
    <w:rsid w:val="00BA661B"/>
    <w:rsid w:val="00BA66B3"/>
    <w:rsid w:val="00BA6FD3"/>
    <w:rsid w:val="00BA75A4"/>
    <w:rsid w:val="00BA76D5"/>
    <w:rsid w:val="00BA777F"/>
    <w:rsid w:val="00BA79D6"/>
    <w:rsid w:val="00BA7AB7"/>
    <w:rsid w:val="00BB009E"/>
    <w:rsid w:val="00BB0B1F"/>
    <w:rsid w:val="00BB0C8F"/>
    <w:rsid w:val="00BB230B"/>
    <w:rsid w:val="00BB2A5B"/>
    <w:rsid w:val="00BB381D"/>
    <w:rsid w:val="00BB5420"/>
    <w:rsid w:val="00BB59DB"/>
    <w:rsid w:val="00BB758F"/>
    <w:rsid w:val="00BB78C3"/>
    <w:rsid w:val="00BB7A23"/>
    <w:rsid w:val="00BC01E8"/>
    <w:rsid w:val="00BC05C3"/>
    <w:rsid w:val="00BC0F5E"/>
    <w:rsid w:val="00BC17DA"/>
    <w:rsid w:val="00BC1D90"/>
    <w:rsid w:val="00BC26FB"/>
    <w:rsid w:val="00BC2766"/>
    <w:rsid w:val="00BC2BE4"/>
    <w:rsid w:val="00BC46FA"/>
    <w:rsid w:val="00BC5180"/>
    <w:rsid w:val="00BC5C52"/>
    <w:rsid w:val="00BC5DDF"/>
    <w:rsid w:val="00BC61E2"/>
    <w:rsid w:val="00BC624D"/>
    <w:rsid w:val="00BC644E"/>
    <w:rsid w:val="00BC6806"/>
    <w:rsid w:val="00BC68C2"/>
    <w:rsid w:val="00BC68E4"/>
    <w:rsid w:val="00BC747D"/>
    <w:rsid w:val="00BC7A4D"/>
    <w:rsid w:val="00BD098F"/>
    <w:rsid w:val="00BD0F2B"/>
    <w:rsid w:val="00BD1E4C"/>
    <w:rsid w:val="00BD25B4"/>
    <w:rsid w:val="00BD26A3"/>
    <w:rsid w:val="00BD31BD"/>
    <w:rsid w:val="00BD32A7"/>
    <w:rsid w:val="00BD3717"/>
    <w:rsid w:val="00BD3D57"/>
    <w:rsid w:val="00BD4ABA"/>
    <w:rsid w:val="00BD50F4"/>
    <w:rsid w:val="00BD5E5B"/>
    <w:rsid w:val="00BD5E8D"/>
    <w:rsid w:val="00BE0FE9"/>
    <w:rsid w:val="00BE15A8"/>
    <w:rsid w:val="00BE202F"/>
    <w:rsid w:val="00BE23D2"/>
    <w:rsid w:val="00BE2874"/>
    <w:rsid w:val="00BE2E9F"/>
    <w:rsid w:val="00BE2ED3"/>
    <w:rsid w:val="00BE3017"/>
    <w:rsid w:val="00BE306C"/>
    <w:rsid w:val="00BE30C6"/>
    <w:rsid w:val="00BE37F2"/>
    <w:rsid w:val="00BE3EEF"/>
    <w:rsid w:val="00BE5864"/>
    <w:rsid w:val="00BE5FB3"/>
    <w:rsid w:val="00BE6620"/>
    <w:rsid w:val="00BE6658"/>
    <w:rsid w:val="00BE6934"/>
    <w:rsid w:val="00BE7043"/>
    <w:rsid w:val="00BF0933"/>
    <w:rsid w:val="00BF1D82"/>
    <w:rsid w:val="00BF2884"/>
    <w:rsid w:val="00BF316C"/>
    <w:rsid w:val="00BF3223"/>
    <w:rsid w:val="00BF3D47"/>
    <w:rsid w:val="00BF4472"/>
    <w:rsid w:val="00BF4516"/>
    <w:rsid w:val="00BF5391"/>
    <w:rsid w:val="00BF5399"/>
    <w:rsid w:val="00BF57BE"/>
    <w:rsid w:val="00BF5F93"/>
    <w:rsid w:val="00BF66BB"/>
    <w:rsid w:val="00BF7441"/>
    <w:rsid w:val="00BF78BF"/>
    <w:rsid w:val="00BF7AE0"/>
    <w:rsid w:val="00BF7B7F"/>
    <w:rsid w:val="00C0025B"/>
    <w:rsid w:val="00C002AC"/>
    <w:rsid w:val="00C00388"/>
    <w:rsid w:val="00C00C9D"/>
    <w:rsid w:val="00C011FE"/>
    <w:rsid w:val="00C01881"/>
    <w:rsid w:val="00C02BB7"/>
    <w:rsid w:val="00C02BE9"/>
    <w:rsid w:val="00C03B78"/>
    <w:rsid w:val="00C04C19"/>
    <w:rsid w:val="00C04C84"/>
    <w:rsid w:val="00C04CE6"/>
    <w:rsid w:val="00C04D7B"/>
    <w:rsid w:val="00C05130"/>
    <w:rsid w:val="00C0642A"/>
    <w:rsid w:val="00C068A4"/>
    <w:rsid w:val="00C069C0"/>
    <w:rsid w:val="00C0704C"/>
    <w:rsid w:val="00C07878"/>
    <w:rsid w:val="00C07F24"/>
    <w:rsid w:val="00C1017F"/>
    <w:rsid w:val="00C13159"/>
    <w:rsid w:val="00C13255"/>
    <w:rsid w:val="00C134A1"/>
    <w:rsid w:val="00C13D82"/>
    <w:rsid w:val="00C16EE8"/>
    <w:rsid w:val="00C17783"/>
    <w:rsid w:val="00C17F9C"/>
    <w:rsid w:val="00C20D82"/>
    <w:rsid w:val="00C220ED"/>
    <w:rsid w:val="00C228D2"/>
    <w:rsid w:val="00C22D9E"/>
    <w:rsid w:val="00C23058"/>
    <w:rsid w:val="00C234E9"/>
    <w:rsid w:val="00C237B8"/>
    <w:rsid w:val="00C2443E"/>
    <w:rsid w:val="00C249EC"/>
    <w:rsid w:val="00C252EA"/>
    <w:rsid w:val="00C25C56"/>
    <w:rsid w:val="00C261AF"/>
    <w:rsid w:val="00C264C3"/>
    <w:rsid w:val="00C2670A"/>
    <w:rsid w:val="00C268FB"/>
    <w:rsid w:val="00C304A9"/>
    <w:rsid w:val="00C3080A"/>
    <w:rsid w:val="00C30946"/>
    <w:rsid w:val="00C313BA"/>
    <w:rsid w:val="00C3162C"/>
    <w:rsid w:val="00C31845"/>
    <w:rsid w:val="00C319BA"/>
    <w:rsid w:val="00C31D64"/>
    <w:rsid w:val="00C31E6E"/>
    <w:rsid w:val="00C32C7A"/>
    <w:rsid w:val="00C32F61"/>
    <w:rsid w:val="00C33C4B"/>
    <w:rsid w:val="00C33C73"/>
    <w:rsid w:val="00C344EE"/>
    <w:rsid w:val="00C34F83"/>
    <w:rsid w:val="00C35289"/>
    <w:rsid w:val="00C35ED4"/>
    <w:rsid w:val="00C35FC9"/>
    <w:rsid w:val="00C37126"/>
    <w:rsid w:val="00C37451"/>
    <w:rsid w:val="00C378BF"/>
    <w:rsid w:val="00C379FD"/>
    <w:rsid w:val="00C40024"/>
    <w:rsid w:val="00C405A9"/>
    <w:rsid w:val="00C425B4"/>
    <w:rsid w:val="00C42A6D"/>
    <w:rsid w:val="00C42AF4"/>
    <w:rsid w:val="00C42C58"/>
    <w:rsid w:val="00C43511"/>
    <w:rsid w:val="00C43CBF"/>
    <w:rsid w:val="00C44705"/>
    <w:rsid w:val="00C44CD2"/>
    <w:rsid w:val="00C45110"/>
    <w:rsid w:val="00C45376"/>
    <w:rsid w:val="00C4771D"/>
    <w:rsid w:val="00C477D6"/>
    <w:rsid w:val="00C50092"/>
    <w:rsid w:val="00C50186"/>
    <w:rsid w:val="00C502F6"/>
    <w:rsid w:val="00C50891"/>
    <w:rsid w:val="00C50DDC"/>
    <w:rsid w:val="00C51AA8"/>
    <w:rsid w:val="00C51FC6"/>
    <w:rsid w:val="00C53082"/>
    <w:rsid w:val="00C5311F"/>
    <w:rsid w:val="00C53261"/>
    <w:rsid w:val="00C54357"/>
    <w:rsid w:val="00C54D4C"/>
    <w:rsid w:val="00C55E2E"/>
    <w:rsid w:val="00C55FDE"/>
    <w:rsid w:val="00C56E8C"/>
    <w:rsid w:val="00C57369"/>
    <w:rsid w:val="00C578BD"/>
    <w:rsid w:val="00C600F9"/>
    <w:rsid w:val="00C60B73"/>
    <w:rsid w:val="00C620E5"/>
    <w:rsid w:val="00C625BF"/>
    <w:rsid w:val="00C62692"/>
    <w:rsid w:val="00C62AEC"/>
    <w:rsid w:val="00C62B17"/>
    <w:rsid w:val="00C634B4"/>
    <w:rsid w:val="00C63E95"/>
    <w:rsid w:val="00C63F9B"/>
    <w:rsid w:val="00C6450E"/>
    <w:rsid w:val="00C645BD"/>
    <w:rsid w:val="00C64E67"/>
    <w:rsid w:val="00C657C9"/>
    <w:rsid w:val="00C6606E"/>
    <w:rsid w:val="00C66081"/>
    <w:rsid w:val="00C71984"/>
    <w:rsid w:val="00C71D1F"/>
    <w:rsid w:val="00C72003"/>
    <w:rsid w:val="00C7206D"/>
    <w:rsid w:val="00C72B2A"/>
    <w:rsid w:val="00C72DDF"/>
    <w:rsid w:val="00C74078"/>
    <w:rsid w:val="00C74710"/>
    <w:rsid w:val="00C75BC5"/>
    <w:rsid w:val="00C75D07"/>
    <w:rsid w:val="00C761C4"/>
    <w:rsid w:val="00C763AB"/>
    <w:rsid w:val="00C76A45"/>
    <w:rsid w:val="00C76DF3"/>
    <w:rsid w:val="00C76E50"/>
    <w:rsid w:val="00C77520"/>
    <w:rsid w:val="00C77B13"/>
    <w:rsid w:val="00C77B6F"/>
    <w:rsid w:val="00C77CA0"/>
    <w:rsid w:val="00C80EDC"/>
    <w:rsid w:val="00C817AB"/>
    <w:rsid w:val="00C820FB"/>
    <w:rsid w:val="00C825CD"/>
    <w:rsid w:val="00C82A40"/>
    <w:rsid w:val="00C82E0A"/>
    <w:rsid w:val="00C83266"/>
    <w:rsid w:val="00C84227"/>
    <w:rsid w:val="00C846A3"/>
    <w:rsid w:val="00C84FC1"/>
    <w:rsid w:val="00C85897"/>
    <w:rsid w:val="00C871CE"/>
    <w:rsid w:val="00C8745E"/>
    <w:rsid w:val="00C87715"/>
    <w:rsid w:val="00C87BCA"/>
    <w:rsid w:val="00C87CE6"/>
    <w:rsid w:val="00C901FE"/>
    <w:rsid w:val="00C90D79"/>
    <w:rsid w:val="00C910D5"/>
    <w:rsid w:val="00C911AF"/>
    <w:rsid w:val="00C91471"/>
    <w:rsid w:val="00C924F0"/>
    <w:rsid w:val="00C92A3A"/>
    <w:rsid w:val="00C94840"/>
    <w:rsid w:val="00C9493E"/>
    <w:rsid w:val="00C9579C"/>
    <w:rsid w:val="00C95A4B"/>
    <w:rsid w:val="00C95D82"/>
    <w:rsid w:val="00C96DC2"/>
    <w:rsid w:val="00C9739C"/>
    <w:rsid w:val="00C97F64"/>
    <w:rsid w:val="00CA0293"/>
    <w:rsid w:val="00CA10A0"/>
    <w:rsid w:val="00CA1136"/>
    <w:rsid w:val="00CA166B"/>
    <w:rsid w:val="00CA22C8"/>
    <w:rsid w:val="00CA2927"/>
    <w:rsid w:val="00CA3AFA"/>
    <w:rsid w:val="00CA3C7F"/>
    <w:rsid w:val="00CA3CD2"/>
    <w:rsid w:val="00CA408B"/>
    <w:rsid w:val="00CA446A"/>
    <w:rsid w:val="00CA475B"/>
    <w:rsid w:val="00CA478B"/>
    <w:rsid w:val="00CA4E7B"/>
    <w:rsid w:val="00CA4EB8"/>
    <w:rsid w:val="00CA50EF"/>
    <w:rsid w:val="00CA52C8"/>
    <w:rsid w:val="00CA5DB8"/>
    <w:rsid w:val="00CA64DF"/>
    <w:rsid w:val="00CA661F"/>
    <w:rsid w:val="00CA6784"/>
    <w:rsid w:val="00CA6C68"/>
    <w:rsid w:val="00CA782C"/>
    <w:rsid w:val="00CA7F10"/>
    <w:rsid w:val="00CA7F81"/>
    <w:rsid w:val="00CB0062"/>
    <w:rsid w:val="00CB012F"/>
    <w:rsid w:val="00CB1D98"/>
    <w:rsid w:val="00CB202E"/>
    <w:rsid w:val="00CB2088"/>
    <w:rsid w:val="00CB23ED"/>
    <w:rsid w:val="00CB3A16"/>
    <w:rsid w:val="00CB3B1A"/>
    <w:rsid w:val="00CB428D"/>
    <w:rsid w:val="00CB4817"/>
    <w:rsid w:val="00CB49A6"/>
    <w:rsid w:val="00CB598C"/>
    <w:rsid w:val="00CB5BB9"/>
    <w:rsid w:val="00CB5E5D"/>
    <w:rsid w:val="00CB6556"/>
    <w:rsid w:val="00CB6892"/>
    <w:rsid w:val="00CB72C1"/>
    <w:rsid w:val="00CB7F37"/>
    <w:rsid w:val="00CC00C1"/>
    <w:rsid w:val="00CC0822"/>
    <w:rsid w:val="00CC082A"/>
    <w:rsid w:val="00CC0CA4"/>
    <w:rsid w:val="00CC0DA3"/>
    <w:rsid w:val="00CC1684"/>
    <w:rsid w:val="00CC1C5B"/>
    <w:rsid w:val="00CC20CD"/>
    <w:rsid w:val="00CC2AFB"/>
    <w:rsid w:val="00CC2CC4"/>
    <w:rsid w:val="00CC451D"/>
    <w:rsid w:val="00CC4855"/>
    <w:rsid w:val="00CC4A06"/>
    <w:rsid w:val="00CC51F8"/>
    <w:rsid w:val="00CC5910"/>
    <w:rsid w:val="00CC6106"/>
    <w:rsid w:val="00CC62DC"/>
    <w:rsid w:val="00CC6E4A"/>
    <w:rsid w:val="00CC713D"/>
    <w:rsid w:val="00CC768D"/>
    <w:rsid w:val="00CC7F26"/>
    <w:rsid w:val="00CD10D2"/>
    <w:rsid w:val="00CD132E"/>
    <w:rsid w:val="00CD1379"/>
    <w:rsid w:val="00CD2815"/>
    <w:rsid w:val="00CD29D0"/>
    <w:rsid w:val="00CD368D"/>
    <w:rsid w:val="00CD561B"/>
    <w:rsid w:val="00CD5746"/>
    <w:rsid w:val="00CD599B"/>
    <w:rsid w:val="00CD5C14"/>
    <w:rsid w:val="00CD5F6B"/>
    <w:rsid w:val="00CD66B9"/>
    <w:rsid w:val="00CD6CD2"/>
    <w:rsid w:val="00CD7BD6"/>
    <w:rsid w:val="00CD7E3D"/>
    <w:rsid w:val="00CE0996"/>
    <w:rsid w:val="00CE0B54"/>
    <w:rsid w:val="00CE0CF7"/>
    <w:rsid w:val="00CE0FD7"/>
    <w:rsid w:val="00CE138F"/>
    <w:rsid w:val="00CE1668"/>
    <w:rsid w:val="00CE1ECC"/>
    <w:rsid w:val="00CE27D6"/>
    <w:rsid w:val="00CE2EA9"/>
    <w:rsid w:val="00CE32F6"/>
    <w:rsid w:val="00CE52E2"/>
    <w:rsid w:val="00CE5884"/>
    <w:rsid w:val="00CE77BE"/>
    <w:rsid w:val="00CE79DA"/>
    <w:rsid w:val="00CF011E"/>
    <w:rsid w:val="00CF0656"/>
    <w:rsid w:val="00CF10D4"/>
    <w:rsid w:val="00CF1ACA"/>
    <w:rsid w:val="00CF2180"/>
    <w:rsid w:val="00CF2459"/>
    <w:rsid w:val="00CF26EA"/>
    <w:rsid w:val="00CF2754"/>
    <w:rsid w:val="00CF3894"/>
    <w:rsid w:val="00CF3F15"/>
    <w:rsid w:val="00CF4D08"/>
    <w:rsid w:val="00CF55FD"/>
    <w:rsid w:val="00CF56BF"/>
    <w:rsid w:val="00CF596E"/>
    <w:rsid w:val="00CF625C"/>
    <w:rsid w:val="00CF6553"/>
    <w:rsid w:val="00CF65A0"/>
    <w:rsid w:val="00CF6F84"/>
    <w:rsid w:val="00D0084E"/>
    <w:rsid w:val="00D00EA2"/>
    <w:rsid w:val="00D015B5"/>
    <w:rsid w:val="00D01745"/>
    <w:rsid w:val="00D01BCB"/>
    <w:rsid w:val="00D039BE"/>
    <w:rsid w:val="00D03B58"/>
    <w:rsid w:val="00D03ECC"/>
    <w:rsid w:val="00D0405C"/>
    <w:rsid w:val="00D041D6"/>
    <w:rsid w:val="00D04433"/>
    <w:rsid w:val="00D04963"/>
    <w:rsid w:val="00D05AB2"/>
    <w:rsid w:val="00D05D1A"/>
    <w:rsid w:val="00D10151"/>
    <w:rsid w:val="00D10646"/>
    <w:rsid w:val="00D1075F"/>
    <w:rsid w:val="00D10B09"/>
    <w:rsid w:val="00D10CD8"/>
    <w:rsid w:val="00D11572"/>
    <w:rsid w:val="00D11704"/>
    <w:rsid w:val="00D11BB6"/>
    <w:rsid w:val="00D11C2E"/>
    <w:rsid w:val="00D12205"/>
    <w:rsid w:val="00D12485"/>
    <w:rsid w:val="00D12AD8"/>
    <w:rsid w:val="00D12B02"/>
    <w:rsid w:val="00D1313E"/>
    <w:rsid w:val="00D13519"/>
    <w:rsid w:val="00D135DD"/>
    <w:rsid w:val="00D13F42"/>
    <w:rsid w:val="00D1412C"/>
    <w:rsid w:val="00D14F5E"/>
    <w:rsid w:val="00D14F97"/>
    <w:rsid w:val="00D15051"/>
    <w:rsid w:val="00D15A64"/>
    <w:rsid w:val="00D15E18"/>
    <w:rsid w:val="00D16E58"/>
    <w:rsid w:val="00D1705E"/>
    <w:rsid w:val="00D174FB"/>
    <w:rsid w:val="00D201B9"/>
    <w:rsid w:val="00D2035F"/>
    <w:rsid w:val="00D2051E"/>
    <w:rsid w:val="00D20E19"/>
    <w:rsid w:val="00D21269"/>
    <w:rsid w:val="00D21276"/>
    <w:rsid w:val="00D222F4"/>
    <w:rsid w:val="00D22EFA"/>
    <w:rsid w:val="00D22F3A"/>
    <w:rsid w:val="00D2403B"/>
    <w:rsid w:val="00D24163"/>
    <w:rsid w:val="00D2530C"/>
    <w:rsid w:val="00D2536B"/>
    <w:rsid w:val="00D2549D"/>
    <w:rsid w:val="00D25573"/>
    <w:rsid w:val="00D269C2"/>
    <w:rsid w:val="00D271EF"/>
    <w:rsid w:val="00D3083F"/>
    <w:rsid w:val="00D30972"/>
    <w:rsid w:val="00D30A55"/>
    <w:rsid w:val="00D30D8E"/>
    <w:rsid w:val="00D3280A"/>
    <w:rsid w:val="00D32C98"/>
    <w:rsid w:val="00D33736"/>
    <w:rsid w:val="00D343AB"/>
    <w:rsid w:val="00D344F3"/>
    <w:rsid w:val="00D34761"/>
    <w:rsid w:val="00D34839"/>
    <w:rsid w:val="00D35234"/>
    <w:rsid w:val="00D35516"/>
    <w:rsid w:val="00D355A3"/>
    <w:rsid w:val="00D363F7"/>
    <w:rsid w:val="00D3658E"/>
    <w:rsid w:val="00D3783B"/>
    <w:rsid w:val="00D37896"/>
    <w:rsid w:val="00D400C9"/>
    <w:rsid w:val="00D4128A"/>
    <w:rsid w:val="00D41B3A"/>
    <w:rsid w:val="00D44CF4"/>
    <w:rsid w:val="00D46891"/>
    <w:rsid w:val="00D46F8C"/>
    <w:rsid w:val="00D47D49"/>
    <w:rsid w:val="00D5011B"/>
    <w:rsid w:val="00D5173E"/>
    <w:rsid w:val="00D52A53"/>
    <w:rsid w:val="00D52DE0"/>
    <w:rsid w:val="00D53393"/>
    <w:rsid w:val="00D54157"/>
    <w:rsid w:val="00D548E1"/>
    <w:rsid w:val="00D551BA"/>
    <w:rsid w:val="00D56D1C"/>
    <w:rsid w:val="00D57447"/>
    <w:rsid w:val="00D57E33"/>
    <w:rsid w:val="00D600F7"/>
    <w:rsid w:val="00D60954"/>
    <w:rsid w:val="00D60C73"/>
    <w:rsid w:val="00D60DF1"/>
    <w:rsid w:val="00D60E5C"/>
    <w:rsid w:val="00D61491"/>
    <w:rsid w:val="00D6188A"/>
    <w:rsid w:val="00D621C0"/>
    <w:rsid w:val="00D62370"/>
    <w:rsid w:val="00D62BCA"/>
    <w:rsid w:val="00D63B6F"/>
    <w:rsid w:val="00D654EC"/>
    <w:rsid w:val="00D659A4"/>
    <w:rsid w:val="00D6734C"/>
    <w:rsid w:val="00D70262"/>
    <w:rsid w:val="00D705FF"/>
    <w:rsid w:val="00D7063F"/>
    <w:rsid w:val="00D708CF"/>
    <w:rsid w:val="00D70BA5"/>
    <w:rsid w:val="00D70DC1"/>
    <w:rsid w:val="00D70E49"/>
    <w:rsid w:val="00D72404"/>
    <w:rsid w:val="00D728F1"/>
    <w:rsid w:val="00D73130"/>
    <w:rsid w:val="00D740EB"/>
    <w:rsid w:val="00D743A3"/>
    <w:rsid w:val="00D7471D"/>
    <w:rsid w:val="00D7475A"/>
    <w:rsid w:val="00D74D3E"/>
    <w:rsid w:val="00D74E53"/>
    <w:rsid w:val="00D750F3"/>
    <w:rsid w:val="00D7524F"/>
    <w:rsid w:val="00D758C9"/>
    <w:rsid w:val="00D769CD"/>
    <w:rsid w:val="00D76ABA"/>
    <w:rsid w:val="00D77300"/>
    <w:rsid w:val="00D7772A"/>
    <w:rsid w:val="00D805D6"/>
    <w:rsid w:val="00D80999"/>
    <w:rsid w:val="00D80B76"/>
    <w:rsid w:val="00D81828"/>
    <w:rsid w:val="00D82A96"/>
    <w:rsid w:val="00D82CE1"/>
    <w:rsid w:val="00D83837"/>
    <w:rsid w:val="00D8387A"/>
    <w:rsid w:val="00D84166"/>
    <w:rsid w:val="00D84BB9"/>
    <w:rsid w:val="00D8527B"/>
    <w:rsid w:val="00D85416"/>
    <w:rsid w:val="00D859B0"/>
    <w:rsid w:val="00D85F58"/>
    <w:rsid w:val="00D87465"/>
    <w:rsid w:val="00D87ED7"/>
    <w:rsid w:val="00D900D5"/>
    <w:rsid w:val="00D90195"/>
    <w:rsid w:val="00D90426"/>
    <w:rsid w:val="00D912FA"/>
    <w:rsid w:val="00D9161F"/>
    <w:rsid w:val="00D92AA1"/>
    <w:rsid w:val="00D939F9"/>
    <w:rsid w:val="00D93E07"/>
    <w:rsid w:val="00D9467D"/>
    <w:rsid w:val="00D94C58"/>
    <w:rsid w:val="00D952E3"/>
    <w:rsid w:val="00D9602B"/>
    <w:rsid w:val="00D967AE"/>
    <w:rsid w:val="00D97064"/>
    <w:rsid w:val="00D97428"/>
    <w:rsid w:val="00D976AC"/>
    <w:rsid w:val="00D97A5B"/>
    <w:rsid w:val="00DA013E"/>
    <w:rsid w:val="00DA03C5"/>
    <w:rsid w:val="00DA0AF0"/>
    <w:rsid w:val="00DA0FE3"/>
    <w:rsid w:val="00DA1361"/>
    <w:rsid w:val="00DA144C"/>
    <w:rsid w:val="00DA172C"/>
    <w:rsid w:val="00DA180C"/>
    <w:rsid w:val="00DA2307"/>
    <w:rsid w:val="00DA2A0C"/>
    <w:rsid w:val="00DA39EC"/>
    <w:rsid w:val="00DA3DC0"/>
    <w:rsid w:val="00DA4AAE"/>
    <w:rsid w:val="00DA5096"/>
    <w:rsid w:val="00DA50F3"/>
    <w:rsid w:val="00DA5AF8"/>
    <w:rsid w:val="00DA6B3F"/>
    <w:rsid w:val="00DA7606"/>
    <w:rsid w:val="00DA7A83"/>
    <w:rsid w:val="00DA7C0D"/>
    <w:rsid w:val="00DB374B"/>
    <w:rsid w:val="00DB3A29"/>
    <w:rsid w:val="00DB45A8"/>
    <w:rsid w:val="00DB4EC7"/>
    <w:rsid w:val="00DB60FD"/>
    <w:rsid w:val="00DB6450"/>
    <w:rsid w:val="00DB7615"/>
    <w:rsid w:val="00DB79B9"/>
    <w:rsid w:val="00DC0BB7"/>
    <w:rsid w:val="00DC0BD3"/>
    <w:rsid w:val="00DC23C2"/>
    <w:rsid w:val="00DC38DE"/>
    <w:rsid w:val="00DC43E9"/>
    <w:rsid w:val="00DC4A55"/>
    <w:rsid w:val="00DC4AFB"/>
    <w:rsid w:val="00DC4C2E"/>
    <w:rsid w:val="00DC6D9C"/>
    <w:rsid w:val="00DC70C8"/>
    <w:rsid w:val="00DC730B"/>
    <w:rsid w:val="00DC7C62"/>
    <w:rsid w:val="00DC7F9F"/>
    <w:rsid w:val="00DD010B"/>
    <w:rsid w:val="00DD023D"/>
    <w:rsid w:val="00DD060D"/>
    <w:rsid w:val="00DD088D"/>
    <w:rsid w:val="00DD1282"/>
    <w:rsid w:val="00DD1937"/>
    <w:rsid w:val="00DD1A4E"/>
    <w:rsid w:val="00DD2970"/>
    <w:rsid w:val="00DD2AE0"/>
    <w:rsid w:val="00DD3AA5"/>
    <w:rsid w:val="00DD402C"/>
    <w:rsid w:val="00DD53A3"/>
    <w:rsid w:val="00DD5495"/>
    <w:rsid w:val="00DD623F"/>
    <w:rsid w:val="00DD6E21"/>
    <w:rsid w:val="00DD7D38"/>
    <w:rsid w:val="00DE0BEF"/>
    <w:rsid w:val="00DE0E8D"/>
    <w:rsid w:val="00DE0E8F"/>
    <w:rsid w:val="00DE1F85"/>
    <w:rsid w:val="00DE304E"/>
    <w:rsid w:val="00DE3224"/>
    <w:rsid w:val="00DE335F"/>
    <w:rsid w:val="00DE4144"/>
    <w:rsid w:val="00DE4AA0"/>
    <w:rsid w:val="00DE5D8C"/>
    <w:rsid w:val="00DE5D93"/>
    <w:rsid w:val="00DE6E65"/>
    <w:rsid w:val="00DE7445"/>
    <w:rsid w:val="00DE74B2"/>
    <w:rsid w:val="00DF0069"/>
    <w:rsid w:val="00DF065A"/>
    <w:rsid w:val="00DF1114"/>
    <w:rsid w:val="00DF184A"/>
    <w:rsid w:val="00DF1CA4"/>
    <w:rsid w:val="00DF1D00"/>
    <w:rsid w:val="00DF1D96"/>
    <w:rsid w:val="00DF2227"/>
    <w:rsid w:val="00DF2740"/>
    <w:rsid w:val="00DF33AE"/>
    <w:rsid w:val="00DF3AD1"/>
    <w:rsid w:val="00DF3D6D"/>
    <w:rsid w:val="00DF3D71"/>
    <w:rsid w:val="00DF4130"/>
    <w:rsid w:val="00DF43D4"/>
    <w:rsid w:val="00DF48BF"/>
    <w:rsid w:val="00DF610D"/>
    <w:rsid w:val="00DF75C6"/>
    <w:rsid w:val="00E01BA1"/>
    <w:rsid w:val="00E01C18"/>
    <w:rsid w:val="00E020F8"/>
    <w:rsid w:val="00E030C6"/>
    <w:rsid w:val="00E03BD9"/>
    <w:rsid w:val="00E03E2E"/>
    <w:rsid w:val="00E03F69"/>
    <w:rsid w:val="00E0425C"/>
    <w:rsid w:val="00E042FB"/>
    <w:rsid w:val="00E04457"/>
    <w:rsid w:val="00E045E0"/>
    <w:rsid w:val="00E04CD7"/>
    <w:rsid w:val="00E05C24"/>
    <w:rsid w:val="00E07ACE"/>
    <w:rsid w:val="00E10358"/>
    <w:rsid w:val="00E10378"/>
    <w:rsid w:val="00E109B5"/>
    <w:rsid w:val="00E10E08"/>
    <w:rsid w:val="00E11162"/>
    <w:rsid w:val="00E11425"/>
    <w:rsid w:val="00E115D7"/>
    <w:rsid w:val="00E117E9"/>
    <w:rsid w:val="00E11DCA"/>
    <w:rsid w:val="00E12B06"/>
    <w:rsid w:val="00E12FEC"/>
    <w:rsid w:val="00E13A05"/>
    <w:rsid w:val="00E15016"/>
    <w:rsid w:val="00E15CC5"/>
    <w:rsid w:val="00E163F6"/>
    <w:rsid w:val="00E1651E"/>
    <w:rsid w:val="00E20955"/>
    <w:rsid w:val="00E2136F"/>
    <w:rsid w:val="00E21DB1"/>
    <w:rsid w:val="00E22351"/>
    <w:rsid w:val="00E22452"/>
    <w:rsid w:val="00E225A1"/>
    <w:rsid w:val="00E228F0"/>
    <w:rsid w:val="00E229D6"/>
    <w:rsid w:val="00E23071"/>
    <w:rsid w:val="00E234A5"/>
    <w:rsid w:val="00E23BA0"/>
    <w:rsid w:val="00E23C9A"/>
    <w:rsid w:val="00E2427A"/>
    <w:rsid w:val="00E245E1"/>
    <w:rsid w:val="00E24645"/>
    <w:rsid w:val="00E24690"/>
    <w:rsid w:val="00E24D1F"/>
    <w:rsid w:val="00E250D0"/>
    <w:rsid w:val="00E25105"/>
    <w:rsid w:val="00E253E2"/>
    <w:rsid w:val="00E2582E"/>
    <w:rsid w:val="00E258E8"/>
    <w:rsid w:val="00E25A73"/>
    <w:rsid w:val="00E25C60"/>
    <w:rsid w:val="00E25D83"/>
    <w:rsid w:val="00E25FA5"/>
    <w:rsid w:val="00E263B7"/>
    <w:rsid w:val="00E2652F"/>
    <w:rsid w:val="00E26C26"/>
    <w:rsid w:val="00E27006"/>
    <w:rsid w:val="00E27325"/>
    <w:rsid w:val="00E27362"/>
    <w:rsid w:val="00E27F81"/>
    <w:rsid w:val="00E302B9"/>
    <w:rsid w:val="00E30533"/>
    <w:rsid w:val="00E31E79"/>
    <w:rsid w:val="00E3229A"/>
    <w:rsid w:val="00E32372"/>
    <w:rsid w:val="00E3291C"/>
    <w:rsid w:val="00E336CF"/>
    <w:rsid w:val="00E34A83"/>
    <w:rsid w:val="00E3503D"/>
    <w:rsid w:val="00E3512E"/>
    <w:rsid w:val="00E35281"/>
    <w:rsid w:val="00E364DD"/>
    <w:rsid w:val="00E36C47"/>
    <w:rsid w:val="00E37E25"/>
    <w:rsid w:val="00E37EE8"/>
    <w:rsid w:val="00E4071A"/>
    <w:rsid w:val="00E41043"/>
    <w:rsid w:val="00E4184B"/>
    <w:rsid w:val="00E41B36"/>
    <w:rsid w:val="00E41D62"/>
    <w:rsid w:val="00E428AF"/>
    <w:rsid w:val="00E4333A"/>
    <w:rsid w:val="00E44390"/>
    <w:rsid w:val="00E448E8"/>
    <w:rsid w:val="00E449B3"/>
    <w:rsid w:val="00E44CB5"/>
    <w:rsid w:val="00E451DD"/>
    <w:rsid w:val="00E45C01"/>
    <w:rsid w:val="00E46A71"/>
    <w:rsid w:val="00E46C0B"/>
    <w:rsid w:val="00E46D58"/>
    <w:rsid w:val="00E4702F"/>
    <w:rsid w:val="00E475CD"/>
    <w:rsid w:val="00E47706"/>
    <w:rsid w:val="00E47885"/>
    <w:rsid w:val="00E47AB0"/>
    <w:rsid w:val="00E47E89"/>
    <w:rsid w:val="00E47F2B"/>
    <w:rsid w:val="00E50B90"/>
    <w:rsid w:val="00E516A3"/>
    <w:rsid w:val="00E5188C"/>
    <w:rsid w:val="00E51C67"/>
    <w:rsid w:val="00E52B8E"/>
    <w:rsid w:val="00E52BA7"/>
    <w:rsid w:val="00E52BEF"/>
    <w:rsid w:val="00E52F48"/>
    <w:rsid w:val="00E544B5"/>
    <w:rsid w:val="00E545F2"/>
    <w:rsid w:val="00E54BBC"/>
    <w:rsid w:val="00E54C05"/>
    <w:rsid w:val="00E55404"/>
    <w:rsid w:val="00E556DD"/>
    <w:rsid w:val="00E55AB6"/>
    <w:rsid w:val="00E560AF"/>
    <w:rsid w:val="00E560F8"/>
    <w:rsid w:val="00E564D9"/>
    <w:rsid w:val="00E56548"/>
    <w:rsid w:val="00E56C5D"/>
    <w:rsid w:val="00E56D46"/>
    <w:rsid w:val="00E56D8C"/>
    <w:rsid w:val="00E575F3"/>
    <w:rsid w:val="00E57AFB"/>
    <w:rsid w:val="00E57F58"/>
    <w:rsid w:val="00E60000"/>
    <w:rsid w:val="00E60C1A"/>
    <w:rsid w:val="00E619E5"/>
    <w:rsid w:val="00E61ACA"/>
    <w:rsid w:val="00E620EE"/>
    <w:rsid w:val="00E62147"/>
    <w:rsid w:val="00E623F8"/>
    <w:rsid w:val="00E63087"/>
    <w:rsid w:val="00E630C3"/>
    <w:rsid w:val="00E638D9"/>
    <w:rsid w:val="00E6406D"/>
    <w:rsid w:val="00E64099"/>
    <w:rsid w:val="00E664AA"/>
    <w:rsid w:val="00E66E44"/>
    <w:rsid w:val="00E6761C"/>
    <w:rsid w:val="00E67950"/>
    <w:rsid w:val="00E679CA"/>
    <w:rsid w:val="00E67B3E"/>
    <w:rsid w:val="00E700CC"/>
    <w:rsid w:val="00E70326"/>
    <w:rsid w:val="00E70EB9"/>
    <w:rsid w:val="00E70F91"/>
    <w:rsid w:val="00E71011"/>
    <w:rsid w:val="00E7119B"/>
    <w:rsid w:val="00E712A4"/>
    <w:rsid w:val="00E71482"/>
    <w:rsid w:val="00E71D93"/>
    <w:rsid w:val="00E721EA"/>
    <w:rsid w:val="00E72AA3"/>
    <w:rsid w:val="00E72B42"/>
    <w:rsid w:val="00E74A6C"/>
    <w:rsid w:val="00E74E0C"/>
    <w:rsid w:val="00E75CDC"/>
    <w:rsid w:val="00E765CA"/>
    <w:rsid w:val="00E76EF7"/>
    <w:rsid w:val="00E7771D"/>
    <w:rsid w:val="00E77BA3"/>
    <w:rsid w:val="00E80DFD"/>
    <w:rsid w:val="00E814E7"/>
    <w:rsid w:val="00E81F38"/>
    <w:rsid w:val="00E827A1"/>
    <w:rsid w:val="00E82DD5"/>
    <w:rsid w:val="00E83393"/>
    <w:rsid w:val="00E8368F"/>
    <w:rsid w:val="00E8420E"/>
    <w:rsid w:val="00E84346"/>
    <w:rsid w:val="00E84499"/>
    <w:rsid w:val="00E847DB"/>
    <w:rsid w:val="00E84A2A"/>
    <w:rsid w:val="00E85424"/>
    <w:rsid w:val="00E8544B"/>
    <w:rsid w:val="00E86600"/>
    <w:rsid w:val="00E86BB7"/>
    <w:rsid w:val="00E86C4B"/>
    <w:rsid w:val="00E86D50"/>
    <w:rsid w:val="00E87219"/>
    <w:rsid w:val="00E90230"/>
    <w:rsid w:val="00E90296"/>
    <w:rsid w:val="00E9071F"/>
    <w:rsid w:val="00E91E31"/>
    <w:rsid w:val="00E91E7F"/>
    <w:rsid w:val="00E943B4"/>
    <w:rsid w:val="00E9443A"/>
    <w:rsid w:val="00E9447E"/>
    <w:rsid w:val="00E94571"/>
    <w:rsid w:val="00E953B5"/>
    <w:rsid w:val="00E959FA"/>
    <w:rsid w:val="00E95BF6"/>
    <w:rsid w:val="00E96511"/>
    <w:rsid w:val="00E96BFA"/>
    <w:rsid w:val="00E972F3"/>
    <w:rsid w:val="00E97A00"/>
    <w:rsid w:val="00E97C1F"/>
    <w:rsid w:val="00EA0A62"/>
    <w:rsid w:val="00EA12AC"/>
    <w:rsid w:val="00EA16EC"/>
    <w:rsid w:val="00EA1D0D"/>
    <w:rsid w:val="00EA1EE9"/>
    <w:rsid w:val="00EA3759"/>
    <w:rsid w:val="00EA5707"/>
    <w:rsid w:val="00EA5D0F"/>
    <w:rsid w:val="00EA654A"/>
    <w:rsid w:val="00EA6C1D"/>
    <w:rsid w:val="00EA711B"/>
    <w:rsid w:val="00EA7259"/>
    <w:rsid w:val="00EB0312"/>
    <w:rsid w:val="00EB132F"/>
    <w:rsid w:val="00EB17A6"/>
    <w:rsid w:val="00EB2184"/>
    <w:rsid w:val="00EB2266"/>
    <w:rsid w:val="00EB2689"/>
    <w:rsid w:val="00EB2E0F"/>
    <w:rsid w:val="00EB2E8F"/>
    <w:rsid w:val="00EB31FC"/>
    <w:rsid w:val="00EB320D"/>
    <w:rsid w:val="00EB350F"/>
    <w:rsid w:val="00EB45DE"/>
    <w:rsid w:val="00EB6470"/>
    <w:rsid w:val="00EB6CDF"/>
    <w:rsid w:val="00EB77E8"/>
    <w:rsid w:val="00EC009D"/>
    <w:rsid w:val="00EC05A3"/>
    <w:rsid w:val="00EC245E"/>
    <w:rsid w:val="00EC27BF"/>
    <w:rsid w:val="00EC3885"/>
    <w:rsid w:val="00EC4136"/>
    <w:rsid w:val="00EC45C0"/>
    <w:rsid w:val="00EC502B"/>
    <w:rsid w:val="00EC67D7"/>
    <w:rsid w:val="00EC693C"/>
    <w:rsid w:val="00EC6D1B"/>
    <w:rsid w:val="00EC715A"/>
    <w:rsid w:val="00EC73C3"/>
    <w:rsid w:val="00EC7833"/>
    <w:rsid w:val="00EC7D06"/>
    <w:rsid w:val="00EC7D73"/>
    <w:rsid w:val="00ED11CB"/>
    <w:rsid w:val="00ED21F9"/>
    <w:rsid w:val="00ED259D"/>
    <w:rsid w:val="00ED30C8"/>
    <w:rsid w:val="00ED3553"/>
    <w:rsid w:val="00ED398F"/>
    <w:rsid w:val="00ED3AD1"/>
    <w:rsid w:val="00ED3F49"/>
    <w:rsid w:val="00ED43DB"/>
    <w:rsid w:val="00ED4AEC"/>
    <w:rsid w:val="00ED4C42"/>
    <w:rsid w:val="00ED4D6E"/>
    <w:rsid w:val="00ED5D8F"/>
    <w:rsid w:val="00ED679B"/>
    <w:rsid w:val="00ED68B1"/>
    <w:rsid w:val="00ED69C8"/>
    <w:rsid w:val="00ED71FC"/>
    <w:rsid w:val="00ED745E"/>
    <w:rsid w:val="00ED7A98"/>
    <w:rsid w:val="00EE04AF"/>
    <w:rsid w:val="00EE08D8"/>
    <w:rsid w:val="00EE1C2E"/>
    <w:rsid w:val="00EE25DD"/>
    <w:rsid w:val="00EE2F22"/>
    <w:rsid w:val="00EE3020"/>
    <w:rsid w:val="00EE34F1"/>
    <w:rsid w:val="00EE3A32"/>
    <w:rsid w:val="00EE3AF9"/>
    <w:rsid w:val="00EE6788"/>
    <w:rsid w:val="00EE6BAA"/>
    <w:rsid w:val="00EE7C76"/>
    <w:rsid w:val="00EF06FC"/>
    <w:rsid w:val="00EF084B"/>
    <w:rsid w:val="00EF0CB0"/>
    <w:rsid w:val="00EF105F"/>
    <w:rsid w:val="00EF137E"/>
    <w:rsid w:val="00EF2B0C"/>
    <w:rsid w:val="00EF2F9A"/>
    <w:rsid w:val="00EF3227"/>
    <w:rsid w:val="00EF3314"/>
    <w:rsid w:val="00EF337A"/>
    <w:rsid w:val="00EF390D"/>
    <w:rsid w:val="00EF4C13"/>
    <w:rsid w:val="00EF5127"/>
    <w:rsid w:val="00EF6026"/>
    <w:rsid w:val="00EF6089"/>
    <w:rsid w:val="00EF6978"/>
    <w:rsid w:val="00EF6A19"/>
    <w:rsid w:val="00EF7AF3"/>
    <w:rsid w:val="00F00064"/>
    <w:rsid w:val="00F000F9"/>
    <w:rsid w:val="00F00109"/>
    <w:rsid w:val="00F0036D"/>
    <w:rsid w:val="00F00485"/>
    <w:rsid w:val="00F006A6"/>
    <w:rsid w:val="00F00747"/>
    <w:rsid w:val="00F00779"/>
    <w:rsid w:val="00F00A14"/>
    <w:rsid w:val="00F011EA"/>
    <w:rsid w:val="00F014FF"/>
    <w:rsid w:val="00F02E0B"/>
    <w:rsid w:val="00F04120"/>
    <w:rsid w:val="00F046F6"/>
    <w:rsid w:val="00F059E9"/>
    <w:rsid w:val="00F069A1"/>
    <w:rsid w:val="00F07584"/>
    <w:rsid w:val="00F100F4"/>
    <w:rsid w:val="00F101A9"/>
    <w:rsid w:val="00F10B9D"/>
    <w:rsid w:val="00F1184C"/>
    <w:rsid w:val="00F12365"/>
    <w:rsid w:val="00F13C1A"/>
    <w:rsid w:val="00F14223"/>
    <w:rsid w:val="00F15678"/>
    <w:rsid w:val="00F15C99"/>
    <w:rsid w:val="00F16273"/>
    <w:rsid w:val="00F16A7F"/>
    <w:rsid w:val="00F16CB8"/>
    <w:rsid w:val="00F173D0"/>
    <w:rsid w:val="00F175A3"/>
    <w:rsid w:val="00F21B4F"/>
    <w:rsid w:val="00F226C4"/>
    <w:rsid w:val="00F2295C"/>
    <w:rsid w:val="00F22BF4"/>
    <w:rsid w:val="00F22D68"/>
    <w:rsid w:val="00F22F52"/>
    <w:rsid w:val="00F232AC"/>
    <w:rsid w:val="00F234B6"/>
    <w:rsid w:val="00F23554"/>
    <w:rsid w:val="00F239FD"/>
    <w:rsid w:val="00F24E18"/>
    <w:rsid w:val="00F25844"/>
    <w:rsid w:val="00F26043"/>
    <w:rsid w:val="00F26514"/>
    <w:rsid w:val="00F26F63"/>
    <w:rsid w:val="00F273C6"/>
    <w:rsid w:val="00F27418"/>
    <w:rsid w:val="00F27862"/>
    <w:rsid w:val="00F27A77"/>
    <w:rsid w:val="00F3102E"/>
    <w:rsid w:val="00F3115B"/>
    <w:rsid w:val="00F3181C"/>
    <w:rsid w:val="00F319AC"/>
    <w:rsid w:val="00F32304"/>
    <w:rsid w:val="00F32414"/>
    <w:rsid w:val="00F34E64"/>
    <w:rsid w:val="00F35604"/>
    <w:rsid w:val="00F35832"/>
    <w:rsid w:val="00F35BB2"/>
    <w:rsid w:val="00F37ADB"/>
    <w:rsid w:val="00F400D1"/>
    <w:rsid w:val="00F404CC"/>
    <w:rsid w:val="00F40D18"/>
    <w:rsid w:val="00F4130E"/>
    <w:rsid w:val="00F41379"/>
    <w:rsid w:val="00F41655"/>
    <w:rsid w:val="00F4165E"/>
    <w:rsid w:val="00F42B30"/>
    <w:rsid w:val="00F42EA0"/>
    <w:rsid w:val="00F42F82"/>
    <w:rsid w:val="00F431D1"/>
    <w:rsid w:val="00F4326A"/>
    <w:rsid w:val="00F44702"/>
    <w:rsid w:val="00F4487A"/>
    <w:rsid w:val="00F44D7C"/>
    <w:rsid w:val="00F44E6C"/>
    <w:rsid w:val="00F44F08"/>
    <w:rsid w:val="00F45650"/>
    <w:rsid w:val="00F46B6A"/>
    <w:rsid w:val="00F47112"/>
    <w:rsid w:val="00F4721B"/>
    <w:rsid w:val="00F47492"/>
    <w:rsid w:val="00F4782F"/>
    <w:rsid w:val="00F47ACA"/>
    <w:rsid w:val="00F5061A"/>
    <w:rsid w:val="00F50954"/>
    <w:rsid w:val="00F50F3C"/>
    <w:rsid w:val="00F50F91"/>
    <w:rsid w:val="00F51C3E"/>
    <w:rsid w:val="00F52071"/>
    <w:rsid w:val="00F523E7"/>
    <w:rsid w:val="00F52DE6"/>
    <w:rsid w:val="00F5484E"/>
    <w:rsid w:val="00F54A97"/>
    <w:rsid w:val="00F54C67"/>
    <w:rsid w:val="00F54F4A"/>
    <w:rsid w:val="00F56CAD"/>
    <w:rsid w:val="00F579A3"/>
    <w:rsid w:val="00F60A66"/>
    <w:rsid w:val="00F60AA3"/>
    <w:rsid w:val="00F60ECC"/>
    <w:rsid w:val="00F62EE4"/>
    <w:rsid w:val="00F63A5E"/>
    <w:rsid w:val="00F64119"/>
    <w:rsid w:val="00F641E7"/>
    <w:rsid w:val="00F6436C"/>
    <w:rsid w:val="00F6439F"/>
    <w:rsid w:val="00F643F1"/>
    <w:rsid w:val="00F6447A"/>
    <w:rsid w:val="00F6450D"/>
    <w:rsid w:val="00F6463A"/>
    <w:rsid w:val="00F64796"/>
    <w:rsid w:val="00F64D88"/>
    <w:rsid w:val="00F64E33"/>
    <w:rsid w:val="00F6652A"/>
    <w:rsid w:val="00F672F3"/>
    <w:rsid w:val="00F6759B"/>
    <w:rsid w:val="00F675DA"/>
    <w:rsid w:val="00F67A9F"/>
    <w:rsid w:val="00F67BC6"/>
    <w:rsid w:val="00F67CE3"/>
    <w:rsid w:val="00F67DCC"/>
    <w:rsid w:val="00F67FB8"/>
    <w:rsid w:val="00F71565"/>
    <w:rsid w:val="00F71753"/>
    <w:rsid w:val="00F72A0F"/>
    <w:rsid w:val="00F72DE8"/>
    <w:rsid w:val="00F731E2"/>
    <w:rsid w:val="00F73442"/>
    <w:rsid w:val="00F746E9"/>
    <w:rsid w:val="00F74807"/>
    <w:rsid w:val="00F74E84"/>
    <w:rsid w:val="00F7534C"/>
    <w:rsid w:val="00F75B20"/>
    <w:rsid w:val="00F8027D"/>
    <w:rsid w:val="00F805D0"/>
    <w:rsid w:val="00F80E73"/>
    <w:rsid w:val="00F81C1C"/>
    <w:rsid w:val="00F8257D"/>
    <w:rsid w:val="00F825F1"/>
    <w:rsid w:val="00F83D88"/>
    <w:rsid w:val="00F846B9"/>
    <w:rsid w:val="00F84C21"/>
    <w:rsid w:val="00F854AC"/>
    <w:rsid w:val="00F86528"/>
    <w:rsid w:val="00F8667F"/>
    <w:rsid w:val="00F87273"/>
    <w:rsid w:val="00F87521"/>
    <w:rsid w:val="00F90863"/>
    <w:rsid w:val="00F91305"/>
    <w:rsid w:val="00F9144F"/>
    <w:rsid w:val="00F91B2A"/>
    <w:rsid w:val="00F92E55"/>
    <w:rsid w:val="00F93182"/>
    <w:rsid w:val="00F94DB4"/>
    <w:rsid w:val="00F950DC"/>
    <w:rsid w:val="00F96501"/>
    <w:rsid w:val="00F969D9"/>
    <w:rsid w:val="00F96C2E"/>
    <w:rsid w:val="00F96C4D"/>
    <w:rsid w:val="00F96F28"/>
    <w:rsid w:val="00F97AEB"/>
    <w:rsid w:val="00F97F27"/>
    <w:rsid w:val="00F97FA5"/>
    <w:rsid w:val="00FA21AD"/>
    <w:rsid w:val="00FA2856"/>
    <w:rsid w:val="00FA2EAA"/>
    <w:rsid w:val="00FA38AA"/>
    <w:rsid w:val="00FA4080"/>
    <w:rsid w:val="00FA415E"/>
    <w:rsid w:val="00FA52C8"/>
    <w:rsid w:val="00FA55F6"/>
    <w:rsid w:val="00FA5C54"/>
    <w:rsid w:val="00FA5E74"/>
    <w:rsid w:val="00FA603B"/>
    <w:rsid w:val="00FA6922"/>
    <w:rsid w:val="00FA72A9"/>
    <w:rsid w:val="00FB023F"/>
    <w:rsid w:val="00FB09B1"/>
    <w:rsid w:val="00FB1820"/>
    <w:rsid w:val="00FB1B26"/>
    <w:rsid w:val="00FB25D8"/>
    <w:rsid w:val="00FB2607"/>
    <w:rsid w:val="00FB2A0A"/>
    <w:rsid w:val="00FB3402"/>
    <w:rsid w:val="00FB5C4B"/>
    <w:rsid w:val="00FB6100"/>
    <w:rsid w:val="00FB669B"/>
    <w:rsid w:val="00FB6C56"/>
    <w:rsid w:val="00FB6D20"/>
    <w:rsid w:val="00FB72C6"/>
    <w:rsid w:val="00FB7CDF"/>
    <w:rsid w:val="00FC0043"/>
    <w:rsid w:val="00FC03B7"/>
    <w:rsid w:val="00FC19B4"/>
    <w:rsid w:val="00FC19FA"/>
    <w:rsid w:val="00FC38B6"/>
    <w:rsid w:val="00FC3EC9"/>
    <w:rsid w:val="00FC4B51"/>
    <w:rsid w:val="00FC5530"/>
    <w:rsid w:val="00FC5B65"/>
    <w:rsid w:val="00FC68AE"/>
    <w:rsid w:val="00FC6EC2"/>
    <w:rsid w:val="00FC76C3"/>
    <w:rsid w:val="00FC7A8B"/>
    <w:rsid w:val="00FC7BF8"/>
    <w:rsid w:val="00FD01A8"/>
    <w:rsid w:val="00FD12F8"/>
    <w:rsid w:val="00FD1B63"/>
    <w:rsid w:val="00FD1DD1"/>
    <w:rsid w:val="00FD22F2"/>
    <w:rsid w:val="00FD2878"/>
    <w:rsid w:val="00FD2ACF"/>
    <w:rsid w:val="00FD301E"/>
    <w:rsid w:val="00FD3A4E"/>
    <w:rsid w:val="00FD4487"/>
    <w:rsid w:val="00FD4534"/>
    <w:rsid w:val="00FD4578"/>
    <w:rsid w:val="00FD4747"/>
    <w:rsid w:val="00FD476D"/>
    <w:rsid w:val="00FD4B78"/>
    <w:rsid w:val="00FD5256"/>
    <w:rsid w:val="00FD5D13"/>
    <w:rsid w:val="00FD6238"/>
    <w:rsid w:val="00FD7384"/>
    <w:rsid w:val="00FD7C32"/>
    <w:rsid w:val="00FE03B6"/>
    <w:rsid w:val="00FE0EE1"/>
    <w:rsid w:val="00FE1118"/>
    <w:rsid w:val="00FE24AB"/>
    <w:rsid w:val="00FE3832"/>
    <w:rsid w:val="00FE3AEF"/>
    <w:rsid w:val="00FE4F8B"/>
    <w:rsid w:val="00FE59EE"/>
    <w:rsid w:val="00FE5C0C"/>
    <w:rsid w:val="00FE5FCF"/>
    <w:rsid w:val="00FE66B2"/>
    <w:rsid w:val="00FE6C45"/>
    <w:rsid w:val="00FE725C"/>
    <w:rsid w:val="00FE7779"/>
    <w:rsid w:val="00FF0A6B"/>
    <w:rsid w:val="00FF1422"/>
    <w:rsid w:val="00FF2E62"/>
    <w:rsid w:val="00FF30AC"/>
    <w:rsid w:val="00FF4ACE"/>
    <w:rsid w:val="00FF4CA6"/>
    <w:rsid w:val="00FF589E"/>
    <w:rsid w:val="00FF5C95"/>
    <w:rsid w:val="00FF6198"/>
    <w:rsid w:val="00FF61F9"/>
    <w:rsid w:val="00FF62EA"/>
    <w:rsid w:val="00FF69BE"/>
    <w:rsid w:val="00FF6EC1"/>
    <w:rsid w:val="00FF73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style="mso-position-vertical-relative:line" fill="f" fillcolor="white" stroke="f">
      <v:fill color="white" on="f"/>
      <v:stroke on="f"/>
    </o:shapedefaults>
    <o:shapelayout v:ext="edit">
      <o:idmap v:ext="edit" data="1"/>
    </o:shapelayout>
  </w:shapeDefaults>
  <w:decimalSymbol w:val="."/>
  <w:listSeparator w:val=","/>
  <w14:docId w14:val="366B918E"/>
  <w15:docId w15:val="{9FB25307-5293-4F3C-827A-1E35814448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167CE"/>
    <w:pPr>
      <w:widowControl w:val="0"/>
      <w:suppressAutoHyphens/>
      <w:jc w:val="both"/>
    </w:pPr>
    <w:rPr>
      <w:rFonts w:ascii="Verdana" w:eastAsia="Lucida Sans Unicode" w:hAnsi="Verdana"/>
      <w:sz w:val="22"/>
    </w:rPr>
  </w:style>
  <w:style w:type="paragraph" w:styleId="Heading1">
    <w:name w:val="heading 1"/>
    <w:basedOn w:val="Normal"/>
    <w:next w:val="Normal"/>
    <w:link w:val="Heading1Char"/>
    <w:qFormat/>
    <w:rsid w:val="00D76ABA"/>
    <w:pPr>
      <w:keepNext/>
      <w:pBdr>
        <w:top w:val="single" w:sz="4" w:space="1" w:color="auto"/>
        <w:left w:val="single" w:sz="4" w:space="4" w:color="auto"/>
        <w:bottom w:val="single" w:sz="4" w:space="1" w:color="auto"/>
        <w:right w:val="single" w:sz="4" w:space="4" w:color="auto"/>
      </w:pBdr>
      <w:shd w:val="clear" w:color="auto" w:fill="99FF99"/>
      <w:spacing w:before="240" w:after="60"/>
      <w:jc w:val="center"/>
      <w:outlineLvl w:val="0"/>
    </w:pPr>
    <w:rPr>
      <w:rFonts w:eastAsia="Times New Roman"/>
      <w:b/>
      <w:bCs/>
      <w:kern w:val="32"/>
      <w:sz w:val="32"/>
      <w:szCs w:val="32"/>
    </w:rPr>
  </w:style>
  <w:style w:type="paragraph" w:styleId="Heading2">
    <w:name w:val="heading 2"/>
    <w:basedOn w:val="Normal"/>
    <w:next w:val="Normal"/>
    <w:qFormat/>
    <w:rsid w:val="00D90195"/>
    <w:pPr>
      <w:keepNext/>
      <w:pBdr>
        <w:top w:val="single" w:sz="4" w:space="1" w:color="auto"/>
        <w:left w:val="single" w:sz="4" w:space="4" w:color="auto"/>
        <w:bottom w:val="single" w:sz="4" w:space="1" w:color="auto"/>
        <w:right w:val="single" w:sz="4" w:space="4" w:color="auto"/>
      </w:pBdr>
      <w:shd w:val="clear" w:color="auto" w:fill="FFFF99"/>
      <w:tabs>
        <w:tab w:val="num" w:pos="0"/>
      </w:tabs>
      <w:outlineLvl w:val="1"/>
    </w:pPr>
    <w:rPr>
      <w:b/>
      <w:sz w:val="24"/>
    </w:rPr>
  </w:style>
  <w:style w:type="paragraph" w:styleId="Heading3">
    <w:name w:val="heading 3"/>
    <w:basedOn w:val="Normal"/>
    <w:next w:val="Normal"/>
    <w:link w:val="Heading3Char"/>
    <w:unhideWhenUsed/>
    <w:qFormat/>
    <w:rsid w:val="00D7524F"/>
    <w:pPr>
      <w:keepNext/>
      <w:spacing w:before="120" w:after="60"/>
      <w:outlineLvl w:val="2"/>
    </w:pPr>
    <w:rPr>
      <w:rFonts w:eastAsia="Times New Roman"/>
      <w:b/>
      <w:bCs/>
      <w:sz w:val="24"/>
      <w:szCs w:val="26"/>
      <w:u w:val="single"/>
    </w:rPr>
  </w:style>
  <w:style w:type="paragraph" w:styleId="Heading4">
    <w:name w:val="heading 4"/>
    <w:basedOn w:val="Normal"/>
    <w:next w:val="Normal"/>
    <w:link w:val="Heading4Char"/>
    <w:unhideWhenUsed/>
    <w:qFormat/>
    <w:rsid w:val="00D7524F"/>
    <w:pPr>
      <w:keepNext/>
      <w:spacing w:before="240" w:after="60"/>
      <w:outlineLvl w:val="3"/>
    </w:pPr>
    <w:rPr>
      <w:rFonts w:eastAsia="Times New Roman"/>
      <w:b/>
      <w:bCs/>
      <w:sz w:val="20"/>
      <w:szCs w:val="28"/>
    </w:rPr>
  </w:style>
  <w:style w:type="paragraph" w:styleId="Heading5">
    <w:name w:val="heading 5"/>
    <w:basedOn w:val="Normal"/>
    <w:next w:val="Normal"/>
    <w:link w:val="Heading5Char"/>
    <w:unhideWhenUsed/>
    <w:qFormat/>
    <w:rsid w:val="00D3083F"/>
    <w:pPr>
      <w:spacing w:before="240" w:after="60"/>
      <w:outlineLvl w:val="4"/>
    </w:pPr>
    <w:rPr>
      <w:rFonts w:eastAsia="Times New Roman"/>
      <w:b/>
      <w:bCs/>
      <w:i/>
      <w:iCs/>
      <w:szCs w:val="26"/>
    </w:rPr>
  </w:style>
  <w:style w:type="paragraph" w:styleId="Heading6">
    <w:name w:val="heading 6"/>
    <w:basedOn w:val="Normal"/>
    <w:next w:val="Normal"/>
    <w:link w:val="Heading6Char"/>
    <w:uiPriority w:val="9"/>
    <w:qFormat/>
    <w:rsid w:val="008A5B86"/>
    <w:pPr>
      <w:spacing w:before="240" w:after="60"/>
      <w:jc w:val="left"/>
      <w:outlineLvl w:val="5"/>
    </w:pPr>
    <w:rPr>
      <w:rFonts w:ascii="Calibri" w:eastAsia="Times New Roman" w:hAnsi="Calibri"/>
      <w:b/>
      <w:bCs/>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bsatz-Standardschriftart">
    <w:name w:val="Absatz-Standardschriftart"/>
    <w:rsid w:val="002056DF"/>
  </w:style>
  <w:style w:type="character" w:customStyle="1" w:styleId="WW-Absatz-Standardschriftart">
    <w:name w:val="WW-Absatz-Standardschriftart"/>
    <w:rsid w:val="002056DF"/>
  </w:style>
  <w:style w:type="character" w:customStyle="1" w:styleId="WW-Absatz-Standardschriftart1">
    <w:name w:val="WW-Absatz-Standardschriftart1"/>
    <w:rsid w:val="002056DF"/>
  </w:style>
  <w:style w:type="character" w:customStyle="1" w:styleId="WW-Absatz-Standardschriftart11">
    <w:name w:val="WW-Absatz-Standardschriftart11"/>
    <w:rsid w:val="002056DF"/>
  </w:style>
  <w:style w:type="character" w:customStyle="1" w:styleId="WW-Absatz-Standardschriftart111">
    <w:name w:val="WW-Absatz-Standardschriftart111"/>
    <w:rsid w:val="002056DF"/>
  </w:style>
  <w:style w:type="character" w:customStyle="1" w:styleId="WW-Absatz-Standardschriftart1111">
    <w:name w:val="WW-Absatz-Standardschriftart1111"/>
    <w:rsid w:val="002056DF"/>
  </w:style>
  <w:style w:type="character" w:customStyle="1" w:styleId="WW-Absatz-Standardschriftart11111">
    <w:name w:val="WW-Absatz-Standardschriftart11111"/>
    <w:rsid w:val="002056DF"/>
  </w:style>
  <w:style w:type="character" w:customStyle="1" w:styleId="WW-Absatz-Standardschriftart111111">
    <w:name w:val="WW-Absatz-Standardschriftart111111"/>
    <w:rsid w:val="002056DF"/>
  </w:style>
  <w:style w:type="character" w:customStyle="1" w:styleId="WW-Absatz-Standardschriftart1111111">
    <w:name w:val="WW-Absatz-Standardschriftart1111111"/>
    <w:rsid w:val="002056DF"/>
  </w:style>
  <w:style w:type="character" w:customStyle="1" w:styleId="WW-Absatz-Standardschriftart11111111">
    <w:name w:val="WW-Absatz-Standardschriftart11111111"/>
    <w:rsid w:val="002056DF"/>
  </w:style>
  <w:style w:type="character" w:customStyle="1" w:styleId="WW-Absatz-Standardschriftart111111111">
    <w:name w:val="WW-Absatz-Standardschriftart111111111"/>
    <w:rsid w:val="002056DF"/>
  </w:style>
  <w:style w:type="character" w:customStyle="1" w:styleId="WW-Absatz-Standardschriftart1111111111">
    <w:name w:val="WW-Absatz-Standardschriftart1111111111"/>
    <w:rsid w:val="002056DF"/>
  </w:style>
  <w:style w:type="paragraph" w:customStyle="1" w:styleId="a">
    <w:name w:val="Заглавље"/>
    <w:basedOn w:val="Normal"/>
    <w:next w:val="BodyText"/>
    <w:rsid w:val="002056DF"/>
    <w:pPr>
      <w:keepNext/>
      <w:spacing w:before="240" w:after="120"/>
    </w:pPr>
    <w:rPr>
      <w:rFonts w:ascii="Arial" w:eastAsia="Arial Unicode MS" w:hAnsi="Arial" w:cs="Tahoma"/>
      <w:sz w:val="28"/>
      <w:szCs w:val="28"/>
    </w:rPr>
  </w:style>
  <w:style w:type="paragraph" w:styleId="BodyText">
    <w:name w:val="Body Text"/>
    <w:basedOn w:val="Normal"/>
    <w:rsid w:val="002056DF"/>
    <w:pPr>
      <w:spacing w:after="120"/>
    </w:pPr>
  </w:style>
  <w:style w:type="paragraph" w:styleId="List">
    <w:name w:val="List"/>
    <w:basedOn w:val="BodyText"/>
    <w:rsid w:val="002056DF"/>
    <w:rPr>
      <w:rFonts w:cs="Tahoma"/>
    </w:rPr>
  </w:style>
  <w:style w:type="paragraph" w:customStyle="1" w:styleId="a0">
    <w:name w:val="Наслов"/>
    <w:basedOn w:val="Normal"/>
    <w:rsid w:val="002056DF"/>
    <w:pPr>
      <w:suppressLineNumbers/>
      <w:spacing w:before="120" w:after="120"/>
    </w:pPr>
    <w:rPr>
      <w:rFonts w:cs="Tahoma"/>
      <w:i/>
      <w:iCs/>
      <w:szCs w:val="24"/>
    </w:rPr>
  </w:style>
  <w:style w:type="paragraph" w:customStyle="1" w:styleId="a1">
    <w:name w:val="Индекс"/>
    <w:basedOn w:val="Normal"/>
    <w:rsid w:val="002056DF"/>
    <w:pPr>
      <w:suppressLineNumbers/>
    </w:pPr>
    <w:rPr>
      <w:rFonts w:cs="Tahoma"/>
    </w:rPr>
  </w:style>
  <w:style w:type="paragraph" w:customStyle="1" w:styleId="Heading">
    <w:name w:val="Heading"/>
    <w:basedOn w:val="Normal"/>
    <w:next w:val="BodyText"/>
    <w:rsid w:val="00510C0B"/>
    <w:pPr>
      <w:numPr>
        <w:numId w:val="1"/>
      </w:numPr>
    </w:pPr>
  </w:style>
  <w:style w:type="paragraph" w:customStyle="1" w:styleId="Caption1">
    <w:name w:val="Caption1"/>
    <w:basedOn w:val="Normal"/>
    <w:rsid w:val="002056DF"/>
    <w:pPr>
      <w:suppressLineNumbers/>
      <w:spacing w:before="120" w:after="120"/>
    </w:pPr>
    <w:rPr>
      <w:rFonts w:cs="Tahoma"/>
      <w:i/>
      <w:iCs/>
      <w:sz w:val="20"/>
    </w:rPr>
  </w:style>
  <w:style w:type="paragraph" w:customStyle="1" w:styleId="Index">
    <w:name w:val="Index"/>
    <w:basedOn w:val="Normal"/>
    <w:rsid w:val="002056DF"/>
    <w:pPr>
      <w:suppressLineNumbers/>
    </w:pPr>
    <w:rPr>
      <w:rFonts w:cs="Tahoma"/>
    </w:rPr>
  </w:style>
  <w:style w:type="paragraph" w:customStyle="1" w:styleId="TableContents">
    <w:name w:val="Table Contents"/>
    <w:basedOn w:val="Normal"/>
    <w:rsid w:val="002056DF"/>
    <w:pPr>
      <w:suppressLineNumbers/>
    </w:pPr>
  </w:style>
  <w:style w:type="paragraph" w:customStyle="1" w:styleId="TableHeading">
    <w:name w:val="Table Heading"/>
    <w:basedOn w:val="TableContents"/>
    <w:rsid w:val="002056DF"/>
    <w:pPr>
      <w:jc w:val="center"/>
    </w:pPr>
    <w:rPr>
      <w:b/>
      <w:bCs/>
      <w:i/>
      <w:iCs/>
    </w:rPr>
  </w:style>
  <w:style w:type="paragraph" w:customStyle="1" w:styleId="Framecontents">
    <w:name w:val="Frame contents"/>
    <w:basedOn w:val="BodyText"/>
    <w:rsid w:val="002056DF"/>
  </w:style>
  <w:style w:type="paragraph" w:customStyle="1" w:styleId="a2">
    <w:name w:val="Садржај оквира"/>
    <w:basedOn w:val="BodyText"/>
    <w:rsid w:val="002056DF"/>
  </w:style>
  <w:style w:type="paragraph" w:customStyle="1" w:styleId="a3">
    <w:name w:val="Садржај табеле"/>
    <w:basedOn w:val="Normal"/>
    <w:rsid w:val="002056DF"/>
    <w:pPr>
      <w:suppressLineNumbers/>
    </w:pPr>
  </w:style>
  <w:style w:type="paragraph" w:customStyle="1" w:styleId="a4">
    <w:name w:val="Заглавље табеле"/>
    <w:basedOn w:val="a3"/>
    <w:rsid w:val="002056DF"/>
    <w:pPr>
      <w:jc w:val="center"/>
    </w:pPr>
    <w:rPr>
      <w:b/>
      <w:bCs/>
      <w:i/>
      <w:iCs/>
    </w:rPr>
  </w:style>
  <w:style w:type="paragraph" w:styleId="Header">
    <w:name w:val="header"/>
    <w:basedOn w:val="Normal"/>
    <w:link w:val="HeaderChar"/>
    <w:uiPriority w:val="99"/>
    <w:rsid w:val="001C68A4"/>
    <w:pPr>
      <w:tabs>
        <w:tab w:val="center" w:pos="4680"/>
        <w:tab w:val="right" w:pos="9360"/>
      </w:tabs>
    </w:pPr>
    <w:rPr>
      <w:rFonts w:ascii="Times New Roman" w:hAnsi="Times New Roman"/>
      <w:sz w:val="24"/>
    </w:rPr>
  </w:style>
  <w:style w:type="character" w:customStyle="1" w:styleId="HeaderChar">
    <w:name w:val="Header Char"/>
    <w:link w:val="Header"/>
    <w:uiPriority w:val="99"/>
    <w:rsid w:val="001C68A4"/>
    <w:rPr>
      <w:rFonts w:eastAsia="Lucida Sans Unicode"/>
      <w:sz w:val="24"/>
    </w:rPr>
  </w:style>
  <w:style w:type="paragraph" w:styleId="Footer">
    <w:name w:val="footer"/>
    <w:basedOn w:val="Normal"/>
    <w:link w:val="FooterChar"/>
    <w:uiPriority w:val="99"/>
    <w:rsid w:val="00210737"/>
    <w:pPr>
      <w:pBdr>
        <w:top w:val="thinThickSmallGap" w:sz="24" w:space="0" w:color="622423"/>
      </w:pBdr>
      <w:tabs>
        <w:tab w:val="right" w:pos="10204"/>
      </w:tabs>
    </w:pPr>
    <w:rPr>
      <w:rFonts w:ascii="Cambria" w:hAnsi="Cambria"/>
      <w:sz w:val="24"/>
    </w:rPr>
  </w:style>
  <w:style w:type="character" w:customStyle="1" w:styleId="FooterChar">
    <w:name w:val="Footer Char"/>
    <w:link w:val="Footer"/>
    <w:uiPriority w:val="99"/>
    <w:rsid w:val="00210737"/>
    <w:rPr>
      <w:rFonts w:ascii="Cambria" w:eastAsia="Lucida Sans Unicode" w:hAnsi="Cambria"/>
      <w:sz w:val="24"/>
    </w:rPr>
  </w:style>
  <w:style w:type="table" w:styleId="TableGrid">
    <w:name w:val="Table Grid"/>
    <w:basedOn w:val="TableNormal"/>
    <w:uiPriority w:val="59"/>
    <w:rsid w:val="001A69A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rsid w:val="008312D7"/>
    <w:rPr>
      <w:rFonts w:ascii="Tahoma" w:hAnsi="Tahoma"/>
      <w:sz w:val="16"/>
      <w:szCs w:val="16"/>
    </w:rPr>
  </w:style>
  <w:style w:type="character" w:customStyle="1" w:styleId="BalloonTextChar">
    <w:name w:val="Balloon Text Char"/>
    <w:link w:val="BalloonText"/>
    <w:rsid w:val="008312D7"/>
    <w:rPr>
      <w:rFonts w:ascii="Tahoma" w:eastAsia="Lucida Sans Unicode" w:hAnsi="Tahoma" w:cs="Tahoma"/>
      <w:sz w:val="16"/>
      <w:szCs w:val="16"/>
    </w:rPr>
  </w:style>
  <w:style w:type="paragraph" w:styleId="NoSpacing">
    <w:name w:val="No Spacing"/>
    <w:link w:val="NoSpacingChar"/>
    <w:uiPriority w:val="1"/>
    <w:qFormat/>
    <w:rsid w:val="00154B1A"/>
    <w:rPr>
      <w:rFonts w:ascii="Calibri" w:hAnsi="Calibri"/>
      <w:sz w:val="22"/>
      <w:szCs w:val="22"/>
    </w:rPr>
  </w:style>
  <w:style w:type="character" w:customStyle="1" w:styleId="NoSpacingChar">
    <w:name w:val="No Spacing Char"/>
    <w:link w:val="NoSpacing"/>
    <w:uiPriority w:val="1"/>
    <w:rsid w:val="00154B1A"/>
    <w:rPr>
      <w:rFonts w:ascii="Calibri" w:hAnsi="Calibri"/>
      <w:sz w:val="22"/>
      <w:szCs w:val="22"/>
      <w:lang w:val="en-US" w:eastAsia="en-US" w:bidi="ar-SA"/>
    </w:rPr>
  </w:style>
  <w:style w:type="character" w:styleId="Hyperlink">
    <w:name w:val="Hyperlink"/>
    <w:uiPriority w:val="99"/>
    <w:rsid w:val="00CF26EA"/>
    <w:rPr>
      <w:color w:val="0000FF"/>
      <w:u w:val="single"/>
    </w:rPr>
  </w:style>
  <w:style w:type="paragraph" w:customStyle="1" w:styleId="WW-TableContents1">
    <w:name w:val="WW-Table Contents1"/>
    <w:basedOn w:val="Normal"/>
    <w:rsid w:val="003E2B0C"/>
    <w:pPr>
      <w:suppressLineNumbers/>
    </w:pPr>
    <w:rPr>
      <w:rFonts w:eastAsia="Times New Roman"/>
      <w:lang w:eastAsia="ar-SA"/>
    </w:rPr>
  </w:style>
  <w:style w:type="character" w:customStyle="1" w:styleId="Heading1Char">
    <w:name w:val="Heading 1 Char"/>
    <w:link w:val="Heading1"/>
    <w:rsid w:val="00D76ABA"/>
    <w:rPr>
      <w:rFonts w:ascii="Verdana" w:hAnsi="Verdana"/>
      <w:b/>
      <w:bCs/>
      <w:kern w:val="32"/>
      <w:sz w:val="32"/>
      <w:szCs w:val="32"/>
      <w:shd w:val="clear" w:color="auto" w:fill="99FF99"/>
    </w:rPr>
  </w:style>
  <w:style w:type="character" w:styleId="Strong">
    <w:name w:val="Strong"/>
    <w:qFormat/>
    <w:rsid w:val="00F101A9"/>
    <w:rPr>
      <w:b/>
      <w:bCs/>
    </w:rPr>
  </w:style>
  <w:style w:type="character" w:customStyle="1" w:styleId="Heading3Char">
    <w:name w:val="Heading 3 Char"/>
    <w:link w:val="Heading3"/>
    <w:rsid w:val="00D7524F"/>
    <w:rPr>
      <w:rFonts w:ascii="Verdana" w:hAnsi="Verdana"/>
      <w:b/>
      <w:bCs/>
      <w:sz w:val="24"/>
      <w:szCs w:val="26"/>
      <w:u w:val="single"/>
    </w:rPr>
  </w:style>
  <w:style w:type="character" w:customStyle="1" w:styleId="Heading4Char">
    <w:name w:val="Heading 4 Char"/>
    <w:link w:val="Heading4"/>
    <w:rsid w:val="00D7524F"/>
    <w:rPr>
      <w:rFonts w:ascii="Verdana" w:hAnsi="Verdana"/>
      <w:b/>
      <w:bCs/>
      <w:szCs w:val="28"/>
    </w:rPr>
  </w:style>
  <w:style w:type="paragraph" w:styleId="TOC2">
    <w:name w:val="toc 2"/>
    <w:basedOn w:val="Normal"/>
    <w:next w:val="Normal"/>
    <w:autoRedefine/>
    <w:uiPriority w:val="39"/>
    <w:qFormat/>
    <w:rsid w:val="00F21B4F"/>
    <w:pPr>
      <w:tabs>
        <w:tab w:val="right" w:leader="dot" w:pos="10431"/>
      </w:tabs>
      <w:spacing w:before="120"/>
      <w:ind w:left="220"/>
      <w:jc w:val="left"/>
    </w:pPr>
    <w:rPr>
      <w:rFonts w:ascii="Calibri" w:hAnsi="Calibri" w:cs="Calibri"/>
      <w:b/>
      <w:bCs/>
      <w:noProof/>
      <w:sz w:val="24"/>
      <w:szCs w:val="24"/>
      <w:lang w:val="sr-Cyrl-CS"/>
    </w:rPr>
  </w:style>
  <w:style w:type="paragraph" w:styleId="TOC1">
    <w:name w:val="toc 1"/>
    <w:basedOn w:val="Normal"/>
    <w:next w:val="Normal"/>
    <w:autoRedefine/>
    <w:uiPriority w:val="39"/>
    <w:qFormat/>
    <w:rsid w:val="005F4C7A"/>
    <w:pPr>
      <w:tabs>
        <w:tab w:val="right" w:leader="dot" w:pos="10286"/>
      </w:tabs>
      <w:spacing w:before="120"/>
      <w:jc w:val="left"/>
    </w:pPr>
    <w:rPr>
      <w:rFonts w:ascii="Times New Roman" w:hAnsi="Times New Roman"/>
      <w:bCs/>
      <w:iCs/>
      <w:noProof/>
      <w:sz w:val="24"/>
      <w:szCs w:val="24"/>
      <w:lang w:val="sr-Cyrl-CS"/>
    </w:rPr>
  </w:style>
  <w:style w:type="paragraph" w:styleId="TOC3">
    <w:name w:val="toc 3"/>
    <w:basedOn w:val="Normal"/>
    <w:next w:val="Normal"/>
    <w:autoRedefine/>
    <w:uiPriority w:val="39"/>
    <w:qFormat/>
    <w:rsid w:val="00862A23"/>
    <w:pPr>
      <w:tabs>
        <w:tab w:val="right" w:leader="dot" w:pos="10286"/>
      </w:tabs>
      <w:ind w:left="440"/>
      <w:jc w:val="left"/>
    </w:pPr>
    <w:rPr>
      <w:rFonts w:asciiTheme="minorHAnsi" w:hAnsiTheme="minorHAnsi" w:cs="Calibri"/>
      <w:noProof/>
      <w:sz w:val="24"/>
      <w:szCs w:val="24"/>
      <w:lang w:val="sr-Cyrl-CS"/>
    </w:rPr>
  </w:style>
  <w:style w:type="character" w:customStyle="1" w:styleId="WW8Num2z0">
    <w:name w:val="WW8Num2z0"/>
    <w:rsid w:val="00CE2EA9"/>
    <w:rPr>
      <w:rFonts w:ascii="Times New Roman" w:hAnsi="Times New Roman"/>
    </w:rPr>
  </w:style>
  <w:style w:type="character" w:customStyle="1" w:styleId="WW8Num3z0">
    <w:name w:val="WW8Num3z0"/>
    <w:rsid w:val="00CE2EA9"/>
    <w:rPr>
      <w:rFonts w:ascii="Times New Roman" w:hAnsi="Times New Roman"/>
    </w:rPr>
  </w:style>
  <w:style w:type="character" w:customStyle="1" w:styleId="WW8Num4z0">
    <w:name w:val="WW8Num4z0"/>
    <w:rsid w:val="00CE2EA9"/>
    <w:rPr>
      <w:rFonts w:ascii="Times New Roman" w:hAnsi="Times New Roman"/>
    </w:rPr>
  </w:style>
  <w:style w:type="character" w:customStyle="1" w:styleId="WW8Num5z0">
    <w:name w:val="WW8Num5z0"/>
    <w:rsid w:val="00CE2EA9"/>
    <w:rPr>
      <w:rFonts w:ascii="Symbol" w:hAnsi="Symbol" w:cs="StarSymbol"/>
      <w:sz w:val="18"/>
      <w:szCs w:val="18"/>
    </w:rPr>
  </w:style>
  <w:style w:type="character" w:customStyle="1" w:styleId="WW8Num7z0">
    <w:name w:val="WW8Num7z0"/>
    <w:rsid w:val="00CE2EA9"/>
    <w:rPr>
      <w:rFonts w:ascii="Times New Roman" w:hAnsi="Times New Roman"/>
    </w:rPr>
  </w:style>
  <w:style w:type="character" w:customStyle="1" w:styleId="WW-Absatz-Standardschriftart11111111111">
    <w:name w:val="WW-Absatz-Standardschriftart11111111111"/>
    <w:rsid w:val="00CE2EA9"/>
  </w:style>
  <w:style w:type="character" w:customStyle="1" w:styleId="WW-Absatz-Standardschriftart111111111111">
    <w:name w:val="WW-Absatz-Standardschriftart111111111111"/>
    <w:rsid w:val="00CE2EA9"/>
  </w:style>
  <w:style w:type="character" w:customStyle="1" w:styleId="WW-Absatz-Standardschriftart1111111111111">
    <w:name w:val="WW-Absatz-Standardschriftart1111111111111"/>
    <w:rsid w:val="00CE2EA9"/>
  </w:style>
  <w:style w:type="character" w:customStyle="1" w:styleId="WW-Absatz-Standardschriftart11111111111111">
    <w:name w:val="WW-Absatz-Standardschriftart11111111111111"/>
    <w:rsid w:val="00CE2EA9"/>
  </w:style>
  <w:style w:type="character" w:customStyle="1" w:styleId="WW-Absatz-Standardschriftart111111111111111">
    <w:name w:val="WW-Absatz-Standardschriftart111111111111111"/>
    <w:rsid w:val="00CE2EA9"/>
  </w:style>
  <w:style w:type="character" w:customStyle="1" w:styleId="WW8Num1z0">
    <w:name w:val="WW8Num1z0"/>
    <w:rsid w:val="00CE2EA9"/>
    <w:rPr>
      <w:rFonts w:ascii="Times New Roman" w:hAnsi="Times New Roman"/>
    </w:rPr>
  </w:style>
  <w:style w:type="character" w:customStyle="1" w:styleId="WW-Absatz-Standardschriftart1111111111111111">
    <w:name w:val="WW-Absatz-Standardschriftart1111111111111111"/>
    <w:rsid w:val="00CE2EA9"/>
  </w:style>
  <w:style w:type="character" w:customStyle="1" w:styleId="WW-Absatz-Standardschriftart11111111111111111">
    <w:name w:val="WW-Absatz-Standardschriftart11111111111111111"/>
    <w:rsid w:val="00CE2EA9"/>
  </w:style>
  <w:style w:type="character" w:customStyle="1" w:styleId="WW-Absatz-Standardschriftart111111111111111111">
    <w:name w:val="WW-Absatz-Standardschriftart111111111111111111"/>
    <w:rsid w:val="00CE2EA9"/>
  </w:style>
  <w:style w:type="character" w:customStyle="1" w:styleId="WW-Absatz-Standardschriftart1111111111111111111">
    <w:name w:val="WW-Absatz-Standardschriftart1111111111111111111"/>
    <w:rsid w:val="00CE2EA9"/>
  </w:style>
  <w:style w:type="character" w:customStyle="1" w:styleId="WW-Absatz-Standardschriftart11111111111111111111">
    <w:name w:val="WW-Absatz-Standardschriftart11111111111111111111"/>
    <w:rsid w:val="00CE2EA9"/>
  </w:style>
  <w:style w:type="character" w:customStyle="1" w:styleId="WW-DefaultParagraphFont">
    <w:name w:val="WW-Default Paragraph Font"/>
    <w:rsid w:val="00CE2EA9"/>
  </w:style>
  <w:style w:type="character" w:customStyle="1" w:styleId="NumberingSymbols">
    <w:name w:val="Numbering Symbols"/>
    <w:rsid w:val="00CE2EA9"/>
  </w:style>
  <w:style w:type="character" w:customStyle="1" w:styleId="Bullets">
    <w:name w:val="Bullets"/>
    <w:rsid w:val="00CE2EA9"/>
    <w:rPr>
      <w:rFonts w:ascii="StarSymbol" w:eastAsia="StarSymbol" w:hAnsi="StarSymbol" w:cs="StarSymbol"/>
      <w:sz w:val="18"/>
      <w:szCs w:val="18"/>
    </w:rPr>
  </w:style>
  <w:style w:type="character" w:customStyle="1" w:styleId="a5">
    <w:name w:val="Симболи за нумерисање"/>
    <w:rsid w:val="00CE2EA9"/>
  </w:style>
  <w:style w:type="character" w:customStyle="1" w:styleId="WW8Num11z0">
    <w:name w:val="WW8Num11z0"/>
    <w:rsid w:val="00CE2EA9"/>
    <w:rPr>
      <w:rFonts w:ascii="Symbol" w:hAnsi="Symbol" w:cs="StarSymbol"/>
      <w:sz w:val="18"/>
      <w:szCs w:val="18"/>
    </w:rPr>
  </w:style>
  <w:style w:type="paragraph" w:styleId="Caption">
    <w:name w:val="caption"/>
    <w:basedOn w:val="Normal"/>
    <w:qFormat/>
    <w:rsid w:val="00CE2EA9"/>
    <w:pPr>
      <w:widowControl/>
      <w:suppressLineNumbers/>
      <w:spacing w:before="120" w:after="120"/>
    </w:pPr>
    <w:rPr>
      <w:rFonts w:eastAsia="Times New Roman" w:cs="Tahoma"/>
      <w:i/>
      <w:iCs/>
      <w:szCs w:val="24"/>
    </w:rPr>
  </w:style>
  <w:style w:type="paragraph" w:customStyle="1" w:styleId="WW-Heading">
    <w:name w:val="WW-Heading"/>
    <w:basedOn w:val="Normal"/>
    <w:next w:val="BodyText"/>
    <w:rsid w:val="00CE2EA9"/>
    <w:pPr>
      <w:keepNext/>
      <w:widowControl/>
      <w:spacing w:before="240" w:after="120"/>
    </w:pPr>
    <w:rPr>
      <w:rFonts w:ascii="Arial" w:eastAsia="Tahoma" w:hAnsi="Arial" w:cs="Tahoma"/>
      <w:sz w:val="28"/>
      <w:szCs w:val="28"/>
    </w:rPr>
  </w:style>
  <w:style w:type="paragraph" w:styleId="Title">
    <w:name w:val="Title"/>
    <w:basedOn w:val="Normal"/>
    <w:next w:val="Subtitle"/>
    <w:link w:val="TitleChar"/>
    <w:qFormat/>
    <w:rsid w:val="00CE2EA9"/>
    <w:pPr>
      <w:widowControl/>
      <w:jc w:val="center"/>
    </w:pPr>
    <w:rPr>
      <w:rFonts w:eastAsia="Times New Roman"/>
      <w:sz w:val="24"/>
      <w:lang w:val="sr-Cyrl-CS"/>
    </w:rPr>
  </w:style>
  <w:style w:type="character" w:customStyle="1" w:styleId="TitleChar">
    <w:name w:val="Title Char"/>
    <w:link w:val="Title"/>
    <w:rsid w:val="00CE2EA9"/>
    <w:rPr>
      <w:rFonts w:ascii="Verdana" w:hAnsi="Verdana"/>
      <w:sz w:val="24"/>
      <w:lang w:val="sr-Cyrl-CS"/>
    </w:rPr>
  </w:style>
  <w:style w:type="paragraph" w:styleId="Subtitle">
    <w:name w:val="Subtitle"/>
    <w:basedOn w:val="WW-Heading"/>
    <w:next w:val="BodyText"/>
    <w:link w:val="SubtitleChar"/>
    <w:qFormat/>
    <w:rsid w:val="00CE2EA9"/>
    <w:pPr>
      <w:jc w:val="center"/>
    </w:pPr>
    <w:rPr>
      <w:rFonts w:cs="Times New Roman"/>
      <w:i/>
      <w:iCs/>
    </w:rPr>
  </w:style>
  <w:style w:type="character" w:customStyle="1" w:styleId="SubtitleChar">
    <w:name w:val="Subtitle Char"/>
    <w:link w:val="Subtitle"/>
    <w:rsid w:val="00CE2EA9"/>
    <w:rPr>
      <w:rFonts w:ascii="Arial" w:eastAsia="Tahoma" w:hAnsi="Arial" w:cs="Tahoma"/>
      <w:i/>
      <w:iCs/>
      <w:sz w:val="28"/>
      <w:szCs w:val="28"/>
    </w:rPr>
  </w:style>
  <w:style w:type="paragraph" w:customStyle="1" w:styleId="WW-TableContents">
    <w:name w:val="WW-Table Contents"/>
    <w:basedOn w:val="BodyText"/>
    <w:rsid w:val="00CE2EA9"/>
    <w:pPr>
      <w:widowControl/>
      <w:suppressLineNumbers/>
      <w:spacing w:after="0"/>
    </w:pPr>
    <w:rPr>
      <w:rFonts w:eastAsia="Times New Roman"/>
      <w:lang w:val="sr-Cyrl-CS"/>
    </w:rPr>
  </w:style>
  <w:style w:type="paragraph" w:customStyle="1" w:styleId="WW-TableHeading">
    <w:name w:val="WW-Table Heading"/>
    <w:basedOn w:val="WW-TableContents"/>
    <w:rsid w:val="00CE2EA9"/>
    <w:pPr>
      <w:jc w:val="center"/>
    </w:pPr>
    <w:rPr>
      <w:b/>
      <w:bCs/>
      <w:i/>
      <w:iCs/>
    </w:rPr>
  </w:style>
  <w:style w:type="paragraph" w:customStyle="1" w:styleId="WW-TableHeading1">
    <w:name w:val="WW-Table Heading1"/>
    <w:basedOn w:val="WW-TableContents1"/>
    <w:rsid w:val="00CE2EA9"/>
    <w:pPr>
      <w:jc w:val="center"/>
    </w:pPr>
    <w:rPr>
      <w:b/>
      <w:i/>
      <w:lang w:eastAsia="en-US"/>
    </w:rPr>
  </w:style>
  <w:style w:type="paragraph" w:customStyle="1" w:styleId="WW-Framecontents">
    <w:name w:val="WW-Frame contents"/>
    <w:basedOn w:val="BodyText"/>
    <w:rsid w:val="00CE2EA9"/>
    <w:pPr>
      <w:widowControl/>
      <w:spacing w:after="0"/>
    </w:pPr>
    <w:rPr>
      <w:rFonts w:eastAsia="Times New Roman"/>
      <w:lang w:val="sr-Cyrl-CS"/>
    </w:rPr>
  </w:style>
  <w:style w:type="paragraph" w:customStyle="1" w:styleId="Tijeloteksta-uvlaka2">
    <w:name w:val="Tijelo teksta - uvlaka 2"/>
    <w:basedOn w:val="Normal"/>
    <w:rsid w:val="00CE2EA9"/>
    <w:pPr>
      <w:widowControl/>
      <w:ind w:left="709"/>
    </w:pPr>
    <w:rPr>
      <w:rFonts w:ascii="TimesTenYuMD" w:eastAsia="Times New Roman" w:hAnsi="TimesTenYuMD"/>
      <w:i/>
      <w:sz w:val="28"/>
    </w:rPr>
  </w:style>
  <w:style w:type="paragraph" w:styleId="BodyText2">
    <w:name w:val="Body Text 2"/>
    <w:basedOn w:val="Normal"/>
    <w:link w:val="BodyText2Char"/>
    <w:rsid w:val="00CE2EA9"/>
    <w:pPr>
      <w:widowControl/>
      <w:jc w:val="center"/>
    </w:pPr>
    <w:rPr>
      <w:rFonts w:eastAsia="Times New Roman"/>
      <w:sz w:val="24"/>
      <w:lang w:val="sr-Cyrl-CS"/>
    </w:rPr>
  </w:style>
  <w:style w:type="character" w:customStyle="1" w:styleId="BodyText2Char">
    <w:name w:val="Body Text 2 Char"/>
    <w:link w:val="BodyText2"/>
    <w:rsid w:val="00CE2EA9"/>
    <w:rPr>
      <w:rFonts w:ascii="Verdana" w:hAnsi="Verdana"/>
      <w:sz w:val="24"/>
      <w:lang w:val="sr-Cyrl-CS"/>
    </w:rPr>
  </w:style>
  <w:style w:type="paragraph" w:styleId="BodyTextIndent">
    <w:name w:val="Body Text Indent"/>
    <w:basedOn w:val="Normal"/>
    <w:link w:val="BodyTextIndentChar"/>
    <w:rsid w:val="00CE2EA9"/>
    <w:pPr>
      <w:widowControl/>
      <w:spacing w:after="120"/>
      <w:ind w:left="360"/>
    </w:pPr>
    <w:rPr>
      <w:rFonts w:eastAsia="Times New Roman"/>
      <w:sz w:val="20"/>
    </w:rPr>
  </w:style>
  <w:style w:type="character" w:customStyle="1" w:styleId="BodyTextIndentChar">
    <w:name w:val="Body Text Indent Char"/>
    <w:basedOn w:val="DefaultParagraphFont"/>
    <w:link w:val="BodyTextIndent"/>
    <w:rsid w:val="00CE2EA9"/>
  </w:style>
  <w:style w:type="paragraph" w:styleId="BodyTextIndent3">
    <w:name w:val="Body Text Indent 3"/>
    <w:basedOn w:val="Normal"/>
    <w:link w:val="BodyTextIndent3Char"/>
    <w:rsid w:val="00CE2EA9"/>
    <w:pPr>
      <w:widowControl/>
      <w:spacing w:after="120"/>
      <w:ind w:left="360"/>
    </w:pPr>
    <w:rPr>
      <w:rFonts w:ascii="Times New Roman" w:eastAsia="Times New Roman" w:hAnsi="Times New Roman"/>
      <w:sz w:val="16"/>
      <w:szCs w:val="16"/>
    </w:rPr>
  </w:style>
  <w:style w:type="character" w:customStyle="1" w:styleId="BodyTextIndent3Char">
    <w:name w:val="Body Text Indent 3 Char"/>
    <w:link w:val="BodyTextIndent3"/>
    <w:rsid w:val="00CE2EA9"/>
    <w:rPr>
      <w:sz w:val="16"/>
      <w:szCs w:val="16"/>
    </w:rPr>
  </w:style>
  <w:style w:type="paragraph" w:styleId="BodyTextIndent2">
    <w:name w:val="Body Text Indent 2"/>
    <w:basedOn w:val="Normal"/>
    <w:link w:val="BodyTextIndent2Char"/>
    <w:rsid w:val="00CE2EA9"/>
    <w:pPr>
      <w:widowControl/>
      <w:spacing w:after="120" w:line="480" w:lineRule="auto"/>
      <w:ind w:left="360"/>
    </w:pPr>
    <w:rPr>
      <w:rFonts w:eastAsia="Times New Roman"/>
      <w:sz w:val="20"/>
    </w:rPr>
  </w:style>
  <w:style w:type="character" w:customStyle="1" w:styleId="BodyTextIndent2Char">
    <w:name w:val="Body Text Indent 2 Char"/>
    <w:basedOn w:val="DefaultParagraphFont"/>
    <w:link w:val="BodyTextIndent2"/>
    <w:rsid w:val="00CE2EA9"/>
  </w:style>
  <w:style w:type="character" w:customStyle="1" w:styleId="Heading5Char">
    <w:name w:val="Heading 5 Char"/>
    <w:link w:val="Heading5"/>
    <w:rsid w:val="00D3083F"/>
    <w:rPr>
      <w:rFonts w:ascii="Verdana" w:hAnsi="Verdana"/>
      <w:b/>
      <w:bCs/>
      <w:i/>
      <w:iCs/>
      <w:sz w:val="22"/>
      <w:szCs w:val="26"/>
    </w:rPr>
  </w:style>
  <w:style w:type="paragraph" w:styleId="TOCHeading">
    <w:name w:val="TOC Heading"/>
    <w:basedOn w:val="Heading1"/>
    <w:next w:val="Normal"/>
    <w:uiPriority w:val="39"/>
    <w:unhideWhenUsed/>
    <w:qFormat/>
    <w:rsid w:val="001D1332"/>
    <w:pPr>
      <w:keepLines/>
      <w:widowControl/>
      <w:suppressAutoHyphens w:val="0"/>
      <w:spacing w:before="480" w:after="0" w:line="276" w:lineRule="auto"/>
      <w:jc w:val="left"/>
      <w:outlineLvl w:val="9"/>
    </w:pPr>
    <w:rPr>
      <w:rFonts w:ascii="Cambria" w:hAnsi="Cambria"/>
      <w:color w:val="365F91"/>
      <w:kern w:val="0"/>
      <w:szCs w:val="28"/>
    </w:rPr>
  </w:style>
  <w:style w:type="paragraph" w:styleId="TOC4">
    <w:name w:val="toc 4"/>
    <w:basedOn w:val="Normal"/>
    <w:next w:val="Normal"/>
    <w:autoRedefine/>
    <w:uiPriority w:val="39"/>
    <w:rsid w:val="00862A23"/>
    <w:pPr>
      <w:tabs>
        <w:tab w:val="right" w:leader="dot" w:pos="10431"/>
      </w:tabs>
      <w:ind w:left="660"/>
      <w:jc w:val="left"/>
    </w:pPr>
    <w:rPr>
      <w:rFonts w:ascii="Calibri" w:hAnsi="Calibri" w:cs="Calibri"/>
      <w:noProof/>
      <w:szCs w:val="22"/>
    </w:rPr>
  </w:style>
  <w:style w:type="paragraph" w:styleId="TOC5">
    <w:name w:val="toc 5"/>
    <w:basedOn w:val="Normal"/>
    <w:next w:val="Normal"/>
    <w:autoRedefine/>
    <w:uiPriority w:val="39"/>
    <w:rsid w:val="002E09E3"/>
    <w:pPr>
      <w:ind w:left="880"/>
      <w:jc w:val="left"/>
    </w:pPr>
    <w:rPr>
      <w:rFonts w:ascii="Calibri" w:hAnsi="Calibri" w:cs="Calibri"/>
      <w:sz w:val="20"/>
    </w:rPr>
  </w:style>
  <w:style w:type="paragraph" w:styleId="ListParagraph">
    <w:name w:val="List Paragraph"/>
    <w:basedOn w:val="Normal"/>
    <w:qFormat/>
    <w:rsid w:val="008E7F5C"/>
    <w:pPr>
      <w:ind w:left="720"/>
    </w:pPr>
  </w:style>
  <w:style w:type="paragraph" w:customStyle="1" w:styleId="Normal1">
    <w:name w:val="Normal1"/>
    <w:basedOn w:val="Normal"/>
    <w:rsid w:val="007D52CC"/>
    <w:pPr>
      <w:widowControl/>
      <w:suppressAutoHyphens w:val="0"/>
      <w:spacing w:before="100" w:beforeAutospacing="1" w:after="100" w:afterAutospacing="1"/>
    </w:pPr>
    <w:rPr>
      <w:rFonts w:ascii="Times New Roman" w:eastAsia="Times New Roman" w:hAnsi="Times New Roman"/>
      <w:sz w:val="24"/>
      <w:szCs w:val="24"/>
      <w:lang w:val="sr-Latn-CS" w:eastAsia="sr-Latn-CS"/>
    </w:rPr>
  </w:style>
  <w:style w:type="character" w:styleId="Emphasis">
    <w:name w:val="Emphasis"/>
    <w:qFormat/>
    <w:rsid w:val="00BD1E4C"/>
    <w:rPr>
      <w:i/>
      <w:iCs/>
    </w:rPr>
  </w:style>
  <w:style w:type="paragraph" w:styleId="TOC6">
    <w:name w:val="toc 6"/>
    <w:basedOn w:val="Normal"/>
    <w:next w:val="Normal"/>
    <w:autoRedefine/>
    <w:rsid w:val="00B866EE"/>
    <w:pPr>
      <w:ind w:left="1100"/>
      <w:jc w:val="left"/>
    </w:pPr>
    <w:rPr>
      <w:rFonts w:ascii="Calibri" w:hAnsi="Calibri" w:cs="Calibri"/>
      <w:sz w:val="20"/>
    </w:rPr>
  </w:style>
  <w:style w:type="paragraph" w:styleId="TOC7">
    <w:name w:val="toc 7"/>
    <w:basedOn w:val="Normal"/>
    <w:next w:val="Normal"/>
    <w:autoRedefine/>
    <w:rsid w:val="00B866EE"/>
    <w:pPr>
      <w:ind w:left="1320"/>
      <w:jc w:val="left"/>
    </w:pPr>
    <w:rPr>
      <w:rFonts w:ascii="Calibri" w:hAnsi="Calibri" w:cs="Calibri"/>
      <w:sz w:val="20"/>
    </w:rPr>
  </w:style>
  <w:style w:type="paragraph" w:styleId="TOC8">
    <w:name w:val="toc 8"/>
    <w:basedOn w:val="Normal"/>
    <w:next w:val="Normal"/>
    <w:autoRedefine/>
    <w:rsid w:val="00B866EE"/>
    <w:pPr>
      <w:ind w:left="1540"/>
      <w:jc w:val="left"/>
    </w:pPr>
    <w:rPr>
      <w:rFonts w:ascii="Calibri" w:hAnsi="Calibri" w:cs="Calibri"/>
      <w:sz w:val="20"/>
    </w:rPr>
  </w:style>
  <w:style w:type="paragraph" w:styleId="TOC9">
    <w:name w:val="toc 9"/>
    <w:basedOn w:val="Normal"/>
    <w:next w:val="Normal"/>
    <w:autoRedefine/>
    <w:rsid w:val="00B866EE"/>
    <w:pPr>
      <w:ind w:left="1760"/>
      <w:jc w:val="left"/>
    </w:pPr>
    <w:rPr>
      <w:rFonts w:ascii="Calibri" w:hAnsi="Calibri" w:cs="Calibri"/>
      <w:sz w:val="20"/>
    </w:rPr>
  </w:style>
  <w:style w:type="paragraph" w:customStyle="1" w:styleId="Default">
    <w:name w:val="Default"/>
    <w:rsid w:val="00365E99"/>
    <w:pPr>
      <w:autoSpaceDE w:val="0"/>
      <w:autoSpaceDN w:val="0"/>
      <w:adjustRightInd w:val="0"/>
    </w:pPr>
    <w:rPr>
      <w:rFonts w:ascii="Verdana" w:eastAsiaTheme="minorHAnsi" w:hAnsi="Verdana" w:cs="Verdana"/>
      <w:color w:val="000000"/>
      <w:sz w:val="24"/>
      <w:szCs w:val="24"/>
    </w:rPr>
  </w:style>
  <w:style w:type="character" w:styleId="FollowedHyperlink">
    <w:name w:val="FollowedHyperlink"/>
    <w:basedOn w:val="DefaultParagraphFont"/>
    <w:rsid w:val="0053559F"/>
    <w:rPr>
      <w:color w:val="800080" w:themeColor="followedHyperlink"/>
      <w:u w:val="single"/>
    </w:rPr>
  </w:style>
  <w:style w:type="character" w:customStyle="1" w:styleId="Heading6Char">
    <w:name w:val="Heading 6 Char"/>
    <w:basedOn w:val="DefaultParagraphFont"/>
    <w:link w:val="Heading6"/>
    <w:uiPriority w:val="9"/>
    <w:rsid w:val="008A5B86"/>
    <w:rPr>
      <w:rFonts w:ascii="Calibri" w:hAnsi="Calibri"/>
      <w:b/>
      <w:bCs/>
      <w:sz w:val="22"/>
      <w:szCs w:val="22"/>
    </w:rPr>
  </w:style>
  <w:style w:type="table" w:customStyle="1" w:styleId="TableGrid1">
    <w:name w:val="Table Grid1"/>
    <w:basedOn w:val="TableNormal"/>
    <w:next w:val="TableGrid"/>
    <w:uiPriority w:val="59"/>
    <w:rsid w:val="008A5B8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Bodytext7NotBold">
    <w:name w:val="Body text (7) + Not Bold"/>
    <w:rsid w:val="008A5B86"/>
    <w:rPr>
      <w:rFonts w:ascii="Arial" w:eastAsia="Arial" w:hAnsi="Arial" w:cs="Arial"/>
      <w:b/>
      <w:bCs/>
      <w:i w:val="0"/>
      <w:iCs w:val="0"/>
      <w:smallCaps w:val="0"/>
      <w:strike w:val="0"/>
      <w:color w:val="000000"/>
      <w:spacing w:val="0"/>
      <w:w w:val="100"/>
      <w:position w:val="0"/>
      <w:sz w:val="18"/>
      <w:szCs w:val="18"/>
      <w:u w:val="none"/>
    </w:rPr>
  </w:style>
  <w:style w:type="character" w:customStyle="1" w:styleId="BodytextBold">
    <w:name w:val="Body text + Bold"/>
    <w:rsid w:val="008A5B86"/>
    <w:rPr>
      <w:rFonts w:ascii="Arial" w:eastAsia="Arial" w:hAnsi="Arial" w:cs="Arial"/>
      <w:b/>
      <w:bCs/>
      <w:i w:val="0"/>
      <w:iCs w:val="0"/>
      <w:smallCaps w:val="0"/>
      <w:strike w:val="0"/>
      <w:color w:val="000000"/>
      <w:spacing w:val="0"/>
      <w:w w:val="100"/>
      <w:position w:val="0"/>
      <w:sz w:val="18"/>
      <w:szCs w:val="18"/>
      <w:u w:val="none"/>
    </w:rPr>
  </w:style>
  <w:style w:type="character" w:customStyle="1" w:styleId="Bodytext885pt">
    <w:name w:val="Body text (8) + 8.5 pt"/>
    <w:rsid w:val="008A5B86"/>
    <w:rPr>
      <w:rFonts w:ascii="Arial" w:eastAsia="Arial" w:hAnsi="Arial" w:cs="Arial"/>
      <w:b w:val="0"/>
      <w:bCs w:val="0"/>
      <w:i w:val="0"/>
      <w:iCs w:val="0"/>
      <w:smallCaps w:val="0"/>
      <w:strike w:val="0"/>
      <w:color w:val="000000"/>
      <w:spacing w:val="0"/>
      <w:w w:val="100"/>
      <w:position w:val="0"/>
      <w:sz w:val="17"/>
      <w:szCs w:val="17"/>
      <w:u w:val="none"/>
    </w:rPr>
  </w:style>
  <w:style w:type="character" w:customStyle="1" w:styleId="Bodytext20">
    <w:name w:val="Body text (2)"/>
    <w:rsid w:val="008A5B86"/>
    <w:rPr>
      <w:rFonts w:ascii="Arial" w:eastAsia="Arial" w:hAnsi="Arial" w:cs="Arial"/>
      <w:b w:val="0"/>
      <w:bCs w:val="0"/>
      <w:i w:val="0"/>
      <w:iCs w:val="0"/>
      <w:smallCaps w:val="0"/>
      <w:strike w:val="0"/>
      <w:color w:val="000000"/>
      <w:spacing w:val="0"/>
      <w:w w:val="100"/>
      <w:position w:val="0"/>
      <w:sz w:val="20"/>
      <w:szCs w:val="20"/>
      <w:u w:val="none"/>
    </w:rPr>
  </w:style>
  <w:style w:type="character" w:customStyle="1" w:styleId="Bodytext2Italic">
    <w:name w:val="Body text (2) + Italic"/>
    <w:rsid w:val="008A5B86"/>
    <w:rPr>
      <w:rFonts w:ascii="Arial" w:eastAsia="Arial" w:hAnsi="Arial" w:cs="Arial"/>
      <w:b w:val="0"/>
      <w:bCs w:val="0"/>
      <w:i/>
      <w:iCs/>
      <w:smallCaps w:val="0"/>
      <w:strike w:val="0"/>
      <w:color w:val="000000"/>
      <w:spacing w:val="0"/>
      <w:w w:val="100"/>
      <w:position w:val="0"/>
      <w:sz w:val="20"/>
      <w:szCs w:val="20"/>
      <w:u w:val="none"/>
    </w:rPr>
  </w:style>
  <w:style w:type="character" w:styleId="CommentReference">
    <w:name w:val="annotation reference"/>
    <w:rsid w:val="00BA173C"/>
    <w:rPr>
      <w:sz w:val="16"/>
      <w:szCs w:val="16"/>
    </w:rPr>
  </w:style>
  <w:style w:type="paragraph" w:styleId="CommentText">
    <w:name w:val="annotation text"/>
    <w:basedOn w:val="Normal"/>
    <w:link w:val="CommentTextChar"/>
    <w:rsid w:val="00BA173C"/>
    <w:pPr>
      <w:widowControl/>
      <w:suppressAutoHyphens w:val="0"/>
      <w:jc w:val="left"/>
    </w:pPr>
    <w:rPr>
      <w:rFonts w:ascii="Times New Roman" w:eastAsia="Times New Roman" w:hAnsi="Times New Roman"/>
      <w:sz w:val="20"/>
      <w:lang w:val="sr-Latn-CS" w:eastAsia="sr-Latn-CS"/>
    </w:rPr>
  </w:style>
  <w:style w:type="character" w:customStyle="1" w:styleId="CommentTextChar">
    <w:name w:val="Comment Text Char"/>
    <w:basedOn w:val="DefaultParagraphFont"/>
    <w:link w:val="CommentText"/>
    <w:rsid w:val="00BA173C"/>
    <w:rPr>
      <w:lang w:val="sr-Latn-CS" w:eastAsia="sr-Latn-CS"/>
    </w:rPr>
  </w:style>
  <w:style w:type="numbering" w:customStyle="1" w:styleId="WWNum43">
    <w:name w:val="WWNum43"/>
    <w:basedOn w:val="NoList"/>
    <w:rsid w:val="00A974CB"/>
    <w:pPr>
      <w:numPr>
        <w:numId w:val="44"/>
      </w:numPr>
    </w:pPr>
  </w:style>
  <w:style w:type="paragraph" w:customStyle="1" w:styleId="Standard">
    <w:name w:val="Standard"/>
    <w:rsid w:val="00A974CB"/>
    <w:pPr>
      <w:widowControl w:val="0"/>
      <w:suppressAutoHyphens/>
      <w:autoSpaceDN w:val="0"/>
      <w:jc w:val="both"/>
      <w:textAlignment w:val="baseline"/>
    </w:pPr>
    <w:rPr>
      <w:rFonts w:ascii="Verdana" w:eastAsia="Lucida Sans Unicode" w:hAnsi="Verdana"/>
      <w:kern w:val="3"/>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1481361">
      <w:bodyDiv w:val="1"/>
      <w:marLeft w:val="0"/>
      <w:marRight w:val="0"/>
      <w:marTop w:val="0"/>
      <w:marBottom w:val="0"/>
      <w:divBdr>
        <w:top w:val="none" w:sz="0" w:space="0" w:color="auto"/>
        <w:left w:val="none" w:sz="0" w:space="0" w:color="auto"/>
        <w:bottom w:val="none" w:sz="0" w:space="0" w:color="auto"/>
        <w:right w:val="none" w:sz="0" w:space="0" w:color="auto"/>
      </w:divBdr>
      <w:divsChild>
        <w:div w:id="744884357">
          <w:marLeft w:val="0"/>
          <w:marRight w:val="0"/>
          <w:marTop w:val="0"/>
          <w:marBottom w:val="0"/>
          <w:divBdr>
            <w:top w:val="none" w:sz="0" w:space="0" w:color="auto"/>
            <w:left w:val="none" w:sz="0" w:space="0" w:color="auto"/>
            <w:bottom w:val="none" w:sz="0" w:space="0" w:color="auto"/>
            <w:right w:val="none" w:sz="0" w:space="0" w:color="auto"/>
          </w:divBdr>
        </w:div>
        <w:div w:id="1002244214">
          <w:marLeft w:val="0"/>
          <w:marRight w:val="0"/>
          <w:marTop w:val="0"/>
          <w:marBottom w:val="0"/>
          <w:divBdr>
            <w:top w:val="none" w:sz="0" w:space="0" w:color="auto"/>
            <w:left w:val="none" w:sz="0" w:space="0" w:color="auto"/>
            <w:bottom w:val="none" w:sz="0" w:space="0" w:color="auto"/>
            <w:right w:val="none" w:sz="0" w:space="0" w:color="auto"/>
          </w:divBdr>
        </w:div>
        <w:div w:id="1312293459">
          <w:marLeft w:val="0"/>
          <w:marRight w:val="0"/>
          <w:marTop w:val="0"/>
          <w:marBottom w:val="0"/>
          <w:divBdr>
            <w:top w:val="none" w:sz="0" w:space="0" w:color="auto"/>
            <w:left w:val="none" w:sz="0" w:space="0" w:color="auto"/>
            <w:bottom w:val="none" w:sz="0" w:space="0" w:color="auto"/>
            <w:right w:val="none" w:sz="0" w:space="0" w:color="auto"/>
          </w:divBdr>
        </w:div>
        <w:div w:id="1339502669">
          <w:marLeft w:val="0"/>
          <w:marRight w:val="0"/>
          <w:marTop w:val="0"/>
          <w:marBottom w:val="0"/>
          <w:divBdr>
            <w:top w:val="none" w:sz="0" w:space="0" w:color="auto"/>
            <w:left w:val="none" w:sz="0" w:space="0" w:color="auto"/>
            <w:bottom w:val="none" w:sz="0" w:space="0" w:color="auto"/>
            <w:right w:val="none" w:sz="0" w:space="0" w:color="auto"/>
          </w:divBdr>
        </w:div>
        <w:div w:id="1451240997">
          <w:marLeft w:val="0"/>
          <w:marRight w:val="0"/>
          <w:marTop w:val="0"/>
          <w:marBottom w:val="0"/>
          <w:divBdr>
            <w:top w:val="none" w:sz="0" w:space="0" w:color="auto"/>
            <w:left w:val="none" w:sz="0" w:space="0" w:color="auto"/>
            <w:bottom w:val="none" w:sz="0" w:space="0" w:color="auto"/>
            <w:right w:val="none" w:sz="0" w:space="0" w:color="auto"/>
          </w:divBdr>
        </w:div>
      </w:divsChild>
    </w:div>
    <w:div w:id="747389922">
      <w:bodyDiv w:val="1"/>
      <w:marLeft w:val="0"/>
      <w:marRight w:val="0"/>
      <w:marTop w:val="0"/>
      <w:marBottom w:val="0"/>
      <w:divBdr>
        <w:top w:val="none" w:sz="0" w:space="0" w:color="auto"/>
        <w:left w:val="none" w:sz="0" w:space="0" w:color="auto"/>
        <w:bottom w:val="none" w:sz="0" w:space="0" w:color="auto"/>
        <w:right w:val="none" w:sz="0" w:space="0" w:color="auto"/>
      </w:divBdr>
      <w:divsChild>
        <w:div w:id="932858665">
          <w:marLeft w:val="0"/>
          <w:marRight w:val="0"/>
          <w:marTop w:val="0"/>
          <w:marBottom w:val="0"/>
          <w:divBdr>
            <w:top w:val="none" w:sz="0" w:space="0" w:color="auto"/>
            <w:left w:val="none" w:sz="0" w:space="0" w:color="auto"/>
            <w:bottom w:val="none" w:sz="0" w:space="0" w:color="auto"/>
            <w:right w:val="none" w:sz="0" w:space="0" w:color="auto"/>
          </w:divBdr>
        </w:div>
        <w:div w:id="1168014118">
          <w:marLeft w:val="0"/>
          <w:marRight w:val="0"/>
          <w:marTop w:val="0"/>
          <w:marBottom w:val="0"/>
          <w:divBdr>
            <w:top w:val="none" w:sz="0" w:space="0" w:color="auto"/>
            <w:left w:val="none" w:sz="0" w:space="0" w:color="auto"/>
            <w:bottom w:val="none" w:sz="0" w:space="0" w:color="auto"/>
            <w:right w:val="none" w:sz="0" w:space="0" w:color="auto"/>
          </w:divBdr>
        </w:div>
        <w:div w:id="1182620613">
          <w:marLeft w:val="0"/>
          <w:marRight w:val="0"/>
          <w:marTop w:val="0"/>
          <w:marBottom w:val="0"/>
          <w:divBdr>
            <w:top w:val="none" w:sz="0" w:space="0" w:color="auto"/>
            <w:left w:val="none" w:sz="0" w:space="0" w:color="auto"/>
            <w:bottom w:val="none" w:sz="0" w:space="0" w:color="auto"/>
            <w:right w:val="none" w:sz="0" w:space="0" w:color="auto"/>
          </w:divBdr>
        </w:div>
        <w:div w:id="1921980820">
          <w:marLeft w:val="0"/>
          <w:marRight w:val="0"/>
          <w:marTop w:val="0"/>
          <w:marBottom w:val="0"/>
          <w:divBdr>
            <w:top w:val="none" w:sz="0" w:space="0" w:color="auto"/>
            <w:left w:val="none" w:sz="0" w:space="0" w:color="auto"/>
            <w:bottom w:val="none" w:sz="0" w:space="0" w:color="auto"/>
            <w:right w:val="none" w:sz="0" w:space="0" w:color="auto"/>
          </w:divBdr>
        </w:div>
        <w:div w:id="2088766250">
          <w:marLeft w:val="0"/>
          <w:marRight w:val="0"/>
          <w:marTop w:val="0"/>
          <w:marBottom w:val="0"/>
          <w:divBdr>
            <w:top w:val="none" w:sz="0" w:space="0" w:color="auto"/>
            <w:left w:val="none" w:sz="0" w:space="0" w:color="auto"/>
            <w:bottom w:val="none" w:sz="0" w:space="0" w:color="auto"/>
            <w:right w:val="none" w:sz="0" w:space="0" w:color="auto"/>
          </w:divBdr>
        </w:div>
        <w:div w:id="2140108095">
          <w:marLeft w:val="0"/>
          <w:marRight w:val="0"/>
          <w:marTop w:val="0"/>
          <w:marBottom w:val="0"/>
          <w:divBdr>
            <w:top w:val="none" w:sz="0" w:space="0" w:color="auto"/>
            <w:left w:val="none" w:sz="0" w:space="0" w:color="auto"/>
            <w:bottom w:val="none" w:sz="0" w:space="0" w:color="auto"/>
            <w:right w:val="none" w:sz="0" w:space="0" w:color="auto"/>
          </w:divBdr>
        </w:div>
      </w:divsChild>
    </w:div>
    <w:div w:id="780876268">
      <w:bodyDiv w:val="1"/>
      <w:marLeft w:val="0"/>
      <w:marRight w:val="0"/>
      <w:marTop w:val="0"/>
      <w:marBottom w:val="0"/>
      <w:divBdr>
        <w:top w:val="none" w:sz="0" w:space="0" w:color="auto"/>
        <w:left w:val="none" w:sz="0" w:space="0" w:color="auto"/>
        <w:bottom w:val="none" w:sz="0" w:space="0" w:color="auto"/>
        <w:right w:val="none" w:sz="0" w:space="0" w:color="auto"/>
      </w:divBdr>
      <w:divsChild>
        <w:div w:id="736708214">
          <w:marLeft w:val="0"/>
          <w:marRight w:val="0"/>
          <w:marTop w:val="0"/>
          <w:marBottom w:val="0"/>
          <w:divBdr>
            <w:top w:val="none" w:sz="0" w:space="0" w:color="auto"/>
            <w:left w:val="none" w:sz="0" w:space="0" w:color="auto"/>
            <w:bottom w:val="none" w:sz="0" w:space="0" w:color="auto"/>
            <w:right w:val="none" w:sz="0" w:space="0" w:color="auto"/>
          </w:divBdr>
        </w:div>
        <w:div w:id="771898316">
          <w:marLeft w:val="0"/>
          <w:marRight w:val="0"/>
          <w:marTop w:val="0"/>
          <w:marBottom w:val="0"/>
          <w:divBdr>
            <w:top w:val="none" w:sz="0" w:space="0" w:color="auto"/>
            <w:left w:val="none" w:sz="0" w:space="0" w:color="auto"/>
            <w:bottom w:val="none" w:sz="0" w:space="0" w:color="auto"/>
            <w:right w:val="none" w:sz="0" w:space="0" w:color="auto"/>
          </w:divBdr>
        </w:div>
        <w:div w:id="1636401002">
          <w:marLeft w:val="0"/>
          <w:marRight w:val="0"/>
          <w:marTop w:val="0"/>
          <w:marBottom w:val="0"/>
          <w:divBdr>
            <w:top w:val="none" w:sz="0" w:space="0" w:color="auto"/>
            <w:left w:val="none" w:sz="0" w:space="0" w:color="auto"/>
            <w:bottom w:val="none" w:sz="0" w:space="0" w:color="auto"/>
            <w:right w:val="none" w:sz="0" w:space="0" w:color="auto"/>
          </w:divBdr>
        </w:div>
      </w:divsChild>
    </w:div>
    <w:div w:id="790855412">
      <w:bodyDiv w:val="1"/>
      <w:marLeft w:val="0"/>
      <w:marRight w:val="0"/>
      <w:marTop w:val="0"/>
      <w:marBottom w:val="0"/>
      <w:divBdr>
        <w:top w:val="none" w:sz="0" w:space="0" w:color="auto"/>
        <w:left w:val="none" w:sz="0" w:space="0" w:color="auto"/>
        <w:bottom w:val="none" w:sz="0" w:space="0" w:color="auto"/>
        <w:right w:val="none" w:sz="0" w:space="0" w:color="auto"/>
      </w:divBdr>
      <w:divsChild>
        <w:div w:id="99684949">
          <w:marLeft w:val="0"/>
          <w:marRight w:val="0"/>
          <w:marTop w:val="0"/>
          <w:marBottom w:val="0"/>
          <w:divBdr>
            <w:top w:val="none" w:sz="0" w:space="0" w:color="auto"/>
            <w:left w:val="none" w:sz="0" w:space="0" w:color="auto"/>
            <w:bottom w:val="none" w:sz="0" w:space="0" w:color="auto"/>
            <w:right w:val="none" w:sz="0" w:space="0" w:color="auto"/>
          </w:divBdr>
        </w:div>
        <w:div w:id="810832032">
          <w:marLeft w:val="0"/>
          <w:marRight w:val="0"/>
          <w:marTop w:val="0"/>
          <w:marBottom w:val="0"/>
          <w:divBdr>
            <w:top w:val="none" w:sz="0" w:space="0" w:color="auto"/>
            <w:left w:val="none" w:sz="0" w:space="0" w:color="auto"/>
            <w:bottom w:val="none" w:sz="0" w:space="0" w:color="auto"/>
            <w:right w:val="none" w:sz="0" w:space="0" w:color="auto"/>
          </w:divBdr>
        </w:div>
        <w:div w:id="1102456470">
          <w:marLeft w:val="0"/>
          <w:marRight w:val="0"/>
          <w:marTop w:val="0"/>
          <w:marBottom w:val="0"/>
          <w:divBdr>
            <w:top w:val="none" w:sz="0" w:space="0" w:color="auto"/>
            <w:left w:val="none" w:sz="0" w:space="0" w:color="auto"/>
            <w:bottom w:val="none" w:sz="0" w:space="0" w:color="auto"/>
            <w:right w:val="none" w:sz="0" w:space="0" w:color="auto"/>
          </w:divBdr>
        </w:div>
        <w:div w:id="1246184801">
          <w:marLeft w:val="0"/>
          <w:marRight w:val="0"/>
          <w:marTop w:val="0"/>
          <w:marBottom w:val="0"/>
          <w:divBdr>
            <w:top w:val="none" w:sz="0" w:space="0" w:color="auto"/>
            <w:left w:val="none" w:sz="0" w:space="0" w:color="auto"/>
            <w:bottom w:val="none" w:sz="0" w:space="0" w:color="auto"/>
            <w:right w:val="none" w:sz="0" w:space="0" w:color="auto"/>
          </w:divBdr>
        </w:div>
        <w:div w:id="1521510147">
          <w:marLeft w:val="0"/>
          <w:marRight w:val="0"/>
          <w:marTop w:val="0"/>
          <w:marBottom w:val="0"/>
          <w:divBdr>
            <w:top w:val="none" w:sz="0" w:space="0" w:color="auto"/>
            <w:left w:val="none" w:sz="0" w:space="0" w:color="auto"/>
            <w:bottom w:val="none" w:sz="0" w:space="0" w:color="auto"/>
            <w:right w:val="none" w:sz="0" w:space="0" w:color="auto"/>
          </w:divBdr>
        </w:div>
      </w:divsChild>
    </w:div>
    <w:div w:id="830216984">
      <w:bodyDiv w:val="1"/>
      <w:marLeft w:val="0"/>
      <w:marRight w:val="0"/>
      <w:marTop w:val="0"/>
      <w:marBottom w:val="0"/>
      <w:divBdr>
        <w:top w:val="none" w:sz="0" w:space="0" w:color="auto"/>
        <w:left w:val="none" w:sz="0" w:space="0" w:color="auto"/>
        <w:bottom w:val="none" w:sz="0" w:space="0" w:color="auto"/>
        <w:right w:val="none" w:sz="0" w:space="0" w:color="auto"/>
      </w:divBdr>
      <w:divsChild>
        <w:div w:id="1137604564">
          <w:marLeft w:val="0"/>
          <w:marRight w:val="0"/>
          <w:marTop w:val="0"/>
          <w:marBottom w:val="0"/>
          <w:divBdr>
            <w:top w:val="none" w:sz="0" w:space="0" w:color="auto"/>
            <w:left w:val="none" w:sz="0" w:space="0" w:color="auto"/>
            <w:bottom w:val="none" w:sz="0" w:space="0" w:color="auto"/>
            <w:right w:val="none" w:sz="0" w:space="0" w:color="auto"/>
          </w:divBdr>
        </w:div>
        <w:div w:id="1340619169">
          <w:marLeft w:val="0"/>
          <w:marRight w:val="0"/>
          <w:marTop w:val="0"/>
          <w:marBottom w:val="0"/>
          <w:divBdr>
            <w:top w:val="none" w:sz="0" w:space="0" w:color="auto"/>
            <w:left w:val="none" w:sz="0" w:space="0" w:color="auto"/>
            <w:bottom w:val="none" w:sz="0" w:space="0" w:color="auto"/>
            <w:right w:val="none" w:sz="0" w:space="0" w:color="auto"/>
          </w:divBdr>
        </w:div>
        <w:div w:id="1358039506">
          <w:marLeft w:val="0"/>
          <w:marRight w:val="0"/>
          <w:marTop w:val="0"/>
          <w:marBottom w:val="0"/>
          <w:divBdr>
            <w:top w:val="none" w:sz="0" w:space="0" w:color="auto"/>
            <w:left w:val="none" w:sz="0" w:space="0" w:color="auto"/>
            <w:bottom w:val="none" w:sz="0" w:space="0" w:color="auto"/>
            <w:right w:val="none" w:sz="0" w:space="0" w:color="auto"/>
          </w:divBdr>
        </w:div>
        <w:div w:id="1746143568">
          <w:marLeft w:val="0"/>
          <w:marRight w:val="0"/>
          <w:marTop w:val="0"/>
          <w:marBottom w:val="0"/>
          <w:divBdr>
            <w:top w:val="none" w:sz="0" w:space="0" w:color="auto"/>
            <w:left w:val="none" w:sz="0" w:space="0" w:color="auto"/>
            <w:bottom w:val="none" w:sz="0" w:space="0" w:color="auto"/>
            <w:right w:val="none" w:sz="0" w:space="0" w:color="auto"/>
          </w:divBdr>
        </w:div>
        <w:div w:id="1980501109">
          <w:marLeft w:val="0"/>
          <w:marRight w:val="0"/>
          <w:marTop w:val="0"/>
          <w:marBottom w:val="0"/>
          <w:divBdr>
            <w:top w:val="none" w:sz="0" w:space="0" w:color="auto"/>
            <w:left w:val="none" w:sz="0" w:space="0" w:color="auto"/>
            <w:bottom w:val="none" w:sz="0" w:space="0" w:color="auto"/>
            <w:right w:val="none" w:sz="0" w:space="0" w:color="auto"/>
          </w:divBdr>
        </w:div>
      </w:divsChild>
    </w:div>
    <w:div w:id="885485046">
      <w:bodyDiv w:val="1"/>
      <w:marLeft w:val="0"/>
      <w:marRight w:val="0"/>
      <w:marTop w:val="0"/>
      <w:marBottom w:val="0"/>
      <w:divBdr>
        <w:top w:val="none" w:sz="0" w:space="0" w:color="auto"/>
        <w:left w:val="none" w:sz="0" w:space="0" w:color="auto"/>
        <w:bottom w:val="none" w:sz="0" w:space="0" w:color="auto"/>
        <w:right w:val="none" w:sz="0" w:space="0" w:color="auto"/>
      </w:divBdr>
      <w:divsChild>
        <w:div w:id="77679646">
          <w:marLeft w:val="0"/>
          <w:marRight w:val="0"/>
          <w:marTop w:val="0"/>
          <w:marBottom w:val="0"/>
          <w:divBdr>
            <w:top w:val="none" w:sz="0" w:space="0" w:color="auto"/>
            <w:left w:val="none" w:sz="0" w:space="0" w:color="auto"/>
            <w:bottom w:val="none" w:sz="0" w:space="0" w:color="auto"/>
            <w:right w:val="none" w:sz="0" w:space="0" w:color="auto"/>
          </w:divBdr>
        </w:div>
        <w:div w:id="566648323">
          <w:marLeft w:val="0"/>
          <w:marRight w:val="0"/>
          <w:marTop w:val="0"/>
          <w:marBottom w:val="0"/>
          <w:divBdr>
            <w:top w:val="none" w:sz="0" w:space="0" w:color="auto"/>
            <w:left w:val="none" w:sz="0" w:space="0" w:color="auto"/>
            <w:bottom w:val="none" w:sz="0" w:space="0" w:color="auto"/>
            <w:right w:val="none" w:sz="0" w:space="0" w:color="auto"/>
          </w:divBdr>
        </w:div>
        <w:div w:id="810833502">
          <w:marLeft w:val="0"/>
          <w:marRight w:val="0"/>
          <w:marTop w:val="0"/>
          <w:marBottom w:val="0"/>
          <w:divBdr>
            <w:top w:val="none" w:sz="0" w:space="0" w:color="auto"/>
            <w:left w:val="none" w:sz="0" w:space="0" w:color="auto"/>
            <w:bottom w:val="none" w:sz="0" w:space="0" w:color="auto"/>
            <w:right w:val="none" w:sz="0" w:space="0" w:color="auto"/>
          </w:divBdr>
        </w:div>
        <w:div w:id="915868882">
          <w:marLeft w:val="0"/>
          <w:marRight w:val="0"/>
          <w:marTop w:val="0"/>
          <w:marBottom w:val="0"/>
          <w:divBdr>
            <w:top w:val="none" w:sz="0" w:space="0" w:color="auto"/>
            <w:left w:val="none" w:sz="0" w:space="0" w:color="auto"/>
            <w:bottom w:val="none" w:sz="0" w:space="0" w:color="auto"/>
            <w:right w:val="none" w:sz="0" w:space="0" w:color="auto"/>
          </w:divBdr>
        </w:div>
        <w:div w:id="945163518">
          <w:marLeft w:val="0"/>
          <w:marRight w:val="0"/>
          <w:marTop w:val="0"/>
          <w:marBottom w:val="0"/>
          <w:divBdr>
            <w:top w:val="none" w:sz="0" w:space="0" w:color="auto"/>
            <w:left w:val="none" w:sz="0" w:space="0" w:color="auto"/>
            <w:bottom w:val="none" w:sz="0" w:space="0" w:color="auto"/>
            <w:right w:val="none" w:sz="0" w:space="0" w:color="auto"/>
          </w:divBdr>
        </w:div>
        <w:div w:id="1259101342">
          <w:marLeft w:val="0"/>
          <w:marRight w:val="0"/>
          <w:marTop w:val="0"/>
          <w:marBottom w:val="0"/>
          <w:divBdr>
            <w:top w:val="none" w:sz="0" w:space="0" w:color="auto"/>
            <w:left w:val="none" w:sz="0" w:space="0" w:color="auto"/>
            <w:bottom w:val="none" w:sz="0" w:space="0" w:color="auto"/>
            <w:right w:val="none" w:sz="0" w:space="0" w:color="auto"/>
          </w:divBdr>
        </w:div>
        <w:div w:id="1551923005">
          <w:marLeft w:val="0"/>
          <w:marRight w:val="0"/>
          <w:marTop w:val="0"/>
          <w:marBottom w:val="0"/>
          <w:divBdr>
            <w:top w:val="none" w:sz="0" w:space="0" w:color="auto"/>
            <w:left w:val="none" w:sz="0" w:space="0" w:color="auto"/>
            <w:bottom w:val="none" w:sz="0" w:space="0" w:color="auto"/>
            <w:right w:val="none" w:sz="0" w:space="0" w:color="auto"/>
          </w:divBdr>
        </w:div>
        <w:div w:id="1914581366">
          <w:marLeft w:val="0"/>
          <w:marRight w:val="0"/>
          <w:marTop w:val="0"/>
          <w:marBottom w:val="0"/>
          <w:divBdr>
            <w:top w:val="none" w:sz="0" w:space="0" w:color="auto"/>
            <w:left w:val="none" w:sz="0" w:space="0" w:color="auto"/>
            <w:bottom w:val="none" w:sz="0" w:space="0" w:color="auto"/>
            <w:right w:val="none" w:sz="0" w:space="0" w:color="auto"/>
          </w:divBdr>
        </w:div>
        <w:div w:id="1924606047">
          <w:marLeft w:val="0"/>
          <w:marRight w:val="0"/>
          <w:marTop w:val="0"/>
          <w:marBottom w:val="0"/>
          <w:divBdr>
            <w:top w:val="none" w:sz="0" w:space="0" w:color="auto"/>
            <w:left w:val="none" w:sz="0" w:space="0" w:color="auto"/>
            <w:bottom w:val="none" w:sz="0" w:space="0" w:color="auto"/>
            <w:right w:val="none" w:sz="0" w:space="0" w:color="auto"/>
          </w:divBdr>
        </w:div>
        <w:div w:id="1972056272">
          <w:marLeft w:val="0"/>
          <w:marRight w:val="0"/>
          <w:marTop w:val="0"/>
          <w:marBottom w:val="0"/>
          <w:divBdr>
            <w:top w:val="none" w:sz="0" w:space="0" w:color="auto"/>
            <w:left w:val="none" w:sz="0" w:space="0" w:color="auto"/>
            <w:bottom w:val="none" w:sz="0" w:space="0" w:color="auto"/>
            <w:right w:val="none" w:sz="0" w:space="0" w:color="auto"/>
          </w:divBdr>
        </w:div>
        <w:div w:id="1998802318">
          <w:marLeft w:val="0"/>
          <w:marRight w:val="0"/>
          <w:marTop w:val="0"/>
          <w:marBottom w:val="0"/>
          <w:divBdr>
            <w:top w:val="none" w:sz="0" w:space="0" w:color="auto"/>
            <w:left w:val="none" w:sz="0" w:space="0" w:color="auto"/>
            <w:bottom w:val="none" w:sz="0" w:space="0" w:color="auto"/>
            <w:right w:val="none" w:sz="0" w:space="0" w:color="auto"/>
          </w:divBdr>
        </w:div>
        <w:div w:id="2135830144">
          <w:marLeft w:val="0"/>
          <w:marRight w:val="0"/>
          <w:marTop w:val="0"/>
          <w:marBottom w:val="0"/>
          <w:divBdr>
            <w:top w:val="none" w:sz="0" w:space="0" w:color="auto"/>
            <w:left w:val="none" w:sz="0" w:space="0" w:color="auto"/>
            <w:bottom w:val="none" w:sz="0" w:space="0" w:color="auto"/>
            <w:right w:val="none" w:sz="0" w:space="0" w:color="auto"/>
          </w:divBdr>
        </w:div>
      </w:divsChild>
    </w:div>
    <w:div w:id="1143766783">
      <w:bodyDiv w:val="1"/>
      <w:marLeft w:val="0"/>
      <w:marRight w:val="0"/>
      <w:marTop w:val="0"/>
      <w:marBottom w:val="0"/>
      <w:divBdr>
        <w:top w:val="none" w:sz="0" w:space="0" w:color="auto"/>
        <w:left w:val="none" w:sz="0" w:space="0" w:color="auto"/>
        <w:bottom w:val="none" w:sz="0" w:space="0" w:color="auto"/>
        <w:right w:val="none" w:sz="0" w:space="0" w:color="auto"/>
      </w:divBdr>
      <w:divsChild>
        <w:div w:id="60258382">
          <w:marLeft w:val="0"/>
          <w:marRight w:val="0"/>
          <w:marTop w:val="0"/>
          <w:marBottom w:val="0"/>
          <w:divBdr>
            <w:top w:val="none" w:sz="0" w:space="0" w:color="auto"/>
            <w:left w:val="none" w:sz="0" w:space="0" w:color="auto"/>
            <w:bottom w:val="none" w:sz="0" w:space="0" w:color="auto"/>
            <w:right w:val="none" w:sz="0" w:space="0" w:color="auto"/>
          </w:divBdr>
        </w:div>
        <w:div w:id="64302804">
          <w:marLeft w:val="0"/>
          <w:marRight w:val="0"/>
          <w:marTop w:val="0"/>
          <w:marBottom w:val="0"/>
          <w:divBdr>
            <w:top w:val="none" w:sz="0" w:space="0" w:color="auto"/>
            <w:left w:val="none" w:sz="0" w:space="0" w:color="auto"/>
            <w:bottom w:val="none" w:sz="0" w:space="0" w:color="auto"/>
            <w:right w:val="none" w:sz="0" w:space="0" w:color="auto"/>
          </w:divBdr>
        </w:div>
        <w:div w:id="78530029">
          <w:marLeft w:val="0"/>
          <w:marRight w:val="0"/>
          <w:marTop w:val="0"/>
          <w:marBottom w:val="0"/>
          <w:divBdr>
            <w:top w:val="none" w:sz="0" w:space="0" w:color="auto"/>
            <w:left w:val="none" w:sz="0" w:space="0" w:color="auto"/>
            <w:bottom w:val="none" w:sz="0" w:space="0" w:color="auto"/>
            <w:right w:val="none" w:sz="0" w:space="0" w:color="auto"/>
          </w:divBdr>
        </w:div>
        <w:div w:id="178156417">
          <w:marLeft w:val="0"/>
          <w:marRight w:val="0"/>
          <w:marTop w:val="0"/>
          <w:marBottom w:val="0"/>
          <w:divBdr>
            <w:top w:val="none" w:sz="0" w:space="0" w:color="auto"/>
            <w:left w:val="none" w:sz="0" w:space="0" w:color="auto"/>
            <w:bottom w:val="none" w:sz="0" w:space="0" w:color="auto"/>
            <w:right w:val="none" w:sz="0" w:space="0" w:color="auto"/>
          </w:divBdr>
        </w:div>
        <w:div w:id="259682400">
          <w:marLeft w:val="0"/>
          <w:marRight w:val="0"/>
          <w:marTop w:val="0"/>
          <w:marBottom w:val="0"/>
          <w:divBdr>
            <w:top w:val="none" w:sz="0" w:space="0" w:color="auto"/>
            <w:left w:val="none" w:sz="0" w:space="0" w:color="auto"/>
            <w:bottom w:val="none" w:sz="0" w:space="0" w:color="auto"/>
            <w:right w:val="none" w:sz="0" w:space="0" w:color="auto"/>
          </w:divBdr>
        </w:div>
        <w:div w:id="426971300">
          <w:marLeft w:val="0"/>
          <w:marRight w:val="0"/>
          <w:marTop w:val="0"/>
          <w:marBottom w:val="0"/>
          <w:divBdr>
            <w:top w:val="none" w:sz="0" w:space="0" w:color="auto"/>
            <w:left w:val="none" w:sz="0" w:space="0" w:color="auto"/>
            <w:bottom w:val="none" w:sz="0" w:space="0" w:color="auto"/>
            <w:right w:val="none" w:sz="0" w:space="0" w:color="auto"/>
          </w:divBdr>
        </w:div>
        <w:div w:id="447625192">
          <w:marLeft w:val="0"/>
          <w:marRight w:val="0"/>
          <w:marTop w:val="0"/>
          <w:marBottom w:val="0"/>
          <w:divBdr>
            <w:top w:val="none" w:sz="0" w:space="0" w:color="auto"/>
            <w:left w:val="none" w:sz="0" w:space="0" w:color="auto"/>
            <w:bottom w:val="none" w:sz="0" w:space="0" w:color="auto"/>
            <w:right w:val="none" w:sz="0" w:space="0" w:color="auto"/>
          </w:divBdr>
        </w:div>
        <w:div w:id="730736812">
          <w:marLeft w:val="0"/>
          <w:marRight w:val="0"/>
          <w:marTop w:val="0"/>
          <w:marBottom w:val="0"/>
          <w:divBdr>
            <w:top w:val="none" w:sz="0" w:space="0" w:color="auto"/>
            <w:left w:val="none" w:sz="0" w:space="0" w:color="auto"/>
            <w:bottom w:val="none" w:sz="0" w:space="0" w:color="auto"/>
            <w:right w:val="none" w:sz="0" w:space="0" w:color="auto"/>
          </w:divBdr>
        </w:div>
        <w:div w:id="854807450">
          <w:marLeft w:val="0"/>
          <w:marRight w:val="0"/>
          <w:marTop w:val="0"/>
          <w:marBottom w:val="0"/>
          <w:divBdr>
            <w:top w:val="none" w:sz="0" w:space="0" w:color="auto"/>
            <w:left w:val="none" w:sz="0" w:space="0" w:color="auto"/>
            <w:bottom w:val="none" w:sz="0" w:space="0" w:color="auto"/>
            <w:right w:val="none" w:sz="0" w:space="0" w:color="auto"/>
          </w:divBdr>
        </w:div>
        <w:div w:id="901985265">
          <w:marLeft w:val="0"/>
          <w:marRight w:val="0"/>
          <w:marTop w:val="0"/>
          <w:marBottom w:val="0"/>
          <w:divBdr>
            <w:top w:val="none" w:sz="0" w:space="0" w:color="auto"/>
            <w:left w:val="none" w:sz="0" w:space="0" w:color="auto"/>
            <w:bottom w:val="none" w:sz="0" w:space="0" w:color="auto"/>
            <w:right w:val="none" w:sz="0" w:space="0" w:color="auto"/>
          </w:divBdr>
        </w:div>
        <w:div w:id="932933696">
          <w:marLeft w:val="0"/>
          <w:marRight w:val="0"/>
          <w:marTop w:val="0"/>
          <w:marBottom w:val="0"/>
          <w:divBdr>
            <w:top w:val="none" w:sz="0" w:space="0" w:color="auto"/>
            <w:left w:val="none" w:sz="0" w:space="0" w:color="auto"/>
            <w:bottom w:val="none" w:sz="0" w:space="0" w:color="auto"/>
            <w:right w:val="none" w:sz="0" w:space="0" w:color="auto"/>
          </w:divBdr>
        </w:div>
        <w:div w:id="1063716800">
          <w:marLeft w:val="0"/>
          <w:marRight w:val="0"/>
          <w:marTop w:val="0"/>
          <w:marBottom w:val="0"/>
          <w:divBdr>
            <w:top w:val="none" w:sz="0" w:space="0" w:color="auto"/>
            <w:left w:val="none" w:sz="0" w:space="0" w:color="auto"/>
            <w:bottom w:val="none" w:sz="0" w:space="0" w:color="auto"/>
            <w:right w:val="none" w:sz="0" w:space="0" w:color="auto"/>
          </w:divBdr>
        </w:div>
        <w:div w:id="1097677689">
          <w:marLeft w:val="0"/>
          <w:marRight w:val="0"/>
          <w:marTop w:val="0"/>
          <w:marBottom w:val="0"/>
          <w:divBdr>
            <w:top w:val="none" w:sz="0" w:space="0" w:color="auto"/>
            <w:left w:val="none" w:sz="0" w:space="0" w:color="auto"/>
            <w:bottom w:val="none" w:sz="0" w:space="0" w:color="auto"/>
            <w:right w:val="none" w:sz="0" w:space="0" w:color="auto"/>
          </w:divBdr>
        </w:div>
        <w:div w:id="1106848402">
          <w:marLeft w:val="0"/>
          <w:marRight w:val="0"/>
          <w:marTop w:val="0"/>
          <w:marBottom w:val="0"/>
          <w:divBdr>
            <w:top w:val="none" w:sz="0" w:space="0" w:color="auto"/>
            <w:left w:val="none" w:sz="0" w:space="0" w:color="auto"/>
            <w:bottom w:val="none" w:sz="0" w:space="0" w:color="auto"/>
            <w:right w:val="none" w:sz="0" w:space="0" w:color="auto"/>
          </w:divBdr>
        </w:div>
        <w:div w:id="1164125972">
          <w:marLeft w:val="0"/>
          <w:marRight w:val="0"/>
          <w:marTop w:val="0"/>
          <w:marBottom w:val="0"/>
          <w:divBdr>
            <w:top w:val="none" w:sz="0" w:space="0" w:color="auto"/>
            <w:left w:val="none" w:sz="0" w:space="0" w:color="auto"/>
            <w:bottom w:val="none" w:sz="0" w:space="0" w:color="auto"/>
            <w:right w:val="none" w:sz="0" w:space="0" w:color="auto"/>
          </w:divBdr>
        </w:div>
        <w:div w:id="1173302040">
          <w:marLeft w:val="0"/>
          <w:marRight w:val="0"/>
          <w:marTop w:val="0"/>
          <w:marBottom w:val="0"/>
          <w:divBdr>
            <w:top w:val="none" w:sz="0" w:space="0" w:color="auto"/>
            <w:left w:val="none" w:sz="0" w:space="0" w:color="auto"/>
            <w:bottom w:val="none" w:sz="0" w:space="0" w:color="auto"/>
            <w:right w:val="none" w:sz="0" w:space="0" w:color="auto"/>
          </w:divBdr>
        </w:div>
        <w:div w:id="1217282646">
          <w:marLeft w:val="0"/>
          <w:marRight w:val="0"/>
          <w:marTop w:val="0"/>
          <w:marBottom w:val="0"/>
          <w:divBdr>
            <w:top w:val="none" w:sz="0" w:space="0" w:color="auto"/>
            <w:left w:val="none" w:sz="0" w:space="0" w:color="auto"/>
            <w:bottom w:val="none" w:sz="0" w:space="0" w:color="auto"/>
            <w:right w:val="none" w:sz="0" w:space="0" w:color="auto"/>
          </w:divBdr>
        </w:div>
        <w:div w:id="1230075094">
          <w:marLeft w:val="0"/>
          <w:marRight w:val="0"/>
          <w:marTop w:val="0"/>
          <w:marBottom w:val="0"/>
          <w:divBdr>
            <w:top w:val="none" w:sz="0" w:space="0" w:color="auto"/>
            <w:left w:val="none" w:sz="0" w:space="0" w:color="auto"/>
            <w:bottom w:val="none" w:sz="0" w:space="0" w:color="auto"/>
            <w:right w:val="none" w:sz="0" w:space="0" w:color="auto"/>
          </w:divBdr>
        </w:div>
        <w:div w:id="1433629462">
          <w:marLeft w:val="0"/>
          <w:marRight w:val="0"/>
          <w:marTop w:val="0"/>
          <w:marBottom w:val="0"/>
          <w:divBdr>
            <w:top w:val="none" w:sz="0" w:space="0" w:color="auto"/>
            <w:left w:val="none" w:sz="0" w:space="0" w:color="auto"/>
            <w:bottom w:val="none" w:sz="0" w:space="0" w:color="auto"/>
            <w:right w:val="none" w:sz="0" w:space="0" w:color="auto"/>
          </w:divBdr>
        </w:div>
        <w:div w:id="1499885926">
          <w:marLeft w:val="0"/>
          <w:marRight w:val="0"/>
          <w:marTop w:val="0"/>
          <w:marBottom w:val="0"/>
          <w:divBdr>
            <w:top w:val="none" w:sz="0" w:space="0" w:color="auto"/>
            <w:left w:val="none" w:sz="0" w:space="0" w:color="auto"/>
            <w:bottom w:val="none" w:sz="0" w:space="0" w:color="auto"/>
            <w:right w:val="none" w:sz="0" w:space="0" w:color="auto"/>
          </w:divBdr>
        </w:div>
        <w:div w:id="1556820772">
          <w:marLeft w:val="0"/>
          <w:marRight w:val="0"/>
          <w:marTop w:val="0"/>
          <w:marBottom w:val="0"/>
          <w:divBdr>
            <w:top w:val="none" w:sz="0" w:space="0" w:color="auto"/>
            <w:left w:val="none" w:sz="0" w:space="0" w:color="auto"/>
            <w:bottom w:val="none" w:sz="0" w:space="0" w:color="auto"/>
            <w:right w:val="none" w:sz="0" w:space="0" w:color="auto"/>
          </w:divBdr>
        </w:div>
        <w:div w:id="1592158854">
          <w:marLeft w:val="0"/>
          <w:marRight w:val="0"/>
          <w:marTop w:val="0"/>
          <w:marBottom w:val="0"/>
          <w:divBdr>
            <w:top w:val="none" w:sz="0" w:space="0" w:color="auto"/>
            <w:left w:val="none" w:sz="0" w:space="0" w:color="auto"/>
            <w:bottom w:val="none" w:sz="0" w:space="0" w:color="auto"/>
            <w:right w:val="none" w:sz="0" w:space="0" w:color="auto"/>
          </w:divBdr>
        </w:div>
        <w:div w:id="1602101003">
          <w:marLeft w:val="0"/>
          <w:marRight w:val="0"/>
          <w:marTop w:val="0"/>
          <w:marBottom w:val="0"/>
          <w:divBdr>
            <w:top w:val="none" w:sz="0" w:space="0" w:color="auto"/>
            <w:left w:val="none" w:sz="0" w:space="0" w:color="auto"/>
            <w:bottom w:val="none" w:sz="0" w:space="0" w:color="auto"/>
            <w:right w:val="none" w:sz="0" w:space="0" w:color="auto"/>
          </w:divBdr>
        </w:div>
        <w:div w:id="1831216122">
          <w:marLeft w:val="0"/>
          <w:marRight w:val="0"/>
          <w:marTop w:val="0"/>
          <w:marBottom w:val="0"/>
          <w:divBdr>
            <w:top w:val="none" w:sz="0" w:space="0" w:color="auto"/>
            <w:left w:val="none" w:sz="0" w:space="0" w:color="auto"/>
            <w:bottom w:val="none" w:sz="0" w:space="0" w:color="auto"/>
            <w:right w:val="none" w:sz="0" w:space="0" w:color="auto"/>
          </w:divBdr>
        </w:div>
        <w:div w:id="2009096089">
          <w:marLeft w:val="0"/>
          <w:marRight w:val="0"/>
          <w:marTop w:val="0"/>
          <w:marBottom w:val="0"/>
          <w:divBdr>
            <w:top w:val="none" w:sz="0" w:space="0" w:color="auto"/>
            <w:left w:val="none" w:sz="0" w:space="0" w:color="auto"/>
            <w:bottom w:val="none" w:sz="0" w:space="0" w:color="auto"/>
            <w:right w:val="none" w:sz="0" w:space="0" w:color="auto"/>
          </w:divBdr>
        </w:div>
        <w:div w:id="2092117446">
          <w:marLeft w:val="0"/>
          <w:marRight w:val="0"/>
          <w:marTop w:val="0"/>
          <w:marBottom w:val="0"/>
          <w:divBdr>
            <w:top w:val="none" w:sz="0" w:space="0" w:color="auto"/>
            <w:left w:val="none" w:sz="0" w:space="0" w:color="auto"/>
            <w:bottom w:val="none" w:sz="0" w:space="0" w:color="auto"/>
            <w:right w:val="none" w:sz="0" w:space="0" w:color="auto"/>
          </w:divBdr>
        </w:div>
        <w:div w:id="2106656750">
          <w:marLeft w:val="0"/>
          <w:marRight w:val="0"/>
          <w:marTop w:val="0"/>
          <w:marBottom w:val="0"/>
          <w:divBdr>
            <w:top w:val="none" w:sz="0" w:space="0" w:color="auto"/>
            <w:left w:val="none" w:sz="0" w:space="0" w:color="auto"/>
            <w:bottom w:val="none" w:sz="0" w:space="0" w:color="auto"/>
            <w:right w:val="none" w:sz="0" w:space="0" w:color="auto"/>
          </w:divBdr>
        </w:div>
        <w:div w:id="2122912402">
          <w:marLeft w:val="0"/>
          <w:marRight w:val="0"/>
          <w:marTop w:val="0"/>
          <w:marBottom w:val="0"/>
          <w:divBdr>
            <w:top w:val="none" w:sz="0" w:space="0" w:color="auto"/>
            <w:left w:val="none" w:sz="0" w:space="0" w:color="auto"/>
            <w:bottom w:val="none" w:sz="0" w:space="0" w:color="auto"/>
            <w:right w:val="none" w:sz="0" w:space="0" w:color="auto"/>
          </w:divBdr>
        </w:div>
      </w:divsChild>
    </w:div>
    <w:div w:id="1160847386">
      <w:bodyDiv w:val="1"/>
      <w:marLeft w:val="0"/>
      <w:marRight w:val="0"/>
      <w:marTop w:val="0"/>
      <w:marBottom w:val="0"/>
      <w:divBdr>
        <w:top w:val="none" w:sz="0" w:space="0" w:color="auto"/>
        <w:left w:val="none" w:sz="0" w:space="0" w:color="auto"/>
        <w:bottom w:val="none" w:sz="0" w:space="0" w:color="auto"/>
        <w:right w:val="none" w:sz="0" w:space="0" w:color="auto"/>
      </w:divBdr>
      <w:divsChild>
        <w:div w:id="66924460">
          <w:marLeft w:val="0"/>
          <w:marRight w:val="0"/>
          <w:marTop w:val="0"/>
          <w:marBottom w:val="0"/>
          <w:divBdr>
            <w:top w:val="none" w:sz="0" w:space="0" w:color="auto"/>
            <w:left w:val="none" w:sz="0" w:space="0" w:color="auto"/>
            <w:bottom w:val="none" w:sz="0" w:space="0" w:color="auto"/>
            <w:right w:val="none" w:sz="0" w:space="0" w:color="auto"/>
          </w:divBdr>
        </w:div>
        <w:div w:id="139614126">
          <w:marLeft w:val="0"/>
          <w:marRight w:val="0"/>
          <w:marTop w:val="0"/>
          <w:marBottom w:val="0"/>
          <w:divBdr>
            <w:top w:val="none" w:sz="0" w:space="0" w:color="auto"/>
            <w:left w:val="none" w:sz="0" w:space="0" w:color="auto"/>
            <w:bottom w:val="none" w:sz="0" w:space="0" w:color="auto"/>
            <w:right w:val="none" w:sz="0" w:space="0" w:color="auto"/>
          </w:divBdr>
        </w:div>
        <w:div w:id="188374645">
          <w:marLeft w:val="0"/>
          <w:marRight w:val="0"/>
          <w:marTop w:val="0"/>
          <w:marBottom w:val="0"/>
          <w:divBdr>
            <w:top w:val="none" w:sz="0" w:space="0" w:color="auto"/>
            <w:left w:val="none" w:sz="0" w:space="0" w:color="auto"/>
            <w:bottom w:val="none" w:sz="0" w:space="0" w:color="auto"/>
            <w:right w:val="none" w:sz="0" w:space="0" w:color="auto"/>
          </w:divBdr>
        </w:div>
        <w:div w:id="214465337">
          <w:marLeft w:val="0"/>
          <w:marRight w:val="0"/>
          <w:marTop w:val="0"/>
          <w:marBottom w:val="0"/>
          <w:divBdr>
            <w:top w:val="none" w:sz="0" w:space="0" w:color="auto"/>
            <w:left w:val="none" w:sz="0" w:space="0" w:color="auto"/>
            <w:bottom w:val="none" w:sz="0" w:space="0" w:color="auto"/>
            <w:right w:val="none" w:sz="0" w:space="0" w:color="auto"/>
          </w:divBdr>
        </w:div>
        <w:div w:id="226109487">
          <w:marLeft w:val="0"/>
          <w:marRight w:val="0"/>
          <w:marTop w:val="0"/>
          <w:marBottom w:val="0"/>
          <w:divBdr>
            <w:top w:val="none" w:sz="0" w:space="0" w:color="auto"/>
            <w:left w:val="none" w:sz="0" w:space="0" w:color="auto"/>
            <w:bottom w:val="none" w:sz="0" w:space="0" w:color="auto"/>
            <w:right w:val="none" w:sz="0" w:space="0" w:color="auto"/>
          </w:divBdr>
        </w:div>
        <w:div w:id="389959242">
          <w:marLeft w:val="0"/>
          <w:marRight w:val="0"/>
          <w:marTop w:val="0"/>
          <w:marBottom w:val="0"/>
          <w:divBdr>
            <w:top w:val="none" w:sz="0" w:space="0" w:color="auto"/>
            <w:left w:val="none" w:sz="0" w:space="0" w:color="auto"/>
            <w:bottom w:val="none" w:sz="0" w:space="0" w:color="auto"/>
            <w:right w:val="none" w:sz="0" w:space="0" w:color="auto"/>
          </w:divBdr>
        </w:div>
        <w:div w:id="414714692">
          <w:marLeft w:val="0"/>
          <w:marRight w:val="0"/>
          <w:marTop w:val="0"/>
          <w:marBottom w:val="0"/>
          <w:divBdr>
            <w:top w:val="none" w:sz="0" w:space="0" w:color="auto"/>
            <w:left w:val="none" w:sz="0" w:space="0" w:color="auto"/>
            <w:bottom w:val="none" w:sz="0" w:space="0" w:color="auto"/>
            <w:right w:val="none" w:sz="0" w:space="0" w:color="auto"/>
          </w:divBdr>
        </w:div>
        <w:div w:id="538443937">
          <w:marLeft w:val="0"/>
          <w:marRight w:val="0"/>
          <w:marTop w:val="0"/>
          <w:marBottom w:val="0"/>
          <w:divBdr>
            <w:top w:val="none" w:sz="0" w:space="0" w:color="auto"/>
            <w:left w:val="none" w:sz="0" w:space="0" w:color="auto"/>
            <w:bottom w:val="none" w:sz="0" w:space="0" w:color="auto"/>
            <w:right w:val="none" w:sz="0" w:space="0" w:color="auto"/>
          </w:divBdr>
        </w:div>
        <w:div w:id="973560317">
          <w:marLeft w:val="0"/>
          <w:marRight w:val="0"/>
          <w:marTop w:val="0"/>
          <w:marBottom w:val="0"/>
          <w:divBdr>
            <w:top w:val="none" w:sz="0" w:space="0" w:color="auto"/>
            <w:left w:val="none" w:sz="0" w:space="0" w:color="auto"/>
            <w:bottom w:val="none" w:sz="0" w:space="0" w:color="auto"/>
            <w:right w:val="none" w:sz="0" w:space="0" w:color="auto"/>
          </w:divBdr>
        </w:div>
        <w:div w:id="1063455621">
          <w:marLeft w:val="0"/>
          <w:marRight w:val="0"/>
          <w:marTop w:val="0"/>
          <w:marBottom w:val="0"/>
          <w:divBdr>
            <w:top w:val="none" w:sz="0" w:space="0" w:color="auto"/>
            <w:left w:val="none" w:sz="0" w:space="0" w:color="auto"/>
            <w:bottom w:val="none" w:sz="0" w:space="0" w:color="auto"/>
            <w:right w:val="none" w:sz="0" w:space="0" w:color="auto"/>
          </w:divBdr>
        </w:div>
        <w:div w:id="1218206333">
          <w:marLeft w:val="0"/>
          <w:marRight w:val="0"/>
          <w:marTop w:val="0"/>
          <w:marBottom w:val="0"/>
          <w:divBdr>
            <w:top w:val="none" w:sz="0" w:space="0" w:color="auto"/>
            <w:left w:val="none" w:sz="0" w:space="0" w:color="auto"/>
            <w:bottom w:val="none" w:sz="0" w:space="0" w:color="auto"/>
            <w:right w:val="none" w:sz="0" w:space="0" w:color="auto"/>
          </w:divBdr>
        </w:div>
        <w:div w:id="1266308315">
          <w:marLeft w:val="0"/>
          <w:marRight w:val="0"/>
          <w:marTop w:val="0"/>
          <w:marBottom w:val="0"/>
          <w:divBdr>
            <w:top w:val="none" w:sz="0" w:space="0" w:color="auto"/>
            <w:left w:val="none" w:sz="0" w:space="0" w:color="auto"/>
            <w:bottom w:val="none" w:sz="0" w:space="0" w:color="auto"/>
            <w:right w:val="none" w:sz="0" w:space="0" w:color="auto"/>
          </w:divBdr>
        </w:div>
        <w:div w:id="1414743530">
          <w:marLeft w:val="0"/>
          <w:marRight w:val="0"/>
          <w:marTop w:val="0"/>
          <w:marBottom w:val="0"/>
          <w:divBdr>
            <w:top w:val="none" w:sz="0" w:space="0" w:color="auto"/>
            <w:left w:val="none" w:sz="0" w:space="0" w:color="auto"/>
            <w:bottom w:val="none" w:sz="0" w:space="0" w:color="auto"/>
            <w:right w:val="none" w:sz="0" w:space="0" w:color="auto"/>
          </w:divBdr>
        </w:div>
        <w:div w:id="1508590852">
          <w:marLeft w:val="0"/>
          <w:marRight w:val="0"/>
          <w:marTop w:val="0"/>
          <w:marBottom w:val="0"/>
          <w:divBdr>
            <w:top w:val="none" w:sz="0" w:space="0" w:color="auto"/>
            <w:left w:val="none" w:sz="0" w:space="0" w:color="auto"/>
            <w:bottom w:val="none" w:sz="0" w:space="0" w:color="auto"/>
            <w:right w:val="none" w:sz="0" w:space="0" w:color="auto"/>
          </w:divBdr>
        </w:div>
        <w:div w:id="1516729150">
          <w:marLeft w:val="0"/>
          <w:marRight w:val="0"/>
          <w:marTop w:val="0"/>
          <w:marBottom w:val="0"/>
          <w:divBdr>
            <w:top w:val="none" w:sz="0" w:space="0" w:color="auto"/>
            <w:left w:val="none" w:sz="0" w:space="0" w:color="auto"/>
            <w:bottom w:val="none" w:sz="0" w:space="0" w:color="auto"/>
            <w:right w:val="none" w:sz="0" w:space="0" w:color="auto"/>
          </w:divBdr>
        </w:div>
        <w:div w:id="1524173034">
          <w:marLeft w:val="0"/>
          <w:marRight w:val="0"/>
          <w:marTop w:val="0"/>
          <w:marBottom w:val="0"/>
          <w:divBdr>
            <w:top w:val="none" w:sz="0" w:space="0" w:color="auto"/>
            <w:left w:val="none" w:sz="0" w:space="0" w:color="auto"/>
            <w:bottom w:val="none" w:sz="0" w:space="0" w:color="auto"/>
            <w:right w:val="none" w:sz="0" w:space="0" w:color="auto"/>
          </w:divBdr>
        </w:div>
        <w:div w:id="1777672404">
          <w:marLeft w:val="0"/>
          <w:marRight w:val="0"/>
          <w:marTop w:val="0"/>
          <w:marBottom w:val="0"/>
          <w:divBdr>
            <w:top w:val="none" w:sz="0" w:space="0" w:color="auto"/>
            <w:left w:val="none" w:sz="0" w:space="0" w:color="auto"/>
            <w:bottom w:val="none" w:sz="0" w:space="0" w:color="auto"/>
            <w:right w:val="none" w:sz="0" w:space="0" w:color="auto"/>
          </w:divBdr>
        </w:div>
        <w:div w:id="1975404874">
          <w:marLeft w:val="0"/>
          <w:marRight w:val="0"/>
          <w:marTop w:val="0"/>
          <w:marBottom w:val="0"/>
          <w:divBdr>
            <w:top w:val="none" w:sz="0" w:space="0" w:color="auto"/>
            <w:left w:val="none" w:sz="0" w:space="0" w:color="auto"/>
            <w:bottom w:val="none" w:sz="0" w:space="0" w:color="auto"/>
            <w:right w:val="none" w:sz="0" w:space="0" w:color="auto"/>
          </w:divBdr>
        </w:div>
        <w:div w:id="2008634635">
          <w:marLeft w:val="0"/>
          <w:marRight w:val="0"/>
          <w:marTop w:val="0"/>
          <w:marBottom w:val="0"/>
          <w:divBdr>
            <w:top w:val="none" w:sz="0" w:space="0" w:color="auto"/>
            <w:left w:val="none" w:sz="0" w:space="0" w:color="auto"/>
            <w:bottom w:val="none" w:sz="0" w:space="0" w:color="auto"/>
            <w:right w:val="none" w:sz="0" w:space="0" w:color="auto"/>
          </w:divBdr>
        </w:div>
        <w:div w:id="2016691190">
          <w:marLeft w:val="0"/>
          <w:marRight w:val="0"/>
          <w:marTop w:val="0"/>
          <w:marBottom w:val="0"/>
          <w:divBdr>
            <w:top w:val="none" w:sz="0" w:space="0" w:color="auto"/>
            <w:left w:val="none" w:sz="0" w:space="0" w:color="auto"/>
            <w:bottom w:val="none" w:sz="0" w:space="0" w:color="auto"/>
            <w:right w:val="none" w:sz="0" w:space="0" w:color="auto"/>
          </w:divBdr>
        </w:div>
      </w:divsChild>
    </w:div>
    <w:div w:id="1278608682">
      <w:bodyDiv w:val="1"/>
      <w:marLeft w:val="0"/>
      <w:marRight w:val="0"/>
      <w:marTop w:val="0"/>
      <w:marBottom w:val="0"/>
      <w:divBdr>
        <w:top w:val="none" w:sz="0" w:space="0" w:color="auto"/>
        <w:left w:val="none" w:sz="0" w:space="0" w:color="auto"/>
        <w:bottom w:val="none" w:sz="0" w:space="0" w:color="auto"/>
        <w:right w:val="none" w:sz="0" w:space="0" w:color="auto"/>
      </w:divBdr>
      <w:divsChild>
        <w:div w:id="538318027">
          <w:marLeft w:val="0"/>
          <w:marRight w:val="0"/>
          <w:marTop w:val="0"/>
          <w:marBottom w:val="0"/>
          <w:divBdr>
            <w:top w:val="none" w:sz="0" w:space="0" w:color="auto"/>
            <w:left w:val="none" w:sz="0" w:space="0" w:color="auto"/>
            <w:bottom w:val="none" w:sz="0" w:space="0" w:color="auto"/>
            <w:right w:val="none" w:sz="0" w:space="0" w:color="auto"/>
          </w:divBdr>
        </w:div>
        <w:div w:id="658971172">
          <w:marLeft w:val="0"/>
          <w:marRight w:val="0"/>
          <w:marTop w:val="0"/>
          <w:marBottom w:val="0"/>
          <w:divBdr>
            <w:top w:val="none" w:sz="0" w:space="0" w:color="auto"/>
            <w:left w:val="none" w:sz="0" w:space="0" w:color="auto"/>
            <w:bottom w:val="none" w:sz="0" w:space="0" w:color="auto"/>
            <w:right w:val="none" w:sz="0" w:space="0" w:color="auto"/>
          </w:divBdr>
        </w:div>
        <w:div w:id="982275742">
          <w:marLeft w:val="0"/>
          <w:marRight w:val="0"/>
          <w:marTop w:val="0"/>
          <w:marBottom w:val="0"/>
          <w:divBdr>
            <w:top w:val="none" w:sz="0" w:space="0" w:color="auto"/>
            <w:left w:val="none" w:sz="0" w:space="0" w:color="auto"/>
            <w:bottom w:val="none" w:sz="0" w:space="0" w:color="auto"/>
            <w:right w:val="none" w:sz="0" w:space="0" w:color="auto"/>
          </w:divBdr>
        </w:div>
        <w:div w:id="1713530293">
          <w:marLeft w:val="0"/>
          <w:marRight w:val="0"/>
          <w:marTop w:val="0"/>
          <w:marBottom w:val="0"/>
          <w:divBdr>
            <w:top w:val="none" w:sz="0" w:space="0" w:color="auto"/>
            <w:left w:val="none" w:sz="0" w:space="0" w:color="auto"/>
            <w:bottom w:val="none" w:sz="0" w:space="0" w:color="auto"/>
            <w:right w:val="none" w:sz="0" w:space="0" w:color="auto"/>
          </w:divBdr>
        </w:div>
        <w:div w:id="1896163876">
          <w:marLeft w:val="0"/>
          <w:marRight w:val="0"/>
          <w:marTop w:val="0"/>
          <w:marBottom w:val="0"/>
          <w:divBdr>
            <w:top w:val="none" w:sz="0" w:space="0" w:color="auto"/>
            <w:left w:val="none" w:sz="0" w:space="0" w:color="auto"/>
            <w:bottom w:val="none" w:sz="0" w:space="0" w:color="auto"/>
            <w:right w:val="none" w:sz="0" w:space="0" w:color="auto"/>
          </w:divBdr>
        </w:div>
      </w:divsChild>
    </w:div>
    <w:div w:id="1380277179">
      <w:bodyDiv w:val="1"/>
      <w:marLeft w:val="0"/>
      <w:marRight w:val="0"/>
      <w:marTop w:val="0"/>
      <w:marBottom w:val="0"/>
      <w:divBdr>
        <w:top w:val="none" w:sz="0" w:space="0" w:color="auto"/>
        <w:left w:val="none" w:sz="0" w:space="0" w:color="auto"/>
        <w:bottom w:val="none" w:sz="0" w:space="0" w:color="auto"/>
        <w:right w:val="none" w:sz="0" w:space="0" w:color="auto"/>
      </w:divBdr>
      <w:divsChild>
        <w:div w:id="51345485">
          <w:marLeft w:val="0"/>
          <w:marRight w:val="0"/>
          <w:marTop w:val="0"/>
          <w:marBottom w:val="0"/>
          <w:divBdr>
            <w:top w:val="none" w:sz="0" w:space="0" w:color="auto"/>
            <w:left w:val="none" w:sz="0" w:space="0" w:color="auto"/>
            <w:bottom w:val="none" w:sz="0" w:space="0" w:color="auto"/>
            <w:right w:val="none" w:sz="0" w:space="0" w:color="auto"/>
          </w:divBdr>
        </w:div>
        <w:div w:id="1837377295">
          <w:marLeft w:val="0"/>
          <w:marRight w:val="0"/>
          <w:marTop w:val="0"/>
          <w:marBottom w:val="0"/>
          <w:divBdr>
            <w:top w:val="none" w:sz="0" w:space="0" w:color="auto"/>
            <w:left w:val="none" w:sz="0" w:space="0" w:color="auto"/>
            <w:bottom w:val="none" w:sz="0" w:space="0" w:color="auto"/>
            <w:right w:val="none" w:sz="0" w:space="0" w:color="auto"/>
          </w:divBdr>
        </w:div>
      </w:divsChild>
    </w:div>
    <w:div w:id="2015037292">
      <w:bodyDiv w:val="1"/>
      <w:marLeft w:val="0"/>
      <w:marRight w:val="0"/>
      <w:marTop w:val="0"/>
      <w:marBottom w:val="0"/>
      <w:divBdr>
        <w:top w:val="none" w:sz="0" w:space="0" w:color="auto"/>
        <w:left w:val="none" w:sz="0" w:space="0" w:color="auto"/>
        <w:bottom w:val="none" w:sz="0" w:space="0" w:color="auto"/>
        <w:right w:val="none" w:sz="0" w:space="0" w:color="auto"/>
      </w:divBdr>
      <w:divsChild>
        <w:div w:id="723719443">
          <w:marLeft w:val="0"/>
          <w:marRight w:val="0"/>
          <w:marTop w:val="0"/>
          <w:marBottom w:val="0"/>
          <w:divBdr>
            <w:top w:val="none" w:sz="0" w:space="0" w:color="auto"/>
            <w:left w:val="none" w:sz="0" w:space="0" w:color="auto"/>
            <w:bottom w:val="none" w:sz="0" w:space="0" w:color="auto"/>
            <w:right w:val="none" w:sz="0" w:space="0" w:color="auto"/>
          </w:divBdr>
        </w:div>
        <w:div w:id="1194926616">
          <w:marLeft w:val="0"/>
          <w:marRight w:val="0"/>
          <w:marTop w:val="0"/>
          <w:marBottom w:val="0"/>
          <w:divBdr>
            <w:top w:val="none" w:sz="0" w:space="0" w:color="auto"/>
            <w:left w:val="none" w:sz="0" w:space="0" w:color="auto"/>
            <w:bottom w:val="none" w:sz="0" w:space="0" w:color="auto"/>
            <w:right w:val="none" w:sz="0" w:space="0" w:color="auto"/>
          </w:divBdr>
        </w:div>
        <w:div w:id="213440172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7.png"/><Relationship Id="rId21" Type="http://schemas.openxmlformats.org/officeDocument/2006/relationships/oleObject" Target="embeddings/oleObject1.bin"/><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6.png"/><Relationship Id="rId33" Type="http://schemas.openxmlformats.org/officeDocument/2006/relationships/image" Target="media/image24.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emf"/><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5.png"/><Relationship Id="rId32" Type="http://schemas.openxmlformats.org/officeDocument/2006/relationships/image" Target="media/image23.jpe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22.JP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jpeg"/><Relationship Id="rId35" Type="http://schemas.openxmlformats.org/officeDocument/2006/relationships/footer" Target="footer2.xml"/><Relationship Id="rId8" Type="http://schemas.openxmlformats.org/officeDocument/2006/relationships/image" Target="media/image1.jpe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2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6B3116-9DF9-46CD-89E9-C77FC6687B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58</Pages>
  <Words>11567</Words>
  <Characters>65935</Characters>
  <Application>Microsoft Office Word</Application>
  <DocSecurity>0</DocSecurity>
  <Lines>549</Lines>
  <Paragraphs>154</Paragraphs>
  <ScaleCrop>false</ScaleCrop>
  <HeadingPairs>
    <vt:vector size="2" baseType="variant">
      <vt:variant>
        <vt:lpstr>Title</vt:lpstr>
      </vt:variant>
      <vt:variant>
        <vt:i4>1</vt:i4>
      </vt:variant>
    </vt:vector>
  </HeadingPairs>
  <TitlesOfParts>
    <vt:vector size="1" baseType="lpstr">
      <vt:lpstr/>
    </vt:vector>
  </TitlesOfParts>
  <Company>U</Company>
  <LinksUpToDate>false</LinksUpToDate>
  <CharactersWithSpaces>77348</CharactersWithSpaces>
  <SharedDoc>false</SharedDoc>
  <HLinks>
    <vt:vector size="324" baseType="variant">
      <vt:variant>
        <vt:i4>1310778</vt:i4>
      </vt:variant>
      <vt:variant>
        <vt:i4>323</vt:i4>
      </vt:variant>
      <vt:variant>
        <vt:i4>0</vt:i4>
      </vt:variant>
      <vt:variant>
        <vt:i4>5</vt:i4>
      </vt:variant>
      <vt:variant>
        <vt:lpwstr/>
      </vt:variant>
      <vt:variant>
        <vt:lpwstr>_Toc418757329</vt:lpwstr>
      </vt:variant>
      <vt:variant>
        <vt:i4>1310778</vt:i4>
      </vt:variant>
      <vt:variant>
        <vt:i4>317</vt:i4>
      </vt:variant>
      <vt:variant>
        <vt:i4>0</vt:i4>
      </vt:variant>
      <vt:variant>
        <vt:i4>5</vt:i4>
      </vt:variant>
      <vt:variant>
        <vt:lpwstr/>
      </vt:variant>
      <vt:variant>
        <vt:lpwstr>_Toc418757328</vt:lpwstr>
      </vt:variant>
      <vt:variant>
        <vt:i4>1310778</vt:i4>
      </vt:variant>
      <vt:variant>
        <vt:i4>311</vt:i4>
      </vt:variant>
      <vt:variant>
        <vt:i4>0</vt:i4>
      </vt:variant>
      <vt:variant>
        <vt:i4>5</vt:i4>
      </vt:variant>
      <vt:variant>
        <vt:lpwstr/>
      </vt:variant>
      <vt:variant>
        <vt:lpwstr>_Toc418757327</vt:lpwstr>
      </vt:variant>
      <vt:variant>
        <vt:i4>1310778</vt:i4>
      </vt:variant>
      <vt:variant>
        <vt:i4>305</vt:i4>
      </vt:variant>
      <vt:variant>
        <vt:i4>0</vt:i4>
      </vt:variant>
      <vt:variant>
        <vt:i4>5</vt:i4>
      </vt:variant>
      <vt:variant>
        <vt:lpwstr/>
      </vt:variant>
      <vt:variant>
        <vt:lpwstr>_Toc418757326</vt:lpwstr>
      </vt:variant>
      <vt:variant>
        <vt:i4>1310778</vt:i4>
      </vt:variant>
      <vt:variant>
        <vt:i4>299</vt:i4>
      </vt:variant>
      <vt:variant>
        <vt:i4>0</vt:i4>
      </vt:variant>
      <vt:variant>
        <vt:i4>5</vt:i4>
      </vt:variant>
      <vt:variant>
        <vt:lpwstr/>
      </vt:variant>
      <vt:variant>
        <vt:lpwstr>_Toc418757325</vt:lpwstr>
      </vt:variant>
      <vt:variant>
        <vt:i4>1310778</vt:i4>
      </vt:variant>
      <vt:variant>
        <vt:i4>293</vt:i4>
      </vt:variant>
      <vt:variant>
        <vt:i4>0</vt:i4>
      </vt:variant>
      <vt:variant>
        <vt:i4>5</vt:i4>
      </vt:variant>
      <vt:variant>
        <vt:lpwstr/>
      </vt:variant>
      <vt:variant>
        <vt:lpwstr>_Toc418757324</vt:lpwstr>
      </vt:variant>
      <vt:variant>
        <vt:i4>1310778</vt:i4>
      </vt:variant>
      <vt:variant>
        <vt:i4>287</vt:i4>
      </vt:variant>
      <vt:variant>
        <vt:i4>0</vt:i4>
      </vt:variant>
      <vt:variant>
        <vt:i4>5</vt:i4>
      </vt:variant>
      <vt:variant>
        <vt:lpwstr/>
      </vt:variant>
      <vt:variant>
        <vt:lpwstr>_Toc418757323</vt:lpwstr>
      </vt:variant>
      <vt:variant>
        <vt:i4>1310778</vt:i4>
      </vt:variant>
      <vt:variant>
        <vt:i4>281</vt:i4>
      </vt:variant>
      <vt:variant>
        <vt:i4>0</vt:i4>
      </vt:variant>
      <vt:variant>
        <vt:i4>5</vt:i4>
      </vt:variant>
      <vt:variant>
        <vt:lpwstr/>
      </vt:variant>
      <vt:variant>
        <vt:lpwstr>_Toc418757322</vt:lpwstr>
      </vt:variant>
      <vt:variant>
        <vt:i4>1310778</vt:i4>
      </vt:variant>
      <vt:variant>
        <vt:i4>275</vt:i4>
      </vt:variant>
      <vt:variant>
        <vt:i4>0</vt:i4>
      </vt:variant>
      <vt:variant>
        <vt:i4>5</vt:i4>
      </vt:variant>
      <vt:variant>
        <vt:lpwstr/>
      </vt:variant>
      <vt:variant>
        <vt:lpwstr>_Toc418757321</vt:lpwstr>
      </vt:variant>
      <vt:variant>
        <vt:i4>1310778</vt:i4>
      </vt:variant>
      <vt:variant>
        <vt:i4>269</vt:i4>
      </vt:variant>
      <vt:variant>
        <vt:i4>0</vt:i4>
      </vt:variant>
      <vt:variant>
        <vt:i4>5</vt:i4>
      </vt:variant>
      <vt:variant>
        <vt:lpwstr/>
      </vt:variant>
      <vt:variant>
        <vt:lpwstr>_Toc418757320</vt:lpwstr>
      </vt:variant>
      <vt:variant>
        <vt:i4>1507386</vt:i4>
      </vt:variant>
      <vt:variant>
        <vt:i4>263</vt:i4>
      </vt:variant>
      <vt:variant>
        <vt:i4>0</vt:i4>
      </vt:variant>
      <vt:variant>
        <vt:i4>5</vt:i4>
      </vt:variant>
      <vt:variant>
        <vt:lpwstr/>
      </vt:variant>
      <vt:variant>
        <vt:lpwstr>_Toc418757319</vt:lpwstr>
      </vt:variant>
      <vt:variant>
        <vt:i4>1507386</vt:i4>
      </vt:variant>
      <vt:variant>
        <vt:i4>257</vt:i4>
      </vt:variant>
      <vt:variant>
        <vt:i4>0</vt:i4>
      </vt:variant>
      <vt:variant>
        <vt:i4>5</vt:i4>
      </vt:variant>
      <vt:variant>
        <vt:lpwstr/>
      </vt:variant>
      <vt:variant>
        <vt:lpwstr>_Toc418757318</vt:lpwstr>
      </vt:variant>
      <vt:variant>
        <vt:i4>1507386</vt:i4>
      </vt:variant>
      <vt:variant>
        <vt:i4>251</vt:i4>
      </vt:variant>
      <vt:variant>
        <vt:i4>0</vt:i4>
      </vt:variant>
      <vt:variant>
        <vt:i4>5</vt:i4>
      </vt:variant>
      <vt:variant>
        <vt:lpwstr/>
      </vt:variant>
      <vt:variant>
        <vt:lpwstr>_Toc418757317</vt:lpwstr>
      </vt:variant>
      <vt:variant>
        <vt:i4>1507386</vt:i4>
      </vt:variant>
      <vt:variant>
        <vt:i4>245</vt:i4>
      </vt:variant>
      <vt:variant>
        <vt:i4>0</vt:i4>
      </vt:variant>
      <vt:variant>
        <vt:i4>5</vt:i4>
      </vt:variant>
      <vt:variant>
        <vt:lpwstr/>
      </vt:variant>
      <vt:variant>
        <vt:lpwstr>_Toc418757316</vt:lpwstr>
      </vt:variant>
      <vt:variant>
        <vt:i4>1507386</vt:i4>
      </vt:variant>
      <vt:variant>
        <vt:i4>239</vt:i4>
      </vt:variant>
      <vt:variant>
        <vt:i4>0</vt:i4>
      </vt:variant>
      <vt:variant>
        <vt:i4>5</vt:i4>
      </vt:variant>
      <vt:variant>
        <vt:lpwstr/>
      </vt:variant>
      <vt:variant>
        <vt:lpwstr>_Toc418757315</vt:lpwstr>
      </vt:variant>
      <vt:variant>
        <vt:i4>1507386</vt:i4>
      </vt:variant>
      <vt:variant>
        <vt:i4>233</vt:i4>
      </vt:variant>
      <vt:variant>
        <vt:i4>0</vt:i4>
      </vt:variant>
      <vt:variant>
        <vt:i4>5</vt:i4>
      </vt:variant>
      <vt:variant>
        <vt:lpwstr/>
      </vt:variant>
      <vt:variant>
        <vt:lpwstr>_Toc418757314</vt:lpwstr>
      </vt:variant>
      <vt:variant>
        <vt:i4>1507386</vt:i4>
      </vt:variant>
      <vt:variant>
        <vt:i4>227</vt:i4>
      </vt:variant>
      <vt:variant>
        <vt:i4>0</vt:i4>
      </vt:variant>
      <vt:variant>
        <vt:i4>5</vt:i4>
      </vt:variant>
      <vt:variant>
        <vt:lpwstr/>
      </vt:variant>
      <vt:variant>
        <vt:lpwstr>_Toc418757313</vt:lpwstr>
      </vt:variant>
      <vt:variant>
        <vt:i4>1507386</vt:i4>
      </vt:variant>
      <vt:variant>
        <vt:i4>221</vt:i4>
      </vt:variant>
      <vt:variant>
        <vt:i4>0</vt:i4>
      </vt:variant>
      <vt:variant>
        <vt:i4>5</vt:i4>
      </vt:variant>
      <vt:variant>
        <vt:lpwstr/>
      </vt:variant>
      <vt:variant>
        <vt:lpwstr>_Toc418757312</vt:lpwstr>
      </vt:variant>
      <vt:variant>
        <vt:i4>1507386</vt:i4>
      </vt:variant>
      <vt:variant>
        <vt:i4>215</vt:i4>
      </vt:variant>
      <vt:variant>
        <vt:i4>0</vt:i4>
      </vt:variant>
      <vt:variant>
        <vt:i4>5</vt:i4>
      </vt:variant>
      <vt:variant>
        <vt:lpwstr/>
      </vt:variant>
      <vt:variant>
        <vt:lpwstr>_Toc418757311</vt:lpwstr>
      </vt:variant>
      <vt:variant>
        <vt:i4>1507386</vt:i4>
      </vt:variant>
      <vt:variant>
        <vt:i4>209</vt:i4>
      </vt:variant>
      <vt:variant>
        <vt:i4>0</vt:i4>
      </vt:variant>
      <vt:variant>
        <vt:i4>5</vt:i4>
      </vt:variant>
      <vt:variant>
        <vt:lpwstr/>
      </vt:variant>
      <vt:variant>
        <vt:lpwstr>_Toc418757310</vt:lpwstr>
      </vt:variant>
      <vt:variant>
        <vt:i4>1441850</vt:i4>
      </vt:variant>
      <vt:variant>
        <vt:i4>203</vt:i4>
      </vt:variant>
      <vt:variant>
        <vt:i4>0</vt:i4>
      </vt:variant>
      <vt:variant>
        <vt:i4>5</vt:i4>
      </vt:variant>
      <vt:variant>
        <vt:lpwstr/>
      </vt:variant>
      <vt:variant>
        <vt:lpwstr>_Toc418757309</vt:lpwstr>
      </vt:variant>
      <vt:variant>
        <vt:i4>1441850</vt:i4>
      </vt:variant>
      <vt:variant>
        <vt:i4>197</vt:i4>
      </vt:variant>
      <vt:variant>
        <vt:i4>0</vt:i4>
      </vt:variant>
      <vt:variant>
        <vt:i4>5</vt:i4>
      </vt:variant>
      <vt:variant>
        <vt:lpwstr/>
      </vt:variant>
      <vt:variant>
        <vt:lpwstr>_Toc418757308</vt:lpwstr>
      </vt:variant>
      <vt:variant>
        <vt:i4>1441850</vt:i4>
      </vt:variant>
      <vt:variant>
        <vt:i4>191</vt:i4>
      </vt:variant>
      <vt:variant>
        <vt:i4>0</vt:i4>
      </vt:variant>
      <vt:variant>
        <vt:i4>5</vt:i4>
      </vt:variant>
      <vt:variant>
        <vt:lpwstr/>
      </vt:variant>
      <vt:variant>
        <vt:lpwstr>_Toc418757307</vt:lpwstr>
      </vt:variant>
      <vt:variant>
        <vt:i4>1441850</vt:i4>
      </vt:variant>
      <vt:variant>
        <vt:i4>185</vt:i4>
      </vt:variant>
      <vt:variant>
        <vt:i4>0</vt:i4>
      </vt:variant>
      <vt:variant>
        <vt:i4>5</vt:i4>
      </vt:variant>
      <vt:variant>
        <vt:lpwstr/>
      </vt:variant>
      <vt:variant>
        <vt:lpwstr>_Toc418757306</vt:lpwstr>
      </vt:variant>
      <vt:variant>
        <vt:i4>1441850</vt:i4>
      </vt:variant>
      <vt:variant>
        <vt:i4>179</vt:i4>
      </vt:variant>
      <vt:variant>
        <vt:i4>0</vt:i4>
      </vt:variant>
      <vt:variant>
        <vt:i4>5</vt:i4>
      </vt:variant>
      <vt:variant>
        <vt:lpwstr/>
      </vt:variant>
      <vt:variant>
        <vt:lpwstr>_Toc418757305</vt:lpwstr>
      </vt:variant>
      <vt:variant>
        <vt:i4>1441850</vt:i4>
      </vt:variant>
      <vt:variant>
        <vt:i4>173</vt:i4>
      </vt:variant>
      <vt:variant>
        <vt:i4>0</vt:i4>
      </vt:variant>
      <vt:variant>
        <vt:i4>5</vt:i4>
      </vt:variant>
      <vt:variant>
        <vt:lpwstr/>
      </vt:variant>
      <vt:variant>
        <vt:lpwstr>_Toc418757304</vt:lpwstr>
      </vt:variant>
      <vt:variant>
        <vt:i4>1441850</vt:i4>
      </vt:variant>
      <vt:variant>
        <vt:i4>167</vt:i4>
      </vt:variant>
      <vt:variant>
        <vt:i4>0</vt:i4>
      </vt:variant>
      <vt:variant>
        <vt:i4>5</vt:i4>
      </vt:variant>
      <vt:variant>
        <vt:lpwstr/>
      </vt:variant>
      <vt:variant>
        <vt:lpwstr>_Toc418757303</vt:lpwstr>
      </vt:variant>
      <vt:variant>
        <vt:i4>1441850</vt:i4>
      </vt:variant>
      <vt:variant>
        <vt:i4>161</vt:i4>
      </vt:variant>
      <vt:variant>
        <vt:i4>0</vt:i4>
      </vt:variant>
      <vt:variant>
        <vt:i4>5</vt:i4>
      </vt:variant>
      <vt:variant>
        <vt:lpwstr/>
      </vt:variant>
      <vt:variant>
        <vt:lpwstr>_Toc418757302</vt:lpwstr>
      </vt:variant>
      <vt:variant>
        <vt:i4>1441850</vt:i4>
      </vt:variant>
      <vt:variant>
        <vt:i4>155</vt:i4>
      </vt:variant>
      <vt:variant>
        <vt:i4>0</vt:i4>
      </vt:variant>
      <vt:variant>
        <vt:i4>5</vt:i4>
      </vt:variant>
      <vt:variant>
        <vt:lpwstr/>
      </vt:variant>
      <vt:variant>
        <vt:lpwstr>_Toc418757301</vt:lpwstr>
      </vt:variant>
      <vt:variant>
        <vt:i4>1441850</vt:i4>
      </vt:variant>
      <vt:variant>
        <vt:i4>149</vt:i4>
      </vt:variant>
      <vt:variant>
        <vt:i4>0</vt:i4>
      </vt:variant>
      <vt:variant>
        <vt:i4>5</vt:i4>
      </vt:variant>
      <vt:variant>
        <vt:lpwstr/>
      </vt:variant>
      <vt:variant>
        <vt:lpwstr>_Toc418757300</vt:lpwstr>
      </vt:variant>
      <vt:variant>
        <vt:i4>2031675</vt:i4>
      </vt:variant>
      <vt:variant>
        <vt:i4>143</vt:i4>
      </vt:variant>
      <vt:variant>
        <vt:i4>0</vt:i4>
      </vt:variant>
      <vt:variant>
        <vt:i4>5</vt:i4>
      </vt:variant>
      <vt:variant>
        <vt:lpwstr/>
      </vt:variant>
      <vt:variant>
        <vt:lpwstr>_Toc418757299</vt:lpwstr>
      </vt:variant>
      <vt:variant>
        <vt:i4>2031675</vt:i4>
      </vt:variant>
      <vt:variant>
        <vt:i4>137</vt:i4>
      </vt:variant>
      <vt:variant>
        <vt:i4>0</vt:i4>
      </vt:variant>
      <vt:variant>
        <vt:i4>5</vt:i4>
      </vt:variant>
      <vt:variant>
        <vt:lpwstr/>
      </vt:variant>
      <vt:variant>
        <vt:lpwstr>_Toc418757298</vt:lpwstr>
      </vt:variant>
      <vt:variant>
        <vt:i4>2031675</vt:i4>
      </vt:variant>
      <vt:variant>
        <vt:i4>131</vt:i4>
      </vt:variant>
      <vt:variant>
        <vt:i4>0</vt:i4>
      </vt:variant>
      <vt:variant>
        <vt:i4>5</vt:i4>
      </vt:variant>
      <vt:variant>
        <vt:lpwstr/>
      </vt:variant>
      <vt:variant>
        <vt:lpwstr>_Toc418757297</vt:lpwstr>
      </vt:variant>
      <vt:variant>
        <vt:i4>2031675</vt:i4>
      </vt:variant>
      <vt:variant>
        <vt:i4>125</vt:i4>
      </vt:variant>
      <vt:variant>
        <vt:i4>0</vt:i4>
      </vt:variant>
      <vt:variant>
        <vt:i4>5</vt:i4>
      </vt:variant>
      <vt:variant>
        <vt:lpwstr/>
      </vt:variant>
      <vt:variant>
        <vt:lpwstr>_Toc418757296</vt:lpwstr>
      </vt:variant>
      <vt:variant>
        <vt:i4>2031675</vt:i4>
      </vt:variant>
      <vt:variant>
        <vt:i4>119</vt:i4>
      </vt:variant>
      <vt:variant>
        <vt:i4>0</vt:i4>
      </vt:variant>
      <vt:variant>
        <vt:i4>5</vt:i4>
      </vt:variant>
      <vt:variant>
        <vt:lpwstr/>
      </vt:variant>
      <vt:variant>
        <vt:lpwstr>_Toc418757295</vt:lpwstr>
      </vt:variant>
      <vt:variant>
        <vt:i4>2031675</vt:i4>
      </vt:variant>
      <vt:variant>
        <vt:i4>113</vt:i4>
      </vt:variant>
      <vt:variant>
        <vt:i4>0</vt:i4>
      </vt:variant>
      <vt:variant>
        <vt:i4>5</vt:i4>
      </vt:variant>
      <vt:variant>
        <vt:lpwstr/>
      </vt:variant>
      <vt:variant>
        <vt:lpwstr>_Toc418757294</vt:lpwstr>
      </vt:variant>
      <vt:variant>
        <vt:i4>2031675</vt:i4>
      </vt:variant>
      <vt:variant>
        <vt:i4>107</vt:i4>
      </vt:variant>
      <vt:variant>
        <vt:i4>0</vt:i4>
      </vt:variant>
      <vt:variant>
        <vt:i4>5</vt:i4>
      </vt:variant>
      <vt:variant>
        <vt:lpwstr/>
      </vt:variant>
      <vt:variant>
        <vt:lpwstr>_Toc418757293</vt:lpwstr>
      </vt:variant>
      <vt:variant>
        <vt:i4>2031675</vt:i4>
      </vt:variant>
      <vt:variant>
        <vt:i4>101</vt:i4>
      </vt:variant>
      <vt:variant>
        <vt:i4>0</vt:i4>
      </vt:variant>
      <vt:variant>
        <vt:i4>5</vt:i4>
      </vt:variant>
      <vt:variant>
        <vt:lpwstr/>
      </vt:variant>
      <vt:variant>
        <vt:lpwstr>_Toc418757292</vt:lpwstr>
      </vt:variant>
      <vt:variant>
        <vt:i4>2031675</vt:i4>
      </vt:variant>
      <vt:variant>
        <vt:i4>95</vt:i4>
      </vt:variant>
      <vt:variant>
        <vt:i4>0</vt:i4>
      </vt:variant>
      <vt:variant>
        <vt:i4>5</vt:i4>
      </vt:variant>
      <vt:variant>
        <vt:lpwstr/>
      </vt:variant>
      <vt:variant>
        <vt:lpwstr>_Toc418757291</vt:lpwstr>
      </vt:variant>
      <vt:variant>
        <vt:i4>2031675</vt:i4>
      </vt:variant>
      <vt:variant>
        <vt:i4>89</vt:i4>
      </vt:variant>
      <vt:variant>
        <vt:i4>0</vt:i4>
      </vt:variant>
      <vt:variant>
        <vt:i4>5</vt:i4>
      </vt:variant>
      <vt:variant>
        <vt:lpwstr/>
      </vt:variant>
      <vt:variant>
        <vt:lpwstr>_Toc418757290</vt:lpwstr>
      </vt:variant>
      <vt:variant>
        <vt:i4>1966139</vt:i4>
      </vt:variant>
      <vt:variant>
        <vt:i4>83</vt:i4>
      </vt:variant>
      <vt:variant>
        <vt:i4>0</vt:i4>
      </vt:variant>
      <vt:variant>
        <vt:i4>5</vt:i4>
      </vt:variant>
      <vt:variant>
        <vt:lpwstr/>
      </vt:variant>
      <vt:variant>
        <vt:lpwstr>_Toc418757289</vt:lpwstr>
      </vt:variant>
      <vt:variant>
        <vt:i4>1966139</vt:i4>
      </vt:variant>
      <vt:variant>
        <vt:i4>77</vt:i4>
      </vt:variant>
      <vt:variant>
        <vt:i4>0</vt:i4>
      </vt:variant>
      <vt:variant>
        <vt:i4>5</vt:i4>
      </vt:variant>
      <vt:variant>
        <vt:lpwstr/>
      </vt:variant>
      <vt:variant>
        <vt:lpwstr>_Toc418757288</vt:lpwstr>
      </vt:variant>
      <vt:variant>
        <vt:i4>1966139</vt:i4>
      </vt:variant>
      <vt:variant>
        <vt:i4>71</vt:i4>
      </vt:variant>
      <vt:variant>
        <vt:i4>0</vt:i4>
      </vt:variant>
      <vt:variant>
        <vt:i4>5</vt:i4>
      </vt:variant>
      <vt:variant>
        <vt:lpwstr/>
      </vt:variant>
      <vt:variant>
        <vt:lpwstr>_Toc418757287</vt:lpwstr>
      </vt:variant>
      <vt:variant>
        <vt:i4>1966139</vt:i4>
      </vt:variant>
      <vt:variant>
        <vt:i4>65</vt:i4>
      </vt:variant>
      <vt:variant>
        <vt:i4>0</vt:i4>
      </vt:variant>
      <vt:variant>
        <vt:i4>5</vt:i4>
      </vt:variant>
      <vt:variant>
        <vt:lpwstr/>
      </vt:variant>
      <vt:variant>
        <vt:lpwstr>_Toc418757286</vt:lpwstr>
      </vt:variant>
      <vt:variant>
        <vt:i4>1966139</vt:i4>
      </vt:variant>
      <vt:variant>
        <vt:i4>59</vt:i4>
      </vt:variant>
      <vt:variant>
        <vt:i4>0</vt:i4>
      </vt:variant>
      <vt:variant>
        <vt:i4>5</vt:i4>
      </vt:variant>
      <vt:variant>
        <vt:lpwstr/>
      </vt:variant>
      <vt:variant>
        <vt:lpwstr>_Toc418757285</vt:lpwstr>
      </vt:variant>
      <vt:variant>
        <vt:i4>1966139</vt:i4>
      </vt:variant>
      <vt:variant>
        <vt:i4>53</vt:i4>
      </vt:variant>
      <vt:variant>
        <vt:i4>0</vt:i4>
      </vt:variant>
      <vt:variant>
        <vt:i4>5</vt:i4>
      </vt:variant>
      <vt:variant>
        <vt:lpwstr/>
      </vt:variant>
      <vt:variant>
        <vt:lpwstr>_Toc418757284</vt:lpwstr>
      </vt:variant>
      <vt:variant>
        <vt:i4>1966139</vt:i4>
      </vt:variant>
      <vt:variant>
        <vt:i4>47</vt:i4>
      </vt:variant>
      <vt:variant>
        <vt:i4>0</vt:i4>
      </vt:variant>
      <vt:variant>
        <vt:i4>5</vt:i4>
      </vt:variant>
      <vt:variant>
        <vt:lpwstr/>
      </vt:variant>
      <vt:variant>
        <vt:lpwstr>_Toc418757283</vt:lpwstr>
      </vt:variant>
      <vt:variant>
        <vt:i4>1966139</vt:i4>
      </vt:variant>
      <vt:variant>
        <vt:i4>41</vt:i4>
      </vt:variant>
      <vt:variant>
        <vt:i4>0</vt:i4>
      </vt:variant>
      <vt:variant>
        <vt:i4>5</vt:i4>
      </vt:variant>
      <vt:variant>
        <vt:lpwstr/>
      </vt:variant>
      <vt:variant>
        <vt:lpwstr>_Toc418757282</vt:lpwstr>
      </vt:variant>
      <vt:variant>
        <vt:i4>1966139</vt:i4>
      </vt:variant>
      <vt:variant>
        <vt:i4>35</vt:i4>
      </vt:variant>
      <vt:variant>
        <vt:i4>0</vt:i4>
      </vt:variant>
      <vt:variant>
        <vt:i4>5</vt:i4>
      </vt:variant>
      <vt:variant>
        <vt:lpwstr/>
      </vt:variant>
      <vt:variant>
        <vt:lpwstr>_Toc418757281</vt:lpwstr>
      </vt:variant>
      <vt:variant>
        <vt:i4>1966139</vt:i4>
      </vt:variant>
      <vt:variant>
        <vt:i4>29</vt:i4>
      </vt:variant>
      <vt:variant>
        <vt:i4>0</vt:i4>
      </vt:variant>
      <vt:variant>
        <vt:i4>5</vt:i4>
      </vt:variant>
      <vt:variant>
        <vt:lpwstr/>
      </vt:variant>
      <vt:variant>
        <vt:lpwstr>_Toc418757280</vt:lpwstr>
      </vt:variant>
      <vt:variant>
        <vt:i4>1114171</vt:i4>
      </vt:variant>
      <vt:variant>
        <vt:i4>23</vt:i4>
      </vt:variant>
      <vt:variant>
        <vt:i4>0</vt:i4>
      </vt:variant>
      <vt:variant>
        <vt:i4>5</vt:i4>
      </vt:variant>
      <vt:variant>
        <vt:lpwstr/>
      </vt:variant>
      <vt:variant>
        <vt:lpwstr>_Toc418757279</vt:lpwstr>
      </vt:variant>
      <vt:variant>
        <vt:i4>1114171</vt:i4>
      </vt:variant>
      <vt:variant>
        <vt:i4>17</vt:i4>
      </vt:variant>
      <vt:variant>
        <vt:i4>0</vt:i4>
      </vt:variant>
      <vt:variant>
        <vt:i4>5</vt:i4>
      </vt:variant>
      <vt:variant>
        <vt:lpwstr/>
      </vt:variant>
      <vt:variant>
        <vt:lpwstr>_Toc418757278</vt:lpwstr>
      </vt:variant>
      <vt:variant>
        <vt:i4>1114171</vt:i4>
      </vt:variant>
      <vt:variant>
        <vt:i4>11</vt:i4>
      </vt:variant>
      <vt:variant>
        <vt:i4>0</vt:i4>
      </vt:variant>
      <vt:variant>
        <vt:i4>5</vt:i4>
      </vt:variant>
      <vt:variant>
        <vt:lpwstr/>
      </vt:variant>
      <vt:variant>
        <vt:lpwstr>_Toc418757277</vt:lpwstr>
      </vt:variant>
      <vt:variant>
        <vt:i4>1114171</vt:i4>
      </vt:variant>
      <vt:variant>
        <vt:i4>5</vt:i4>
      </vt:variant>
      <vt:variant>
        <vt:i4>0</vt:i4>
      </vt:variant>
      <vt:variant>
        <vt:i4>5</vt:i4>
      </vt:variant>
      <vt:variant>
        <vt:lpwstr/>
      </vt:variant>
      <vt:variant>
        <vt:lpwstr>_Toc418757276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Master 2</dc:creator>
  <cp:lastModifiedBy>Windows User</cp:lastModifiedBy>
  <cp:revision>2</cp:revision>
  <cp:lastPrinted>2023-01-05T13:30:00Z</cp:lastPrinted>
  <dcterms:created xsi:type="dcterms:W3CDTF">2023-02-16T19:28:00Z</dcterms:created>
  <dcterms:modified xsi:type="dcterms:W3CDTF">2023-02-16T19:28:00Z</dcterms:modified>
</cp:coreProperties>
</file>